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E5668F" w14:textId="77777777" w:rsidR="0024279E" w:rsidRPr="00603221" w:rsidRDefault="0024279E" w:rsidP="0024279E">
      <w:pPr>
        <w:jc w:val="center"/>
        <w:rPr>
          <w:b/>
          <w:sz w:val="32"/>
          <w:szCs w:val="32"/>
          <w:lang w:val="el-GR"/>
        </w:rPr>
      </w:pPr>
      <w:r w:rsidRPr="00603221">
        <w:rPr>
          <w:b/>
          <w:sz w:val="32"/>
          <w:szCs w:val="32"/>
          <w:lang w:val="el-GR"/>
        </w:rPr>
        <w:t>Διακήρυξη</w:t>
      </w:r>
    </w:p>
    <w:p w14:paraId="42909F79" w14:textId="7BF97E04" w:rsidR="00336195" w:rsidRPr="00281C87" w:rsidRDefault="00DF02B0" w:rsidP="004653AB">
      <w:pPr>
        <w:jc w:val="center"/>
        <w:rPr>
          <w:b/>
          <w:iCs/>
          <w:sz w:val="32"/>
          <w:szCs w:val="32"/>
          <w:lang w:val="el-GR"/>
        </w:rPr>
      </w:pPr>
      <w:r w:rsidRPr="00603221">
        <w:rPr>
          <w:b/>
          <w:sz w:val="32"/>
          <w:szCs w:val="32"/>
          <w:lang w:val="el-GR"/>
        </w:rPr>
        <w:t xml:space="preserve">Ηλεκτρονικού </w:t>
      </w:r>
      <w:r w:rsidR="0024279E" w:rsidRPr="00603221">
        <w:rPr>
          <w:b/>
          <w:sz w:val="32"/>
          <w:szCs w:val="32"/>
          <w:lang w:val="el-GR"/>
        </w:rPr>
        <w:t xml:space="preserve">Ανοικτού </w:t>
      </w:r>
      <w:r w:rsidRPr="00B86104">
        <w:rPr>
          <w:b/>
          <w:sz w:val="32"/>
          <w:szCs w:val="32"/>
          <w:lang w:val="el-GR"/>
        </w:rPr>
        <w:t>Κ</w:t>
      </w:r>
      <w:r w:rsidR="008B4966" w:rsidRPr="00B86104">
        <w:rPr>
          <w:b/>
          <w:sz w:val="32"/>
          <w:szCs w:val="32"/>
          <w:lang w:val="el-GR"/>
        </w:rPr>
        <w:t xml:space="preserve">άτω των </w:t>
      </w:r>
      <w:r w:rsidRPr="00B86104">
        <w:rPr>
          <w:b/>
          <w:sz w:val="32"/>
          <w:szCs w:val="32"/>
          <w:lang w:val="el-GR"/>
        </w:rPr>
        <w:t>Ο</w:t>
      </w:r>
      <w:r w:rsidR="008B4966" w:rsidRPr="00B86104">
        <w:rPr>
          <w:b/>
          <w:sz w:val="32"/>
          <w:szCs w:val="32"/>
          <w:lang w:val="el-GR"/>
        </w:rPr>
        <w:t>ρίων</w:t>
      </w:r>
      <w:r w:rsidR="008B4966" w:rsidRPr="00603221">
        <w:rPr>
          <w:b/>
          <w:sz w:val="32"/>
          <w:szCs w:val="32"/>
          <w:lang w:val="el-GR"/>
        </w:rPr>
        <w:t xml:space="preserve"> </w:t>
      </w:r>
      <w:r w:rsidR="0024279E" w:rsidRPr="00603221">
        <w:rPr>
          <w:b/>
          <w:sz w:val="32"/>
          <w:szCs w:val="32"/>
          <w:lang w:val="el-GR"/>
        </w:rPr>
        <w:t>Διαγωνισμού</w:t>
      </w:r>
      <w:r w:rsidR="009565D7">
        <w:rPr>
          <w:b/>
          <w:sz w:val="32"/>
          <w:szCs w:val="32"/>
          <w:lang w:val="el-GR"/>
        </w:rPr>
        <w:t xml:space="preserve"> </w:t>
      </w:r>
      <w:r w:rsidR="0024279E" w:rsidRPr="00603221">
        <w:rPr>
          <w:b/>
          <w:sz w:val="32"/>
          <w:szCs w:val="32"/>
          <w:lang w:val="el-GR"/>
        </w:rPr>
        <w:t xml:space="preserve">για το </w:t>
      </w:r>
      <w:proofErr w:type="spellStart"/>
      <w:r w:rsidR="00650508">
        <w:rPr>
          <w:b/>
          <w:sz w:val="32"/>
          <w:szCs w:val="32"/>
          <w:lang w:val="el-GR"/>
        </w:rPr>
        <w:t>Υποέργο</w:t>
      </w:r>
      <w:proofErr w:type="spellEnd"/>
      <w:r w:rsidR="00650508">
        <w:rPr>
          <w:b/>
          <w:sz w:val="32"/>
          <w:szCs w:val="32"/>
          <w:lang w:val="el-GR"/>
        </w:rPr>
        <w:t xml:space="preserve"> 10</w:t>
      </w:r>
      <w:r w:rsidR="00A406A5">
        <w:rPr>
          <w:b/>
          <w:sz w:val="32"/>
          <w:szCs w:val="32"/>
          <w:lang w:val="el-GR"/>
        </w:rPr>
        <w:t xml:space="preserve"> </w:t>
      </w:r>
      <w:bookmarkStart w:id="0" w:name="_Hlk160720899"/>
      <w:bookmarkStart w:id="1" w:name="_Hlk202773371"/>
      <w:r w:rsidR="0024279E" w:rsidRPr="00B86104">
        <w:rPr>
          <w:b/>
          <w:sz w:val="32"/>
          <w:szCs w:val="32"/>
          <w:lang w:val="el-GR"/>
        </w:rPr>
        <w:t>«</w:t>
      </w:r>
      <w:bookmarkEnd w:id="0"/>
      <w:r w:rsidR="00EF7C14" w:rsidRPr="00EF7C14">
        <w:rPr>
          <w:b/>
          <w:sz w:val="32"/>
          <w:szCs w:val="32"/>
          <w:lang w:val="el-GR"/>
        </w:rPr>
        <w:t>Παροχή Υπηρεσιών για τη λειτουργία υποστηρικτικού μηχανισμού των νέων δράσεων προβολής και ενημέρωσης</w:t>
      </w:r>
      <w:r w:rsidR="004653AB" w:rsidRPr="004653AB">
        <w:rPr>
          <w:b/>
          <w:sz w:val="32"/>
          <w:szCs w:val="32"/>
          <w:lang w:val="el-GR"/>
        </w:rPr>
        <w:t xml:space="preserve">» </w:t>
      </w:r>
      <w:r w:rsidR="00281C87" w:rsidRPr="004A3D80">
        <w:rPr>
          <w:bCs/>
          <w:sz w:val="32"/>
          <w:szCs w:val="32"/>
          <w:lang w:val="el-GR"/>
        </w:rPr>
        <w:t xml:space="preserve">του </w:t>
      </w:r>
      <w:bookmarkEnd w:id="1"/>
      <w:r w:rsidR="00281C87" w:rsidRPr="004A3D80">
        <w:rPr>
          <w:bCs/>
          <w:sz w:val="32"/>
          <w:szCs w:val="32"/>
          <w:lang w:val="el-GR"/>
        </w:rPr>
        <w:t xml:space="preserve">Έργου: «Τεχνική βοήθεια για την υλοποίηση έργων πρόληψης και καινοτόμων υπηρεσιών υγείας - Ενέργειες Δημοσιότητας», με </w:t>
      </w:r>
      <w:r w:rsidR="00281C87" w:rsidRPr="004A3D80">
        <w:rPr>
          <w:b/>
          <w:sz w:val="32"/>
          <w:szCs w:val="32"/>
          <w:lang w:val="el-GR"/>
        </w:rPr>
        <w:t>κωδικό ΟΠΣ: 5180985</w:t>
      </w:r>
      <w:r w:rsidR="00281C87" w:rsidRPr="004A3D80">
        <w:rPr>
          <w:bCs/>
          <w:sz w:val="32"/>
          <w:szCs w:val="32"/>
          <w:lang w:val="el-GR"/>
        </w:rPr>
        <w:t xml:space="preserve"> της Δράσης «16783 - Υλοποίηση Εθνικού Προγράμματος Πρόληψης της Δημόσιας Υγείας «Σπύρος Δοξιάδης»»</w:t>
      </w:r>
      <w:r w:rsidR="00281C87" w:rsidRPr="00281C87">
        <w:rPr>
          <w:b/>
          <w:sz w:val="32"/>
          <w:szCs w:val="32"/>
          <w:lang w:val="el-GR"/>
        </w:rPr>
        <w:t xml:space="preserve"> χρηματοδοτούμενο από το Ταμείο Ανάκαμψης &amp; Ανθεκτικότητας</w:t>
      </w:r>
    </w:p>
    <w:tbl>
      <w:tblPr>
        <w:tblpPr w:leftFromText="180" w:rightFromText="180" w:vertAnchor="text" w:horzAnchor="margin"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4502"/>
        <w:gridCol w:w="2296"/>
      </w:tblGrid>
      <w:tr w:rsidR="00560C7F" w:rsidRPr="00B34D21" w14:paraId="0BCC5B53" w14:textId="77777777" w:rsidTr="00C267FB">
        <w:tc>
          <w:tcPr>
            <w:tcW w:w="2830" w:type="dxa"/>
            <w:vAlign w:val="center"/>
          </w:tcPr>
          <w:p w14:paraId="77794DB8" w14:textId="400926E3" w:rsidR="0024279E" w:rsidRPr="00C267FB" w:rsidRDefault="00E05F03" w:rsidP="00C267FB">
            <w:pPr>
              <w:autoSpaceDE w:val="0"/>
              <w:autoSpaceDN w:val="0"/>
              <w:adjustRightInd w:val="0"/>
              <w:spacing w:before="120"/>
              <w:jc w:val="right"/>
              <w:rPr>
                <w:b/>
                <w:color w:val="000000"/>
                <w:lang w:val="el-GR"/>
              </w:rPr>
            </w:pPr>
            <w:r w:rsidRPr="00603221">
              <w:rPr>
                <w:b/>
                <w:color w:val="000000"/>
                <w:lang w:val="el-GR"/>
              </w:rPr>
              <w:t>Εκτιμώμενη αξία σύμβασης</w:t>
            </w:r>
            <w:r w:rsidR="0024279E" w:rsidRPr="00603221">
              <w:rPr>
                <w:b/>
                <w:color w:val="000000"/>
              </w:rPr>
              <w:t>:</w:t>
            </w:r>
          </w:p>
        </w:tc>
        <w:tc>
          <w:tcPr>
            <w:tcW w:w="6798" w:type="dxa"/>
            <w:gridSpan w:val="2"/>
          </w:tcPr>
          <w:p w14:paraId="36FC6570" w14:textId="12F1E86B" w:rsidR="001F455A" w:rsidRPr="009A334A" w:rsidRDefault="001F455A" w:rsidP="00C267FB">
            <w:pPr>
              <w:pStyle w:val="TabletextChar"/>
              <w:spacing w:before="120" w:line="240" w:lineRule="auto"/>
              <w:jc w:val="both"/>
              <w:rPr>
                <w:rFonts w:cs="Tahoma"/>
                <w:sz w:val="22"/>
                <w:szCs w:val="22"/>
                <w:highlight w:val="yellow"/>
              </w:rPr>
            </w:pPr>
            <w:bookmarkStart w:id="2" w:name="_Hlk124414371"/>
            <w:r w:rsidRPr="004653AB">
              <w:rPr>
                <w:rFonts w:cs="Tahoma"/>
                <w:sz w:val="22"/>
                <w:szCs w:val="22"/>
              </w:rPr>
              <w:t xml:space="preserve">Συνολική εκτιμώμενη αξία σύμβασης </w:t>
            </w:r>
            <w:r w:rsidR="004653AB" w:rsidRPr="004653AB">
              <w:rPr>
                <w:rFonts w:cs="Tahoma"/>
                <w:sz w:val="22"/>
                <w:szCs w:val="22"/>
              </w:rPr>
              <w:t>€</w:t>
            </w:r>
            <w:r w:rsidR="004653AB">
              <w:rPr>
                <w:rFonts w:cs="Tahoma"/>
                <w:sz w:val="22"/>
                <w:szCs w:val="22"/>
              </w:rPr>
              <w:t xml:space="preserve"> </w:t>
            </w:r>
            <w:r w:rsidR="004653AB" w:rsidRPr="004653AB">
              <w:rPr>
                <w:rFonts w:cs="Tahoma"/>
                <w:sz w:val="22"/>
                <w:szCs w:val="22"/>
              </w:rPr>
              <w:t>21</w:t>
            </w:r>
            <w:r w:rsidR="007214D2">
              <w:rPr>
                <w:rFonts w:cs="Tahoma"/>
                <w:sz w:val="22"/>
                <w:szCs w:val="22"/>
              </w:rPr>
              <w:t>5</w:t>
            </w:r>
            <w:r w:rsidR="004653AB" w:rsidRPr="004653AB">
              <w:rPr>
                <w:rFonts w:cs="Tahoma"/>
                <w:sz w:val="22"/>
                <w:szCs w:val="22"/>
              </w:rPr>
              <w:t>.</w:t>
            </w:r>
            <w:r w:rsidR="00286C9B">
              <w:rPr>
                <w:rFonts w:cs="Tahoma"/>
                <w:sz w:val="22"/>
                <w:szCs w:val="22"/>
              </w:rPr>
              <w:t>0</w:t>
            </w:r>
            <w:r w:rsidR="004653AB" w:rsidRPr="004653AB">
              <w:rPr>
                <w:rFonts w:cs="Tahoma"/>
                <w:sz w:val="22"/>
                <w:szCs w:val="22"/>
              </w:rPr>
              <w:t xml:space="preserve">00,00 </w:t>
            </w:r>
            <w:bookmarkStart w:id="3" w:name="_Hlk195027460"/>
            <w:r w:rsidRPr="004653AB">
              <w:rPr>
                <w:rFonts w:cs="Tahoma"/>
                <w:sz w:val="22"/>
                <w:szCs w:val="22"/>
              </w:rPr>
              <w:t>μη</w:t>
            </w:r>
            <w:r w:rsidR="00BC485D" w:rsidRPr="004653AB">
              <w:rPr>
                <w:rFonts w:cs="Tahoma"/>
                <w:sz w:val="22"/>
                <w:szCs w:val="22"/>
              </w:rPr>
              <w:t xml:space="preserve"> </w:t>
            </w:r>
            <w:r w:rsidR="00DF50A0" w:rsidRPr="004653AB">
              <w:rPr>
                <w:rFonts w:cs="Tahoma"/>
                <w:sz w:val="22"/>
                <w:szCs w:val="22"/>
              </w:rPr>
              <w:t>π</w:t>
            </w:r>
            <w:r w:rsidRPr="004653AB">
              <w:rPr>
                <w:rFonts w:cs="Tahoma"/>
                <w:sz w:val="22"/>
                <w:szCs w:val="22"/>
              </w:rPr>
              <w:t>εριλαμβανομένου ΦΠΑ</w:t>
            </w:r>
            <w:r w:rsidR="00C267FB">
              <w:rPr>
                <w:rFonts w:cs="Tahoma"/>
                <w:sz w:val="22"/>
                <w:szCs w:val="22"/>
              </w:rPr>
              <w:t xml:space="preserve"> (Π</w:t>
            </w:r>
            <w:r w:rsidRPr="004653AB">
              <w:rPr>
                <w:rFonts w:cs="Tahoma"/>
                <w:sz w:val="22"/>
                <w:szCs w:val="22"/>
              </w:rPr>
              <w:t xml:space="preserve">ροϋπολογισμός με ΦΠΑ: </w:t>
            </w:r>
            <w:r w:rsidR="00D86293" w:rsidRPr="004653AB">
              <w:rPr>
                <w:rFonts w:cs="Tahoma"/>
                <w:sz w:val="22"/>
                <w:szCs w:val="22"/>
              </w:rPr>
              <w:t>€</w:t>
            </w:r>
            <w:r w:rsidR="004653AB">
              <w:rPr>
                <w:rFonts w:cs="Tahoma"/>
                <w:sz w:val="22"/>
                <w:szCs w:val="22"/>
              </w:rPr>
              <w:t xml:space="preserve"> </w:t>
            </w:r>
            <w:r w:rsidR="004653AB" w:rsidRPr="004653AB">
              <w:rPr>
                <w:rFonts w:cs="Tahoma"/>
                <w:sz w:val="22"/>
                <w:szCs w:val="22"/>
              </w:rPr>
              <w:t>26</w:t>
            </w:r>
            <w:r w:rsidR="00766C71">
              <w:rPr>
                <w:rFonts w:cs="Tahoma"/>
                <w:sz w:val="22"/>
                <w:szCs w:val="22"/>
              </w:rPr>
              <w:t>6</w:t>
            </w:r>
            <w:r w:rsidR="004653AB" w:rsidRPr="004653AB">
              <w:rPr>
                <w:rFonts w:cs="Tahoma"/>
                <w:sz w:val="22"/>
                <w:szCs w:val="22"/>
              </w:rPr>
              <w:t>.</w:t>
            </w:r>
            <w:r w:rsidR="00F733D5">
              <w:rPr>
                <w:rFonts w:cs="Tahoma"/>
                <w:sz w:val="22"/>
                <w:szCs w:val="22"/>
              </w:rPr>
              <w:t>6</w:t>
            </w:r>
            <w:r w:rsidR="00F733D5" w:rsidRPr="004653AB">
              <w:rPr>
                <w:rFonts w:cs="Tahoma"/>
                <w:sz w:val="22"/>
                <w:szCs w:val="22"/>
              </w:rPr>
              <w:t>00</w:t>
            </w:r>
            <w:r w:rsidR="004653AB" w:rsidRPr="004653AB">
              <w:rPr>
                <w:rFonts w:cs="Tahoma"/>
                <w:sz w:val="22"/>
                <w:szCs w:val="22"/>
              </w:rPr>
              <w:t>,00</w:t>
            </w:r>
            <w:r w:rsidRPr="004653AB">
              <w:rPr>
                <w:rFonts w:cs="Tahoma"/>
                <w:sz w:val="22"/>
                <w:szCs w:val="22"/>
              </w:rPr>
              <w:t>, ΦΠΑ 24%</w:t>
            </w:r>
            <w:r w:rsidR="00C267FB">
              <w:rPr>
                <w:rFonts w:cs="Tahoma"/>
                <w:sz w:val="22"/>
                <w:szCs w:val="22"/>
              </w:rPr>
              <w:t>:</w:t>
            </w:r>
            <w:r w:rsidRPr="004653AB">
              <w:rPr>
                <w:rFonts w:cs="Tahoma"/>
                <w:sz w:val="22"/>
                <w:szCs w:val="22"/>
              </w:rPr>
              <w:t xml:space="preserve"> </w:t>
            </w:r>
            <w:r w:rsidR="006D17B0" w:rsidRPr="004653AB">
              <w:rPr>
                <w:rFonts w:cs="Tahoma"/>
                <w:sz w:val="22"/>
                <w:szCs w:val="22"/>
              </w:rPr>
              <w:t>€</w:t>
            </w:r>
            <w:r w:rsidR="004653AB">
              <w:rPr>
                <w:rFonts w:cs="Tahoma"/>
                <w:sz w:val="22"/>
                <w:szCs w:val="22"/>
              </w:rPr>
              <w:t xml:space="preserve"> </w:t>
            </w:r>
            <w:r w:rsidR="00D54C28" w:rsidRPr="00D54C28">
              <w:rPr>
                <w:rFonts w:cs="Tahoma"/>
                <w:sz w:val="22"/>
                <w:szCs w:val="22"/>
              </w:rPr>
              <w:t>51.600</w:t>
            </w:r>
            <w:r w:rsidR="004653AB" w:rsidRPr="004653AB">
              <w:rPr>
                <w:rFonts w:cs="Tahoma"/>
                <w:sz w:val="22"/>
                <w:szCs w:val="22"/>
              </w:rPr>
              <w:t>,00</w:t>
            </w:r>
            <w:bookmarkEnd w:id="2"/>
            <w:bookmarkEnd w:id="3"/>
            <w:r w:rsidR="00C267FB">
              <w:rPr>
                <w:rFonts w:cs="Tahoma"/>
                <w:sz w:val="22"/>
                <w:szCs w:val="22"/>
              </w:rPr>
              <w:t>)</w:t>
            </w:r>
          </w:p>
        </w:tc>
      </w:tr>
      <w:tr w:rsidR="00C622A6" w:rsidRPr="00B34D21" w14:paraId="35B1EA53" w14:textId="77777777" w:rsidTr="00C267FB">
        <w:tc>
          <w:tcPr>
            <w:tcW w:w="2830" w:type="dxa"/>
            <w:vAlign w:val="center"/>
          </w:tcPr>
          <w:p w14:paraId="39D82644" w14:textId="77777777" w:rsidR="00C622A6" w:rsidRPr="00603221" w:rsidRDefault="00C622A6" w:rsidP="00C267FB">
            <w:pPr>
              <w:autoSpaceDE w:val="0"/>
              <w:autoSpaceDN w:val="0"/>
              <w:adjustRightInd w:val="0"/>
              <w:spacing w:before="120"/>
              <w:jc w:val="right"/>
              <w:rPr>
                <w:b/>
                <w:color w:val="000000"/>
                <w:highlight w:val="cyan"/>
              </w:rPr>
            </w:pPr>
            <w:r w:rsidRPr="00603221">
              <w:rPr>
                <w:b/>
                <w:color w:val="000000"/>
                <w:lang w:val="en-US"/>
              </w:rPr>
              <w:t>CPV</w:t>
            </w:r>
            <w:r w:rsidRPr="00603221">
              <w:rPr>
                <w:b/>
                <w:color w:val="000000"/>
              </w:rPr>
              <w:t>:</w:t>
            </w:r>
          </w:p>
        </w:tc>
        <w:tc>
          <w:tcPr>
            <w:tcW w:w="6798" w:type="dxa"/>
            <w:gridSpan w:val="2"/>
            <w:vAlign w:val="center"/>
          </w:tcPr>
          <w:p w14:paraId="3440D180" w14:textId="1EF89A3D" w:rsidR="002F1046" w:rsidRPr="00EA3BD6" w:rsidRDefault="00D41984" w:rsidP="00C267FB">
            <w:pPr>
              <w:suppressAutoHyphens w:val="0"/>
              <w:spacing w:before="120" w:line="236" w:lineRule="auto"/>
              <w:rPr>
                <w:highlight w:val="yellow"/>
                <w:lang w:val="el-GR"/>
              </w:rPr>
            </w:pPr>
            <w:r w:rsidRPr="00D41984">
              <w:rPr>
                <w:lang w:val="el-GR"/>
              </w:rPr>
              <w:t>79410000-1</w:t>
            </w:r>
            <w:r w:rsidRPr="00D41984">
              <w:rPr>
                <w:lang w:val="el-GR"/>
              </w:rPr>
              <w:tab/>
              <w:t>Υπηρεσίες παροχής επιχειρηματικών συμβουλών και συμβουλών σε θέματα διαχείρισης</w:t>
            </w:r>
          </w:p>
        </w:tc>
      </w:tr>
      <w:tr w:rsidR="0024279E" w:rsidRPr="00B34D21" w14:paraId="5035F07E" w14:textId="77777777" w:rsidTr="00C267FB">
        <w:tc>
          <w:tcPr>
            <w:tcW w:w="2830" w:type="dxa"/>
            <w:vAlign w:val="center"/>
          </w:tcPr>
          <w:p w14:paraId="05774F4B" w14:textId="77777777" w:rsidR="0024279E" w:rsidRPr="00603221" w:rsidRDefault="0024279E" w:rsidP="00C267FB">
            <w:pPr>
              <w:autoSpaceDE w:val="0"/>
              <w:autoSpaceDN w:val="0"/>
              <w:adjustRightInd w:val="0"/>
              <w:spacing w:before="120"/>
              <w:jc w:val="right"/>
              <w:rPr>
                <w:b/>
                <w:color w:val="000000"/>
              </w:rPr>
            </w:pPr>
            <w:proofErr w:type="spellStart"/>
            <w:r w:rsidRPr="00603221">
              <w:rPr>
                <w:b/>
                <w:color w:val="000000"/>
              </w:rPr>
              <w:t>Κριτήριο</w:t>
            </w:r>
            <w:proofErr w:type="spellEnd"/>
            <w:r w:rsidRPr="00603221">
              <w:rPr>
                <w:b/>
                <w:color w:val="000000"/>
              </w:rPr>
              <w:t xml:space="preserve"> </w:t>
            </w:r>
            <w:proofErr w:type="spellStart"/>
            <w:r w:rsidRPr="00603221">
              <w:rPr>
                <w:b/>
                <w:color w:val="000000"/>
              </w:rPr>
              <w:t>Ανάθεσης</w:t>
            </w:r>
            <w:proofErr w:type="spellEnd"/>
            <w:r w:rsidRPr="00603221">
              <w:rPr>
                <w:b/>
                <w:color w:val="000000"/>
              </w:rPr>
              <w:t>:</w:t>
            </w:r>
          </w:p>
        </w:tc>
        <w:tc>
          <w:tcPr>
            <w:tcW w:w="6798" w:type="dxa"/>
            <w:gridSpan w:val="2"/>
            <w:vAlign w:val="bottom"/>
          </w:tcPr>
          <w:p w14:paraId="4D299B41" w14:textId="014EDF52" w:rsidR="006E5AB3" w:rsidRPr="00603221" w:rsidRDefault="0024279E" w:rsidP="00C267FB">
            <w:pPr>
              <w:autoSpaceDE w:val="0"/>
              <w:autoSpaceDN w:val="0"/>
              <w:adjustRightInd w:val="0"/>
              <w:spacing w:before="120"/>
              <w:rPr>
                <w:b/>
                <w:color w:val="000000"/>
                <w:lang w:val="el-GR"/>
              </w:rPr>
            </w:pPr>
            <w:r w:rsidRPr="00603221">
              <w:rPr>
                <w:b/>
                <w:color w:val="000000"/>
                <w:lang w:val="el-GR"/>
              </w:rPr>
              <w:t xml:space="preserve">Η πλέον συμφέρουσα από οικονομική άποψη προσφορά </w:t>
            </w:r>
            <w:r w:rsidR="001C7D9F" w:rsidRPr="00EB2630">
              <w:rPr>
                <w:b/>
                <w:color w:val="000000"/>
                <w:lang w:val="el-GR"/>
              </w:rPr>
              <w:t xml:space="preserve"> βάσει βέλτιστης σχέσης ποιότητας – τιμής</w:t>
            </w:r>
          </w:p>
        </w:tc>
      </w:tr>
      <w:tr w:rsidR="00336195" w:rsidRPr="00DF02B0" w:rsidDel="005977E7" w14:paraId="1ED3570A" w14:textId="77777777" w:rsidTr="00C267FB">
        <w:tc>
          <w:tcPr>
            <w:tcW w:w="2830" w:type="dxa"/>
            <w:vAlign w:val="center"/>
          </w:tcPr>
          <w:p w14:paraId="4057F07C" w14:textId="77777777" w:rsidR="00336195" w:rsidRPr="00603221" w:rsidRDefault="00336195" w:rsidP="00C267FB">
            <w:pPr>
              <w:autoSpaceDE w:val="0"/>
              <w:autoSpaceDN w:val="0"/>
              <w:adjustRightInd w:val="0"/>
              <w:spacing w:before="120"/>
              <w:jc w:val="right"/>
              <w:rPr>
                <w:b/>
                <w:color w:val="000000"/>
              </w:rPr>
            </w:pPr>
            <w:proofErr w:type="spellStart"/>
            <w:r w:rsidRPr="00603221">
              <w:rPr>
                <w:b/>
                <w:color w:val="000000"/>
              </w:rPr>
              <w:t>Ημερομηνί</w:t>
            </w:r>
            <w:proofErr w:type="spellEnd"/>
            <w:r w:rsidRPr="00603221">
              <w:rPr>
                <w:b/>
                <w:color w:val="000000"/>
              </w:rPr>
              <w:t xml:space="preserve">α </w:t>
            </w:r>
            <w:proofErr w:type="spellStart"/>
            <w:r w:rsidRPr="00603221">
              <w:rPr>
                <w:b/>
                <w:color w:val="000000"/>
              </w:rPr>
              <w:t>Διενέργει</w:t>
            </w:r>
            <w:proofErr w:type="spellEnd"/>
            <w:r w:rsidRPr="00603221">
              <w:rPr>
                <w:b/>
                <w:color w:val="000000"/>
              </w:rPr>
              <w:t>ας:</w:t>
            </w:r>
          </w:p>
        </w:tc>
        <w:tc>
          <w:tcPr>
            <w:tcW w:w="6798" w:type="dxa"/>
            <w:gridSpan w:val="2"/>
            <w:vAlign w:val="center"/>
          </w:tcPr>
          <w:p w14:paraId="08B18F4E" w14:textId="252AEF4F" w:rsidR="00336195" w:rsidRPr="002F58C8" w:rsidDel="005977E7" w:rsidRDefault="008C561A" w:rsidP="00336195">
            <w:pPr>
              <w:autoSpaceDE w:val="0"/>
              <w:autoSpaceDN w:val="0"/>
              <w:adjustRightInd w:val="0"/>
              <w:spacing w:before="120" w:after="0"/>
              <w:jc w:val="left"/>
              <w:rPr>
                <w:b/>
                <w:bCs/>
                <w:color w:val="000000"/>
                <w:highlight w:val="cyan"/>
                <w:lang w:val="el-GR"/>
              </w:rPr>
            </w:pPr>
            <w:r w:rsidRPr="008C561A">
              <w:rPr>
                <w:b/>
                <w:color w:val="000000"/>
                <w:lang w:val="el-GR"/>
              </w:rPr>
              <w:t>04</w:t>
            </w:r>
            <w:r w:rsidR="002F58C8" w:rsidRPr="008C561A">
              <w:rPr>
                <w:b/>
                <w:color w:val="000000"/>
                <w:lang w:val="el-GR"/>
              </w:rPr>
              <w:t>-</w:t>
            </w:r>
            <w:r w:rsidRPr="008C561A">
              <w:rPr>
                <w:b/>
                <w:color w:val="000000"/>
                <w:lang w:val="el-GR"/>
              </w:rPr>
              <w:t>05</w:t>
            </w:r>
            <w:r w:rsidR="002F58C8" w:rsidRPr="008C561A">
              <w:rPr>
                <w:b/>
                <w:color w:val="000000"/>
                <w:lang w:val="el-GR"/>
              </w:rPr>
              <w:t>-202</w:t>
            </w:r>
            <w:r w:rsidR="007961F5" w:rsidRPr="008C561A">
              <w:rPr>
                <w:b/>
                <w:color w:val="000000"/>
                <w:lang w:val="el-GR"/>
              </w:rPr>
              <w:t>6</w:t>
            </w:r>
          </w:p>
        </w:tc>
      </w:tr>
      <w:tr w:rsidR="007961F5" w:rsidRPr="00DF02B0" w:rsidDel="005977E7" w14:paraId="63755E45" w14:textId="77777777" w:rsidTr="00D12205">
        <w:tc>
          <w:tcPr>
            <w:tcW w:w="7332" w:type="dxa"/>
            <w:gridSpan w:val="2"/>
            <w:tcBorders>
              <w:bottom w:val="nil"/>
            </w:tcBorders>
            <w:vAlign w:val="bottom"/>
          </w:tcPr>
          <w:p w14:paraId="2CBEDAD9" w14:textId="77777777" w:rsidR="007961F5" w:rsidRPr="00603221" w:rsidRDefault="007961F5" w:rsidP="00C267FB">
            <w:pPr>
              <w:autoSpaceDE w:val="0"/>
              <w:autoSpaceDN w:val="0"/>
              <w:adjustRightInd w:val="0"/>
              <w:spacing w:before="120"/>
              <w:jc w:val="right"/>
              <w:rPr>
                <w:b/>
                <w:color w:val="000000"/>
                <w:highlight w:val="yellow"/>
              </w:rPr>
            </w:pPr>
            <w:proofErr w:type="spellStart"/>
            <w:r w:rsidRPr="00603221">
              <w:rPr>
                <w:b/>
                <w:color w:val="000000"/>
              </w:rPr>
              <w:t>Ημερομηνί</w:t>
            </w:r>
            <w:proofErr w:type="spellEnd"/>
            <w:r w:rsidRPr="00603221">
              <w:rPr>
                <w:b/>
                <w:color w:val="000000"/>
              </w:rPr>
              <w:t xml:space="preserve">α </w:t>
            </w:r>
            <w:proofErr w:type="spellStart"/>
            <w:r w:rsidRPr="00603221">
              <w:rPr>
                <w:b/>
                <w:color w:val="000000"/>
              </w:rPr>
              <w:t>Ανάρτησης</w:t>
            </w:r>
            <w:proofErr w:type="spellEnd"/>
            <w:r w:rsidRPr="00603221">
              <w:rPr>
                <w:b/>
                <w:color w:val="000000"/>
              </w:rPr>
              <w:t xml:space="preserve"> </w:t>
            </w:r>
            <w:proofErr w:type="spellStart"/>
            <w:r w:rsidRPr="00603221">
              <w:rPr>
                <w:b/>
                <w:color w:val="000000"/>
              </w:rPr>
              <w:t>στο</w:t>
            </w:r>
            <w:proofErr w:type="spellEnd"/>
            <w:r w:rsidRPr="00603221">
              <w:rPr>
                <w:b/>
                <w:color w:val="000000"/>
              </w:rPr>
              <w:t xml:space="preserve"> ΚΗΜΔΗΣ</w:t>
            </w:r>
          </w:p>
        </w:tc>
        <w:tc>
          <w:tcPr>
            <w:tcW w:w="2296" w:type="dxa"/>
          </w:tcPr>
          <w:p w14:paraId="30DE83DC" w14:textId="7E19677E" w:rsidR="007961F5" w:rsidRPr="00603221" w:rsidDel="005977E7" w:rsidRDefault="008C561A" w:rsidP="00C267FB">
            <w:pPr>
              <w:autoSpaceDE w:val="0"/>
              <w:autoSpaceDN w:val="0"/>
              <w:adjustRightInd w:val="0"/>
              <w:spacing w:before="120"/>
              <w:rPr>
                <w:b/>
                <w:color w:val="000000"/>
                <w:highlight w:val="yellow"/>
              </w:rPr>
            </w:pPr>
            <w:r>
              <w:rPr>
                <w:b/>
                <w:color w:val="000000"/>
                <w:lang w:val="el-GR"/>
              </w:rPr>
              <w:t>1</w:t>
            </w:r>
            <w:r w:rsidR="004A297E">
              <w:rPr>
                <w:b/>
                <w:color w:val="000000"/>
                <w:lang w:val="en-US"/>
              </w:rPr>
              <w:t>6</w:t>
            </w:r>
            <w:r w:rsidRPr="008C561A">
              <w:rPr>
                <w:b/>
                <w:color w:val="000000"/>
                <w:lang w:val="el-GR"/>
              </w:rPr>
              <w:t>-0</w:t>
            </w:r>
            <w:r>
              <w:rPr>
                <w:b/>
                <w:color w:val="000000"/>
                <w:lang w:val="el-GR"/>
              </w:rPr>
              <w:t>4</w:t>
            </w:r>
            <w:r w:rsidRPr="008C561A">
              <w:rPr>
                <w:b/>
                <w:color w:val="000000"/>
                <w:lang w:val="el-GR"/>
              </w:rPr>
              <w:t>-2026</w:t>
            </w:r>
          </w:p>
        </w:tc>
      </w:tr>
      <w:tr w:rsidR="007961F5" w:rsidRPr="00DF02B0" w:rsidDel="005977E7" w14:paraId="304DC306" w14:textId="77777777">
        <w:tc>
          <w:tcPr>
            <w:tcW w:w="7332" w:type="dxa"/>
            <w:gridSpan w:val="2"/>
            <w:tcBorders>
              <w:bottom w:val="nil"/>
            </w:tcBorders>
            <w:vAlign w:val="bottom"/>
          </w:tcPr>
          <w:p w14:paraId="28AE649E" w14:textId="77777777" w:rsidR="007961F5" w:rsidRPr="00603221" w:rsidRDefault="007961F5" w:rsidP="00C267FB">
            <w:pPr>
              <w:autoSpaceDE w:val="0"/>
              <w:autoSpaceDN w:val="0"/>
              <w:adjustRightInd w:val="0"/>
              <w:spacing w:before="120"/>
              <w:jc w:val="right"/>
              <w:rPr>
                <w:b/>
                <w:color w:val="000000"/>
                <w:highlight w:val="yellow"/>
              </w:rPr>
            </w:pPr>
            <w:proofErr w:type="spellStart"/>
            <w:r w:rsidRPr="00603221">
              <w:rPr>
                <w:b/>
                <w:color w:val="000000"/>
              </w:rPr>
              <w:t>Ημερομηνί</w:t>
            </w:r>
            <w:proofErr w:type="spellEnd"/>
            <w:r w:rsidRPr="00603221">
              <w:rPr>
                <w:b/>
                <w:color w:val="000000"/>
              </w:rPr>
              <w:t xml:space="preserve">α </w:t>
            </w:r>
            <w:proofErr w:type="spellStart"/>
            <w:r w:rsidRPr="00603221">
              <w:rPr>
                <w:b/>
                <w:color w:val="000000"/>
              </w:rPr>
              <w:t>Ανάρτησης</w:t>
            </w:r>
            <w:proofErr w:type="spellEnd"/>
            <w:r w:rsidRPr="00603221">
              <w:rPr>
                <w:b/>
                <w:color w:val="000000"/>
              </w:rPr>
              <w:t xml:space="preserve"> </w:t>
            </w:r>
            <w:proofErr w:type="spellStart"/>
            <w:r w:rsidRPr="00603221">
              <w:rPr>
                <w:b/>
                <w:color w:val="000000"/>
              </w:rPr>
              <w:t>στο</w:t>
            </w:r>
            <w:proofErr w:type="spellEnd"/>
            <w:r w:rsidRPr="00603221">
              <w:rPr>
                <w:b/>
                <w:color w:val="000000"/>
              </w:rPr>
              <w:t xml:space="preserve"> ΕΣΗΔΗΣ</w:t>
            </w:r>
          </w:p>
        </w:tc>
        <w:tc>
          <w:tcPr>
            <w:tcW w:w="2296" w:type="dxa"/>
          </w:tcPr>
          <w:p w14:paraId="4556DC49" w14:textId="4C32AFB0" w:rsidR="007961F5" w:rsidRPr="00603221" w:rsidDel="005977E7" w:rsidRDefault="008C561A" w:rsidP="00C267FB">
            <w:pPr>
              <w:autoSpaceDE w:val="0"/>
              <w:autoSpaceDN w:val="0"/>
              <w:adjustRightInd w:val="0"/>
              <w:spacing w:before="120"/>
              <w:rPr>
                <w:b/>
                <w:color w:val="000000"/>
                <w:highlight w:val="yellow"/>
              </w:rPr>
            </w:pPr>
            <w:r>
              <w:rPr>
                <w:b/>
                <w:color w:val="000000"/>
                <w:lang w:val="el-GR"/>
              </w:rPr>
              <w:t>1</w:t>
            </w:r>
            <w:r w:rsidR="004A297E">
              <w:rPr>
                <w:b/>
                <w:color w:val="000000"/>
                <w:lang w:val="en-US"/>
              </w:rPr>
              <w:t>6</w:t>
            </w:r>
            <w:r w:rsidRPr="008C561A">
              <w:rPr>
                <w:b/>
                <w:color w:val="000000"/>
                <w:lang w:val="el-GR"/>
              </w:rPr>
              <w:t>-0</w:t>
            </w:r>
            <w:r>
              <w:rPr>
                <w:b/>
                <w:color w:val="000000"/>
                <w:lang w:val="el-GR"/>
              </w:rPr>
              <w:t>4</w:t>
            </w:r>
            <w:r w:rsidRPr="008C561A">
              <w:rPr>
                <w:b/>
                <w:color w:val="000000"/>
                <w:lang w:val="el-GR"/>
              </w:rPr>
              <w:t>-2026</w:t>
            </w:r>
          </w:p>
        </w:tc>
      </w:tr>
      <w:tr w:rsidR="007961F5" w:rsidRPr="003C0732" w:rsidDel="005977E7" w14:paraId="56137155" w14:textId="77777777">
        <w:tc>
          <w:tcPr>
            <w:tcW w:w="7332" w:type="dxa"/>
            <w:gridSpan w:val="2"/>
            <w:tcBorders>
              <w:bottom w:val="single" w:sz="4" w:space="0" w:color="auto"/>
            </w:tcBorders>
            <w:vAlign w:val="bottom"/>
          </w:tcPr>
          <w:p w14:paraId="4DD3612B" w14:textId="6B877BF2" w:rsidR="007961F5" w:rsidRPr="004A297E" w:rsidRDefault="007961F5" w:rsidP="00C267FB">
            <w:pPr>
              <w:autoSpaceDE w:val="0"/>
              <w:autoSpaceDN w:val="0"/>
              <w:adjustRightInd w:val="0"/>
              <w:spacing w:before="120"/>
              <w:jc w:val="right"/>
              <w:rPr>
                <w:b/>
                <w:color w:val="000000"/>
                <w:lang w:val="el-GR"/>
              </w:rPr>
            </w:pPr>
            <w:r w:rsidRPr="00834763">
              <w:rPr>
                <w:b/>
                <w:color w:val="000000"/>
                <w:lang w:val="el-GR"/>
              </w:rPr>
              <w:t xml:space="preserve">Ημερομηνία Ανάρτησης στον Διαδικτυακό τόπο της Αναθέτουσας Αρχής </w:t>
            </w:r>
            <w:hyperlink r:id="rId8" w:history="1">
              <w:r w:rsidR="004A297E" w:rsidRPr="003076B8">
                <w:rPr>
                  <w:rStyle w:val="-"/>
                  <w:b/>
                </w:rPr>
                <w:t>www</w:t>
              </w:r>
              <w:r w:rsidR="004A297E" w:rsidRPr="003076B8">
                <w:rPr>
                  <w:rStyle w:val="-"/>
                  <w:b/>
                  <w:lang w:val="el-GR"/>
                </w:rPr>
                <w:t>.</w:t>
              </w:r>
              <w:proofErr w:type="spellStart"/>
              <w:r w:rsidR="004A297E" w:rsidRPr="003076B8">
                <w:rPr>
                  <w:rStyle w:val="-"/>
                  <w:b/>
                </w:rPr>
                <w:t>ktpae</w:t>
              </w:r>
              <w:proofErr w:type="spellEnd"/>
              <w:r w:rsidR="004A297E" w:rsidRPr="003076B8">
                <w:rPr>
                  <w:rStyle w:val="-"/>
                  <w:b/>
                  <w:lang w:val="el-GR"/>
                </w:rPr>
                <w:t>.</w:t>
              </w:r>
              <w:r w:rsidR="004A297E" w:rsidRPr="003076B8">
                <w:rPr>
                  <w:rStyle w:val="-"/>
                  <w:b/>
                </w:rPr>
                <w:t>gr</w:t>
              </w:r>
            </w:hyperlink>
            <w:r w:rsidR="004A297E" w:rsidRPr="004A297E">
              <w:rPr>
                <w:b/>
                <w:color w:val="000000"/>
                <w:lang w:val="el-GR"/>
              </w:rPr>
              <w:t xml:space="preserve"> </w:t>
            </w:r>
          </w:p>
        </w:tc>
        <w:tc>
          <w:tcPr>
            <w:tcW w:w="2296" w:type="dxa"/>
          </w:tcPr>
          <w:p w14:paraId="4143835E" w14:textId="1D3784F0" w:rsidR="007961F5" w:rsidRPr="00603221" w:rsidRDefault="008C561A" w:rsidP="00C267FB">
            <w:pPr>
              <w:autoSpaceDE w:val="0"/>
              <w:autoSpaceDN w:val="0"/>
              <w:adjustRightInd w:val="0"/>
              <w:spacing w:before="120"/>
              <w:rPr>
                <w:b/>
                <w:highlight w:val="magenta"/>
                <w:lang w:val="el-GR"/>
              </w:rPr>
            </w:pPr>
            <w:r>
              <w:rPr>
                <w:b/>
                <w:color w:val="000000"/>
                <w:lang w:val="el-GR"/>
              </w:rPr>
              <w:t>1</w:t>
            </w:r>
            <w:r w:rsidR="004A297E">
              <w:rPr>
                <w:b/>
                <w:color w:val="000000"/>
                <w:lang w:val="en-US"/>
              </w:rPr>
              <w:t>6</w:t>
            </w:r>
            <w:r w:rsidRPr="008C561A">
              <w:rPr>
                <w:b/>
                <w:color w:val="000000"/>
                <w:lang w:val="el-GR"/>
              </w:rPr>
              <w:t>-0</w:t>
            </w:r>
            <w:r>
              <w:rPr>
                <w:b/>
                <w:color w:val="000000"/>
                <w:lang w:val="el-GR"/>
              </w:rPr>
              <w:t>4</w:t>
            </w:r>
            <w:r w:rsidRPr="008C561A">
              <w:rPr>
                <w:b/>
                <w:color w:val="000000"/>
                <w:lang w:val="el-GR"/>
              </w:rPr>
              <w:t>-2026</w:t>
            </w:r>
          </w:p>
        </w:tc>
      </w:tr>
    </w:tbl>
    <w:p w14:paraId="6F8FBAE8" w14:textId="77777777" w:rsidR="003C0732" w:rsidRDefault="003C0732" w:rsidP="00C82832"/>
    <w:p w14:paraId="78023D74" w14:textId="77777777" w:rsidR="00C82832" w:rsidRDefault="00C82832" w:rsidP="00C82832"/>
    <w:p w14:paraId="42B2A10B" w14:textId="77777777" w:rsidR="00C82832" w:rsidRDefault="00C82832" w:rsidP="00C82832"/>
    <w:p w14:paraId="59D8F052" w14:textId="053E6AB6" w:rsidR="00C82832" w:rsidRDefault="00C82832" w:rsidP="00C82832"/>
    <w:p w14:paraId="4690833C" w14:textId="05706BFD" w:rsidR="00BE0328" w:rsidRPr="0031449B" w:rsidRDefault="00BE0328" w:rsidP="00C82832">
      <w:pPr>
        <w:rPr>
          <w:b/>
          <w:bCs/>
          <w:lang w:val="el-GR"/>
        </w:rPr>
      </w:pPr>
    </w:p>
    <w:p w14:paraId="0E30C995" w14:textId="539B4D34" w:rsidR="00BE0328" w:rsidRPr="0031449B" w:rsidRDefault="00BE0328" w:rsidP="00C82832">
      <w:pPr>
        <w:rPr>
          <w:lang w:val="el-GR"/>
        </w:rPr>
      </w:pPr>
    </w:p>
    <w:p w14:paraId="01B212CA" w14:textId="71905990" w:rsidR="000B6F4E" w:rsidRDefault="000B6F4E" w:rsidP="00C82832"/>
    <w:p w14:paraId="7D7F8C2C" w14:textId="1B79DE2E" w:rsidR="0024279E" w:rsidRPr="00FE037B" w:rsidRDefault="0024279E" w:rsidP="00FE037B">
      <w:pPr>
        <w:pStyle w:val="Contents"/>
        <w:numPr>
          <w:ilvl w:val="0"/>
          <w:numId w:val="0"/>
        </w:numPr>
        <w:ind w:left="360" w:hanging="360"/>
        <w:outlineLvl w:val="9"/>
        <w:rPr>
          <w:rFonts w:ascii="Tahoma" w:hAnsi="Tahoma" w:cs="Tahoma"/>
          <w:sz w:val="22"/>
          <w:szCs w:val="22"/>
        </w:rPr>
      </w:pPr>
      <w:bookmarkStart w:id="4" w:name="_Toc375058496"/>
      <w:bookmarkStart w:id="5" w:name="_Toc418166314"/>
      <w:bookmarkStart w:id="6" w:name="_Toc97194254"/>
      <w:bookmarkStart w:id="7" w:name="_Toc97194401"/>
      <w:r w:rsidRPr="00FE037B">
        <w:rPr>
          <w:rFonts w:ascii="Tahoma" w:hAnsi="Tahoma" w:cs="Tahoma"/>
          <w:sz w:val="22"/>
          <w:szCs w:val="22"/>
        </w:rPr>
        <w:lastRenderedPageBreak/>
        <w:t>ΓΕΝΙΚΕΣ ΠΛΗΡΟΦΟΡΙΕΣ</w:t>
      </w:r>
      <w:bookmarkEnd w:id="4"/>
      <w:bookmarkEnd w:id="5"/>
      <w:bookmarkEnd w:id="6"/>
      <w:bookmarkEnd w:id="7"/>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24279E" w:rsidRPr="00A81D32" w14:paraId="7E60687E" w14:textId="77777777" w:rsidTr="0031590C">
        <w:trPr>
          <w:tblHeader/>
        </w:trPr>
        <w:tc>
          <w:tcPr>
            <w:tcW w:w="9855" w:type="dxa"/>
            <w:gridSpan w:val="2"/>
            <w:shd w:val="clear" w:color="auto" w:fill="E0E0E0"/>
            <w:vAlign w:val="center"/>
          </w:tcPr>
          <w:p w14:paraId="213160EF" w14:textId="77777777" w:rsidR="0024279E" w:rsidRPr="00A81D32" w:rsidRDefault="0024279E" w:rsidP="00A81D32">
            <w:pPr>
              <w:rPr>
                <w:b/>
                <w:bCs/>
                <w:lang w:val="el-GR"/>
              </w:rPr>
            </w:pPr>
            <w:bookmarkStart w:id="8" w:name="_Toc375058497"/>
            <w:bookmarkStart w:id="9" w:name="_Toc418166315"/>
            <w:bookmarkStart w:id="10" w:name="_Toc97194255"/>
            <w:bookmarkStart w:id="11" w:name="_Toc97194402"/>
            <w:r w:rsidRPr="00A81D32">
              <w:rPr>
                <w:b/>
                <w:bCs/>
                <w:lang w:val="el-GR"/>
              </w:rPr>
              <w:t>Συνοπτικά στοιχεία Έργου</w:t>
            </w:r>
            <w:bookmarkEnd w:id="8"/>
            <w:bookmarkEnd w:id="9"/>
            <w:bookmarkEnd w:id="10"/>
            <w:bookmarkEnd w:id="11"/>
          </w:p>
        </w:tc>
      </w:tr>
      <w:tr w:rsidR="0024279E" w:rsidRPr="00B34D21" w14:paraId="1C99A434" w14:textId="77777777" w:rsidTr="0031590C">
        <w:tc>
          <w:tcPr>
            <w:tcW w:w="3708" w:type="dxa"/>
            <w:vAlign w:val="center"/>
          </w:tcPr>
          <w:p w14:paraId="5395A867" w14:textId="77777777" w:rsidR="0024279E" w:rsidRPr="00603221" w:rsidRDefault="0024279E" w:rsidP="00C267FB">
            <w:pPr>
              <w:pStyle w:val="TabletextChar"/>
              <w:spacing w:before="120"/>
              <w:rPr>
                <w:rFonts w:cs="Tahoma"/>
                <w:b/>
                <w:sz w:val="22"/>
                <w:szCs w:val="22"/>
              </w:rPr>
            </w:pPr>
            <w:r w:rsidRPr="00603221">
              <w:rPr>
                <w:rFonts w:cs="Tahoma"/>
                <w:b/>
                <w:sz w:val="22"/>
                <w:szCs w:val="22"/>
              </w:rPr>
              <w:t>ΤΙΤΛΟΣ ΕΡΓΟΥ</w:t>
            </w:r>
          </w:p>
        </w:tc>
        <w:tc>
          <w:tcPr>
            <w:tcW w:w="6147" w:type="dxa"/>
            <w:vAlign w:val="center"/>
          </w:tcPr>
          <w:p w14:paraId="2F6A505C" w14:textId="39C99E59" w:rsidR="0024279E" w:rsidRPr="00723994" w:rsidRDefault="007A18D5" w:rsidP="00C267FB">
            <w:pPr>
              <w:spacing w:before="120"/>
              <w:rPr>
                <w:b/>
                <w:lang w:val="el-GR"/>
              </w:rPr>
            </w:pPr>
            <w:proofErr w:type="spellStart"/>
            <w:r w:rsidRPr="007A18D5">
              <w:rPr>
                <w:b/>
                <w:lang w:val="el-GR" w:eastAsia="en-US"/>
              </w:rPr>
              <w:t>Υποέργο</w:t>
            </w:r>
            <w:proofErr w:type="spellEnd"/>
            <w:r w:rsidRPr="007A18D5">
              <w:rPr>
                <w:b/>
                <w:lang w:val="el-GR" w:eastAsia="en-US"/>
              </w:rPr>
              <w:t xml:space="preserve"> 10 «Παροχή Υπηρεσιών για τη λειτουργία υποστηρικτικού μηχανισμού των νέων δράσεων προβολής και ενημέρωσης»</w:t>
            </w:r>
            <w:r w:rsidR="002D2488">
              <w:rPr>
                <w:b/>
                <w:lang w:val="el-GR" w:eastAsia="en-US"/>
              </w:rPr>
              <w:t xml:space="preserve"> </w:t>
            </w:r>
            <w:r w:rsidR="002D2488" w:rsidRPr="002D2488">
              <w:rPr>
                <w:b/>
                <w:lang w:val="el-GR" w:eastAsia="en-US"/>
              </w:rPr>
              <w:t>του Έργου: «Τεχνική βοήθεια για την υλοποίηση έργων πρόληψης και καινοτόμων υπηρεσιών υγείας - Ενέργειες Δημοσιότητας», με κωδικό ΟΠΣ: 5180985 της Δράσης «16783 - Υλοποίηση Εθνικού Προγράμματος Πρόληψης της Δημόσιας Υγείας «Σπύρος Δοξιάδης»»</w:t>
            </w:r>
          </w:p>
        </w:tc>
      </w:tr>
      <w:tr w:rsidR="0024279E" w:rsidRPr="00317788" w14:paraId="46881B27" w14:textId="77777777" w:rsidTr="0031590C">
        <w:tc>
          <w:tcPr>
            <w:tcW w:w="3708" w:type="dxa"/>
            <w:vAlign w:val="center"/>
          </w:tcPr>
          <w:p w14:paraId="4D3D1D01" w14:textId="77777777" w:rsidR="0024279E" w:rsidRPr="00603221" w:rsidRDefault="0024279E" w:rsidP="00C267FB">
            <w:pPr>
              <w:pStyle w:val="TabletextChar"/>
              <w:spacing w:before="120"/>
              <w:rPr>
                <w:rFonts w:cs="Tahoma"/>
                <w:b/>
                <w:sz w:val="22"/>
                <w:szCs w:val="22"/>
              </w:rPr>
            </w:pPr>
            <w:r w:rsidRPr="00603221">
              <w:rPr>
                <w:rFonts w:cs="Tahoma"/>
                <w:b/>
                <w:sz w:val="22"/>
                <w:szCs w:val="22"/>
              </w:rPr>
              <w:t>ΑΝΑΘΕΤΟΥΣΑ ΑΡΧΗ</w:t>
            </w:r>
          </w:p>
        </w:tc>
        <w:tc>
          <w:tcPr>
            <w:tcW w:w="6147" w:type="dxa"/>
            <w:vAlign w:val="center"/>
          </w:tcPr>
          <w:p w14:paraId="3C8E9F75" w14:textId="77777777" w:rsidR="0024279E" w:rsidRPr="004B24A7" w:rsidRDefault="0024279E" w:rsidP="00C267FB">
            <w:pPr>
              <w:pStyle w:val="TabletextChar"/>
              <w:spacing w:before="120"/>
              <w:rPr>
                <w:rFonts w:cs="Tahoma"/>
                <w:b/>
                <w:sz w:val="22"/>
                <w:szCs w:val="22"/>
              </w:rPr>
            </w:pPr>
            <w:r w:rsidRPr="00603221">
              <w:rPr>
                <w:rFonts w:cs="Tahoma"/>
                <w:b/>
                <w:sz w:val="22"/>
                <w:szCs w:val="22"/>
              </w:rPr>
              <w:t xml:space="preserve">«Κοινωνία της Πληροφορίας </w:t>
            </w:r>
            <w:r w:rsidR="00C1135D">
              <w:rPr>
                <w:rFonts w:cs="Tahoma"/>
                <w:b/>
                <w:sz w:val="22"/>
                <w:szCs w:val="22"/>
              </w:rPr>
              <w:t>Μ.</w:t>
            </w:r>
            <w:r w:rsidRPr="00603221">
              <w:rPr>
                <w:rFonts w:cs="Tahoma"/>
                <w:b/>
                <w:sz w:val="22"/>
                <w:szCs w:val="22"/>
              </w:rPr>
              <w:t xml:space="preserve">Α.Ε.» </w:t>
            </w:r>
            <w:r w:rsidRPr="004B24A7">
              <w:rPr>
                <w:rFonts w:cs="Tahoma"/>
                <w:b/>
                <w:sz w:val="22"/>
                <w:szCs w:val="22"/>
              </w:rPr>
              <w:t>(</w:t>
            </w:r>
            <w:r w:rsidRPr="00603221">
              <w:rPr>
                <w:rFonts w:cs="Tahoma"/>
                <w:b/>
                <w:sz w:val="22"/>
                <w:szCs w:val="22"/>
              </w:rPr>
              <w:t xml:space="preserve">ΚτΠ </w:t>
            </w:r>
            <w:r w:rsidR="00C1135D">
              <w:rPr>
                <w:rFonts w:cs="Tahoma"/>
                <w:b/>
                <w:sz w:val="22"/>
                <w:szCs w:val="22"/>
              </w:rPr>
              <w:t>Μ.</w:t>
            </w:r>
            <w:r w:rsidRPr="00603221">
              <w:rPr>
                <w:rFonts w:cs="Tahoma"/>
                <w:b/>
                <w:sz w:val="22"/>
                <w:szCs w:val="22"/>
              </w:rPr>
              <w:t>Α.Ε.</w:t>
            </w:r>
            <w:r w:rsidRPr="004B24A7">
              <w:rPr>
                <w:rFonts w:cs="Tahoma"/>
                <w:b/>
                <w:sz w:val="22"/>
                <w:szCs w:val="22"/>
              </w:rPr>
              <w:t>)</w:t>
            </w:r>
          </w:p>
        </w:tc>
      </w:tr>
      <w:tr w:rsidR="004653AB" w:rsidRPr="004E09B1" w14:paraId="3B001AD1" w14:textId="77777777" w:rsidTr="0031590C">
        <w:tc>
          <w:tcPr>
            <w:tcW w:w="3708" w:type="dxa"/>
            <w:vAlign w:val="center"/>
          </w:tcPr>
          <w:p w14:paraId="6E86843A" w14:textId="77777777" w:rsidR="004653AB" w:rsidRPr="00603221" w:rsidRDefault="004653AB" w:rsidP="00C267FB">
            <w:pPr>
              <w:pStyle w:val="TabletextChar"/>
              <w:spacing w:before="120"/>
              <w:rPr>
                <w:rFonts w:cs="Tahoma"/>
                <w:b/>
                <w:sz w:val="22"/>
                <w:szCs w:val="22"/>
              </w:rPr>
            </w:pPr>
            <w:r w:rsidRPr="00603221">
              <w:rPr>
                <w:rFonts w:cs="Tahoma"/>
                <w:b/>
                <w:sz w:val="22"/>
                <w:szCs w:val="22"/>
              </w:rPr>
              <w:t>ΦΟΡΕΑΣ ΛΕΙΤΟΥΡΓΙΑΣ</w:t>
            </w:r>
          </w:p>
        </w:tc>
        <w:tc>
          <w:tcPr>
            <w:tcW w:w="6147" w:type="dxa"/>
            <w:vAlign w:val="center"/>
          </w:tcPr>
          <w:p w14:paraId="398B95D7" w14:textId="281A1E4A" w:rsidR="004653AB" w:rsidRPr="005C3C0A" w:rsidRDefault="004653AB" w:rsidP="00C267FB">
            <w:pPr>
              <w:pStyle w:val="TabletextChar"/>
              <w:spacing w:before="120"/>
              <w:rPr>
                <w:rFonts w:cs="Tahoma"/>
                <w:b/>
                <w:sz w:val="22"/>
                <w:szCs w:val="22"/>
                <w:highlight w:val="yellow"/>
              </w:rPr>
            </w:pPr>
            <w:r w:rsidRPr="00ED5876">
              <w:rPr>
                <w:rFonts w:cs="Tahoma"/>
                <w:b/>
                <w:sz w:val="22"/>
                <w:szCs w:val="22"/>
              </w:rPr>
              <w:t xml:space="preserve">ΥΠΟΥΡΓΕΙΟ </w:t>
            </w:r>
            <w:r w:rsidR="005C3C0A" w:rsidRPr="00ED5876">
              <w:rPr>
                <w:rFonts w:cs="Tahoma"/>
                <w:b/>
                <w:sz w:val="22"/>
                <w:szCs w:val="22"/>
              </w:rPr>
              <w:t>ΥΓΕΙΑΣ</w:t>
            </w:r>
          </w:p>
        </w:tc>
      </w:tr>
      <w:tr w:rsidR="004653AB" w:rsidRPr="00DF02B0" w14:paraId="54746909" w14:textId="77777777" w:rsidTr="0031590C">
        <w:tc>
          <w:tcPr>
            <w:tcW w:w="3708" w:type="dxa"/>
            <w:vAlign w:val="center"/>
          </w:tcPr>
          <w:p w14:paraId="0E11A93B" w14:textId="77777777" w:rsidR="004653AB" w:rsidRPr="00603221" w:rsidRDefault="004653AB" w:rsidP="00C267FB">
            <w:pPr>
              <w:pStyle w:val="TabletextChar"/>
              <w:spacing w:before="120"/>
              <w:rPr>
                <w:rFonts w:cs="Tahoma"/>
                <w:b/>
                <w:sz w:val="22"/>
                <w:szCs w:val="22"/>
              </w:rPr>
            </w:pPr>
            <w:r w:rsidRPr="00603221">
              <w:rPr>
                <w:rFonts w:cs="Tahoma"/>
                <w:b/>
                <w:sz w:val="22"/>
                <w:szCs w:val="22"/>
              </w:rPr>
              <w:t>ΚΥΡΙΟΣ ΤΟΥ ΕΡΓΟΥ</w:t>
            </w:r>
          </w:p>
        </w:tc>
        <w:tc>
          <w:tcPr>
            <w:tcW w:w="6147" w:type="dxa"/>
            <w:vAlign w:val="center"/>
          </w:tcPr>
          <w:p w14:paraId="56960616" w14:textId="429A7CAD" w:rsidR="004653AB" w:rsidRPr="002F58C8" w:rsidRDefault="009A21E4" w:rsidP="00C267FB">
            <w:pPr>
              <w:pStyle w:val="TabletextChar"/>
              <w:spacing w:before="120"/>
              <w:rPr>
                <w:rFonts w:cs="Tahoma"/>
                <w:b/>
                <w:sz w:val="22"/>
                <w:szCs w:val="22"/>
                <w:highlight w:val="yellow"/>
              </w:rPr>
            </w:pPr>
            <w:r w:rsidRPr="009A21E4">
              <w:rPr>
                <w:rFonts w:cs="Tahoma"/>
                <w:b/>
                <w:sz w:val="22"/>
                <w:szCs w:val="22"/>
              </w:rPr>
              <w:t>ΥΠΟΥΡΓΕΙΟ ΥΓΕΙΑΣ</w:t>
            </w:r>
          </w:p>
        </w:tc>
      </w:tr>
      <w:tr w:rsidR="004653AB" w:rsidRPr="00B34D21" w14:paraId="17DCF025" w14:textId="77777777" w:rsidTr="0031590C">
        <w:tc>
          <w:tcPr>
            <w:tcW w:w="3708" w:type="dxa"/>
            <w:vAlign w:val="center"/>
          </w:tcPr>
          <w:p w14:paraId="10EE5F74" w14:textId="77777777" w:rsidR="004653AB" w:rsidRPr="00603221" w:rsidRDefault="004653AB" w:rsidP="00C267FB">
            <w:pPr>
              <w:pStyle w:val="TabletextChar"/>
              <w:spacing w:before="120"/>
              <w:rPr>
                <w:rFonts w:cs="Tahoma"/>
                <w:b/>
                <w:sz w:val="22"/>
                <w:szCs w:val="22"/>
              </w:rPr>
            </w:pPr>
            <w:r w:rsidRPr="00603221">
              <w:rPr>
                <w:rFonts w:cs="Tahoma"/>
                <w:b/>
                <w:sz w:val="22"/>
                <w:szCs w:val="22"/>
              </w:rPr>
              <w:t>ΦΟΡΕΑΣ ΧΡΗΜΑΤΟΔΟΤΗΣΗΣ</w:t>
            </w:r>
          </w:p>
        </w:tc>
        <w:tc>
          <w:tcPr>
            <w:tcW w:w="6147" w:type="dxa"/>
            <w:vAlign w:val="center"/>
          </w:tcPr>
          <w:p w14:paraId="23D0AF2C" w14:textId="3CB25758" w:rsidR="004653AB" w:rsidRPr="009A21E4" w:rsidRDefault="009A21E4" w:rsidP="00C267FB">
            <w:pPr>
              <w:pStyle w:val="TabletextChar"/>
              <w:spacing w:before="120"/>
              <w:rPr>
                <w:rFonts w:cs="Tahoma"/>
                <w:b/>
                <w:sz w:val="22"/>
                <w:szCs w:val="22"/>
                <w:highlight w:val="yellow"/>
              </w:rPr>
            </w:pPr>
            <w:r w:rsidRPr="009A21E4">
              <w:rPr>
                <w:rFonts w:cs="Tahoma"/>
                <w:b/>
                <w:sz w:val="22"/>
                <w:szCs w:val="22"/>
              </w:rPr>
              <w:t>ΓΕΝΙΚΗ ΔΙΕΥΘΥΝΣΗ ΟΙΚΟΝΟΜΙΚΩΝ ΥΠΗΡΕΣΙΩΝ, ΥΠΟΥΡΓΕΙΟ ΥΓΕΙΑΣ</w:t>
            </w:r>
          </w:p>
        </w:tc>
      </w:tr>
      <w:tr w:rsidR="004653AB" w:rsidRPr="0028531B" w14:paraId="48E5B3C2" w14:textId="77777777" w:rsidTr="0031590C">
        <w:tc>
          <w:tcPr>
            <w:tcW w:w="3708" w:type="dxa"/>
            <w:vAlign w:val="center"/>
          </w:tcPr>
          <w:p w14:paraId="11F58805" w14:textId="77777777" w:rsidR="004653AB" w:rsidRPr="00603221" w:rsidRDefault="004653AB" w:rsidP="00C267FB">
            <w:pPr>
              <w:pStyle w:val="TabletextChar"/>
              <w:spacing w:before="120"/>
              <w:rPr>
                <w:rFonts w:cs="Tahoma"/>
                <w:b/>
                <w:sz w:val="22"/>
                <w:szCs w:val="22"/>
              </w:rPr>
            </w:pPr>
            <w:r w:rsidRPr="00603221">
              <w:rPr>
                <w:rFonts w:cs="Tahoma"/>
                <w:b/>
                <w:sz w:val="22"/>
                <w:szCs w:val="22"/>
              </w:rPr>
              <w:t>ΤΟΠΟΣ ΠΑΡΑΔΟΣΗΣ – ΤΟΠΟΣ ΠΑΡΟΧΗΣ ΥΠΗΡΕΣΙΩΝ</w:t>
            </w:r>
          </w:p>
        </w:tc>
        <w:tc>
          <w:tcPr>
            <w:tcW w:w="6147" w:type="dxa"/>
            <w:vAlign w:val="center"/>
          </w:tcPr>
          <w:p w14:paraId="136FF3B9" w14:textId="5CCC2B2D" w:rsidR="004653AB" w:rsidRPr="002F58C8" w:rsidRDefault="004653AB" w:rsidP="00C267FB">
            <w:pPr>
              <w:pStyle w:val="TabletextChar"/>
              <w:spacing w:before="120"/>
              <w:rPr>
                <w:rFonts w:cs="Tahoma"/>
                <w:sz w:val="22"/>
                <w:szCs w:val="22"/>
                <w:highlight w:val="yellow"/>
              </w:rPr>
            </w:pPr>
            <w:r w:rsidRPr="001B29C0">
              <w:rPr>
                <w:rFonts w:cs="Tahoma"/>
                <w:b/>
                <w:sz w:val="22"/>
                <w:szCs w:val="22"/>
              </w:rPr>
              <w:t>«Κοινωνία της Πληροφορίας Μ.Α.Ε.» (ΚτΠ Μ.Α.Ε.)</w:t>
            </w:r>
          </w:p>
        </w:tc>
      </w:tr>
      <w:tr w:rsidR="00E049A1" w:rsidRPr="00B34D21" w14:paraId="0793C63A" w14:textId="77777777">
        <w:tc>
          <w:tcPr>
            <w:tcW w:w="3708" w:type="dxa"/>
            <w:vAlign w:val="center"/>
          </w:tcPr>
          <w:p w14:paraId="2F2DF21E" w14:textId="77777777" w:rsidR="00E049A1" w:rsidRPr="00603221" w:rsidRDefault="00E049A1" w:rsidP="00C267FB">
            <w:pPr>
              <w:pStyle w:val="TabletextChar"/>
              <w:spacing w:before="120"/>
              <w:rPr>
                <w:rFonts w:cs="Tahoma"/>
                <w:b/>
                <w:sz w:val="22"/>
                <w:szCs w:val="22"/>
              </w:rPr>
            </w:pPr>
            <w:r w:rsidRPr="00603221">
              <w:rPr>
                <w:rFonts w:cs="Tahoma"/>
                <w:b/>
                <w:sz w:val="22"/>
                <w:szCs w:val="22"/>
              </w:rPr>
              <w:t>ΕΙΔΟΣ ΣΥΜΒΑΣΗΣ</w:t>
            </w:r>
          </w:p>
        </w:tc>
        <w:tc>
          <w:tcPr>
            <w:tcW w:w="6147" w:type="dxa"/>
          </w:tcPr>
          <w:p w14:paraId="10AE3E2C" w14:textId="4241C8A9" w:rsidR="0053232B" w:rsidRPr="002F58C8" w:rsidRDefault="00BA6803" w:rsidP="00C267FB">
            <w:pPr>
              <w:suppressAutoHyphens w:val="0"/>
              <w:spacing w:before="120" w:line="236" w:lineRule="auto"/>
              <w:rPr>
                <w:rFonts w:cstheme="minorHAnsi"/>
                <w:highlight w:val="yellow"/>
                <w:lang w:val="el-GR"/>
              </w:rPr>
            </w:pPr>
            <w:r w:rsidRPr="00DD72E3">
              <w:rPr>
                <w:rStyle w:val="a7"/>
                <w:lang w:val="el-GR"/>
              </w:rPr>
              <w:t>CPV:</w:t>
            </w:r>
            <w:r w:rsidR="00DD72E3" w:rsidRPr="00DD72E3">
              <w:rPr>
                <w:rStyle w:val="a7"/>
                <w:lang w:val="el-GR"/>
              </w:rPr>
              <w:t xml:space="preserve"> </w:t>
            </w:r>
            <w:r w:rsidR="005C1651" w:rsidRPr="00D41984">
              <w:rPr>
                <w:lang w:val="el-GR"/>
              </w:rPr>
              <w:t>79410000-1</w:t>
            </w:r>
            <w:r w:rsidR="005C1651" w:rsidRPr="00D41984">
              <w:rPr>
                <w:lang w:val="el-GR"/>
              </w:rPr>
              <w:tab/>
              <w:t>Υπηρεσίες παροχής επιχειρηματικών συμβουλών και συμβουλών σε θέματα διαχείρισης</w:t>
            </w:r>
          </w:p>
        </w:tc>
      </w:tr>
      <w:tr w:rsidR="004B24A7" w:rsidRPr="00B34D21" w14:paraId="57505348" w14:textId="77777777" w:rsidTr="0031590C">
        <w:tc>
          <w:tcPr>
            <w:tcW w:w="3708" w:type="dxa"/>
            <w:vAlign w:val="center"/>
          </w:tcPr>
          <w:p w14:paraId="4B2840F0" w14:textId="77777777" w:rsidR="004B24A7" w:rsidRPr="00603221" w:rsidRDefault="004B24A7" w:rsidP="00C267FB">
            <w:pPr>
              <w:pStyle w:val="TabletextChar"/>
              <w:spacing w:before="120"/>
              <w:rPr>
                <w:rFonts w:cs="Tahoma"/>
                <w:b/>
                <w:sz w:val="22"/>
                <w:szCs w:val="22"/>
              </w:rPr>
            </w:pPr>
            <w:r w:rsidRPr="00603221">
              <w:rPr>
                <w:rFonts w:cs="Tahoma"/>
                <w:b/>
                <w:sz w:val="22"/>
                <w:szCs w:val="22"/>
              </w:rPr>
              <w:t>ΕΙΔΟΣ ΔΙΑΔΙΚΑΣΙΑΣ</w:t>
            </w:r>
          </w:p>
        </w:tc>
        <w:tc>
          <w:tcPr>
            <w:tcW w:w="6147" w:type="dxa"/>
            <w:vAlign w:val="center"/>
          </w:tcPr>
          <w:p w14:paraId="60CA98AF" w14:textId="67317574" w:rsidR="00FA1BBC" w:rsidRPr="00603221" w:rsidRDefault="004B24A7" w:rsidP="00C267FB">
            <w:pPr>
              <w:pStyle w:val="TabletextChar"/>
              <w:spacing w:before="120"/>
            </w:pPr>
            <w:bookmarkStart w:id="12" w:name="_Hlk124414734"/>
            <w:r w:rsidRPr="00834763">
              <w:rPr>
                <w:rFonts w:cs="Tahoma"/>
                <w:sz w:val="22"/>
                <w:szCs w:val="22"/>
              </w:rPr>
              <w:t xml:space="preserve">Ηλεκτρονικός </w:t>
            </w:r>
            <w:r w:rsidRPr="00603221">
              <w:rPr>
                <w:rFonts w:cs="Tahoma"/>
                <w:sz w:val="22"/>
                <w:szCs w:val="22"/>
              </w:rPr>
              <w:t xml:space="preserve">Ανοικτός </w:t>
            </w:r>
            <w:r w:rsidR="00FA1BBC">
              <w:rPr>
                <w:rFonts w:cs="Tahoma"/>
                <w:sz w:val="22"/>
                <w:szCs w:val="22"/>
              </w:rPr>
              <w:t>Κ</w:t>
            </w:r>
            <w:r w:rsidRPr="004B24A7">
              <w:rPr>
                <w:rFonts w:cs="Tahoma"/>
                <w:sz w:val="22"/>
                <w:szCs w:val="22"/>
              </w:rPr>
              <w:t xml:space="preserve">άτω των </w:t>
            </w:r>
            <w:r w:rsidR="00FA1BBC">
              <w:rPr>
                <w:rFonts w:cs="Tahoma"/>
                <w:sz w:val="22"/>
                <w:szCs w:val="22"/>
              </w:rPr>
              <w:t>Ο</w:t>
            </w:r>
            <w:r w:rsidR="00FA1BBC" w:rsidRPr="004B24A7">
              <w:rPr>
                <w:rFonts w:cs="Tahoma"/>
                <w:sz w:val="22"/>
                <w:szCs w:val="22"/>
              </w:rPr>
              <w:t>ρίων</w:t>
            </w:r>
            <w:r w:rsidR="00FA1BBC" w:rsidRPr="00603221">
              <w:rPr>
                <w:rFonts w:cs="Tahoma"/>
                <w:sz w:val="22"/>
                <w:szCs w:val="22"/>
              </w:rPr>
              <w:t xml:space="preserve"> </w:t>
            </w:r>
            <w:r w:rsidRPr="00603221">
              <w:rPr>
                <w:rFonts w:cs="Tahoma"/>
                <w:sz w:val="22"/>
                <w:szCs w:val="22"/>
              </w:rPr>
              <w:t>Διαγωνισμός με κριτήριο ανάθεσης την πλέον συμφέρουσα από οικονομική άποψη προσφορά</w:t>
            </w:r>
            <w:r w:rsidR="00723994" w:rsidRPr="00EF0725">
              <w:rPr>
                <w:rFonts w:cs="Tahoma"/>
                <w:sz w:val="22"/>
                <w:szCs w:val="22"/>
              </w:rPr>
              <w:t xml:space="preserve"> </w:t>
            </w:r>
            <w:r w:rsidR="00790A11" w:rsidRPr="00EB2630">
              <w:rPr>
                <w:rFonts w:cs="Tahoma"/>
                <w:sz w:val="22"/>
                <w:szCs w:val="22"/>
              </w:rPr>
              <w:t xml:space="preserve">βάσει βέλτιστης σχέσης ποιότητας – τιμής   </w:t>
            </w:r>
            <w:bookmarkEnd w:id="12"/>
          </w:p>
        </w:tc>
      </w:tr>
      <w:tr w:rsidR="00E049A1" w:rsidRPr="00B34D21" w14:paraId="118555D2" w14:textId="77777777">
        <w:tc>
          <w:tcPr>
            <w:tcW w:w="3708" w:type="dxa"/>
            <w:vAlign w:val="center"/>
          </w:tcPr>
          <w:p w14:paraId="3F97C59A" w14:textId="72F43010" w:rsidR="00E049A1" w:rsidRPr="00603221" w:rsidRDefault="00E049A1" w:rsidP="00C267FB">
            <w:pPr>
              <w:pStyle w:val="TabletextChar"/>
              <w:spacing w:before="120"/>
              <w:rPr>
                <w:rFonts w:cs="Tahoma"/>
                <w:b/>
                <w:sz w:val="22"/>
                <w:szCs w:val="22"/>
              </w:rPr>
            </w:pPr>
            <w:r w:rsidRPr="00603221">
              <w:rPr>
                <w:rFonts w:cs="Tahoma"/>
                <w:b/>
                <w:sz w:val="22"/>
                <w:szCs w:val="22"/>
              </w:rPr>
              <w:t>ΕΚΤΙΜΩΜΕΝΗ ΑΞΙΑ ΣΥΜΒΑΣΗΣ</w:t>
            </w:r>
          </w:p>
        </w:tc>
        <w:tc>
          <w:tcPr>
            <w:tcW w:w="6147" w:type="dxa"/>
            <w:vAlign w:val="bottom"/>
          </w:tcPr>
          <w:p w14:paraId="08110F51" w14:textId="45A50460" w:rsidR="00E049A1" w:rsidRPr="00603221" w:rsidRDefault="00960349" w:rsidP="00C267FB">
            <w:pPr>
              <w:pStyle w:val="TabletextChar"/>
              <w:spacing w:before="120" w:line="240" w:lineRule="auto"/>
              <w:jc w:val="both"/>
              <w:rPr>
                <w:rFonts w:cs="Tahoma"/>
                <w:sz w:val="22"/>
                <w:szCs w:val="22"/>
              </w:rPr>
            </w:pPr>
            <w:r w:rsidRPr="004653AB">
              <w:rPr>
                <w:rFonts w:cs="Tahoma"/>
                <w:sz w:val="22"/>
                <w:szCs w:val="22"/>
              </w:rPr>
              <w:t>Συνολική εκτιμώμενη αξία σύμβασης €</w:t>
            </w:r>
            <w:r>
              <w:rPr>
                <w:rFonts w:cs="Tahoma"/>
                <w:sz w:val="22"/>
                <w:szCs w:val="22"/>
              </w:rPr>
              <w:t xml:space="preserve"> </w:t>
            </w:r>
            <w:r w:rsidRPr="004653AB">
              <w:rPr>
                <w:rFonts w:cs="Tahoma"/>
                <w:sz w:val="22"/>
                <w:szCs w:val="22"/>
              </w:rPr>
              <w:t>21</w:t>
            </w:r>
            <w:r>
              <w:rPr>
                <w:rFonts w:cs="Tahoma"/>
                <w:sz w:val="22"/>
                <w:szCs w:val="22"/>
              </w:rPr>
              <w:t>5</w:t>
            </w:r>
            <w:r w:rsidRPr="004653AB">
              <w:rPr>
                <w:rFonts w:cs="Tahoma"/>
                <w:sz w:val="22"/>
                <w:szCs w:val="22"/>
              </w:rPr>
              <w:t>.</w:t>
            </w:r>
            <w:r>
              <w:rPr>
                <w:rFonts w:cs="Tahoma"/>
                <w:sz w:val="22"/>
                <w:szCs w:val="22"/>
              </w:rPr>
              <w:t>0</w:t>
            </w:r>
            <w:r w:rsidRPr="004653AB">
              <w:rPr>
                <w:rFonts w:cs="Tahoma"/>
                <w:sz w:val="22"/>
                <w:szCs w:val="22"/>
              </w:rPr>
              <w:t>00,00 μη περιλαμβανομένου ΦΠΑ</w:t>
            </w:r>
            <w:r w:rsidR="00C267FB">
              <w:rPr>
                <w:rFonts w:cs="Tahoma"/>
                <w:sz w:val="22"/>
                <w:szCs w:val="22"/>
              </w:rPr>
              <w:t xml:space="preserve"> (Π</w:t>
            </w:r>
            <w:r w:rsidRPr="004653AB">
              <w:rPr>
                <w:rFonts w:cs="Tahoma"/>
                <w:sz w:val="22"/>
                <w:szCs w:val="22"/>
              </w:rPr>
              <w:t>ροϋπολογισμός με ΦΠΑ: €</w:t>
            </w:r>
            <w:r>
              <w:rPr>
                <w:rFonts w:cs="Tahoma"/>
                <w:sz w:val="22"/>
                <w:szCs w:val="22"/>
              </w:rPr>
              <w:t xml:space="preserve"> </w:t>
            </w:r>
            <w:r w:rsidRPr="004653AB">
              <w:rPr>
                <w:rFonts w:cs="Tahoma"/>
                <w:sz w:val="22"/>
                <w:szCs w:val="22"/>
              </w:rPr>
              <w:t>26</w:t>
            </w:r>
            <w:r>
              <w:rPr>
                <w:rFonts w:cs="Tahoma"/>
                <w:sz w:val="22"/>
                <w:szCs w:val="22"/>
              </w:rPr>
              <w:t>6</w:t>
            </w:r>
            <w:r w:rsidRPr="004653AB">
              <w:rPr>
                <w:rFonts w:cs="Tahoma"/>
                <w:sz w:val="22"/>
                <w:szCs w:val="22"/>
              </w:rPr>
              <w:t>.</w:t>
            </w:r>
            <w:r>
              <w:rPr>
                <w:rFonts w:cs="Tahoma"/>
                <w:sz w:val="22"/>
                <w:szCs w:val="22"/>
              </w:rPr>
              <w:t>6</w:t>
            </w:r>
            <w:r w:rsidRPr="004653AB">
              <w:rPr>
                <w:rFonts w:cs="Tahoma"/>
                <w:sz w:val="22"/>
                <w:szCs w:val="22"/>
              </w:rPr>
              <w:t>00,00, ΦΠΑ 24%</w:t>
            </w:r>
            <w:r w:rsidR="00C267FB">
              <w:rPr>
                <w:rFonts w:cs="Tahoma"/>
                <w:sz w:val="22"/>
                <w:szCs w:val="22"/>
              </w:rPr>
              <w:t>:</w:t>
            </w:r>
            <w:r w:rsidRPr="004653AB">
              <w:rPr>
                <w:rFonts w:cs="Tahoma"/>
                <w:sz w:val="22"/>
                <w:szCs w:val="22"/>
              </w:rPr>
              <w:t xml:space="preserve"> €</w:t>
            </w:r>
            <w:r>
              <w:rPr>
                <w:rFonts w:cs="Tahoma"/>
                <w:sz w:val="22"/>
                <w:szCs w:val="22"/>
              </w:rPr>
              <w:t xml:space="preserve"> </w:t>
            </w:r>
            <w:r w:rsidRPr="00D54C28">
              <w:rPr>
                <w:rFonts w:cs="Tahoma"/>
                <w:sz w:val="22"/>
                <w:szCs w:val="22"/>
              </w:rPr>
              <w:t>51.600</w:t>
            </w:r>
            <w:r w:rsidRPr="004653AB">
              <w:rPr>
                <w:rFonts w:cs="Tahoma"/>
                <w:sz w:val="22"/>
                <w:szCs w:val="22"/>
              </w:rPr>
              <w:t>,00</w:t>
            </w:r>
            <w:r w:rsidR="00C267FB">
              <w:rPr>
                <w:rFonts w:cs="Tahoma"/>
                <w:sz w:val="22"/>
                <w:szCs w:val="22"/>
              </w:rPr>
              <w:t>)</w:t>
            </w:r>
          </w:p>
        </w:tc>
      </w:tr>
      <w:tr w:rsidR="004B24A7" w:rsidRPr="00B34D21" w14:paraId="38877388" w14:textId="77777777" w:rsidTr="00D66996">
        <w:tc>
          <w:tcPr>
            <w:tcW w:w="3708" w:type="dxa"/>
            <w:vAlign w:val="center"/>
          </w:tcPr>
          <w:p w14:paraId="433A0B87" w14:textId="77777777" w:rsidR="004B24A7" w:rsidRPr="006C3739" w:rsidRDefault="004B24A7" w:rsidP="00C267FB">
            <w:pPr>
              <w:pStyle w:val="TabletextChar"/>
              <w:spacing w:before="120"/>
              <w:rPr>
                <w:rFonts w:cs="Tahoma"/>
                <w:b/>
                <w:sz w:val="22"/>
                <w:szCs w:val="22"/>
                <w:highlight w:val="magenta"/>
              </w:rPr>
            </w:pPr>
            <w:r w:rsidRPr="00E7394A">
              <w:rPr>
                <w:rFonts w:cs="Tahoma"/>
                <w:b/>
                <w:sz w:val="22"/>
                <w:szCs w:val="22"/>
              </w:rPr>
              <w:t>ΧΡΗΜΑΤΟΔΟΤΗΣΗ ΕΡΓΟΥ</w:t>
            </w:r>
          </w:p>
        </w:tc>
        <w:tc>
          <w:tcPr>
            <w:tcW w:w="6147" w:type="dxa"/>
            <w:vAlign w:val="center"/>
          </w:tcPr>
          <w:p w14:paraId="24D91F03" w14:textId="563EFA91" w:rsidR="004B24A7" w:rsidRPr="006303A9" w:rsidRDefault="00DD72E3" w:rsidP="00C267FB">
            <w:pPr>
              <w:pStyle w:val="normalwithoutspacing"/>
              <w:spacing w:before="120" w:after="120"/>
              <w:rPr>
                <w:strike/>
                <w:highlight w:val="magenta"/>
              </w:rPr>
            </w:pPr>
            <w:r w:rsidRPr="00AA1835">
              <w:t xml:space="preserve">Η παρούσα Σύμβαση </w:t>
            </w:r>
            <w:r w:rsidR="00774956" w:rsidRPr="00774956">
              <w:t>θα χρηματοδοτηθεί από πόρους του Ταμείου Ανάκαμψης και Ανθεκτικότητας, στο πλαίσιο της ΣΑΤΑ091 του Υπουργείου Υγείας, με την οποία εγκρίθηκε η ένταξη στο Πρόγραμμα Δημοσίων Επενδύσεων του έργου: «Τεχνική βοήθεια για την υλοποίηση έργων πρόληψης και καινοτόμων υπηρεσιών υγείας - Ενέργειες Δημοσιότητας», με Κωδικό Έργου: 2022ΤΑ09100011 και με κωδικό ΟΠΣ: 5180985.</w:t>
            </w:r>
          </w:p>
        </w:tc>
      </w:tr>
      <w:tr w:rsidR="004B24A7" w:rsidRPr="00307960" w14:paraId="40743E67" w14:textId="77777777" w:rsidTr="0031590C">
        <w:tc>
          <w:tcPr>
            <w:tcW w:w="3708" w:type="dxa"/>
            <w:vAlign w:val="center"/>
          </w:tcPr>
          <w:p w14:paraId="3F680026" w14:textId="77777777" w:rsidR="004B24A7" w:rsidRPr="00603221" w:rsidDel="00CD2F0B" w:rsidRDefault="004B24A7" w:rsidP="00C267FB">
            <w:pPr>
              <w:pStyle w:val="TabletextChar"/>
              <w:spacing w:before="120"/>
              <w:rPr>
                <w:rFonts w:cs="Tahoma"/>
                <w:b/>
                <w:sz w:val="22"/>
                <w:szCs w:val="22"/>
              </w:rPr>
            </w:pPr>
            <w:r w:rsidRPr="00603221">
              <w:rPr>
                <w:rFonts w:cs="Tahoma"/>
                <w:b/>
                <w:sz w:val="22"/>
                <w:szCs w:val="22"/>
              </w:rPr>
              <w:t xml:space="preserve">ΔΙΑΡΚΕΙΑ ΣΥΜΒΑΣΗΣ </w:t>
            </w:r>
          </w:p>
        </w:tc>
        <w:tc>
          <w:tcPr>
            <w:tcW w:w="6147" w:type="dxa"/>
            <w:vAlign w:val="center"/>
          </w:tcPr>
          <w:p w14:paraId="13DA802F" w14:textId="46F2CEFE" w:rsidR="004B24A7" w:rsidRPr="00ED5876" w:rsidRDefault="00F065CF" w:rsidP="004B24A7">
            <w:pPr>
              <w:rPr>
                <w:b/>
                <w:bCs/>
                <w:highlight w:val="yellow"/>
                <w:lang w:val="el-GR"/>
              </w:rPr>
            </w:pPr>
            <w:r w:rsidRPr="00ED5876">
              <w:rPr>
                <w:lang w:val="el-GR"/>
              </w:rPr>
              <w:t xml:space="preserve">δυο </w:t>
            </w:r>
            <w:r w:rsidR="00DD72E3" w:rsidRPr="00ED5876">
              <w:rPr>
                <w:lang w:val="el-GR"/>
              </w:rPr>
              <w:t>(</w:t>
            </w:r>
            <w:r w:rsidRPr="00ED5876">
              <w:rPr>
                <w:lang w:val="el-GR"/>
              </w:rPr>
              <w:t>2</w:t>
            </w:r>
            <w:r w:rsidR="00DD72E3" w:rsidRPr="00ED5876">
              <w:rPr>
                <w:lang w:val="el-GR"/>
              </w:rPr>
              <w:t xml:space="preserve">) μήνες </w:t>
            </w:r>
          </w:p>
        </w:tc>
      </w:tr>
      <w:tr w:rsidR="00A52938" w:rsidRPr="00DF02B0" w14:paraId="0CEEFBF4" w14:textId="77777777" w:rsidTr="0031590C">
        <w:tc>
          <w:tcPr>
            <w:tcW w:w="3708" w:type="dxa"/>
            <w:vAlign w:val="center"/>
          </w:tcPr>
          <w:p w14:paraId="468AB927" w14:textId="77777777" w:rsidR="00A52938" w:rsidRPr="00975CDC" w:rsidRDefault="00A52938" w:rsidP="00C267FB">
            <w:pPr>
              <w:pStyle w:val="TabletextChar"/>
              <w:spacing w:before="120"/>
              <w:rPr>
                <w:rFonts w:cs="Tahoma"/>
                <w:b/>
                <w:sz w:val="22"/>
                <w:szCs w:val="22"/>
              </w:rPr>
            </w:pPr>
            <w:r w:rsidRPr="00975CDC">
              <w:rPr>
                <w:rFonts w:cs="Tahoma"/>
                <w:b/>
                <w:sz w:val="22"/>
                <w:szCs w:val="22"/>
              </w:rPr>
              <w:t>ΗΜΕΡΟΜΗΝΙΑ ΔΙΑΚΗΡΥΞΗΣ</w:t>
            </w:r>
          </w:p>
        </w:tc>
        <w:tc>
          <w:tcPr>
            <w:tcW w:w="6147" w:type="dxa"/>
            <w:vAlign w:val="center"/>
          </w:tcPr>
          <w:p w14:paraId="52EDEECC" w14:textId="7A856D6C" w:rsidR="00A52938" w:rsidRPr="00A35C05" w:rsidRDefault="00A35C05" w:rsidP="00F64F75">
            <w:pPr>
              <w:pStyle w:val="TabletextChar"/>
              <w:rPr>
                <w:b/>
                <w:color w:val="000000"/>
                <w:sz w:val="22"/>
                <w:szCs w:val="22"/>
                <w:lang w:val="en-US"/>
              </w:rPr>
            </w:pPr>
            <w:r w:rsidRPr="00A35C05">
              <w:rPr>
                <w:b/>
                <w:color w:val="000000"/>
                <w:sz w:val="22"/>
                <w:szCs w:val="22"/>
                <w:lang w:val="en-US"/>
              </w:rPr>
              <w:t>15-04-2026</w:t>
            </w:r>
          </w:p>
        </w:tc>
      </w:tr>
      <w:tr w:rsidR="00A52938" w:rsidRPr="00DF02B0" w14:paraId="4F1733B5" w14:textId="77777777" w:rsidTr="0031590C">
        <w:tc>
          <w:tcPr>
            <w:tcW w:w="3708" w:type="dxa"/>
            <w:vAlign w:val="center"/>
          </w:tcPr>
          <w:p w14:paraId="47446C13" w14:textId="77777777" w:rsidR="00A52938" w:rsidRPr="00975CDC" w:rsidRDefault="00A52938" w:rsidP="00C267FB">
            <w:pPr>
              <w:pStyle w:val="TabletextChar"/>
              <w:spacing w:before="120"/>
              <w:rPr>
                <w:rFonts w:cs="Tahoma"/>
                <w:b/>
                <w:sz w:val="22"/>
                <w:szCs w:val="22"/>
              </w:rPr>
            </w:pPr>
            <w:r w:rsidRPr="00975CDC">
              <w:rPr>
                <w:rFonts w:cs="Tahoma"/>
                <w:b/>
                <w:sz w:val="22"/>
                <w:szCs w:val="22"/>
              </w:rPr>
              <w:lastRenderedPageBreak/>
              <w:t>ΠΡΟΘΕΣΜΙΑ ΓΙΑ ΥΠΟΒΟΛΗ ΔΙΕΥΚΡΙΝΙΣΕΩΝ ΕΠΙ ΤΩΝ ΟΡΩΝ ΤΗΣ ΔΙΑΚΗΡΥΞΗΣ</w:t>
            </w:r>
          </w:p>
        </w:tc>
        <w:tc>
          <w:tcPr>
            <w:tcW w:w="6147" w:type="dxa"/>
            <w:vAlign w:val="center"/>
          </w:tcPr>
          <w:p w14:paraId="26F2E3BB" w14:textId="120266E6" w:rsidR="00A52938" w:rsidRPr="00975CDC" w:rsidRDefault="00C71356" w:rsidP="00C267FB">
            <w:pPr>
              <w:pStyle w:val="TabletextChar"/>
              <w:spacing w:before="120"/>
              <w:rPr>
                <w:b/>
                <w:color w:val="000000"/>
                <w:sz w:val="22"/>
                <w:szCs w:val="22"/>
              </w:rPr>
            </w:pPr>
            <w:r w:rsidRPr="00C71356">
              <w:rPr>
                <w:b/>
                <w:color w:val="000000"/>
                <w:sz w:val="22"/>
                <w:szCs w:val="22"/>
              </w:rPr>
              <w:t>23-04-2026</w:t>
            </w:r>
          </w:p>
        </w:tc>
      </w:tr>
      <w:tr w:rsidR="00A52938" w:rsidRPr="00C723DF" w14:paraId="631BFE92" w14:textId="77777777" w:rsidTr="0031590C">
        <w:tc>
          <w:tcPr>
            <w:tcW w:w="3708" w:type="dxa"/>
            <w:vAlign w:val="center"/>
          </w:tcPr>
          <w:p w14:paraId="48277820" w14:textId="77777777" w:rsidR="00A52938" w:rsidRPr="00975CDC" w:rsidRDefault="00A52938" w:rsidP="00C267FB">
            <w:pPr>
              <w:pStyle w:val="TabletextChar"/>
              <w:spacing w:before="120"/>
              <w:rPr>
                <w:rFonts w:cs="Tahoma"/>
                <w:b/>
                <w:sz w:val="22"/>
                <w:szCs w:val="22"/>
              </w:rPr>
            </w:pPr>
            <w:r w:rsidRPr="00975CDC">
              <w:rPr>
                <w:rFonts w:cs="Tahoma"/>
                <w:b/>
                <w:sz w:val="22"/>
                <w:szCs w:val="22"/>
              </w:rPr>
              <w:t>ΗΜΕΡΟΜΗΝΙΑ ΈΝΑΡΞΗΣ ΗΛΕΚΤΡΟΝΙΚΗΣ ΥΠΟΒΟΛΗΣ ΠΡΟΣΦΟΡΩΝ</w:t>
            </w:r>
          </w:p>
        </w:tc>
        <w:tc>
          <w:tcPr>
            <w:tcW w:w="6147" w:type="dxa"/>
            <w:vAlign w:val="center"/>
          </w:tcPr>
          <w:p w14:paraId="2D384782" w14:textId="3790818B" w:rsidR="00A52938" w:rsidRPr="00975CDC" w:rsidRDefault="00C71356" w:rsidP="00C267FB">
            <w:pPr>
              <w:pStyle w:val="TabletextChar"/>
              <w:spacing w:before="120"/>
              <w:rPr>
                <w:rFonts w:cs="Tahoma"/>
                <w:color w:val="000000"/>
                <w:sz w:val="22"/>
                <w:szCs w:val="22"/>
                <w:highlight w:val="magenta"/>
              </w:rPr>
            </w:pPr>
            <w:r w:rsidRPr="00C71356">
              <w:rPr>
                <w:b/>
                <w:color w:val="000000"/>
                <w:sz w:val="22"/>
                <w:szCs w:val="22"/>
              </w:rPr>
              <w:t>1</w:t>
            </w:r>
            <w:r w:rsidR="007D4933">
              <w:rPr>
                <w:b/>
                <w:color w:val="000000"/>
                <w:sz w:val="22"/>
                <w:szCs w:val="22"/>
                <w:lang w:val="en-US"/>
              </w:rPr>
              <w:t>6</w:t>
            </w:r>
            <w:r w:rsidRPr="00C71356">
              <w:rPr>
                <w:b/>
                <w:color w:val="000000"/>
                <w:sz w:val="22"/>
                <w:szCs w:val="22"/>
              </w:rPr>
              <w:t>-04-2026</w:t>
            </w:r>
          </w:p>
        </w:tc>
      </w:tr>
      <w:tr w:rsidR="00336195" w:rsidRPr="008C561A" w14:paraId="368A194C" w14:textId="77777777" w:rsidTr="00603221">
        <w:tc>
          <w:tcPr>
            <w:tcW w:w="3708" w:type="dxa"/>
            <w:vAlign w:val="center"/>
          </w:tcPr>
          <w:p w14:paraId="440217A8" w14:textId="77777777" w:rsidR="00336195" w:rsidRPr="00603221" w:rsidRDefault="00336195" w:rsidP="00C267FB">
            <w:pPr>
              <w:pStyle w:val="TabletextChar"/>
              <w:spacing w:before="120"/>
              <w:rPr>
                <w:rFonts w:cs="Tahoma"/>
                <w:b/>
                <w:sz w:val="22"/>
                <w:szCs w:val="22"/>
              </w:rPr>
            </w:pPr>
            <w:r w:rsidRPr="00603221">
              <w:rPr>
                <w:rFonts w:cs="Tahoma"/>
                <w:b/>
                <w:sz w:val="22"/>
                <w:szCs w:val="22"/>
              </w:rPr>
              <w:t>ΚΑΤΑΛΗΚΤΙΚΗ ΗΜΕΡΟΜΗΝΙΑ ΚΑΙ ΩΡΑ ΥΠΟΒΟΛΗΣ ΠΡΟΣΦΟΡΩΝ</w:t>
            </w:r>
          </w:p>
        </w:tc>
        <w:tc>
          <w:tcPr>
            <w:tcW w:w="6147" w:type="dxa"/>
            <w:vAlign w:val="center"/>
          </w:tcPr>
          <w:p w14:paraId="1F526219" w14:textId="0D834AB6" w:rsidR="00336195" w:rsidRPr="00433D32" w:rsidRDefault="00C71356" w:rsidP="00C267FB">
            <w:pPr>
              <w:autoSpaceDE w:val="0"/>
              <w:autoSpaceDN w:val="0"/>
              <w:adjustRightInd w:val="0"/>
              <w:spacing w:before="120" w:line="276" w:lineRule="auto"/>
              <w:jc w:val="left"/>
              <w:rPr>
                <w:lang w:val="el-GR"/>
              </w:rPr>
            </w:pPr>
            <w:r w:rsidRPr="008C561A">
              <w:rPr>
                <w:b/>
                <w:color w:val="000000"/>
                <w:lang w:val="el-GR"/>
              </w:rPr>
              <w:t>04-05-2026</w:t>
            </w:r>
            <w:r w:rsidR="006370DF" w:rsidRPr="00CE770D">
              <w:rPr>
                <w:bCs/>
                <w:color w:val="000000"/>
                <w:lang w:val="el-GR"/>
              </w:rPr>
              <w:t xml:space="preserve">, </w:t>
            </w:r>
            <w:r w:rsidR="00336195" w:rsidRPr="009C4884">
              <w:rPr>
                <w:color w:val="000000"/>
                <w:lang w:val="el-GR"/>
              </w:rPr>
              <w:t xml:space="preserve">ημέρα </w:t>
            </w:r>
            <w:r>
              <w:rPr>
                <w:b/>
                <w:bCs/>
                <w:color w:val="000000"/>
                <w:lang w:val="el-GR"/>
              </w:rPr>
              <w:t>Δευτέρα</w:t>
            </w:r>
            <w:r w:rsidR="006370DF">
              <w:rPr>
                <w:b/>
                <w:bCs/>
                <w:color w:val="000000"/>
                <w:lang w:val="el-GR"/>
              </w:rPr>
              <w:t xml:space="preserve"> </w:t>
            </w:r>
            <w:r w:rsidR="0002264A" w:rsidRPr="0002264A">
              <w:rPr>
                <w:color w:val="000000"/>
                <w:lang w:val="el-GR"/>
              </w:rPr>
              <w:t>και</w:t>
            </w:r>
            <w:r w:rsidR="001D71CA">
              <w:rPr>
                <w:b/>
                <w:bCs/>
                <w:color w:val="000000"/>
                <w:lang w:val="el-GR"/>
              </w:rPr>
              <w:t xml:space="preserve"> </w:t>
            </w:r>
            <w:r w:rsidR="00336195" w:rsidRPr="009C4884">
              <w:rPr>
                <w:color w:val="000000"/>
                <w:lang w:val="el-GR"/>
              </w:rPr>
              <w:t>ώρα</w:t>
            </w:r>
            <w:r w:rsidR="006370DF">
              <w:rPr>
                <w:color w:val="000000"/>
                <w:lang w:val="el-GR"/>
              </w:rPr>
              <w:t xml:space="preserve"> </w:t>
            </w:r>
            <w:r w:rsidR="006370DF" w:rsidRPr="00C71356">
              <w:rPr>
                <w:b/>
                <w:bCs/>
                <w:color w:val="000000"/>
                <w:lang w:val="el-GR"/>
              </w:rPr>
              <w:t>1</w:t>
            </w:r>
            <w:r w:rsidR="0002264A" w:rsidRPr="00C71356">
              <w:rPr>
                <w:b/>
                <w:bCs/>
                <w:color w:val="000000"/>
                <w:lang w:val="el-GR"/>
              </w:rPr>
              <w:t>4</w:t>
            </w:r>
            <w:r w:rsidR="006370DF" w:rsidRPr="00C71356">
              <w:rPr>
                <w:b/>
                <w:bCs/>
                <w:color w:val="000000"/>
                <w:lang w:val="el-GR"/>
              </w:rPr>
              <w:t>:00</w:t>
            </w:r>
          </w:p>
        </w:tc>
      </w:tr>
      <w:tr w:rsidR="004B24A7" w:rsidRPr="00B34D21" w14:paraId="64305677" w14:textId="77777777" w:rsidTr="0031590C">
        <w:tc>
          <w:tcPr>
            <w:tcW w:w="3708" w:type="dxa"/>
            <w:vAlign w:val="center"/>
          </w:tcPr>
          <w:p w14:paraId="6AF945A2" w14:textId="77777777" w:rsidR="004B24A7" w:rsidRPr="00603221" w:rsidRDefault="004B24A7" w:rsidP="00C267FB">
            <w:pPr>
              <w:pStyle w:val="TabletextChar"/>
              <w:spacing w:before="120"/>
              <w:rPr>
                <w:rFonts w:cs="Tahoma"/>
                <w:b/>
                <w:sz w:val="22"/>
                <w:szCs w:val="22"/>
              </w:rPr>
            </w:pPr>
            <w:r w:rsidRPr="00603221">
              <w:rPr>
                <w:rFonts w:cs="Tahoma"/>
                <w:b/>
                <w:sz w:val="22"/>
                <w:szCs w:val="22"/>
              </w:rPr>
              <w:t>ΤΟΠΟΣ</w:t>
            </w:r>
            <w:r w:rsidRPr="00603221">
              <w:rPr>
                <w:rFonts w:cs="Tahoma"/>
                <w:b/>
                <w:sz w:val="22"/>
                <w:szCs w:val="22"/>
                <w:lang w:val="en-US"/>
              </w:rPr>
              <w:t xml:space="preserve"> </w:t>
            </w:r>
            <w:r w:rsidRPr="00603221">
              <w:rPr>
                <w:rFonts w:cs="Tahoma"/>
                <w:b/>
                <w:sz w:val="22"/>
                <w:szCs w:val="22"/>
              </w:rPr>
              <w:t>&amp; ΤΡΟΠΟΣ ΚΑΤΑΘΕΣΗΣ ΠΡΟΣΦΟΡΩΝ</w:t>
            </w:r>
          </w:p>
        </w:tc>
        <w:tc>
          <w:tcPr>
            <w:tcW w:w="6147" w:type="dxa"/>
            <w:vAlign w:val="center"/>
          </w:tcPr>
          <w:p w14:paraId="77F14D90" w14:textId="77777777" w:rsidR="004B24A7" w:rsidRPr="00603221" w:rsidRDefault="004B24A7" w:rsidP="00C267FB">
            <w:pPr>
              <w:autoSpaceDE w:val="0"/>
              <w:autoSpaceDN w:val="0"/>
              <w:adjustRightInd w:val="0"/>
              <w:spacing w:before="120" w:line="276" w:lineRule="auto"/>
              <w:jc w:val="left"/>
              <w:rPr>
                <w:color w:val="000000"/>
                <w:lang w:val="el-GR"/>
              </w:rPr>
            </w:pPr>
            <w:r w:rsidRPr="00603221">
              <w:rPr>
                <w:color w:val="000000"/>
                <w:lang w:val="el-GR"/>
              </w:rPr>
              <w:t>Ηλεκτρονική Υποβολή:</w:t>
            </w:r>
          </w:p>
          <w:p w14:paraId="16C65153" w14:textId="3BBEC2CA" w:rsidR="004B24A7" w:rsidRDefault="004B24A7" w:rsidP="00C267FB">
            <w:pPr>
              <w:autoSpaceDE w:val="0"/>
              <w:autoSpaceDN w:val="0"/>
              <w:adjustRightInd w:val="0"/>
              <w:spacing w:after="0" w:line="276" w:lineRule="auto"/>
              <w:jc w:val="left"/>
              <w:rPr>
                <w:color w:val="000000"/>
                <w:lang w:val="el-GR"/>
              </w:rPr>
            </w:pPr>
            <w:r w:rsidRPr="00603221">
              <w:rPr>
                <w:color w:val="000000"/>
                <w:lang w:val="el-GR"/>
              </w:rPr>
              <w:t xml:space="preserve">Στη διαδικτυακή πύλη </w:t>
            </w:r>
            <w:hyperlink r:id="rId9" w:history="1">
              <w:r w:rsidR="00D6783F" w:rsidRPr="00C81589">
                <w:rPr>
                  <w:rStyle w:val="-"/>
                  <w:lang w:val="en-US"/>
                </w:rPr>
                <w:t>www</w:t>
              </w:r>
              <w:r w:rsidR="00D6783F" w:rsidRPr="00C81589">
                <w:rPr>
                  <w:rStyle w:val="-"/>
                  <w:lang w:val="el-GR"/>
                </w:rPr>
                <w:t>.</w:t>
              </w:r>
              <w:proofErr w:type="spellStart"/>
              <w:r w:rsidR="00D6783F" w:rsidRPr="00C81589">
                <w:rPr>
                  <w:rStyle w:val="-"/>
                  <w:lang w:val="en-US"/>
                </w:rPr>
                <w:t>promitheus</w:t>
              </w:r>
              <w:proofErr w:type="spellEnd"/>
              <w:r w:rsidR="00D6783F" w:rsidRPr="00C81589">
                <w:rPr>
                  <w:rStyle w:val="-"/>
                  <w:lang w:val="el-GR"/>
                </w:rPr>
                <w:t>.</w:t>
              </w:r>
              <w:r w:rsidR="00D6783F" w:rsidRPr="00C81589">
                <w:rPr>
                  <w:rStyle w:val="-"/>
                  <w:lang w:val="en-US"/>
                </w:rPr>
                <w:t>gov</w:t>
              </w:r>
              <w:r w:rsidR="00D6783F" w:rsidRPr="00C81589">
                <w:rPr>
                  <w:rStyle w:val="-"/>
                  <w:lang w:val="el-GR"/>
                </w:rPr>
                <w:t>.</w:t>
              </w:r>
              <w:r w:rsidR="00D6783F" w:rsidRPr="00C81589">
                <w:rPr>
                  <w:rStyle w:val="-"/>
                  <w:lang w:val="en-US"/>
                </w:rPr>
                <w:t>gr</w:t>
              </w:r>
            </w:hyperlink>
            <w:r w:rsidR="00D6783F">
              <w:rPr>
                <w:lang w:val="el-GR"/>
              </w:rPr>
              <w:t xml:space="preserve"> </w:t>
            </w:r>
            <w:r w:rsidRPr="00603221">
              <w:rPr>
                <w:color w:val="0000FF"/>
                <w:lang w:val="el-GR"/>
              </w:rPr>
              <w:t xml:space="preserve"> </w:t>
            </w:r>
            <w:r w:rsidRPr="00603221">
              <w:rPr>
                <w:color w:val="000000"/>
                <w:lang w:val="el-GR"/>
              </w:rPr>
              <w:t>του</w:t>
            </w:r>
            <w:r w:rsidR="00C267FB">
              <w:rPr>
                <w:color w:val="000000"/>
                <w:lang w:val="el-GR"/>
              </w:rPr>
              <w:t xml:space="preserve"> </w:t>
            </w:r>
            <w:r w:rsidRPr="00603221">
              <w:rPr>
                <w:color w:val="000000"/>
                <w:lang w:val="el-GR"/>
              </w:rPr>
              <w:t>Εθνικού Συστήματος Ηλεκτρονικών Δημοσίων Συμβάσεων</w:t>
            </w:r>
            <w:r w:rsidR="00C267FB">
              <w:rPr>
                <w:color w:val="000000"/>
                <w:lang w:val="el-GR"/>
              </w:rPr>
              <w:t xml:space="preserve"> </w:t>
            </w:r>
            <w:r w:rsidRPr="00603221">
              <w:rPr>
                <w:color w:val="000000"/>
                <w:lang w:val="el-GR"/>
              </w:rPr>
              <w:t>(ΕΣΗΔΗΣ) (ηλεκτρονική μορφή)</w:t>
            </w:r>
          </w:p>
          <w:p w14:paraId="5B659C5F" w14:textId="77777777" w:rsidR="00C267FB" w:rsidRPr="00603221" w:rsidRDefault="00C267FB" w:rsidP="00C267FB">
            <w:pPr>
              <w:autoSpaceDE w:val="0"/>
              <w:autoSpaceDN w:val="0"/>
              <w:adjustRightInd w:val="0"/>
              <w:spacing w:after="0" w:line="276" w:lineRule="auto"/>
              <w:jc w:val="left"/>
              <w:rPr>
                <w:color w:val="000000"/>
                <w:lang w:val="el-GR"/>
              </w:rPr>
            </w:pPr>
          </w:p>
          <w:p w14:paraId="512AA66E" w14:textId="77777777" w:rsidR="004B24A7" w:rsidRPr="00603221" w:rsidRDefault="004B24A7" w:rsidP="004B24A7">
            <w:pPr>
              <w:spacing w:before="60" w:line="276" w:lineRule="auto"/>
              <w:jc w:val="left"/>
              <w:rPr>
                <w:lang w:val="el-GR"/>
              </w:rPr>
            </w:pPr>
            <w:r>
              <w:rPr>
                <w:color w:val="000000"/>
                <w:lang w:val="el-GR"/>
              </w:rPr>
              <w:t>Έ</w:t>
            </w:r>
            <w:r w:rsidRPr="00603221">
              <w:rPr>
                <w:color w:val="000000"/>
                <w:lang w:val="el-GR"/>
              </w:rPr>
              <w:t xml:space="preserve">ντυπη </w:t>
            </w:r>
            <w:r>
              <w:rPr>
                <w:color w:val="000000"/>
                <w:lang w:val="el-GR"/>
              </w:rPr>
              <w:t>Υποβολή:</w:t>
            </w:r>
          </w:p>
          <w:p w14:paraId="6C3FBC86" w14:textId="21F11180" w:rsidR="00FA1BBC" w:rsidRPr="00603221" w:rsidRDefault="004B24A7" w:rsidP="00C267FB">
            <w:pPr>
              <w:autoSpaceDE w:val="0"/>
              <w:autoSpaceDN w:val="0"/>
              <w:adjustRightInd w:val="0"/>
              <w:spacing w:line="276" w:lineRule="auto"/>
              <w:jc w:val="left"/>
              <w:rPr>
                <w:lang w:val="el-GR"/>
              </w:rPr>
            </w:pPr>
            <w:r w:rsidRPr="00603221">
              <w:rPr>
                <w:color w:val="000000"/>
                <w:lang w:val="el-GR"/>
              </w:rPr>
              <w:t xml:space="preserve">Η έδρα της ΚτΠ </w:t>
            </w:r>
            <w:r>
              <w:rPr>
                <w:color w:val="000000"/>
                <w:lang w:val="el-GR"/>
              </w:rPr>
              <w:t>Μ.</w:t>
            </w:r>
            <w:r w:rsidRPr="00603221">
              <w:rPr>
                <w:color w:val="000000"/>
                <w:lang w:val="el-GR"/>
              </w:rPr>
              <w:t>Α.Ε.</w:t>
            </w:r>
          </w:p>
        </w:tc>
      </w:tr>
      <w:tr w:rsidR="004C49CB" w:rsidRPr="00DF02B0" w14:paraId="3EA623D4" w14:textId="77777777" w:rsidTr="0031590C">
        <w:tc>
          <w:tcPr>
            <w:tcW w:w="3708" w:type="dxa"/>
          </w:tcPr>
          <w:p w14:paraId="2D7201C0" w14:textId="77777777" w:rsidR="004C49CB" w:rsidRPr="00603221" w:rsidRDefault="004C49CB" w:rsidP="00C267FB">
            <w:pPr>
              <w:pStyle w:val="TabletextChar"/>
              <w:spacing w:before="120"/>
              <w:rPr>
                <w:rFonts w:cs="Tahoma"/>
                <w:b/>
                <w:sz w:val="22"/>
                <w:szCs w:val="22"/>
              </w:rPr>
            </w:pPr>
            <w:r w:rsidRPr="00603221">
              <w:rPr>
                <w:rFonts w:cs="Tahoma"/>
                <w:b/>
                <w:sz w:val="22"/>
                <w:szCs w:val="22"/>
              </w:rPr>
              <w:t>ΗΜΕΡΟΜΗΝΙΑ ΑΝΑΡΤΗΣΗΣ ΣΤΗ ΔΙΑΔΙΚΤΥΑΚΗ ΠΥΛΗ ΤΟΥ ΕΣΗΔΗΣ</w:t>
            </w:r>
          </w:p>
        </w:tc>
        <w:tc>
          <w:tcPr>
            <w:tcW w:w="6147" w:type="dxa"/>
            <w:vAlign w:val="center"/>
          </w:tcPr>
          <w:p w14:paraId="09B9F985" w14:textId="6DD99CAC" w:rsidR="004C49CB" w:rsidRPr="00603221" w:rsidRDefault="00C562BB" w:rsidP="00C267FB">
            <w:pPr>
              <w:autoSpaceDE w:val="0"/>
              <w:autoSpaceDN w:val="0"/>
              <w:adjustRightInd w:val="0"/>
              <w:spacing w:before="120" w:line="276" w:lineRule="auto"/>
              <w:jc w:val="left"/>
              <w:rPr>
                <w:color w:val="000000"/>
              </w:rPr>
            </w:pPr>
            <w:r w:rsidRPr="00C71356">
              <w:rPr>
                <w:b/>
                <w:color w:val="000000"/>
                <w:lang w:val="el-GR"/>
              </w:rPr>
              <w:t>1</w:t>
            </w:r>
            <w:r w:rsidR="00CE770D">
              <w:rPr>
                <w:b/>
                <w:color w:val="000000"/>
                <w:lang w:val="en-US"/>
              </w:rPr>
              <w:t>6</w:t>
            </w:r>
            <w:r w:rsidRPr="00C71356">
              <w:rPr>
                <w:b/>
                <w:color w:val="000000"/>
                <w:lang w:val="el-GR"/>
              </w:rPr>
              <w:t>-04-2026</w:t>
            </w:r>
          </w:p>
        </w:tc>
      </w:tr>
      <w:tr w:rsidR="004C49CB" w:rsidRPr="008C561A" w14:paraId="5C69C8D8" w14:textId="77777777" w:rsidTr="0031590C">
        <w:tc>
          <w:tcPr>
            <w:tcW w:w="3708" w:type="dxa"/>
            <w:vAlign w:val="center"/>
          </w:tcPr>
          <w:p w14:paraId="06B964EB" w14:textId="77777777" w:rsidR="004C49CB" w:rsidRPr="00603221" w:rsidRDefault="004C49CB" w:rsidP="00C267FB">
            <w:pPr>
              <w:pStyle w:val="TabletextChar"/>
              <w:spacing w:before="120"/>
              <w:rPr>
                <w:rFonts w:cs="Tahoma"/>
                <w:b/>
                <w:sz w:val="22"/>
                <w:szCs w:val="22"/>
              </w:rPr>
            </w:pPr>
            <w:r w:rsidRPr="00603221">
              <w:rPr>
                <w:rFonts w:cs="Tahoma"/>
                <w:b/>
                <w:sz w:val="22"/>
                <w:szCs w:val="22"/>
              </w:rPr>
              <w:t>ΗΜΕΡΟΜΗΝΙΑ ΚΑΙ ΩΡΑ ΑΠΟΣΦΡΑΓΙΣΗΣ ΠΡΟΣΦΟΡΩΝ</w:t>
            </w:r>
          </w:p>
        </w:tc>
        <w:tc>
          <w:tcPr>
            <w:tcW w:w="6147" w:type="dxa"/>
            <w:vAlign w:val="center"/>
          </w:tcPr>
          <w:p w14:paraId="11614A3D" w14:textId="6D029A6F" w:rsidR="004C49CB" w:rsidRPr="00BC0ED5" w:rsidRDefault="00C562BB" w:rsidP="00C267FB">
            <w:pPr>
              <w:autoSpaceDE w:val="0"/>
              <w:autoSpaceDN w:val="0"/>
              <w:adjustRightInd w:val="0"/>
              <w:spacing w:before="120" w:line="276" w:lineRule="auto"/>
              <w:jc w:val="left"/>
              <w:rPr>
                <w:highlight w:val="yellow"/>
                <w:lang w:val="el-GR"/>
              </w:rPr>
            </w:pPr>
            <w:r w:rsidRPr="008C561A">
              <w:rPr>
                <w:b/>
                <w:color w:val="000000"/>
                <w:lang w:val="el-GR"/>
              </w:rPr>
              <w:t>0</w:t>
            </w:r>
            <w:r>
              <w:rPr>
                <w:b/>
                <w:color w:val="000000"/>
                <w:lang w:val="el-GR"/>
              </w:rPr>
              <w:t>6</w:t>
            </w:r>
            <w:r w:rsidRPr="008C561A">
              <w:rPr>
                <w:b/>
                <w:color w:val="000000"/>
                <w:lang w:val="el-GR"/>
              </w:rPr>
              <w:t>-05-2026</w:t>
            </w:r>
            <w:r w:rsidRPr="00DF4D59">
              <w:rPr>
                <w:bCs/>
                <w:color w:val="000000"/>
                <w:lang w:val="el-GR"/>
              </w:rPr>
              <w:t>,</w:t>
            </w:r>
            <w:r>
              <w:rPr>
                <w:b/>
                <w:color w:val="000000"/>
                <w:lang w:val="el-GR"/>
              </w:rPr>
              <w:t xml:space="preserve"> </w:t>
            </w:r>
            <w:r w:rsidRPr="009C4884">
              <w:rPr>
                <w:color w:val="000000"/>
                <w:lang w:val="el-GR"/>
              </w:rPr>
              <w:t xml:space="preserve">ημέρα </w:t>
            </w:r>
            <w:r>
              <w:rPr>
                <w:b/>
                <w:bCs/>
                <w:color w:val="000000"/>
                <w:lang w:val="el-GR"/>
              </w:rPr>
              <w:t xml:space="preserve">Τετάρτη </w:t>
            </w:r>
            <w:r w:rsidRPr="0002264A">
              <w:rPr>
                <w:color w:val="000000"/>
                <w:lang w:val="el-GR"/>
              </w:rPr>
              <w:t>και</w:t>
            </w:r>
            <w:r>
              <w:rPr>
                <w:b/>
                <w:bCs/>
                <w:color w:val="000000"/>
                <w:lang w:val="el-GR"/>
              </w:rPr>
              <w:t xml:space="preserve"> </w:t>
            </w:r>
            <w:r w:rsidRPr="009C4884">
              <w:rPr>
                <w:color w:val="000000"/>
                <w:lang w:val="el-GR"/>
              </w:rPr>
              <w:t>ώρα</w:t>
            </w:r>
            <w:r>
              <w:rPr>
                <w:color w:val="000000"/>
                <w:lang w:val="el-GR"/>
              </w:rPr>
              <w:t xml:space="preserve"> </w:t>
            </w:r>
            <w:r w:rsidRPr="00C71356">
              <w:rPr>
                <w:b/>
                <w:bCs/>
                <w:color w:val="000000"/>
                <w:lang w:val="el-GR"/>
              </w:rPr>
              <w:t>14:00</w:t>
            </w:r>
          </w:p>
        </w:tc>
      </w:tr>
    </w:tbl>
    <w:p w14:paraId="072A12E1" w14:textId="77777777" w:rsidR="008E18C3" w:rsidRDefault="008E18C3" w:rsidP="0024279E">
      <w:pPr>
        <w:autoSpaceDE w:val="0"/>
        <w:autoSpaceDN w:val="0"/>
        <w:adjustRightInd w:val="0"/>
        <w:ind w:right="-460"/>
        <w:jc w:val="center"/>
        <w:rPr>
          <w:lang w:val="el-GR"/>
        </w:rPr>
      </w:pPr>
    </w:p>
    <w:p w14:paraId="7E4DF7D1" w14:textId="77777777" w:rsidR="00F00998" w:rsidRPr="00F00998" w:rsidRDefault="00F00998" w:rsidP="00F00998">
      <w:pPr>
        <w:rPr>
          <w:lang w:val="el-GR"/>
        </w:rPr>
      </w:pPr>
    </w:p>
    <w:p w14:paraId="1405E46D" w14:textId="77777777" w:rsidR="00F00998" w:rsidRPr="00F00998" w:rsidRDefault="00F00998" w:rsidP="00F00998">
      <w:pPr>
        <w:rPr>
          <w:lang w:val="el-GR"/>
        </w:rPr>
      </w:pPr>
    </w:p>
    <w:p w14:paraId="71C09541" w14:textId="77777777" w:rsidR="00F00998" w:rsidRDefault="00F00998" w:rsidP="00F00998">
      <w:pPr>
        <w:rPr>
          <w:lang w:val="el-GR"/>
        </w:rPr>
      </w:pPr>
    </w:p>
    <w:p w14:paraId="78295255" w14:textId="4C732DF6" w:rsidR="00F00998" w:rsidRDefault="00F00998" w:rsidP="00F00998">
      <w:pPr>
        <w:tabs>
          <w:tab w:val="left" w:pos="2905"/>
        </w:tabs>
        <w:rPr>
          <w:lang w:val="el-GR"/>
        </w:rPr>
      </w:pPr>
      <w:r>
        <w:rPr>
          <w:lang w:val="el-GR"/>
        </w:rPr>
        <w:tab/>
      </w:r>
    </w:p>
    <w:p w14:paraId="36EBD4B8" w14:textId="77777777" w:rsidR="00F00998" w:rsidRDefault="00F00998" w:rsidP="00F00998">
      <w:pPr>
        <w:tabs>
          <w:tab w:val="left" w:pos="2905"/>
        </w:tabs>
        <w:rPr>
          <w:lang w:val="el-GR"/>
        </w:rPr>
      </w:pPr>
      <w:r>
        <w:rPr>
          <w:lang w:val="el-GR"/>
        </w:rPr>
        <w:tab/>
      </w:r>
    </w:p>
    <w:p w14:paraId="794DD9F4" w14:textId="755BC737" w:rsidR="00DD4D6E" w:rsidRDefault="00DD4D6E" w:rsidP="00DD4D6E">
      <w:pPr>
        <w:tabs>
          <w:tab w:val="left" w:pos="6136"/>
        </w:tabs>
        <w:rPr>
          <w:lang w:val="el-GR"/>
        </w:rPr>
      </w:pPr>
      <w:r>
        <w:rPr>
          <w:lang w:val="el-GR"/>
        </w:rPr>
        <w:tab/>
      </w:r>
    </w:p>
    <w:p w14:paraId="2BC039AE" w14:textId="3AAF6252" w:rsidR="00DD4D6E" w:rsidRPr="00DD4D6E" w:rsidRDefault="00DD4D6E" w:rsidP="00DD4D6E">
      <w:pPr>
        <w:tabs>
          <w:tab w:val="left" w:pos="6136"/>
        </w:tabs>
        <w:rPr>
          <w:lang w:val="el-GR"/>
        </w:rPr>
        <w:sectPr w:rsidR="00DD4D6E" w:rsidRPr="00DD4D6E" w:rsidSect="00975DEB">
          <w:headerReference w:type="default" r:id="rId10"/>
          <w:footerReference w:type="default" r:id="rId11"/>
          <w:headerReference w:type="first" r:id="rId12"/>
          <w:footerReference w:type="first" r:id="rId13"/>
          <w:pgSz w:w="11906" w:h="16838"/>
          <w:pgMar w:top="1134" w:right="1134" w:bottom="1134" w:left="1134" w:header="720" w:footer="709" w:gutter="0"/>
          <w:pgNumType w:start="1"/>
          <w:cols w:space="720"/>
          <w:titlePg/>
          <w:docGrid w:linePitch="360"/>
        </w:sectPr>
      </w:pPr>
      <w:r>
        <w:rPr>
          <w:lang w:val="el-GR"/>
        </w:rPr>
        <w:tab/>
      </w:r>
    </w:p>
    <w:sdt>
      <w:sdtPr>
        <w:rPr>
          <w:rFonts w:ascii="Tahoma" w:hAnsi="Tahoma" w:cs="Tahoma"/>
          <w:b w:val="0"/>
          <w:bCs w:val="0"/>
          <w:color w:val="auto"/>
          <w:sz w:val="22"/>
          <w:szCs w:val="22"/>
          <w:lang w:val="en-GB"/>
        </w:rPr>
        <w:id w:val="-362205600"/>
        <w:docPartObj>
          <w:docPartGallery w:val="Table of Contents"/>
          <w:docPartUnique/>
        </w:docPartObj>
      </w:sdtPr>
      <w:sdtEndPr/>
      <w:sdtContent>
        <w:p w14:paraId="3D70A4A8" w14:textId="77EA5E6C" w:rsidR="00A81D32" w:rsidRPr="00FE037B" w:rsidRDefault="00A81D32" w:rsidP="00FE037B">
          <w:pPr>
            <w:pStyle w:val="Contents"/>
            <w:numPr>
              <w:ilvl w:val="0"/>
              <w:numId w:val="0"/>
            </w:numPr>
            <w:ind w:left="360" w:hanging="360"/>
            <w:outlineLvl w:val="9"/>
            <w:rPr>
              <w:rFonts w:ascii="Tahoma" w:hAnsi="Tahoma" w:cs="Tahoma"/>
              <w:sz w:val="22"/>
              <w:szCs w:val="22"/>
            </w:rPr>
          </w:pPr>
          <w:r w:rsidRPr="00FE037B">
            <w:rPr>
              <w:rFonts w:ascii="Tahoma" w:hAnsi="Tahoma" w:cs="Tahoma"/>
              <w:sz w:val="22"/>
              <w:szCs w:val="22"/>
            </w:rPr>
            <w:t>Περιεχόμενα</w:t>
          </w:r>
        </w:p>
        <w:p w14:paraId="35C4B45C" w14:textId="2B3E29C5" w:rsidR="00D756A4" w:rsidRDefault="005D601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r>
            <w:rPr>
              <w:b w:val="0"/>
              <w:bCs w:val="0"/>
              <w:caps w:val="0"/>
            </w:rPr>
            <w:fldChar w:fldCharType="begin"/>
          </w:r>
          <w:r>
            <w:rPr>
              <w:b w:val="0"/>
              <w:bCs w:val="0"/>
              <w:caps w:val="0"/>
            </w:rPr>
            <w:instrText xml:space="preserve"> TOC \o "1-7" \h \z \u </w:instrText>
          </w:r>
          <w:r>
            <w:rPr>
              <w:b w:val="0"/>
              <w:bCs w:val="0"/>
              <w:caps w:val="0"/>
            </w:rPr>
            <w:fldChar w:fldCharType="separate"/>
          </w:r>
          <w:hyperlink w:anchor="_Toc224213913" w:history="1">
            <w:r w:rsidR="00D756A4" w:rsidRPr="001A2010">
              <w:rPr>
                <w:rStyle w:val="-"/>
                <w:noProof/>
                <w:lang w:val="el-GR"/>
                <w14:scene3d>
                  <w14:camera w14:prst="orthographicFront"/>
                  <w14:lightRig w14:rig="threePt" w14:dir="t">
                    <w14:rot w14:lat="0" w14:lon="0" w14:rev="0"/>
                  </w14:lightRig>
                </w14:scene3d>
              </w:rPr>
              <w:t>1.</w:t>
            </w:r>
            <w:r w:rsidR="00D756A4">
              <w:rPr>
                <w:rFonts w:asciiTheme="minorHAnsi" w:eastAsiaTheme="minorEastAsia" w:hAnsiTheme="minorHAnsi" w:cstheme="minorBidi"/>
                <w:b w:val="0"/>
                <w:bCs w:val="0"/>
                <w:caps w:val="0"/>
                <w:noProof/>
                <w:kern w:val="2"/>
                <w:sz w:val="24"/>
                <w:szCs w:val="24"/>
                <w:lang w:val="en-US" w:eastAsia="en-US"/>
                <w14:ligatures w14:val="standardContextual"/>
              </w:rPr>
              <w:tab/>
            </w:r>
            <w:r w:rsidR="00D756A4" w:rsidRPr="001A2010">
              <w:rPr>
                <w:rStyle w:val="-"/>
                <w:noProof/>
                <w:lang w:val="el-GR"/>
              </w:rPr>
              <w:t>ΑΝΑΘΕΤΟΥΣΑ ΑΡΧΗ ΚΑΙ ΑΝΤΙΚΕΙΜΕΝΟ ΣΥΜΒΑΣΗΣ</w:t>
            </w:r>
            <w:r w:rsidR="00D756A4">
              <w:rPr>
                <w:noProof/>
                <w:webHidden/>
              </w:rPr>
              <w:tab/>
            </w:r>
            <w:r w:rsidR="00D756A4">
              <w:rPr>
                <w:noProof/>
                <w:webHidden/>
              </w:rPr>
              <w:fldChar w:fldCharType="begin"/>
            </w:r>
            <w:r w:rsidR="00D756A4">
              <w:rPr>
                <w:noProof/>
                <w:webHidden/>
              </w:rPr>
              <w:instrText xml:space="preserve"> PAGEREF _Toc224213913 \h </w:instrText>
            </w:r>
            <w:r w:rsidR="00D756A4">
              <w:rPr>
                <w:noProof/>
                <w:webHidden/>
              </w:rPr>
            </w:r>
            <w:r w:rsidR="00D756A4">
              <w:rPr>
                <w:noProof/>
                <w:webHidden/>
              </w:rPr>
              <w:fldChar w:fldCharType="separate"/>
            </w:r>
            <w:r w:rsidR="00F54B6C">
              <w:rPr>
                <w:noProof/>
                <w:webHidden/>
              </w:rPr>
              <w:t>7</w:t>
            </w:r>
            <w:r w:rsidR="00D756A4">
              <w:rPr>
                <w:noProof/>
                <w:webHidden/>
              </w:rPr>
              <w:fldChar w:fldCharType="end"/>
            </w:r>
          </w:hyperlink>
        </w:p>
        <w:p w14:paraId="56480024" w14:textId="01664DFC"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14" w:history="1">
            <w:r w:rsidRPr="001A2010">
              <w:rPr>
                <w:rStyle w:val="-"/>
                <w:noProof/>
                <w:lang w:val="el-GR"/>
              </w:rPr>
              <w:t>1.1</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Στοιχεία Αναθέτουσας Αρχής</w:t>
            </w:r>
            <w:r>
              <w:rPr>
                <w:noProof/>
                <w:webHidden/>
              </w:rPr>
              <w:tab/>
            </w:r>
            <w:r>
              <w:rPr>
                <w:noProof/>
                <w:webHidden/>
              </w:rPr>
              <w:fldChar w:fldCharType="begin"/>
            </w:r>
            <w:r>
              <w:rPr>
                <w:noProof/>
                <w:webHidden/>
              </w:rPr>
              <w:instrText xml:space="preserve"> PAGEREF _Toc224213914 \h </w:instrText>
            </w:r>
            <w:r>
              <w:rPr>
                <w:noProof/>
                <w:webHidden/>
              </w:rPr>
            </w:r>
            <w:r>
              <w:rPr>
                <w:noProof/>
                <w:webHidden/>
              </w:rPr>
              <w:fldChar w:fldCharType="separate"/>
            </w:r>
            <w:r w:rsidR="00F54B6C">
              <w:rPr>
                <w:noProof/>
                <w:webHidden/>
              </w:rPr>
              <w:t>7</w:t>
            </w:r>
            <w:r>
              <w:rPr>
                <w:noProof/>
                <w:webHidden/>
              </w:rPr>
              <w:fldChar w:fldCharType="end"/>
            </w:r>
          </w:hyperlink>
        </w:p>
        <w:p w14:paraId="233A534D" w14:textId="0B49FE1A"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15" w:history="1">
            <w:r w:rsidRPr="001A2010">
              <w:rPr>
                <w:rStyle w:val="-"/>
                <w:noProof/>
                <w:lang w:val="el-GR"/>
              </w:rPr>
              <w:t>1.2</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Στοιχεία Διαδικασίας - Χρηματοδότηση</w:t>
            </w:r>
            <w:r>
              <w:rPr>
                <w:noProof/>
                <w:webHidden/>
              </w:rPr>
              <w:tab/>
            </w:r>
            <w:r>
              <w:rPr>
                <w:noProof/>
                <w:webHidden/>
              </w:rPr>
              <w:fldChar w:fldCharType="begin"/>
            </w:r>
            <w:r>
              <w:rPr>
                <w:noProof/>
                <w:webHidden/>
              </w:rPr>
              <w:instrText xml:space="preserve"> PAGEREF _Toc224213915 \h </w:instrText>
            </w:r>
            <w:r>
              <w:rPr>
                <w:noProof/>
                <w:webHidden/>
              </w:rPr>
            </w:r>
            <w:r>
              <w:rPr>
                <w:noProof/>
                <w:webHidden/>
              </w:rPr>
              <w:fldChar w:fldCharType="separate"/>
            </w:r>
            <w:r w:rsidR="00F54B6C">
              <w:rPr>
                <w:noProof/>
                <w:webHidden/>
              </w:rPr>
              <w:t>7</w:t>
            </w:r>
            <w:r>
              <w:rPr>
                <w:noProof/>
                <w:webHidden/>
              </w:rPr>
              <w:fldChar w:fldCharType="end"/>
            </w:r>
          </w:hyperlink>
        </w:p>
        <w:p w14:paraId="0F9A6BDF" w14:textId="650A050D"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16" w:history="1">
            <w:r w:rsidRPr="001A2010">
              <w:rPr>
                <w:rStyle w:val="-"/>
                <w:noProof/>
                <w:lang w:val="el-GR"/>
              </w:rPr>
              <w:t>1.3</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_Toc224213916 \h </w:instrText>
            </w:r>
            <w:r>
              <w:rPr>
                <w:noProof/>
                <w:webHidden/>
              </w:rPr>
            </w:r>
            <w:r>
              <w:rPr>
                <w:noProof/>
                <w:webHidden/>
              </w:rPr>
              <w:fldChar w:fldCharType="separate"/>
            </w:r>
            <w:r w:rsidR="00F54B6C">
              <w:rPr>
                <w:noProof/>
                <w:webHidden/>
              </w:rPr>
              <w:t>8</w:t>
            </w:r>
            <w:r>
              <w:rPr>
                <w:noProof/>
                <w:webHidden/>
              </w:rPr>
              <w:fldChar w:fldCharType="end"/>
            </w:r>
          </w:hyperlink>
        </w:p>
        <w:p w14:paraId="3228F4A6" w14:textId="1D050DAD"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17" w:history="1">
            <w:r w:rsidRPr="001A2010">
              <w:rPr>
                <w:rStyle w:val="-"/>
                <w:noProof/>
                <w:lang w:val="el-GR"/>
              </w:rPr>
              <w:t>1.4</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Θεσμικό πλαίσιο</w:t>
            </w:r>
            <w:r>
              <w:rPr>
                <w:noProof/>
                <w:webHidden/>
              </w:rPr>
              <w:tab/>
            </w:r>
            <w:r>
              <w:rPr>
                <w:noProof/>
                <w:webHidden/>
              </w:rPr>
              <w:fldChar w:fldCharType="begin"/>
            </w:r>
            <w:r>
              <w:rPr>
                <w:noProof/>
                <w:webHidden/>
              </w:rPr>
              <w:instrText xml:space="preserve"> PAGEREF _Toc224213917 \h </w:instrText>
            </w:r>
            <w:r>
              <w:rPr>
                <w:noProof/>
                <w:webHidden/>
              </w:rPr>
            </w:r>
            <w:r>
              <w:rPr>
                <w:noProof/>
                <w:webHidden/>
              </w:rPr>
              <w:fldChar w:fldCharType="separate"/>
            </w:r>
            <w:r w:rsidR="00F54B6C">
              <w:rPr>
                <w:noProof/>
                <w:webHidden/>
              </w:rPr>
              <w:t>9</w:t>
            </w:r>
            <w:r>
              <w:rPr>
                <w:noProof/>
                <w:webHidden/>
              </w:rPr>
              <w:fldChar w:fldCharType="end"/>
            </w:r>
          </w:hyperlink>
        </w:p>
        <w:p w14:paraId="683E4557" w14:textId="6EB305CF"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18" w:history="1">
            <w:r w:rsidRPr="001A2010">
              <w:rPr>
                <w:rStyle w:val="-"/>
                <w:noProof/>
                <w:lang w:val="el-GR"/>
              </w:rPr>
              <w:t>1.5</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Προθεσμία παραλαβής προσφορών και διενέργεια διαγωνισμού</w:t>
            </w:r>
            <w:r>
              <w:rPr>
                <w:noProof/>
                <w:webHidden/>
              </w:rPr>
              <w:tab/>
            </w:r>
            <w:r>
              <w:rPr>
                <w:noProof/>
                <w:webHidden/>
              </w:rPr>
              <w:fldChar w:fldCharType="begin"/>
            </w:r>
            <w:r>
              <w:rPr>
                <w:noProof/>
                <w:webHidden/>
              </w:rPr>
              <w:instrText xml:space="preserve"> PAGEREF _Toc224213918 \h </w:instrText>
            </w:r>
            <w:r>
              <w:rPr>
                <w:noProof/>
                <w:webHidden/>
              </w:rPr>
            </w:r>
            <w:r>
              <w:rPr>
                <w:noProof/>
                <w:webHidden/>
              </w:rPr>
              <w:fldChar w:fldCharType="separate"/>
            </w:r>
            <w:r w:rsidR="00F54B6C">
              <w:rPr>
                <w:noProof/>
                <w:webHidden/>
              </w:rPr>
              <w:t>15</w:t>
            </w:r>
            <w:r>
              <w:rPr>
                <w:noProof/>
                <w:webHidden/>
              </w:rPr>
              <w:fldChar w:fldCharType="end"/>
            </w:r>
          </w:hyperlink>
        </w:p>
        <w:p w14:paraId="37F70DEC" w14:textId="4EED8F12"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19" w:history="1">
            <w:r w:rsidRPr="001A2010">
              <w:rPr>
                <w:rStyle w:val="-"/>
                <w:noProof/>
                <w:lang w:val="el-GR"/>
              </w:rPr>
              <w:t>1.6</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Δημοσιότητα</w:t>
            </w:r>
            <w:r>
              <w:rPr>
                <w:noProof/>
                <w:webHidden/>
              </w:rPr>
              <w:tab/>
            </w:r>
            <w:r>
              <w:rPr>
                <w:noProof/>
                <w:webHidden/>
              </w:rPr>
              <w:fldChar w:fldCharType="begin"/>
            </w:r>
            <w:r>
              <w:rPr>
                <w:noProof/>
                <w:webHidden/>
              </w:rPr>
              <w:instrText xml:space="preserve"> PAGEREF _Toc224213919 \h </w:instrText>
            </w:r>
            <w:r>
              <w:rPr>
                <w:noProof/>
                <w:webHidden/>
              </w:rPr>
            </w:r>
            <w:r>
              <w:rPr>
                <w:noProof/>
                <w:webHidden/>
              </w:rPr>
              <w:fldChar w:fldCharType="separate"/>
            </w:r>
            <w:r w:rsidR="00F54B6C">
              <w:rPr>
                <w:noProof/>
                <w:webHidden/>
              </w:rPr>
              <w:t>15</w:t>
            </w:r>
            <w:r>
              <w:rPr>
                <w:noProof/>
                <w:webHidden/>
              </w:rPr>
              <w:fldChar w:fldCharType="end"/>
            </w:r>
          </w:hyperlink>
        </w:p>
        <w:p w14:paraId="1BDDDF1E" w14:textId="49B8A863"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20" w:history="1">
            <w:r w:rsidRPr="001A2010">
              <w:rPr>
                <w:rStyle w:val="-"/>
                <w:noProof/>
                <w:lang w:val="el-GR"/>
              </w:rPr>
              <w:t>1.7</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_Toc224213920 \h </w:instrText>
            </w:r>
            <w:r>
              <w:rPr>
                <w:noProof/>
                <w:webHidden/>
              </w:rPr>
            </w:r>
            <w:r>
              <w:rPr>
                <w:noProof/>
                <w:webHidden/>
              </w:rPr>
              <w:fldChar w:fldCharType="separate"/>
            </w:r>
            <w:r w:rsidR="00F54B6C">
              <w:rPr>
                <w:noProof/>
                <w:webHidden/>
              </w:rPr>
              <w:t>15</w:t>
            </w:r>
            <w:r>
              <w:rPr>
                <w:noProof/>
                <w:webHidden/>
              </w:rPr>
              <w:fldChar w:fldCharType="end"/>
            </w:r>
          </w:hyperlink>
        </w:p>
        <w:p w14:paraId="29C54735" w14:textId="1C6F2013" w:rsidR="00D756A4" w:rsidRDefault="00D756A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213921" w:history="1">
            <w:r w:rsidRPr="001A2010">
              <w:rPr>
                <w:rStyle w:val="-"/>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1A2010">
              <w:rPr>
                <w:rStyle w:val="-"/>
                <w:noProof/>
              </w:rPr>
              <w:t>ΓΕΝΙΚΟΙ ΚΑΙ ΕΙΔΙΚΟΙ ΟΡΟΙ ΣΥΜΜΕΤΟΧΗΣ</w:t>
            </w:r>
            <w:r>
              <w:rPr>
                <w:noProof/>
                <w:webHidden/>
              </w:rPr>
              <w:tab/>
            </w:r>
            <w:r>
              <w:rPr>
                <w:noProof/>
                <w:webHidden/>
              </w:rPr>
              <w:fldChar w:fldCharType="begin"/>
            </w:r>
            <w:r>
              <w:rPr>
                <w:noProof/>
                <w:webHidden/>
              </w:rPr>
              <w:instrText xml:space="preserve"> PAGEREF _Toc224213921 \h </w:instrText>
            </w:r>
            <w:r>
              <w:rPr>
                <w:noProof/>
                <w:webHidden/>
              </w:rPr>
            </w:r>
            <w:r>
              <w:rPr>
                <w:noProof/>
                <w:webHidden/>
              </w:rPr>
              <w:fldChar w:fldCharType="separate"/>
            </w:r>
            <w:r w:rsidR="00F54B6C">
              <w:rPr>
                <w:noProof/>
                <w:webHidden/>
              </w:rPr>
              <w:t>16</w:t>
            </w:r>
            <w:r>
              <w:rPr>
                <w:noProof/>
                <w:webHidden/>
              </w:rPr>
              <w:fldChar w:fldCharType="end"/>
            </w:r>
          </w:hyperlink>
        </w:p>
        <w:p w14:paraId="104996C5" w14:textId="7CCDF261"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22" w:history="1">
            <w:r w:rsidRPr="001A2010">
              <w:rPr>
                <w:rStyle w:val="-"/>
                <w:noProof/>
                <w:lang w:val="el-GR"/>
              </w:rPr>
              <w:t>2.1</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Γενικές Πληροφορίες</w:t>
            </w:r>
            <w:r>
              <w:rPr>
                <w:noProof/>
                <w:webHidden/>
              </w:rPr>
              <w:tab/>
            </w:r>
            <w:r>
              <w:rPr>
                <w:noProof/>
                <w:webHidden/>
              </w:rPr>
              <w:fldChar w:fldCharType="begin"/>
            </w:r>
            <w:r>
              <w:rPr>
                <w:noProof/>
                <w:webHidden/>
              </w:rPr>
              <w:instrText xml:space="preserve"> PAGEREF _Toc224213922 \h </w:instrText>
            </w:r>
            <w:r>
              <w:rPr>
                <w:noProof/>
                <w:webHidden/>
              </w:rPr>
            </w:r>
            <w:r>
              <w:rPr>
                <w:noProof/>
                <w:webHidden/>
              </w:rPr>
              <w:fldChar w:fldCharType="separate"/>
            </w:r>
            <w:r w:rsidR="00F54B6C">
              <w:rPr>
                <w:noProof/>
                <w:webHidden/>
              </w:rPr>
              <w:t>16</w:t>
            </w:r>
            <w:r>
              <w:rPr>
                <w:noProof/>
                <w:webHidden/>
              </w:rPr>
              <w:fldChar w:fldCharType="end"/>
            </w:r>
          </w:hyperlink>
        </w:p>
        <w:p w14:paraId="7229C739" w14:textId="2324B88A"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23" w:history="1">
            <w:r w:rsidRPr="001A2010">
              <w:rPr>
                <w:rStyle w:val="-"/>
                <w:noProof/>
                <w:lang w:val="el-GR"/>
              </w:rPr>
              <w:t>2.1.1</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Έγγραφα της σύμβασης</w:t>
            </w:r>
            <w:r>
              <w:rPr>
                <w:noProof/>
                <w:webHidden/>
              </w:rPr>
              <w:tab/>
            </w:r>
            <w:r>
              <w:rPr>
                <w:noProof/>
                <w:webHidden/>
              </w:rPr>
              <w:fldChar w:fldCharType="begin"/>
            </w:r>
            <w:r>
              <w:rPr>
                <w:noProof/>
                <w:webHidden/>
              </w:rPr>
              <w:instrText xml:space="preserve"> PAGEREF _Toc224213923 \h </w:instrText>
            </w:r>
            <w:r>
              <w:rPr>
                <w:noProof/>
                <w:webHidden/>
              </w:rPr>
            </w:r>
            <w:r>
              <w:rPr>
                <w:noProof/>
                <w:webHidden/>
              </w:rPr>
              <w:fldChar w:fldCharType="separate"/>
            </w:r>
            <w:r w:rsidR="00F54B6C">
              <w:rPr>
                <w:noProof/>
                <w:webHidden/>
              </w:rPr>
              <w:t>16</w:t>
            </w:r>
            <w:r>
              <w:rPr>
                <w:noProof/>
                <w:webHidden/>
              </w:rPr>
              <w:fldChar w:fldCharType="end"/>
            </w:r>
          </w:hyperlink>
        </w:p>
        <w:p w14:paraId="47CCD6BC" w14:textId="692E269F"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24" w:history="1">
            <w:r w:rsidRPr="001A2010">
              <w:rPr>
                <w:rStyle w:val="-"/>
                <w:noProof/>
                <w:lang w:val="el-GR"/>
              </w:rPr>
              <w:t>2.1.2</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_Toc224213924 \h </w:instrText>
            </w:r>
            <w:r>
              <w:rPr>
                <w:noProof/>
                <w:webHidden/>
              </w:rPr>
            </w:r>
            <w:r>
              <w:rPr>
                <w:noProof/>
                <w:webHidden/>
              </w:rPr>
              <w:fldChar w:fldCharType="separate"/>
            </w:r>
            <w:r w:rsidR="00F54B6C">
              <w:rPr>
                <w:noProof/>
                <w:webHidden/>
              </w:rPr>
              <w:t>16</w:t>
            </w:r>
            <w:r>
              <w:rPr>
                <w:noProof/>
                <w:webHidden/>
              </w:rPr>
              <w:fldChar w:fldCharType="end"/>
            </w:r>
          </w:hyperlink>
        </w:p>
        <w:p w14:paraId="1856BC0C" w14:textId="6F177EF2"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25" w:history="1">
            <w:r w:rsidRPr="001A2010">
              <w:rPr>
                <w:rStyle w:val="-"/>
                <w:noProof/>
                <w:lang w:val="el-GR"/>
              </w:rPr>
              <w:t>2.1.3</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Παροχή Διευκρινίσεων</w:t>
            </w:r>
            <w:r>
              <w:rPr>
                <w:noProof/>
                <w:webHidden/>
              </w:rPr>
              <w:tab/>
            </w:r>
            <w:r>
              <w:rPr>
                <w:noProof/>
                <w:webHidden/>
              </w:rPr>
              <w:fldChar w:fldCharType="begin"/>
            </w:r>
            <w:r>
              <w:rPr>
                <w:noProof/>
                <w:webHidden/>
              </w:rPr>
              <w:instrText xml:space="preserve"> PAGEREF _Toc224213925 \h </w:instrText>
            </w:r>
            <w:r>
              <w:rPr>
                <w:noProof/>
                <w:webHidden/>
              </w:rPr>
            </w:r>
            <w:r>
              <w:rPr>
                <w:noProof/>
                <w:webHidden/>
              </w:rPr>
              <w:fldChar w:fldCharType="separate"/>
            </w:r>
            <w:r w:rsidR="00F54B6C">
              <w:rPr>
                <w:noProof/>
                <w:webHidden/>
              </w:rPr>
              <w:t>16</w:t>
            </w:r>
            <w:r>
              <w:rPr>
                <w:noProof/>
                <w:webHidden/>
              </w:rPr>
              <w:fldChar w:fldCharType="end"/>
            </w:r>
          </w:hyperlink>
        </w:p>
        <w:p w14:paraId="5278D25A" w14:textId="5C1FF9C1"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26" w:history="1">
            <w:r w:rsidRPr="001A2010">
              <w:rPr>
                <w:rStyle w:val="-"/>
                <w:noProof/>
                <w:lang w:val="el-GR"/>
              </w:rPr>
              <w:t>2.1.4</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Γλώσσα</w:t>
            </w:r>
            <w:r>
              <w:rPr>
                <w:noProof/>
                <w:webHidden/>
              </w:rPr>
              <w:tab/>
            </w:r>
            <w:r>
              <w:rPr>
                <w:noProof/>
                <w:webHidden/>
              </w:rPr>
              <w:fldChar w:fldCharType="begin"/>
            </w:r>
            <w:r>
              <w:rPr>
                <w:noProof/>
                <w:webHidden/>
              </w:rPr>
              <w:instrText xml:space="preserve"> PAGEREF _Toc224213926 \h </w:instrText>
            </w:r>
            <w:r>
              <w:rPr>
                <w:noProof/>
                <w:webHidden/>
              </w:rPr>
            </w:r>
            <w:r>
              <w:rPr>
                <w:noProof/>
                <w:webHidden/>
              </w:rPr>
              <w:fldChar w:fldCharType="separate"/>
            </w:r>
            <w:r w:rsidR="00F54B6C">
              <w:rPr>
                <w:noProof/>
                <w:webHidden/>
              </w:rPr>
              <w:t>17</w:t>
            </w:r>
            <w:r>
              <w:rPr>
                <w:noProof/>
                <w:webHidden/>
              </w:rPr>
              <w:fldChar w:fldCharType="end"/>
            </w:r>
          </w:hyperlink>
        </w:p>
        <w:p w14:paraId="002AB72B" w14:textId="66A4D09E"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27" w:history="1">
            <w:r w:rsidRPr="001A2010">
              <w:rPr>
                <w:rStyle w:val="-"/>
                <w:noProof/>
                <w:lang w:val="el-GR"/>
              </w:rPr>
              <w:t>2.1.5</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Εγγυήσεις</w:t>
            </w:r>
            <w:r>
              <w:rPr>
                <w:noProof/>
                <w:webHidden/>
              </w:rPr>
              <w:tab/>
            </w:r>
            <w:r>
              <w:rPr>
                <w:noProof/>
                <w:webHidden/>
              </w:rPr>
              <w:fldChar w:fldCharType="begin"/>
            </w:r>
            <w:r>
              <w:rPr>
                <w:noProof/>
                <w:webHidden/>
              </w:rPr>
              <w:instrText xml:space="preserve"> PAGEREF _Toc224213927 \h </w:instrText>
            </w:r>
            <w:r>
              <w:rPr>
                <w:noProof/>
                <w:webHidden/>
              </w:rPr>
            </w:r>
            <w:r>
              <w:rPr>
                <w:noProof/>
                <w:webHidden/>
              </w:rPr>
              <w:fldChar w:fldCharType="separate"/>
            </w:r>
            <w:r w:rsidR="00F54B6C">
              <w:rPr>
                <w:noProof/>
                <w:webHidden/>
              </w:rPr>
              <w:t>17</w:t>
            </w:r>
            <w:r>
              <w:rPr>
                <w:noProof/>
                <w:webHidden/>
              </w:rPr>
              <w:fldChar w:fldCharType="end"/>
            </w:r>
          </w:hyperlink>
        </w:p>
        <w:p w14:paraId="01C19264" w14:textId="5A507A54"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28" w:history="1">
            <w:r w:rsidRPr="001A2010">
              <w:rPr>
                <w:rStyle w:val="-"/>
                <w:noProof/>
                <w:lang w:val="el-GR"/>
              </w:rPr>
              <w:t>2.1.6</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Προστασία Προσωπικών Δεδομένων</w:t>
            </w:r>
            <w:r>
              <w:rPr>
                <w:noProof/>
                <w:webHidden/>
              </w:rPr>
              <w:tab/>
            </w:r>
            <w:r>
              <w:rPr>
                <w:noProof/>
                <w:webHidden/>
              </w:rPr>
              <w:fldChar w:fldCharType="begin"/>
            </w:r>
            <w:r>
              <w:rPr>
                <w:noProof/>
                <w:webHidden/>
              </w:rPr>
              <w:instrText xml:space="preserve"> PAGEREF _Toc224213928 \h </w:instrText>
            </w:r>
            <w:r>
              <w:rPr>
                <w:noProof/>
                <w:webHidden/>
              </w:rPr>
            </w:r>
            <w:r>
              <w:rPr>
                <w:noProof/>
                <w:webHidden/>
              </w:rPr>
              <w:fldChar w:fldCharType="separate"/>
            </w:r>
            <w:r w:rsidR="00F54B6C">
              <w:rPr>
                <w:noProof/>
                <w:webHidden/>
              </w:rPr>
              <w:t>18</w:t>
            </w:r>
            <w:r>
              <w:rPr>
                <w:noProof/>
                <w:webHidden/>
              </w:rPr>
              <w:fldChar w:fldCharType="end"/>
            </w:r>
          </w:hyperlink>
        </w:p>
        <w:p w14:paraId="7A19A86B" w14:textId="14EEDB13"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29" w:history="1">
            <w:r w:rsidRPr="001A2010">
              <w:rPr>
                <w:rStyle w:val="-"/>
                <w:noProof/>
                <w:lang w:val="el-GR"/>
              </w:rPr>
              <w:t>2.2</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_Toc224213929 \h </w:instrText>
            </w:r>
            <w:r>
              <w:rPr>
                <w:noProof/>
                <w:webHidden/>
              </w:rPr>
            </w:r>
            <w:r>
              <w:rPr>
                <w:noProof/>
                <w:webHidden/>
              </w:rPr>
              <w:fldChar w:fldCharType="separate"/>
            </w:r>
            <w:r w:rsidR="00F54B6C">
              <w:rPr>
                <w:noProof/>
                <w:webHidden/>
              </w:rPr>
              <w:t>18</w:t>
            </w:r>
            <w:r>
              <w:rPr>
                <w:noProof/>
                <w:webHidden/>
              </w:rPr>
              <w:fldChar w:fldCharType="end"/>
            </w:r>
          </w:hyperlink>
        </w:p>
        <w:p w14:paraId="455F11E3" w14:textId="6E8DBE32"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30" w:history="1">
            <w:r w:rsidRPr="001A2010">
              <w:rPr>
                <w:rStyle w:val="-"/>
                <w:noProof/>
                <w:lang w:val="el-GR"/>
              </w:rPr>
              <w:t>2.2.1</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Δικαιούμενοι συμμετοχής</w:t>
            </w:r>
            <w:r>
              <w:rPr>
                <w:noProof/>
                <w:webHidden/>
              </w:rPr>
              <w:tab/>
            </w:r>
            <w:r>
              <w:rPr>
                <w:noProof/>
                <w:webHidden/>
              </w:rPr>
              <w:fldChar w:fldCharType="begin"/>
            </w:r>
            <w:r>
              <w:rPr>
                <w:noProof/>
                <w:webHidden/>
              </w:rPr>
              <w:instrText xml:space="preserve"> PAGEREF _Toc224213930 \h </w:instrText>
            </w:r>
            <w:r>
              <w:rPr>
                <w:noProof/>
                <w:webHidden/>
              </w:rPr>
            </w:r>
            <w:r>
              <w:rPr>
                <w:noProof/>
                <w:webHidden/>
              </w:rPr>
              <w:fldChar w:fldCharType="separate"/>
            </w:r>
            <w:r w:rsidR="00F54B6C">
              <w:rPr>
                <w:noProof/>
                <w:webHidden/>
              </w:rPr>
              <w:t>18</w:t>
            </w:r>
            <w:r>
              <w:rPr>
                <w:noProof/>
                <w:webHidden/>
              </w:rPr>
              <w:fldChar w:fldCharType="end"/>
            </w:r>
          </w:hyperlink>
        </w:p>
        <w:p w14:paraId="6B3E0336" w14:textId="2EF9711B"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31" w:history="1">
            <w:r w:rsidRPr="001A2010">
              <w:rPr>
                <w:rStyle w:val="-"/>
                <w:noProof/>
                <w:lang w:val="el-GR"/>
              </w:rPr>
              <w:t>2.2.2</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Εγγύηση συμμετοχής</w:t>
            </w:r>
            <w:r>
              <w:rPr>
                <w:noProof/>
                <w:webHidden/>
              </w:rPr>
              <w:tab/>
            </w:r>
            <w:r>
              <w:rPr>
                <w:noProof/>
                <w:webHidden/>
              </w:rPr>
              <w:fldChar w:fldCharType="begin"/>
            </w:r>
            <w:r>
              <w:rPr>
                <w:noProof/>
                <w:webHidden/>
              </w:rPr>
              <w:instrText xml:space="preserve"> PAGEREF _Toc224213931 \h </w:instrText>
            </w:r>
            <w:r>
              <w:rPr>
                <w:noProof/>
                <w:webHidden/>
              </w:rPr>
            </w:r>
            <w:r>
              <w:rPr>
                <w:noProof/>
                <w:webHidden/>
              </w:rPr>
              <w:fldChar w:fldCharType="separate"/>
            </w:r>
            <w:r w:rsidR="00F54B6C">
              <w:rPr>
                <w:noProof/>
                <w:webHidden/>
              </w:rPr>
              <w:t>19</w:t>
            </w:r>
            <w:r>
              <w:rPr>
                <w:noProof/>
                <w:webHidden/>
              </w:rPr>
              <w:fldChar w:fldCharType="end"/>
            </w:r>
          </w:hyperlink>
        </w:p>
        <w:p w14:paraId="450E0EFA" w14:textId="4A544A13"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32" w:history="1">
            <w:r w:rsidRPr="001A2010">
              <w:rPr>
                <w:rStyle w:val="-"/>
                <w:noProof/>
                <w:lang w:val="el-GR"/>
              </w:rPr>
              <w:t>2.2.3</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Λόγοι αποκλεισμού</w:t>
            </w:r>
            <w:r>
              <w:rPr>
                <w:noProof/>
                <w:webHidden/>
              </w:rPr>
              <w:tab/>
            </w:r>
            <w:r>
              <w:rPr>
                <w:noProof/>
                <w:webHidden/>
              </w:rPr>
              <w:fldChar w:fldCharType="begin"/>
            </w:r>
            <w:r>
              <w:rPr>
                <w:noProof/>
                <w:webHidden/>
              </w:rPr>
              <w:instrText xml:space="preserve"> PAGEREF _Toc224213932 \h </w:instrText>
            </w:r>
            <w:r>
              <w:rPr>
                <w:noProof/>
                <w:webHidden/>
              </w:rPr>
            </w:r>
            <w:r>
              <w:rPr>
                <w:noProof/>
                <w:webHidden/>
              </w:rPr>
              <w:fldChar w:fldCharType="separate"/>
            </w:r>
            <w:r w:rsidR="00F54B6C">
              <w:rPr>
                <w:noProof/>
                <w:webHidden/>
              </w:rPr>
              <w:t>20</w:t>
            </w:r>
            <w:r>
              <w:rPr>
                <w:noProof/>
                <w:webHidden/>
              </w:rPr>
              <w:fldChar w:fldCharType="end"/>
            </w:r>
          </w:hyperlink>
        </w:p>
        <w:p w14:paraId="47615713" w14:textId="0F5B82BE" w:rsidR="00D756A4" w:rsidRDefault="00D756A4">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33" w:history="1">
            <w:r w:rsidRPr="001A2010">
              <w:rPr>
                <w:rStyle w:val="-"/>
                <w:noProof/>
                <w:lang w:val="el-GR"/>
              </w:rPr>
              <w:t>2.2.3.7  Οικονομικός φορέας, εις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Pr>
                <w:noProof/>
                <w:webHidden/>
              </w:rPr>
              <w:tab/>
            </w:r>
            <w:r>
              <w:rPr>
                <w:noProof/>
                <w:webHidden/>
              </w:rPr>
              <w:fldChar w:fldCharType="begin"/>
            </w:r>
            <w:r>
              <w:rPr>
                <w:noProof/>
                <w:webHidden/>
              </w:rPr>
              <w:instrText xml:space="preserve"> PAGEREF _Toc224213933 \h </w:instrText>
            </w:r>
            <w:r>
              <w:rPr>
                <w:noProof/>
                <w:webHidden/>
              </w:rPr>
            </w:r>
            <w:r>
              <w:rPr>
                <w:noProof/>
                <w:webHidden/>
              </w:rPr>
              <w:fldChar w:fldCharType="separate"/>
            </w:r>
            <w:r w:rsidR="00F54B6C">
              <w:rPr>
                <w:noProof/>
                <w:webHidden/>
              </w:rPr>
              <w:t>24</w:t>
            </w:r>
            <w:r>
              <w:rPr>
                <w:noProof/>
                <w:webHidden/>
              </w:rPr>
              <w:fldChar w:fldCharType="end"/>
            </w:r>
          </w:hyperlink>
        </w:p>
        <w:p w14:paraId="7C564DF6" w14:textId="351C03E2"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34" w:history="1">
            <w:r w:rsidRPr="001A2010">
              <w:rPr>
                <w:rStyle w:val="-"/>
                <w:noProof/>
                <w:lang w:val="el-GR"/>
              </w:rPr>
              <w:t>2.2.4</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Καταλληλόλητα άσκησης επαγγελματικής δραστηριότητας</w:t>
            </w:r>
            <w:r>
              <w:rPr>
                <w:noProof/>
                <w:webHidden/>
              </w:rPr>
              <w:tab/>
            </w:r>
            <w:r>
              <w:rPr>
                <w:noProof/>
                <w:webHidden/>
              </w:rPr>
              <w:fldChar w:fldCharType="begin"/>
            </w:r>
            <w:r>
              <w:rPr>
                <w:noProof/>
                <w:webHidden/>
              </w:rPr>
              <w:instrText xml:space="preserve"> PAGEREF _Toc224213934 \h </w:instrText>
            </w:r>
            <w:r>
              <w:rPr>
                <w:noProof/>
                <w:webHidden/>
              </w:rPr>
            </w:r>
            <w:r>
              <w:rPr>
                <w:noProof/>
                <w:webHidden/>
              </w:rPr>
              <w:fldChar w:fldCharType="separate"/>
            </w:r>
            <w:r w:rsidR="00F54B6C">
              <w:rPr>
                <w:noProof/>
                <w:webHidden/>
              </w:rPr>
              <w:t>24</w:t>
            </w:r>
            <w:r>
              <w:rPr>
                <w:noProof/>
                <w:webHidden/>
              </w:rPr>
              <w:fldChar w:fldCharType="end"/>
            </w:r>
          </w:hyperlink>
        </w:p>
        <w:p w14:paraId="15F9E34F" w14:textId="07BCAE69"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35" w:history="1">
            <w:r w:rsidRPr="001A2010">
              <w:rPr>
                <w:rStyle w:val="-"/>
                <w:noProof/>
                <w:lang w:val="el-GR"/>
              </w:rPr>
              <w:t>2.2.5</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_Toc224213935 \h </w:instrText>
            </w:r>
            <w:r>
              <w:rPr>
                <w:noProof/>
                <w:webHidden/>
              </w:rPr>
            </w:r>
            <w:r>
              <w:rPr>
                <w:noProof/>
                <w:webHidden/>
              </w:rPr>
              <w:fldChar w:fldCharType="separate"/>
            </w:r>
            <w:r w:rsidR="00F54B6C">
              <w:rPr>
                <w:noProof/>
                <w:webHidden/>
              </w:rPr>
              <w:t>25</w:t>
            </w:r>
            <w:r>
              <w:rPr>
                <w:noProof/>
                <w:webHidden/>
              </w:rPr>
              <w:fldChar w:fldCharType="end"/>
            </w:r>
          </w:hyperlink>
        </w:p>
        <w:p w14:paraId="2E921ACD" w14:textId="5C574FE9"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36" w:history="1">
            <w:r w:rsidRPr="001A2010">
              <w:rPr>
                <w:rStyle w:val="-"/>
                <w:noProof/>
                <w:lang w:val="el-GR"/>
              </w:rPr>
              <w:t>2.2.6</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Τεχνική και επαγγελματική ικανότητα</w:t>
            </w:r>
            <w:r>
              <w:rPr>
                <w:noProof/>
                <w:webHidden/>
              </w:rPr>
              <w:tab/>
            </w:r>
            <w:r>
              <w:rPr>
                <w:noProof/>
                <w:webHidden/>
              </w:rPr>
              <w:fldChar w:fldCharType="begin"/>
            </w:r>
            <w:r>
              <w:rPr>
                <w:noProof/>
                <w:webHidden/>
              </w:rPr>
              <w:instrText xml:space="preserve"> PAGEREF _Toc224213936 \h </w:instrText>
            </w:r>
            <w:r>
              <w:rPr>
                <w:noProof/>
                <w:webHidden/>
              </w:rPr>
            </w:r>
            <w:r>
              <w:rPr>
                <w:noProof/>
                <w:webHidden/>
              </w:rPr>
              <w:fldChar w:fldCharType="separate"/>
            </w:r>
            <w:r w:rsidR="00F54B6C">
              <w:rPr>
                <w:noProof/>
                <w:webHidden/>
              </w:rPr>
              <w:t>25</w:t>
            </w:r>
            <w:r>
              <w:rPr>
                <w:noProof/>
                <w:webHidden/>
              </w:rPr>
              <w:fldChar w:fldCharType="end"/>
            </w:r>
          </w:hyperlink>
        </w:p>
        <w:p w14:paraId="361B00CA" w14:textId="7A51D7A1"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37" w:history="1">
            <w:r w:rsidRPr="001A2010">
              <w:rPr>
                <w:rStyle w:val="-"/>
                <w:noProof/>
                <w:lang w:val="el-GR" w:eastAsia="en-US"/>
              </w:rPr>
              <w:t>2.2.6.1</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eastAsia="en-US"/>
              </w:rPr>
              <w:t>Τεχνική Ικανότητα</w:t>
            </w:r>
            <w:r>
              <w:rPr>
                <w:noProof/>
                <w:webHidden/>
              </w:rPr>
              <w:tab/>
            </w:r>
            <w:r>
              <w:rPr>
                <w:noProof/>
                <w:webHidden/>
              </w:rPr>
              <w:fldChar w:fldCharType="begin"/>
            </w:r>
            <w:r>
              <w:rPr>
                <w:noProof/>
                <w:webHidden/>
              </w:rPr>
              <w:instrText xml:space="preserve"> PAGEREF _Toc224213937 \h </w:instrText>
            </w:r>
            <w:r>
              <w:rPr>
                <w:noProof/>
                <w:webHidden/>
              </w:rPr>
            </w:r>
            <w:r>
              <w:rPr>
                <w:noProof/>
                <w:webHidden/>
              </w:rPr>
              <w:fldChar w:fldCharType="separate"/>
            </w:r>
            <w:r w:rsidR="00F54B6C">
              <w:rPr>
                <w:noProof/>
                <w:webHidden/>
              </w:rPr>
              <w:t>25</w:t>
            </w:r>
            <w:r>
              <w:rPr>
                <w:noProof/>
                <w:webHidden/>
              </w:rPr>
              <w:fldChar w:fldCharType="end"/>
            </w:r>
          </w:hyperlink>
        </w:p>
        <w:p w14:paraId="44FA28D0" w14:textId="5721E0E9"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38" w:history="1">
            <w:r w:rsidRPr="001A2010">
              <w:rPr>
                <w:rStyle w:val="-"/>
                <w:noProof/>
                <w:lang w:val="el-GR" w:eastAsia="en-US"/>
              </w:rPr>
              <w:t>2.2.6.2</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eastAsia="en-US"/>
              </w:rPr>
              <w:t>Επαγγελματική Ικανότητα – Ομάδα Έργου</w:t>
            </w:r>
            <w:r>
              <w:rPr>
                <w:noProof/>
                <w:webHidden/>
              </w:rPr>
              <w:tab/>
            </w:r>
            <w:r>
              <w:rPr>
                <w:noProof/>
                <w:webHidden/>
              </w:rPr>
              <w:fldChar w:fldCharType="begin"/>
            </w:r>
            <w:r>
              <w:rPr>
                <w:noProof/>
                <w:webHidden/>
              </w:rPr>
              <w:instrText xml:space="preserve"> PAGEREF _Toc224213938 \h </w:instrText>
            </w:r>
            <w:r>
              <w:rPr>
                <w:noProof/>
                <w:webHidden/>
              </w:rPr>
            </w:r>
            <w:r>
              <w:rPr>
                <w:noProof/>
                <w:webHidden/>
              </w:rPr>
              <w:fldChar w:fldCharType="separate"/>
            </w:r>
            <w:r w:rsidR="00F54B6C">
              <w:rPr>
                <w:noProof/>
                <w:webHidden/>
              </w:rPr>
              <w:t>26</w:t>
            </w:r>
            <w:r>
              <w:rPr>
                <w:noProof/>
                <w:webHidden/>
              </w:rPr>
              <w:fldChar w:fldCharType="end"/>
            </w:r>
          </w:hyperlink>
        </w:p>
        <w:p w14:paraId="4BFC8ED3" w14:textId="224D6F66"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39" w:history="1">
            <w:r w:rsidRPr="001A2010">
              <w:rPr>
                <w:rStyle w:val="-"/>
                <w:noProof/>
                <w:lang w:val="el-GR"/>
              </w:rPr>
              <w:t>2.2.7</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Πρότυπα διασφάλισης ποιότητας και πρότυπα περιβαλλοντικής διαχείρισης</w:t>
            </w:r>
            <w:r>
              <w:rPr>
                <w:noProof/>
                <w:webHidden/>
              </w:rPr>
              <w:tab/>
            </w:r>
            <w:r>
              <w:rPr>
                <w:noProof/>
                <w:webHidden/>
              </w:rPr>
              <w:fldChar w:fldCharType="begin"/>
            </w:r>
            <w:r>
              <w:rPr>
                <w:noProof/>
                <w:webHidden/>
              </w:rPr>
              <w:instrText xml:space="preserve"> PAGEREF _Toc224213939 \h </w:instrText>
            </w:r>
            <w:r>
              <w:rPr>
                <w:noProof/>
                <w:webHidden/>
              </w:rPr>
            </w:r>
            <w:r>
              <w:rPr>
                <w:noProof/>
                <w:webHidden/>
              </w:rPr>
              <w:fldChar w:fldCharType="separate"/>
            </w:r>
            <w:r w:rsidR="00F54B6C">
              <w:rPr>
                <w:noProof/>
                <w:webHidden/>
              </w:rPr>
              <w:t>27</w:t>
            </w:r>
            <w:r>
              <w:rPr>
                <w:noProof/>
                <w:webHidden/>
              </w:rPr>
              <w:fldChar w:fldCharType="end"/>
            </w:r>
          </w:hyperlink>
        </w:p>
        <w:p w14:paraId="330017A2" w14:textId="0675C5F4"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40" w:history="1">
            <w:r w:rsidRPr="001A2010">
              <w:rPr>
                <w:rStyle w:val="-"/>
                <w:noProof/>
                <w:lang w:val="el-GR"/>
              </w:rPr>
              <w:t>2.2.8</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Στήριξη στην ικανότητα τρίτων – Υπεργολαβία</w:t>
            </w:r>
            <w:r>
              <w:rPr>
                <w:noProof/>
                <w:webHidden/>
              </w:rPr>
              <w:tab/>
            </w:r>
            <w:r>
              <w:rPr>
                <w:noProof/>
                <w:webHidden/>
              </w:rPr>
              <w:fldChar w:fldCharType="begin"/>
            </w:r>
            <w:r>
              <w:rPr>
                <w:noProof/>
                <w:webHidden/>
              </w:rPr>
              <w:instrText xml:space="preserve"> PAGEREF _Toc224213940 \h </w:instrText>
            </w:r>
            <w:r>
              <w:rPr>
                <w:noProof/>
                <w:webHidden/>
              </w:rPr>
            </w:r>
            <w:r>
              <w:rPr>
                <w:noProof/>
                <w:webHidden/>
              </w:rPr>
              <w:fldChar w:fldCharType="separate"/>
            </w:r>
            <w:r w:rsidR="00F54B6C">
              <w:rPr>
                <w:noProof/>
                <w:webHidden/>
              </w:rPr>
              <w:t>28</w:t>
            </w:r>
            <w:r>
              <w:rPr>
                <w:noProof/>
                <w:webHidden/>
              </w:rPr>
              <w:fldChar w:fldCharType="end"/>
            </w:r>
          </w:hyperlink>
        </w:p>
        <w:p w14:paraId="259779AB" w14:textId="4B485975"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41" w:history="1">
            <w:r w:rsidRPr="001A2010">
              <w:rPr>
                <w:rStyle w:val="-"/>
                <w:noProof/>
                <w:lang w:val="el-GR"/>
              </w:rPr>
              <w:t>2.2.8.1</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Στήριξη στην ικανότητα τρίτων</w:t>
            </w:r>
            <w:r>
              <w:rPr>
                <w:noProof/>
                <w:webHidden/>
              </w:rPr>
              <w:tab/>
            </w:r>
            <w:r>
              <w:rPr>
                <w:noProof/>
                <w:webHidden/>
              </w:rPr>
              <w:fldChar w:fldCharType="begin"/>
            </w:r>
            <w:r>
              <w:rPr>
                <w:noProof/>
                <w:webHidden/>
              </w:rPr>
              <w:instrText xml:space="preserve"> PAGEREF _Toc224213941 \h </w:instrText>
            </w:r>
            <w:r>
              <w:rPr>
                <w:noProof/>
                <w:webHidden/>
              </w:rPr>
            </w:r>
            <w:r>
              <w:rPr>
                <w:noProof/>
                <w:webHidden/>
              </w:rPr>
              <w:fldChar w:fldCharType="separate"/>
            </w:r>
            <w:r w:rsidR="00F54B6C">
              <w:rPr>
                <w:noProof/>
                <w:webHidden/>
              </w:rPr>
              <w:t>28</w:t>
            </w:r>
            <w:r>
              <w:rPr>
                <w:noProof/>
                <w:webHidden/>
              </w:rPr>
              <w:fldChar w:fldCharType="end"/>
            </w:r>
          </w:hyperlink>
        </w:p>
        <w:p w14:paraId="3F236A77" w14:textId="675198B0"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42" w:history="1">
            <w:r w:rsidRPr="001A2010">
              <w:rPr>
                <w:rStyle w:val="-"/>
                <w:noProof/>
                <w:lang w:val="el-GR"/>
              </w:rPr>
              <w:t>2.2.8.2</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Υπεργολαβία</w:t>
            </w:r>
            <w:r>
              <w:rPr>
                <w:noProof/>
                <w:webHidden/>
              </w:rPr>
              <w:tab/>
            </w:r>
            <w:r>
              <w:rPr>
                <w:noProof/>
                <w:webHidden/>
              </w:rPr>
              <w:fldChar w:fldCharType="begin"/>
            </w:r>
            <w:r>
              <w:rPr>
                <w:noProof/>
                <w:webHidden/>
              </w:rPr>
              <w:instrText xml:space="preserve"> PAGEREF _Toc224213942 \h </w:instrText>
            </w:r>
            <w:r>
              <w:rPr>
                <w:noProof/>
                <w:webHidden/>
              </w:rPr>
            </w:r>
            <w:r>
              <w:rPr>
                <w:noProof/>
                <w:webHidden/>
              </w:rPr>
              <w:fldChar w:fldCharType="separate"/>
            </w:r>
            <w:r w:rsidR="00F54B6C">
              <w:rPr>
                <w:noProof/>
                <w:webHidden/>
              </w:rPr>
              <w:t>29</w:t>
            </w:r>
            <w:r>
              <w:rPr>
                <w:noProof/>
                <w:webHidden/>
              </w:rPr>
              <w:fldChar w:fldCharType="end"/>
            </w:r>
          </w:hyperlink>
        </w:p>
        <w:p w14:paraId="4CB82CCC" w14:textId="0FE0A8B1"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43" w:history="1">
            <w:r w:rsidRPr="001A2010">
              <w:rPr>
                <w:rStyle w:val="-"/>
                <w:noProof/>
                <w:lang w:val="el-GR"/>
              </w:rPr>
              <w:t>2.2.9</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_Toc224213943 \h </w:instrText>
            </w:r>
            <w:r>
              <w:rPr>
                <w:noProof/>
                <w:webHidden/>
              </w:rPr>
            </w:r>
            <w:r>
              <w:rPr>
                <w:noProof/>
                <w:webHidden/>
              </w:rPr>
              <w:fldChar w:fldCharType="separate"/>
            </w:r>
            <w:r w:rsidR="00F54B6C">
              <w:rPr>
                <w:noProof/>
                <w:webHidden/>
              </w:rPr>
              <w:t>29</w:t>
            </w:r>
            <w:r>
              <w:rPr>
                <w:noProof/>
                <w:webHidden/>
              </w:rPr>
              <w:fldChar w:fldCharType="end"/>
            </w:r>
          </w:hyperlink>
        </w:p>
        <w:p w14:paraId="509B7895" w14:textId="76F2F976"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44" w:history="1">
            <w:r w:rsidRPr="001A2010">
              <w:rPr>
                <w:rStyle w:val="-"/>
                <w:noProof/>
                <w:lang w:val="el-GR"/>
              </w:rPr>
              <w:t>2.2.9.1</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_Toc224213944 \h </w:instrText>
            </w:r>
            <w:r>
              <w:rPr>
                <w:noProof/>
                <w:webHidden/>
              </w:rPr>
            </w:r>
            <w:r>
              <w:rPr>
                <w:noProof/>
                <w:webHidden/>
              </w:rPr>
              <w:fldChar w:fldCharType="separate"/>
            </w:r>
            <w:r w:rsidR="00F54B6C">
              <w:rPr>
                <w:noProof/>
                <w:webHidden/>
              </w:rPr>
              <w:t>29</w:t>
            </w:r>
            <w:r>
              <w:rPr>
                <w:noProof/>
                <w:webHidden/>
              </w:rPr>
              <w:fldChar w:fldCharType="end"/>
            </w:r>
          </w:hyperlink>
        </w:p>
        <w:p w14:paraId="776DCA3C" w14:textId="0F652853"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45" w:history="1">
            <w:r w:rsidRPr="001A2010">
              <w:rPr>
                <w:rStyle w:val="-"/>
                <w:noProof/>
                <w:lang w:val="el-GR"/>
              </w:rPr>
              <w:t>2.2.9.2</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Αποδεικτικά μέσα- Δικαιολογητικά προσωρινού αναδόχου</w:t>
            </w:r>
            <w:r>
              <w:rPr>
                <w:noProof/>
                <w:webHidden/>
              </w:rPr>
              <w:tab/>
            </w:r>
            <w:r>
              <w:rPr>
                <w:noProof/>
                <w:webHidden/>
              </w:rPr>
              <w:fldChar w:fldCharType="begin"/>
            </w:r>
            <w:r>
              <w:rPr>
                <w:noProof/>
                <w:webHidden/>
              </w:rPr>
              <w:instrText xml:space="preserve"> PAGEREF _Toc224213945 \h </w:instrText>
            </w:r>
            <w:r>
              <w:rPr>
                <w:noProof/>
                <w:webHidden/>
              </w:rPr>
            </w:r>
            <w:r>
              <w:rPr>
                <w:noProof/>
                <w:webHidden/>
              </w:rPr>
              <w:fldChar w:fldCharType="separate"/>
            </w:r>
            <w:r w:rsidR="00F54B6C">
              <w:rPr>
                <w:noProof/>
                <w:webHidden/>
              </w:rPr>
              <w:t>31</w:t>
            </w:r>
            <w:r>
              <w:rPr>
                <w:noProof/>
                <w:webHidden/>
              </w:rPr>
              <w:fldChar w:fldCharType="end"/>
            </w:r>
          </w:hyperlink>
        </w:p>
        <w:p w14:paraId="49F46565" w14:textId="4E3E90B3"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46" w:history="1">
            <w:r w:rsidRPr="001A2010">
              <w:rPr>
                <w:rStyle w:val="-"/>
                <w:noProof/>
                <w:lang w:val="el-GR"/>
              </w:rPr>
              <w:t>2.3</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Κριτήρια Ανάθεσης</w:t>
            </w:r>
            <w:r>
              <w:rPr>
                <w:noProof/>
                <w:webHidden/>
              </w:rPr>
              <w:tab/>
            </w:r>
            <w:r>
              <w:rPr>
                <w:noProof/>
                <w:webHidden/>
              </w:rPr>
              <w:fldChar w:fldCharType="begin"/>
            </w:r>
            <w:r>
              <w:rPr>
                <w:noProof/>
                <w:webHidden/>
              </w:rPr>
              <w:instrText xml:space="preserve"> PAGEREF _Toc224213946 \h </w:instrText>
            </w:r>
            <w:r>
              <w:rPr>
                <w:noProof/>
                <w:webHidden/>
              </w:rPr>
            </w:r>
            <w:r>
              <w:rPr>
                <w:noProof/>
                <w:webHidden/>
              </w:rPr>
              <w:fldChar w:fldCharType="separate"/>
            </w:r>
            <w:r w:rsidR="00F54B6C">
              <w:rPr>
                <w:noProof/>
                <w:webHidden/>
              </w:rPr>
              <w:t>40</w:t>
            </w:r>
            <w:r>
              <w:rPr>
                <w:noProof/>
                <w:webHidden/>
              </w:rPr>
              <w:fldChar w:fldCharType="end"/>
            </w:r>
          </w:hyperlink>
        </w:p>
        <w:p w14:paraId="3FE2A870" w14:textId="6BB400A3"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47" w:history="1">
            <w:r w:rsidRPr="001A2010">
              <w:rPr>
                <w:rStyle w:val="-"/>
                <w:noProof/>
                <w:lang w:val="el-GR"/>
              </w:rPr>
              <w:t>2.3.1</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Κριτήριο ανάθεσης</w:t>
            </w:r>
            <w:r>
              <w:rPr>
                <w:noProof/>
                <w:webHidden/>
              </w:rPr>
              <w:tab/>
            </w:r>
            <w:r>
              <w:rPr>
                <w:noProof/>
                <w:webHidden/>
              </w:rPr>
              <w:fldChar w:fldCharType="begin"/>
            </w:r>
            <w:r>
              <w:rPr>
                <w:noProof/>
                <w:webHidden/>
              </w:rPr>
              <w:instrText xml:space="preserve"> PAGEREF _Toc224213947 \h </w:instrText>
            </w:r>
            <w:r>
              <w:rPr>
                <w:noProof/>
                <w:webHidden/>
              </w:rPr>
            </w:r>
            <w:r>
              <w:rPr>
                <w:noProof/>
                <w:webHidden/>
              </w:rPr>
              <w:fldChar w:fldCharType="separate"/>
            </w:r>
            <w:r w:rsidR="00F54B6C">
              <w:rPr>
                <w:noProof/>
                <w:webHidden/>
              </w:rPr>
              <w:t>40</w:t>
            </w:r>
            <w:r>
              <w:rPr>
                <w:noProof/>
                <w:webHidden/>
              </w:rPr>
              <w:fldChar w:fldCharType="end"/>
            </w:r>
          </w:hyperlink>
        </w:p>
        <w:p w14:paraId="756494DF" w14:textId="77DEAEB8"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48" w:history="1">
            <w:r w:rsidRPr="001A2010">
              <w:rPr>
                <w:rStyle w:val="-"/>
                <w:noProof/>
                <w:lang w:val="el-GR"/>
              </w:rPr>
              <w:t>2.3.2</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rPr>
              <w:t>Βαθμολόγηση και κατάταξη προσφορών</w:t>
            </w:r>
            <w:r>
              <w:rPr>
                <w:noProof/>
                <w:webHidden/>
              </w:rPr>
              <w:tab/>
            </w:r>
            <w:r>
              <w:rPr>
                <w:noProof/>
                <w:webHidden/>
              </w:rPr>
              <w:fldChar w:fldCharType="begin"/>
            </w:r>
            <w:r>
              <w:rPr>
                <w:noProof/>
                <w:webHidden/>
              </w:rPr>
              <w:instrText xml:space="preserve"> PAGEREF _Toc224213948 \h </w:instrText>
            </w:r>
            <w:r>
              <w:rPr>
                <w:noProof/>
                <w:webHidden/>
              </w:rPr>
            </w:r>
            <w:r>
              <w:rPr>
                <w:noProof/>
                <w:webHidden/>
              </w:rPr>
              <w:fldChar w:fldCharType="separate"/>
            </w:r>
            <w:r w:rsidR="00F54B6C">
              <w:rPr>
                <w:noProof/>
                <w:webHidden/>
              </w:rPr>
              <w:t>41</w:t>
            </w:r>
            <w:r>
              <w:rPr>
                <w:noProof/>
                <w:webHidden/>
              </w:rPr>
              <w:fldChar w:fldCharType="end"/>
            </w:r>
          </w:hyperlink>
        </w:p>
        <w:p w14:paraId="2EB01417" w14:textId="53CB300A"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49" w:history="1">
            <w:r w:rsidRPr="001A2010">
              <w:rPr>
                <w:rStyle w:val="-"/>
                <w:noProof/>
                <w:lang w:val="el-GR"/>
              </w:rPr>
              <w:t>2.3.2.1</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rPr>
              <w:t>Βαθμολόγηση Τεχνικών Προσφορών</w:t>
            </w:r>
            <w:r>
              <w:rPr>
                <w:noProof/>
                <w:webHidden/>
              </w:rPr>
              <w:tab/>
            </w:r>
            <w:r>
              <w:rPr>
                <w:noProof/>
                <w:webHidden/>
              </w:rPr>
              <w:fldChar w:fldCharType="begin"/>
            </w:r>
            <w:r>
              <w:rPr>
                <w:noProof/>
                <w:webHidden/>
              </w:rPr>
              <w:instrText xml:space="preserve"> PAGEREF _Toc224213949 \h </w:instrText>
            </w:r>
            <w:r>
              <w:rPr>
                <w:noProof/>
                <w:webHidden/>
              </w:rPr>
            </w:r>
            <w:r>
              <w:rPr>
                <w:noProof/>
                <w:webHidden/>
              </w:rPr>
              <w:fldChar w:fldCharType="separate"/>
            </w:r>
            <w:r w:rsidR="00F54B6C">
              <w:rPr>
                <w:noProof/>
                <w:webHidden/>
              </w:rPr>
              <w:t>41</w:t>
            </w:r>
            <w:r>
              <w:rPr>
                <w:noProof/>
                <w:webHidden/>
              </w:rPr>
              <w:fldChar w:fldCharType="end"/>
            </w:r>
          </w:hyperlink>
        </w:p>
        <w:p w14:paraId="33FF918B" w14:textId="2D029E73"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50" w:history="1">
            <w:r w:rsidRPr="001A2010">
              <w:rPr>
                <w:rStyle w:val="-"/>
                <w:noProof/>
                <w:lang w:val="el-GR"/>
              </w:rPr>
              <w:t>2.3.2.2</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Κατάταξη</w:t>
            </w:r>
            <w:r w:rsidRPr="001A2010">
              <w:rPr>
                <w:rStyle w:val="-"/>
                <w:noProof/>
              </w:rPr>
              <w:t xml:space="preserve"> Προσφορών</w:t>
            </w:r>
            <w:r>
              <w:rPr>
                <w:noProof/>
                <w:webHidden/>
              </w:rPr>
              <w:tab/>
            </w:r>
            <w:r>
              <w:rPr>
                <w:noProof/>
                <w:webHidden/>
              </w:rPr>
              <w:fldChar w:fldCharType="begin"/>
            </w:r>
            <w:r>
              <w:rPr>
                <w:noProof/>
                <w:webHidden/>
              </w:rPr>
              <w:instrText xml:space="preserve"> PAGEREF _Toc224213950 \h </w:instrText>
            </w:r>
            <w:r>
              <w:rPr>
                <w:noProof/>
                <w:webHidden/>
              </w:rPr>
            </w:r>
            <w:r>
              <w:rPr>
                <w:noProof/>
                <w:webHidden/>
              </w:rPr>
              <w:fldChar w:fldCharType="separate"/>
            </w:r>
            <w:r w:rsidR="00F54B6C">
              <w:rPr>
                <w:noProof/>
                <w:webHidden/>
              </w:rPr>
              <w:t>42</w:t>
            </w:r>
            <w:r>
              <w:rPr>
                <w:noProof/>
                <w:webHidden/>
              </w:rPr>
              <w:fldChar w:fldCharType="end"/>
            </w:r>
          </w:hyperlink>
        </w:p>
        <w:p w14:paraId="6E7F5D81" w14:textId="12DE99D8"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51" w:history="1">
            <w:r w:rsidRPr="001A2010">
              <w:rPr>
                <w:rStyle w:val="-"/>
                <w:noProof/>
                <w:lang w:val="el-GR"/>
              </w:rPr>
              <w:t>2.3.2.3</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rPr>
              <w:t>Διαμόρφωση συγκριτικού κόστους Προσφοράς</w:t>
            </w:r>
            <w:r>
              <w:rPr>
                <w:noProof/>
                <w:webHidden/>
              </w:rPr>
              <w:tab/>
            </w:r>
            <w:r>
              <w:rPr>
                <w:noProof/>
                <w:webHidden/>
              </w:rPr>
              <w:fldChar w:fldCharType="begin"/>
            </w:r>
            <w:r>
              <w:rPr>
                <w:noProof/>
                <w:webHidden/>
              </w:rPr>
              <w:instrText xml:space="preserve"> PAGEREF _Toc224213951 \h </w:instrText>
            </w:r>
            <w:r>
              <w:rPr>
                <w:noProof/>
                <w:webHidden/>
              </w:rPr>
            </w:r>
            <w:r>
              <w:rPr>
                <w:noProof/>
                <w:webHidden/>
              </w:rPr>
              <w:fldChar w:fldCharType="separate"/>
            </w:r>
            <w:r w:rsidR="00F54B6C">
              <w:rPr>
                <w:noProof/>
                <w:webHidden/>
              </w:rPr>
              <w:t>42</w:t>
            </w:r>
            <w:r>
              <w:rPr>
                <w:noProof/>
                <w:webHidden/>
              </w:rPr>
              <w:fldChar w:fldCharType="end"/>
            </w:r>
          </w:hyperlink>
        </w:p>
        <w:p w14:paraId="2733202A" w14:textId="7875933B"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52" w:history="1">
            <w:r w:rsidRPr="001A2010">
              <w:rPr>
                <w:rStyle w:val="-"/>
                <w:noProof/>
                <w:lang w:val="el-GR"/>
              </w:rPr>
              <w:t>2.4</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Κατάρτιση - Περιεχόμενο Προσφορών</w:t>
            </w:r>
            <w:r>
              <w:rPr>
                <w:noProof/>
                <w:webHidden/>
              </w:rPr>
              <w:tab/>
            </w:r>
            <w:r>
              <w:rPr>
                <w:noProof/>
                <w:webHidden/>
              </w:rPr>
              <w:fldChar w:fldCharType="begin"/>
            </w:r>
            <w:r>
              <w:rPr>
                <w:noProof/>
                <w:webHidden/>
              </w:rPr>
              <w:instrText xml:space="preserve"> PAGEREF _Toc224213952 \h </w:instrText>
            </w:r>
            <w:r>
              <w:rPr>
                <w:noProof/>
                <w:webHidden/>
              </w:rPr>
            </w:r>
            <w:r>
              <w:rPr>
                <w:noProof/>
                <w:webHidden/>
              </w:rPr>
              <w:fldChar w:fldCharType="separate"/>
            </w:r>
            <w:r w:rsidR="00F54B6C">
              <w:rPr>
                <w:noProof/>
                <w:webHidden/>
              </w:rPr>
              <w:t>42</w:t>
            </w:r>
            <w:r>
              <w:rPr>
                <w:noProof/>
                <w:webHidden/>
              </w:rPr>
              <w:fldChar w:fldCharType="end"/>
            </w:r>
          </w:hyperlink>
        </w:p>
        <w:p w14:paraId="6F65C04D" w14:textId="3EC1B155"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53" w:history="1">
            <w:r w:rsidRPr="001A2010">
              <w:rPr>
                <w:rStyle w:val="-"/>
                <w:noProof/>
                <w:lang w:val="el-GR"/>
              </w:rPr>
              <w:t>2.4.1</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Γενικοί όροι υποβολής προσφορών</w:t>
            </w:r>
            <w:r>
              <w:rPr>
                <w:noProof/>
                <w:webHidden/>
              </w:rPr>
              <w:tab/>
            </w:r>
            <w:r>
              <w:rPr>
                <w:noProof/>
                <w:webHidden/>
              </w:rPr>
              <w:fldChar w:fldCharType="begin"/>
            </w:r>
            <w:r>
              <w:rPr>
                <w:noProof/>
                <w:webHidden/>
              </w:rPr>
              <w:instrText xml:space="preserve"> PAGEREF _Toc224213953 \h </w:instrText>
            </w:r>
            <w:r>
              <w:rPr>
                <w:noProof/>
                <w:webHidden/>
              </w:rPr>
            </w:r>
            <w:r>
              <w:rPr>
                <w:noProof/>
                <w:webHidden/>
              </w:rPr>
              <w:fldChar w:fldCharType="separate"/>
            </w:r>
            <w:r w:rsidR="00F54B6C">
              <w:rPr>
                <w:noProof/>
                <w:webHidden/>
              </w:rPr>
              <w:t>42</w:t>
            </w:r>
            <w:r>
              <w:rPr>
                <w:noProof/>
                <w:webHidden/>
              </w:rPr>
              <w:fldChar w:fldCharType="end"/>
            </w:r>
          </w:hyperlink>
        </w:p>
        <w:p w14:paraId="2D8F2A08" w14:textId="12D24E88"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54" w:history="1">
            <w:r w:rsidRPr="001A2010">
              <w:rPr>
                <w:rStyle w:val="-"/>
                <w:noProof/>
                <w:lang w:val="el-GR"/>
              </w:rPr>
              <w:t>2.4.2</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_Toc224213954 \h </w:instrText>
            </w:r>
            <w:r>
              <w:rPr>
                <w:noProof/>
                <w:webHidden/>
              </w:rPr>
            </w:r>
            <w:r>
              <w:rPr>
                <w:noProof/>
                <w:webHidden/>
              </w:rPr>
              <w:fldChar w:fldCharType="separate"/>
            </w:r>
            <w:r w:rsidR="00F54B6C">
              <w:rPr>
                <w:noProof/>
                <w:webHidden/>
              </w:rPr>
              <w:t>43</w:t>
            </w:r>
            <w:r>
              <w:rPr>
                <w:noProof/>
                <w:webHidden/>
              </w:rPr>
              <w:fldChar w:fldCharType="end"/>
            </w:r>
          </w:hyperlink>
        </w:p>
        <w:p w14:paraId="684C49A6" w14:textId="1A9B6064"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55" w:history="1">
            <w:r w:rsidRPr="001A2010">
              <w:rPr>
                <w:rStyle w:val="-"/>
                <w:noProof/>
                <w:lang w:val="el-GR"/>
              </w:rPr>
              <w:t>2.4.3</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_Toc224213955 \h </w:instrText>
            </w:r>
            <w:r>
              <w:rPr>
                <w:noProof/>
                <w:webHidden/>
              </w:rPr>
            </w:r>
            <w:r>
              <w:rPr>
                <w:noProof/>
                <w:webHidden/>
              </w:rPr>
              <w:fldChar w:fldCharType="separate"/>
            </w:r>
            <w:r w:rsidR="00F54B6C">
              <w:rPr>
                <w:noProof/>
                <w:webHidden/>
              </w:rPr>
              <w:t>46</w:t>
            </w:r>
            <w:r>
              <w:rPr>
                <w:noProof/>
                <w:webHidden/>
              </w:rPr>
              <w:fldChar w:fldCharType="end"/>
            </w:r>
          </w:hyperlink>
        </w:p>
        <w:p w14:paraId="51B24FDA" w14:textId="4ACD7B1A"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56" w:history="1">
            <w:r w:rsidRPr="001A2010">
              <w:rPr>
                <w:rStyle w:val="-"/>
                <w:noProof/>
              </w:rPr>
              <w:t>2.4.3.1</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rPr>
              <w:t>Δικαιολογητικά Συμμετοχής</w:t>
            </w:r>
            <w:r>
              <w:rPr>
                <w:noProof/>
                <w:webHidden/>
              </w:rPr>
              <w:tab/>
            </w:r>
            <w:r>
              <w:rPr>
                <w:noProof/>
                <w:webHidden/>
              </w:rPr>
              <w:fldChar w:fldCharType="begin"/>
            </w:r>
            <w:r>
              <w:rPr>
                <w:noProof/>
                <w:webHidden/>
              </w:rPr>
              <w:instrText xml:space="preserve"> PAGEREF _Toc224213956 \h </w:instrText>
            </w:r>
            <w:r>
              <w:rPr>
                <w:noProof/>
                <w:webHidden/>
              </w:rPr>
            </w:r>
            <w:r>
              <w:rPr>
                <w:noProof/>
                <w:webHidden/>
              </w:rPr>
              <w:fldChar w:fldCharType="separate"/>
            </w:r>
            <w:r w:rsidR="00F54B6C">
              <w:rPr>
                <w:noProof/>
                <w:webHidden/>
              </w:rPr>
              <w:t>46</w:t>
            </w:r>
            <w:r>
              <w:rPr>
                <w:noProof/>
                <w:webHidden/>
              </w:rPr>
              <w:fldChar w:fldCharType="end"/>
            </w:r>
          </w:hyperlink>
        </w:p>
        <w:p w14:paraId="40AE4346" w14:textId="20B457CE"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57" w:history="1">
            <w:r w:rsidRPr="001A2010">
              <w:rPr>
                <w:rStyle w:val="-"/>
                <w:noProof/>
                <w:lang w:val="el-GR"/>
              </w:rPr>
              <w:t>2.4.3.2</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Τεχνική Προσφορά</w:t>
            </w:r>
            <w:r>
              <w:rPr>
                <w:noProof/>
                <w:webHidden/>
              </w:rPr>
              <w:tab/>
            </w:r>
            <w:r>
              <w:rPr>
                <w:noProof/>
                <w:webHidden/>
              </w:rPr>
              <w:fldChar w:fldCharType="begin"/>
            </w:r>
            <w:r>
              <w:rPr>
                <w:noProof/>
                <w:webHidden/>
              </w:rPr>
              <w:instrText xml:space="preserve"> PAGEREF _Toc224213957 \h </w:instrText>
            </w:r>
            <w:r>
              <w:rPr>
                <w:noProof/>
                <w:webHidden/>
              </w:rPr>
            </w:r>
            <w:r>
              <w:rPr>
                <w:noProof/>
                <w:webHidden/>
              </w:rPr>
              <w:fldChar w:fldCharType="separate"/>
            </w:r>
            <w:r w:rsidR="00F54B6C">
              <w:rPr>
                <w:noProof/>
                <w:webHidden/>
              </w:rPr>
              <w:t>48</w:t>
            </w:r>
            <w:r>
              <w:rPr>
                <w:noProof/>
                <w:webHidden/>
              </w:rPr>
              <w:fldChar w:fldCharType="end"/>
            </w:r>
          </w:hyperlink>
        </w:p>
        <w:p w14:paraId="7857AF8A" w14:textId="30405BA3"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58" w:history="1">
            <w:r w:rsidRPr="001A2010">
              <w:rPr>
                <w:rStyle w:val="-"/>
                <w:noProof/>
                <w:lang w:val="el-GR"/>
              </w:rPr>
              <w:t>2.4.4</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_Toc224213958 \h </w:instrText>
            </w:r>
            <w:r>
              <w:rPr>
                <w:noProof/>
                <w:webHidden/>
              </w:rPr>
            </w:r>
            <w:r>
              <w:rPr>
                <w:noProof/>
                <w:webHidden/>
              </w:rPr>
              <w:fldChar w:fldCharType="separate"/>
            </w:r>
            <w:r w:rsidR="00F54B6C">
              <w:rPr>
                <w:noProof/>
                <w:webHidden/>
              </w:rPr>
              <w:t>48</w:t>
            </w:r>
            <w:r>
              <w:rPr>
                <w:noProof/>
                <w:webHidden/>
              </w:rPr>
              <w:fldChar w:fldCharType="end"/>
            </w:r>
          </w:hyperlink>
        </w:p>
        <w:p w14:paraId="56F63C8A" w14:textId="4728734E"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59" w:history="1">
            <w:r w:rsidRPr="001A2010">
              <w:rPr>
                <w:rStyle w:val="-"/>
                <w:noProof/>
                <w:lang w:val="el-GR"/>
              </w:rPr>
              <w:t>2.4.5</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Χρόνος ισχύος των προσφορών</w:t>
            </w:r>
            <w:r>
              <w:rPr>
                <w:noProof/>
                <w:webHidden/>
              </w:rPr>
              <w:tab/>
            </w:r>
            <w:r>
              <w:rPr>
                <w:noProof/>
                <w:webHidden/>
              </w:rPr>
              <w:fldChar w:fldCharType="begin"/>
            </w:r>
            <w:r>
              <w:rPr>
                <w:noProof/>
                <w:webHidden/>
              </w:rPr>
              <w:instrText xml:space="preserve"> PAGEREF _Toc224213959 \h </w:instrText>
            </w:r>
            <w:r>
              <w:rPr>
                <w:noProof/>
                <w:webHidden/>
              </w:rPr>
            </w:r>
            <w:r>
              <w:rPr>
                <w:noProof/>
                <w:webHidden/>
              </w:rPr>
              <w:fldChar w:fldCharType="separate"/>
            </w:r>
            <w:r w:rsidR="00F54B6C">
              <w:rPr>
                <w:noProof/>
                <w:webHidden/>
              </w:rPr>
              <w:t>49</w:t>
            </w:r>
            <w:r>
              <w:rPr>
                <w:noProof/>
                <w:webHidden/>
              </w:rPr>
              <w:fldChar w:fldCharType="end"/>
            </w:r>
          </w:hyperlink>
        </w:p>
        <w:p w14:paraId="3F7D5A44" w14:textId="2208C72A"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60" w:history="1">
            <w:r w:rsidRPr="001A2010">
              <w:rPr>
                <w:rStyle w:val="-"/>
                <w:noProof/>
                <w:lang w:val="el-GR"/>
              </w:rPr>
              <w:t>2.4.6</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Λόγοι απόρριψης προσφορών</w:t>
            </w:r>
            <w:r>
              <w:rPr>
                <w:noProof/>
                <w:webHidden/>
              </w:rPr>
              <w:tab/>
            </w:r>
            <w:r>
              <w:rPr>
                <w:noProof/>
                <w:webHidden/>
              </w:rPr>
              <w:fldChar w:fldCharType="begin"/>
            </w:r>
            <w:r>
              <w:rPr>
                <w:noProof/>
                <w:webHidden/>
              </w:rPr>
              <w:instrText xml:space="preserve"> PAGEREF _Toc224213960 \h </w:instrText>
            </w:r>
            <w:r>
              <w:rPr>
                <w:noProof/>
                <w:webHidden/>
              </w:rPr>
            </w:r>
            <w:r>
              <w:rPr>
                <w:noProof/>
                <w:webHidden/>
              </w:rPr>
              <w:fldChar w:fldCharType="separate"/>
            </w:r>
            <w:r w:rsidR="00F54B6C">
              <w:rPr>
                <w:noProof/>
                <w:webHidden/>
              </w:rPr>
              <w:t>49</w:t>
            </w:r>
            <w:r>
              <w:rPr>
                <w:noProof/>
                <w:webHidden/>
              </w:rPr>
              <w:fldChar w:fldCharType="end"/>
            </w:r>
          </w:hyperlink>
        </w:p>
        <w:p w14:paraId="46FCBE44" w14:textId="7460CB9D" w:rsidR="00D756A4" w:rsidRDefault="00D756A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213961" w:history="1">
            <w:r w:rsidRPr="001A2010">
              <w:rPr>
                <w:rStyle w:val="-"/>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1A2010">
              <w:rPr>
                <w:rStyle w:val="-"/>
                <w:noProof/>
              </w:rPr>
              <w:t>ΔΙΕΝΕΡΓΕΙΑ ΔΙΑΔΙΚΑΣΙΑΣ - ΑΞΙΟΛΟΓΗΣΗ ΠΡΟΣΦΟΡΩΝ</w:t>
            </w:r>
            <w:r>
              <w:rPr>
                <w:noProof/>
                <w:webHidden/>
              </w:rPr>
              <w:tab/>
            </w:r>
            <w:r>
              <w:rPr>
                <w:noProof/>
                <w:webHidden/>
              </w:rPr>
              <w:fldChar w:fldCharType="begin"/>
            </w:r>
            <w:r>
              <w:rPr>
                <w:noProof/>
                <w:webHidden/>
              </w:rPr>
              <w:instrText xml:space="preserve"> PAGEREF _Toc224213961 \h </w:instrText>
            </w:r>
            <w:r>
              <w:rPr>
                <w:noProof/>
                <w:webHidden/>
              </w:rPr>
            </w:r>
            <w:r>
              <w:rPr>
                <w:noProof/>
                <w:webHidden/>
              </w:rPr>
              <w:fldChar w:fldCharType="separate"/>
            </w:r>
            <w:r w:rsidR="00F54B6C">
              <w:rPr>
                <w:noProof/>
                <w:webHidden/>
              </w:rPr>
              <w:t>51</w:t>
            </w:r>
            <w:r>
              <w:rPr>
                <w:noProof/>
                <w:webHidden/>
              </w:rPr>
              <w:fldChar w:fldCharType="end"/>
            </w:r>
          </w:hyperlink>
        </w:p>
        <w:p w14:paraId="691C0F31" w14:textId="2E54A322"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62" w:history="1">
            <w:r w:rsidRPr="001A2010">
              <w:rPr>
                <w:rStyle w:val="-"/>
                <w:noProof/>
                <w:lang w:val="el-GR"/>
              </w:rPr>
              <w:t>3.1</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_Toc224213962 \h </w:instrText>
            </w:r>
            <w:r>
              <w:rPr>
                <w:noProof/>
                <w:webHidden/>
              </w:rPr>
            </w:r>
            <w:r>
              <w:rPr>
                <w:noProof/>
                <w:webHidden/>
              </w:rPr>
              <w:fldChar w:fldCharType="separate"/>
            </w:r>
            <w:r w:rsidR="00F54B6C">
              <w:rPr>
                <w:noProof/>
                <w:webHidden/>
              </w:rPr>
              <w:t>51</w:t>
            </w:r>
            <w:r>
              <w:rPr>
                <w:noProof/>
                <w:webHidden/>
              </w:rPr>
              <w:fldChar w:fldCharType="end"/>
            </w:r>
          </w:hyperlink>
        </w:p>
        <w:p w14:paraId="747FB87E" w14:textId="11958DE7"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63" w:history="1">
            <w:r w:rsidRPr="001A2010">
              <w:rPr>
                <w:rStyle w:val="-"/>
                <w:noProof/>
                <w:lang w:val="el-GR"/>
              </w:rPr>
              <w:t>3.1.1</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Ηλεκτρονική αποσφράγιση προσφορών</w:t>
            </w:r>
            <w:r>
              <w:rPr>
                <w:noProof/>
                <w:webHidden/>
              </w:rPr>
              <w:tab/>
            </w:r>
            <w:r>
              <w:rPr>
                <w:noProof/>
                <w:webHidden/>
              </w:rPr>
              <w:fldChar w:fldCharType="begin"/>
            </w:r>
            <w:r>
              <w:rPr>
                <w:noProof/>
                <w:webHidden/>
              </w:rPr>
              <w:instrText xml:space="preserve"> PAGEREF _Toc224213963 \h </w:instrText>
            </w:r>
            <w:r>
              <w:rPr>
                <w:noProof/>
                <w:webHidden/>
              </w:rPr>
            </w:r>
            <w:r>
              <w:rPr>
                <w:noProof/>
                <w:webHidden/>
              </w:rPr>
              <w:fldChar w:fldCharType="separate"/>
            </w:r>
            <w:r w:rsidR="00F54B6C">
              <w:rPr>
                <w:noProof/>
                <w:webHidden/>
              </w:rPr>
              <w:t>51</w:t>
            </w:r>
            <w:r>
              <w:rPr>
                <w:noProof/>
                <w:webHidden/>
              </w:rPr>
              <w:fldChar w:fldCharType="end"/>
            </w:r>
          </w:hyperlink>
        </w:p>
        <w:p w14:paraId="62D5B6FA" w14:textId="6C5E3E1B" w:rsidR="00D756A4" w:rsidRDefault="00D756A4">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64" w:history="1">
            <w:r w:rsidRPr="001A2010">
              <w:rPr>
                <w:rStyle w:val="-"/>
                <w:noProof/>
                <w:lang w:val="el-GR"/>
              </w:rPr>
              <w:t>3.1.2</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Αξιολόγηση προσφορών</w:t>
            </w:r>
            <w:r>
              <w:rPr>
                <w:noProof/>
                <w:webHidden/>
              </w:rPr>
              <w:tab/>
            </w:r>
            <w:r>
              <w:rPr>
                <w:noProof/>
                <w:webHidden/>
              </w:rPr>
              <w:fldChar w:fldCharType="begin"/>
            </w:r>
            <w:r>
              <w:rPr>
                <w:noProof/>
                <w:webHidden/>
              </w:rPr>
              <w:instrText xml:space="preserve"> PAGEREF _Toc224213964 \h </w:instrText>
            </w:r>
            <w:r>
              <w:rPr>
                <w:noProof/>
                <w:webHidden/>
              </w:rPr>
            </w:r>
            <w:r>
              <w:rPr>
                <w:noProof/>
                <w:webHidden/>
              </w:rPr>
              <w:fldChar w:fldCharType="separate"/>
            </w:r>
            <w:r w:rsidR="00F54B6C">
              <w:rPr>
                <w:noProof/>
                <w:webHidden/>
              </w:rPr>
              <w:t>51</w:t>
            </w:r>
            <w:r>
              <w:rPr>
                <w:noProof/>
                <w:webHidden/>
              </w:rPr>
              <w:fldChar w:fldCharType="end"/>
            </w:r>
          </w:hyperlink>
        </w:p>
        <w:p w14:paraId="3BD982BE" w14:textId="6384E20A"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65" w:history="1">
            <w:r w:rsidRPr="001A2010">
              <w:rPr>
                <w:rStyle w:val="-"/>
                <w:noProof/>
                <w:lang w:val="el-GR"/>
              </w:rPr>
              <w:t>3.2</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_Toc224213965 \h </w:instrText>
            </w:r>
            <w:r>
              <w:rPr>
                <w:noProof/>
                <w:webHidden/>
              </w:rPr>
            </w:r>
            <w:r>
              <w:rPr>
                <w:noProof/>
                <w:webHidden/>
              </w:rPr>
              <w:fldChar w:fldCharType="separate"/>
            </w:r>
            <w:r w:rsidR="00F54B6C">
              <w:rPr>
                <w:noProof/>
                <w:webHidden/>
              </w:rPr>
              <w:t>53</w:t>
            </w:r>
            <w:r>
              <w:rPr>
                <w:noProof/>
                <w:webHidden/>
              </w:rPr>
              <w:fldChar w:fldCharType="end"/>
            </w:r>
          </w:hyperlink>
        </w:p>
        <w:p w14:paraId="22797869" w14:textId="71DF3F65"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66" w:history="1">
            <w:r w:rsidRPr="001A2010">
              <w:rPr>
                <w:rStyle w:val="-"/>
                <w:noProof/>
                <w:lang w:val="el-GR"/>
              </w:rPr>
              <w:t>3.3</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Κατακύρωση - σύναψη σύμβασης</w:t>
            </w:r>
            <w:r>
              <w:rPr>
                <w:noProof/>
                <w:webHidden/>
              </w:rPr>
              <w:tab/>
            </w:r>
            <w:r>
              <w:rPr>
                <w:noProof/>
                <w:webHidden/>
              </w:rPr>
              <w:fldChar w:fldCharType="begin"/>
            </w:r>
            <w:r>
              <w:rPr>
                <w:noProof/>
                <w:webHidden/>
              </w:rPr>
              <w:instrText xml:space="preserve"> PAGEREF _Toc224213966 \h </w:instrText>
            </w:r>
            <w:r>
              <w:rPr>
                <w:noProof/>
                <w:webHidden/>
              </w:rPr>
            </w:r>
            <w:r>
              <w:rPr>
                <w:noProof/>
                <w:webHidden/>
              </w:rPr>
              <w:fldChar w:fldCharType="separate"/>
            </w:r>
            <w:r w:rsidR="00F54B6C">
              <w:rPr>
                <w:noProof/>
                <w:webHidden/>
              </w:rPr>
              <w:t>55</w:t>
            </w:r>
            <w:r>
              <w:rPr>
                <w:noProof/>
                <w:webHidden/>
              </w:rPr>
              <w:fldChar w:fldCharType="end"/>
            </w:r>
          </w:hyperlink>
        </w:p>
        <w:p w14:paraId="290D0F44" w14:textId="5B0881E7"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67" w:history="1">
            <w:r w:rsidRPr="001A2010">
              <w:rPr>
                <w:rStyle w:val="-"/>
                <w:noProof/>
                <w:lang w:val="el-GR"/>
              </w:rPr>
              <w:t>3.4</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_Toc224213967 \h </w:instrText>
            </w:r>
            <w:r>
              <w:rPr>
                <w:noProof/>
                <w:webHidden/>
              </w:rPr>
            </w:r>
            <w:r>
              <w:rPr>
                <w:noProof/>
                <w:webHidden/>
              </w:rPr>
              <w:fldChar w:fldCharType="separate"/>
            </w:r>
            <w:r w:rsidR="00F54B6C">
              <w:rPr>
                <w:noProof/>
                <w:webHidden/>
              </w:rPr>
              <w:t>56</w:t>
            </w:r>
            <w:r>
              <w:rPr>
                <w:noProof/>
                <w:webHidden/>
              </w:rPr>
              <w:fldChar w:fldCharType="end"/>
            </w:r>
          </w:hyperlink>
        </w:p>
        <w:p w14:paraId="750F633D" w14:textId="0B6BD511"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68" w:history="1">
            <w:r w:rsidRPr="001A2010">
              <w:rPr>
                <w:rStyle w:val="-"/>
                <w:noProof/>
                <w:lang w:val="el-GR"/>
              </w:rPr>
              <w:t>3.5</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Ματαίωση Διαδικασίας</w:t>
            </w:r>
            <w:r>
              <w:rPr>
                <w:noProof/>
                <w:webHidden/>
              </w:rPr>
              <w:tab/>
            </w:r>
            <w:r>
              <w:rPr>
                <w:noProof/>
                <w:webHidden/>
              </w:rPr>
              <w:fldChar w:fldCharType="begin"/>
            </w:r>
            <w:r>
              <w:rPr>
                <w:noProof/>
                <w:webHidden/>
              </w:rPr>
              <w:instrText xml:space="preserve"> PAGEREF _Toc224213968 \h </w:instrText>
            </w:r>
            <w:r>
              <w:rPr>
                <w:noProof/>
                <w:webHidden/>
              </w:rPr>
            </w:r>
            <w:r>
              <w:rPr>
                <w:noProof/>
                <w:webHidden/>
              </w:rPr>
              <w:fldChar w:fldCharType="separate"/>
            </w:r>
            <w:r w:rsidR="00F54B6C">
              <w:rPr>
                <w:noProof/>
                <w:webHidden/>
              </w:rPr>
              <w:t>60</w:t>
            </w:r>
            <w:r>
              <w:rPr>
                <w:noProof/>
                <w:webHidden/>
              </w:rPr>
              <w:fldChar w:fldCharType="end"/>
            </w:r>
          </w:hyperlink>
        </w:p>
        <w:p w14:paraId="6A5F1C8F" w14:textId="352B135B" w:rsidR="00D756A4" w:rsidRDefault="00D756A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213969" w:history="1">
            <w:r w:rsidRPr="001A2010">
              <w:rPr>
                <w:rStyle w:val="-"/>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1A2010">
              <w:rPr>
                <w:rStyle w:val="-"/>
                <w:noProof/>
              </w:rPr>
              <w:t>ΟΡΟΙ ΕΚΤΕΛΕΣΗΣ ΤΗΣ ΣΥΜΒΑΣΗΣ</w:t>
            </w:r>
            <w:r>
              <w:rPr>
                <w:noProof/>
                <w:webHidden/>
              </w:rPr>
              <w:tab/>
            </w:r>
            <w:r>
              <w:rPr>
                <w:noProof/>
                <w:webHidden/>
              </w:rPr>
              <w:fldChar w:fldCharType="begin"/>
            </w:r>
            <w:r>
              <w:rPr>
                <w:noProof/>
                <w:webHidden/>
              </w:rPr>
              <w:instrText xml:space="preserve"> PAGEREF _Toc224213969 \h </w:instrText>
            </w:r>
            <w:r>
              <w:rPr>
                <w:noProof/>
                <w:webHidden/>
              </w:rPr>
            </w:r>
            <w:r>
              <w:rPr>
                <w:noProof/>
                <w:webHidden/>
              </w:rPr>
              <w:fldChar w:fldCharType="separate"/>
            </w:r>
            <w:r w:rsidR="00F54B6C">
              <w:rPr>
                <w:noProof/>
                <w:webHidden/>
              </w:rPr>
              <w:t>61</w:t>
            </w:r>
            <w:r>
              <w:rPr>
                <w:noProof/>
                <w:webHidden/>
              </w:rPr>
              <w:fldChar w:fldCharType="end"/>
            </w:r>
          </w:hyperlink>
        </w:p>
        <w:p w14:paraId="5DD78E76" w14:textId="16D670DB"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70" w:history="1">
            <w:r w:rsidRPr="001A2010">
              <w:rPr>
                <w:rStyle w:val="-"/>
                <w:noProof/>
                <w:lang w:val="el-GR"/>
              </w:rPr>
              <w:t>4.1</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Εγγυήσεις (καλής εκτέλεσης)</w:t>
            </w:r>
            <w:r>
              <w:rPr>
                <w:noProof/>
                <w:webHidden/>
              </w:rPr>
              <w:tab/>
            </w:r>
            <w:r>
              <w:rPr>
                <w:noProof/>
                <w:webHidden/>
              </w:rPr>
              <w:fldChar w:fldCharType="begin"/>
            </w:r>
            <w:r>
              <w:rPr>
                <w:noProof/>
                <w:webHidden/>
              </w:rPr>
              <w:instrText xml:space="preserve"> PAGEREF _Toc224213970 \h </w:instrText>
            </w:r>
            <w:r>
              <w:rPr>
                <w:noProof/>
                <w:webHidden/>
              </w:rPr>
            </w:r>
            <w:r>
              <w:rPr>
                <w:noProof/>
                <w:webHidden/>
              </w:rPr>
              <w:fldChar w:fldCharType="separate"/>
            </w:r>
            <w:r w:rsidR="00F54B6C">
              <w:rPr>
                <w:noProof/>
                <w:webHidden/>
              </w:rPr>
              <w:t>61</w:t>
            </w:r>
            <w:r>
              <w:rPr>
                <w:noProof/>
                <w:webHidden/>
              </w:rPr>
              <w:fldChar w:fldCharType="end"/>
            </w:r>
          </w:hyperlink>
        </w:p>
        <w:p w14:paraId="31813004" w14:textId="0D9112DB"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71" w:history="1">
            <w:r w:rsidRPr="001A2010">
              <w:rPr>
                <w:rStyle w:val="-"/>
                <w:noProof/>
                <w:lang w:val="el-GR"/>
              </w:rPr>
              <w:t>4.2</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_Toc224213971 \h </w:instrText>
            </w:r>
            <w:r>
              <w:rPr>
                <w:noProof/>
                <w:webHidden/>
              </w:rPr>
            </w:r>
            <w:r>
              <w:rPr>
                <w:noProof/>
                <w:webHidden/>
              </w:rPr>
              <w:fldChar w:fldCharType="separate"/>
            </w:r>
            <w:r w:rsidR="00F54B6C">
              <w:rPr>
                <w:noProof/>
                <w:webHidden/>
              </w:rPr>
              <w:t>61</w:t>
            </w:r>
            <w:r>
              <w:rPr>
                <w:noProof/>
                <w:webHidden/>
              </w:rPr>
              <w:fldChar w:fldCharType="end"/>
            </w:r>
          </w:hyperlink>
        </w:p>
        <w:p w14:paraId="441BD98D" w14:textId="6C61141C"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72" w:history="1">
            <w:r w:rsidRPr="001A2010">
              <w:rPr>
                <w:rStyle w:val="-"/>
                <w:noProof/>
                <w:lang w:val="el-GR"/>
              </w:rPr>
              <w:t>4.3</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Όροι εκτέλεσης της σύμβασης</w:t>
            </w:r>
            <w:r>
              <w:rPr>
                <w:noProof/>
                <w:webHidden/>
              </w:rPr>
              <w:tab/>
            </w:r>
            <w:r>
              <w:rPr>
                <w:noProof/>
                <w:webHidden/>
              </w:rPr>
              <w:fldChar w:fldCharType="begin"/>
            </w:r>
            <w:r>
              <w:rPr>
                <w:noProof/>
                <w:webHidden/>
              </w:rPr>
              <w:instrText xml:space="preserve"> PAGEREF _Toc224213972 \h </w:instrText>
            </w:r>
            <w:r>
              <w:rPr>
                <w:noProof/>
                <w:webHidden/>
              </w:rPr>
            </w:r>
            <w:r>
              <w:rPr>
                <w:noProof/>
                <w:webHidden/>
              </w:rPr>
              <w:fldChar w:fldCharType="separate"/>
            </w:r>
            <w:r w:rsidR="00F54B6C">
              <w:rPr>
                <w:noProof/>
                <w:webHidden/>
              </w:rPr>
              <w:t>62</w:t>
            </w:r>
            <w:r>
              <w:rPr>
                <w:noProof/>
                <w:webHidden/>
              </w:rPr>
              <w:fldChar w:fldCharType="end"/>
            </w:r>
          </w:hyperlink>
        </w:p>
        <w:p w14:paraId="7B75D6BA" w14:textId="2CC05E43"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73" w:history="1">
            <w:r w:rsidRPr="001A2010">
              <w:rPr>
                <w:rStyle w:val="-"/>
                <w:noProof/>
                <w:lang w:val="el-GR"/>
              </w:rPr>
              <w:t>4.4</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Υπεργολαβία</w:t>
            </w:r>
            <w:r>
              <w:rPr>
                <w:noProof/>
                <w:webHidden/>
              </w:rPr>
              <w:tab/>
            </w:r>
            <w:r>
              <w:rPr>
                <w:noProof/>
                <w:webHidden/>
              </w:rPr>
              <w:fldChar w:fldCharType="begin"/>
            </w:r>
            <w:r>
              <w:rPr>
                <w:noProof/>
                <w:webHidden/>
              </w:rPr>
              <w:instrText xml:space="preserve"> PAGEREF _Toc224213973 \h </w:instrText>
            </w:r>
            <w:r>
              <w:rPr>
                <w:noProof/>
                <w:webHidden/>
              </w:rPr>
            </w:r>
            <w:r>
              <w:rPr>
                <w:noProof/>
                <w:webHidden/>
              </w:rPr>
              <w:fldChar w:fldCharType="separate"/>
            </w:r>
            <w:r w:rsidR="00F54B6C">
              <w:rPr>
                <w:noProof/>
                <w:webHidden/>
              </w:rPr>
              <w:t>64</w:t>
            </w:r>
            <w:r>
              <w:rPr>
                <w:noProof/>
                <w:webHidden/>
              </w:rPr>
              <w:fldChar w:fldCharType="end"/>
            </w:r>
          </w:hyperlink>
        </w:p>
        <w:p w14:paraId="72BB9BF9" w14:textId="21BDC31E"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74" w:history="1">
            <w:r w:rsidRPr="001A2010">
              <w:rPr>
                <w:rStyle w:val="-"/>
                <w:noProof/>
                <w:lang w:val="el-GR"/>
              </w:rPr>
              <w:t>4.5</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_Toc224213974 \h </w:instrText>
            </w:r>
            <w:r>
              <w:rPr>
                <w:noProof/>
                <w:webHidden/>
              </w:rPr>
            </w:r>
            <w:r>
              <w:rPr>
                <w:noProof/>
                <w:webHidden/>
              </w:rPr>
              <w:fldChar w:fldCharType="separate"/>
            </w:r>
            <w:r w:rsidR="00F54B6C">
              <w:rPr>
                <w:noProof/>
                <w:webHidden/>
              </w:rPr>
              <w:t>65</w:t>
            </w:r>
            <w:r>
              <w:rPr>
                <w:noProof/>
                <w:webHidden/>
              </w:rPr>
              <w:fldChar w:fldCharType="end"/>
            </w:r>
          </w:hyperlink>
        </w:p>
        <w:p w14:paraId="225B89C8" w14:textId="16F13D8B"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75" w:history="1">
            <w:r w:rsidRPr="001A2010">
              <w:rPr>
                <w:rStyle w:val="-"/>
                <w:noProof/>
                <w:lang w:val="el-GR"/>
              </w:rPr>
              <w:t>4.5.1.</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Υποκατάσταση Αναδόχου</w:t>
            </w:r>
            <w:r>
              <w:rPr>
                <w:noProof/>
                <w:webHidden/>
              </w:rPr>
              <w:tab/>
            </w:r>
            <w:r>
              <w:rPr>
                <w:noProof/>
                <w:webHidden/>
              </w:rPr>
              <w:fldChar w:fldCharType="begin"/>
            </w:r>
            <w:r>
              <w:rPr>
                <w:noProof/>
                <w:webHidden/>
              </w:rPr>
              <w:instrText xml:space="preserve"> PAGEREF _Toc224213975 \h </w:instrText>
            </w:r>
            <w:r>
              <w:rPr>
                <w:noProof/>
                <w:webHidden/>
              </w:rPr>
            </w:r>
            <w:r>
              <w:rPr>
                <w:noProof/>
                <w:webHidden/>
              </w:rPr>
              <w:fldChar w:fldCharType="separate"/>
            </w:r>
            <w:r w:rsidR="00F54B6C">
              <w:rPr>
                <w:noProof/>
                <w:webHidden/>
              </w:rPr>
              <w:t>66</w:t>
            </w:r>
            <w:r>
              <w:rPr>
                <w:noProof/>
                <w:webHidden/>
              </w:rPr>
              <w:fldChar w:fldCharType="end"/>
            </w:r>
          </w:hyperlink>
        </w:p>
        <w:p w14:paraId="2CC18DE8" w14:textId="11B0C890" w:rsidR="00D756A4" w:rsidRDefault="00D756A4">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76" w:history="1">
            <w:r w:rsidRPr="001A2010">
              <w:rPr>
                <w:rStyle w:val="-"/>
                <w:noProof/>
                <w:lang w:val="el-GR"/>
              </w:rPr>
              <w:t>4.5.2.</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Τροποποιήσεις ήσσονος αξίας</w:t>
            </w:r>
            <w:r>
              <w:rPr>
                <w:noProof/>
                <w:webHidden/>
              </w:rPr>
              <w:tab/>
            </w:r>
            <w:r>
              <w:rPr>
                <w:noProof/>
                <w:webHidden/>
              </w:rPr>
              <w:fldChar w:fldCharType="begin"/>
            </w:r>
            <w:r>
              <w:rPr>
                <w:noProof/>
                <w:webHidden/>
              </w:rPr>
              <w:instrText xml:space="preserve"> PAGEREF _Toc224213976 \h </w:instrText>
            </w:r>
            <w:r>
              <w:rPr>
                <w:noProof/>
                <w:webHidden/>
              </w:rPr>
            </w:r>
            <w:r>
              <w:rPr>
                <w:noProof/>
                <w:webHidden/>
              </w:rPr>
              <w:fldChar w:fldCharType="separate"/>
            </w:r>
            <w:r w:rsidR="00F54B6C">
              <w:rPr>
                <w:noProof/>
                <w:webHidden/>
              </w:rPr>
              <w:t>66</w:t>
            </w:r>
            <w:r>
              <w:rPr>
                <w:noProof/>
                <w:webHidden/>
              </w:rPr>
              <w:fldChar w:fldCharType="end"/>
            </w:r>
          </w:hyperlink>
        </w:p>
        <w:p w14:paraId="186DC55D" w14:textId="2CD76778"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77" w:history="1">
            <w:r w:rsidRPr="001A2010">
              <w:rPr>
                <w:rStyle w:val="-"/>
                <w:noProof/>
                <w:lang w:val="el-GR"/>
              </w:rPr>
              <w:t>4.6</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_Toc224213977 \h </w:instrText>
            </w:r>
            <w:r>
              <w:rPr>
                <w:noProof/>
                <w:webHidden/>
              </w:rPr>
            </w:r>
            <w:r>
              <w:rPr>
                <w:noProof/>
                <w:webHidden/>
              </w:rPr>
              <w:fldChar w:fldCharType="separate"/>
            </w:r>
            <w:r w:rsidR="00F54B6C">
              <w:rPr>
                <w:noProof/>
                <w:webHidden/>
              </w:rPr>
              <w:t>66</w:t>
            </w:r>
            <w:r>
              <w:rPr>
                <w:noProof/>
                <w:webHidden/>
              </w:rPr>
              <w:fldChar w:fldCharType="end"/>
            </w:r>
          </w:hyperlink>
        </w:p>
        <w:p w14:paraId="46395095" w14:textId="1D2DFE9A" w:rsidR="00D756A4" w:rsidRDefault="00D756A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213978" w:history="1">
            <w:r w:rsidRPr="001A2010">
              <w:rPr>
                <w:rStyle w:val="-"/>
                <w:noProof/>
                <w:lang w:val="el-GR"/>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1A2010">
              <w:rPr>
                <w:rStyle w:val="-"/>
                <w:noProof/>
                <w:lang w:val="el-GR"/>
              </w:rPr>
              <w:t>ΕΙΔΙΚΟΙ ΟΡΟΙ ΕΚΤΕΛΕΣΗΣ ΤΗΣ ΣΥΜΒΑΣΗΣ</w:t>
            </w:r>
            <w:r>
              <w:rPr>
                <w:noProof/>
                <w:webHidden/>
              </w:rPr>
              <w:tab/>
            </w:r>
            <w:r>
              <w:rPr>
                <w:noProof/>
                <w:webHidden/>
              </w:rPr>
              <w:fldChar w:fldCharType="begin"/>
            </w:r>
            <w:r>
              <w:rPr>
                <w:noProof/>
                <w:webHidden/>
              </w:rPr>
              <w:instrText xml:space="preserve"> PAGEREF _Toc224213978 \h </w:instrText>
            </w:r>
            <w:r>
              <w:rPr>
                <w:noProof/>
                <w:webHidden/>
              </w:rPr>
            </w:r>
            <w:r>
              <w:rPr>
                <w:noProof/>
                <w:webHidden/>
              </w:rPr>
              <w:fldChar w:fldCharType="separate"/>
            </w:r>
            <w:r w:rsidR="00F54B6C">
              <w:rPr>
                <w:noProof/>
                <w:webHidden/>
              </w:rPr>
              <w:t>67</w:t>
            </w:r>
            <w:r>
              <w:rPr>
                <w:noProof/>
                <w:webHidden/>
              </w:rPr>
              <w:fldChar w:fldCharType="end"/>
            </w:r>
          </w:hyperlink>
        </w:p>
        <w:p w14:paraId="1FD54F21" w14:textId="2ADD8525"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79" w:history="1">
            <w:r w:rsidRPr="001A2010">
              <w:rPr>
                <w:rStyle w:val="-"/>
                <w:noProof/>
                <w:lang w:val="el-GR"/>
              </w:rPr>
              <w:t>5.1</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Τρόπος πληρωμής</w:t>
            </w:r>
            <w:r>
              <w:rPr>
                <w:noProof/>
                <w:webHidden/>
              </w:rPr>
              <w:tab/>
            </w:r>
            <w:r>
              <w:rPr>
                <w:noProof/>
                <w:webHidden/>
              </w:rPr>
              <w:fldChar w:fldCharType="begin"/>
            </w:r>
            <w:r>
              <w:rPr>
                <w:noProof/>
                <w:webHidden/>
              </w:rPr>
              <w:instrText xml:space="preserve"> PAGEREF _Toc224213979 \h </w:instrText>
            </w:r>
            <w:r>
              <w:rPr>
                <w:noProof/>
                <w:webHidden/>
              </w:rPr>
            </w:r>
            <w:r>
              <w:rPr>
                <w:noProof/>
                <w:webHidden/>
              </w:rPr>
              <w:fldChar w:fldCharType="separate"/>
            </w:r>
            <w:r w:rsidR="00F54B6C">
              <w:rPr>
                <w:noProof/>
                <w:webHidden/>
              </w:rPr>
              <w:t>67</w:t>
            </w:r>
            <w:r>
              <w:rPr>
                <w:noProof/>
                <w:webHidden/>
              </w:rPr>
              <w:fldChar w:fldCharType="end"/>
            </w:r>
          </w:hyperlink>
        </w:p>
        <w:p w14:paraId="55496726" w14:textId="150EB171"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80" w:history="1">
            <w:r w:rsidRPr="001A2010">
              <w:rPr>
                <w:rStyle w:val="-"/>
                <w:noProof/>
                <w:lang w:val="el-GR"/>
              </w:rPr>
              <w:t>5.2</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Κήρυξη οικονομικού φορέα έκπτωτου - Κυρώσεις</w:t>
            </w:r>
            <w:r>
              <w:rPr>
                <w:noProof/>
                <w:webHidden/>
              </w:rPr>
              <w:tab/>
            </w:r>
            <w:r>
              <w:rPr>
                <w:noProof/>
                <w:webHidden/>
              </w:rPr>
              <w:fldChar w:fldCharType="begin"/>
            </w:r>
            <w:r>
              <w:rPr>
                <w:noProof/>
                <w:webHidden/>
              </w:rPr>
              <w:instrText xml:space="preserve"> PAGEREF _Toc224213980 \h </w:instrText>
            </w:r>
            <w:r>
              <w:rPr>
                <w:noProof/>
                <w:webHidden/>
              </w:rPr>
            </w:r>
            <w:r>
              <w:rPr>
                <w:noProof/>
                <w:webHidden/>
              </w:rPr>
              <w:fldChar w:fldCharType="separate"/>
            </w:r>
            <w:r w:rsidR="00F54B6C">
              <w:rPr>
                <w:noProof/>
                <w:webHidden/>
              </w:rPr>
              <w:t>68</w:t>
            </w:r>
            <w:r>
              <w:rPr>
                <w:noProof/>
                <w:webHidden/>
              </w:rPr>
              <w:fldChar w:fldCharType="end"/>
            </w:r>
          </w:hyperlink>
        </w:p>
        <w:p w14:paraId="7C07058D" w14:textId="4C2F53D1"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81" w:history="1">
            <w:r w:rsidRPr="001A2010">
              <w:rPr>
                <w:rStyle w:val="-"/>
                <w:noProof/>
                <w:lang w:val="el-GR"/>
              </w:rPr>
              <w:t>5.3</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_Toc224213981 \h </w:instrText>
            </w:r>
            <w:r>
              <w:rPr>
                <w:noProof/>
                <w:webHidden/>
              </w:rPr>
            </w:r>
            <w:r>
              <w:rPr>
                <w:noProof/>
                <w:webHidden/>
              </w:rPr>
              <w:fldChar w:fldCharType="separate"/>
            </w:r>
            <w:r w:rsidR="00F54B6C">
              <w:rPr>
                <w:noProof/>
                <w:webHidden/>
              </w:rPr>
              <w:t>69</w:t>
            </w:r>
            <w:r>
              <w:rPr>
                <w:noProof/>
                <w:webHidden/>
              </w:rPr>
              <w:fldChar w:fldCharType="end"/>
            </w:r>
          </w:hyperlink>
        </w:p>
        <w:p w14:paraId="346CEFE1" w14:textId="37A7F3A2"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82" w:history="1">
            <w:r w:rsidRPr="001A2010">
              <w:rPr>
                <w:rStyle w:val="-"/>
                <w:noProof/>
                <w:lang w:val="el-GR"/>
              </w:rPr>
              <w:t>5.4</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Δικαστική επίλυση διαφορών</w:t>
            </w:r>
            <w:r>
              <w:rPr>
                <w:noProof/>
                <w:webHidden/>
              </w:rPr>
              <w:tab/>
            </w:r>
            <w:r>
              <w:rPr>
                <w:noProof/>
                <w:webHidden/>
              </w:rPr>
              <w:fldChar w:fldCharType="begin"/>
            </w:r>
            <w:r>
              <w:rPr>
                <w:noProof/>
                <w:webHidden/>
              </w:rPr>
              <w:instrText xml:space="preserve"> PAGEREF _Toc224213982 \h </w:instrText>
            </w:r>
            <w:r>
              <w:rPr>
                <w:noProof/>
                <w:webHidden/>
              </w:rPr>
            </w:r>
            <w:r>
              <w:rPr>
                <w:noProof/>
                <w:webHidden/>
              </w:rPr>
              <w:fldChar w:fldCharType="separate"/>
            </w:r>
            <w:r w:rsidR="00F54B6C">
              <w:rPr>
                <w:noProof/>
                <w:webHidden/>
              </w:rPr>
              <w:t>69</w:t>
            </w:r>
            <w:r>
              <w:rPr>
                <w:noProof/>
                <w:webHidden/>
              </w:rPr>
              <w:fldChar w:fldCharType="end"/>
            </w:r>
          </w:hyperlink>
        </w:p>
        <w:p w14:paraId="523B55BE" w14:textId="788084C8" w:rsidR="00D756A4" w:rsidRDefault="00D756A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213983" w:history="1">
            <w:r w:rsidRPr="001A2010">
              <w:rPr>
                <w:rStyle w:val="-"/>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1A2010">
              <w:rPr>
                <w:rStyle w:val="-"/>
                <w:noProof/>
              </w:rPr>
              <w:t>ΧΡΟΝΟΣ ΚΑΙ ΤΡΟΠΟΣ ΕΚΤΕΛΕΣΗΣ</w:t>
            </w:r>
            <w:r>
              <w:rPr>
                <w:noProof/>
                <w:webHidden/>
              </w:rPr>
              <w:tab/>
            </w:r>
            <w:r>
              <w:rPr>
                <w:noProof/>
                <w:webHidden/>
              </w:rPr>
              <w:fldChar w:fldCharType="begin"/>
            </w:r>
            <w:r>
              <w:rPr>
                <w:noProof/>
                <w:webHidden/>
              </w:rPr>
              <w:instrText xml:space="preserve"> PAGEREF _Toc224213983 \h </w:instrText>
            </w:r>
            <w:r>
              <w:rPr>
                <w:noProof/>
                <w:webHidden/>
              </w:rPr>
            </w:r>
            <w:r>
              <w:rPr>
                <w:noProof/>
                <w:webHidden/>
              </w:rPr>
              <w:fldChar w:fldCharType="separate"/>
            </w:r>
            <w:r w:rsidR="00F54B6C">
              <w:rPr>
                <w:noProof/>
                <w:webHidden/>
              </w:rPr>
              <w:t>70</w:t>
            </w:r>
            <w:r>
              <w:rPr>
                <w:noProof/>
                <w:webHidden/>
              </w:rPr>
              <w:fldChar w:fldCharType="end"/>
            </w:r>
          </w:hyperlink>
        </w:p>
        <w:p w14:paraId="49552D0B" w14:textId="520A274B"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84" w:history="1">
            <w:r w:rsidRPr="001A2010">
              <w:rPr>
                <w:rStyle w:val="-"/>
                <w:noProof/>
                <w:lang w:val="el-GR"/>
              </w:rPr>
              <w:t>6.1</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Παρακολούθηση της σύμβασης</w:t>
            </w:r>
            <w:r>
              <w:rPr>
                <w:noProof/>
                <w:webHidden/>
              </w:rPr>
              <w:tab/>
            </w:r>
            <w:r>
              <w:rPr>
                <w:noProof/>
                <w:webHidden/>
              </w:rPr>
              <w:fldChar w:fldCharType="begin"/>
            </w:r>
            <w:r>
              <w:rPr>
                <w:noProof/>
                <w:webHidden/>
              </w:rPr>
              <w:instrText xml:space="preserve"> PAGEREF _Toc224213984 \h </w:instrText>
            </w:r>
            <w:r>
              <w:rPr>
                <w:noProof/>
                <w:webHidden/>
              </w:rPr>
            </w:r>
            <w:r>
              <w:rPr>
                <w:noProof/>
                <w:webHidden/>
              </w:rPr>
              <w:fldChar w:fldCharType="separate"/>
            </w:r>
            <w:r w:rsidR="00F54B6C">
              <w:rPr>
                <w:noProof/>
                <w:webHidden/>
              </w:rPr>
              <w:t>70</w:t>
            </w:r>
            <w:r>
              <w:rPr>
                <w:noProof/>
                <w:webHidden/>
              </w:rPr>
              <w:fldChar w:fldCharType="end"/>
            </w:r>
          </w:hyperlink>
        </w:p>
        <w:p w14:paraId="63ADE2B9" w14:textId="089390F1"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85" w:history="1">
            <w:r w:rsidRPr="001A2010">
              <w:rPr>
                <w:rStyle w:val="-"/>
                <w:noProof/>
                <w:lang w:val="el-GR"/>
              </w:rPr>
              <w:t>6.2</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Διάρκεια σύμβασης</w:t>
            </w:r>
            <w:r>
              <w:rPr>
                <w:noProof/>
                <w:webHidden/>
              </w:rPr>
              <w:tab/>
            </w:r>
            <w:r>
              <w:rPr>
                <w:noProof/>
                <w:webHidden/>
              </w:rPr>
              <w:fldChar w:fldCharType="begin"/>
            </w:r>
            <w:r>
              <w:rPr>
                <w:noProof/>
                <w:webHidden/>
              </w:rPr>
              <w:instrText xml:space="preserve"> PAGEREF _Toc224213985 \h </w:instrText>
            </w:r>
            <w:r>
              <w:rPr>
                <w:noProof/>
                <w:webHidden/>
              </w:rPr>
            </w:r>
            <w:r>
              <w:rPr>
                <w:noProof/>
                <w:webHidden/>
              </w:rPr>
              <w:fldChar w:fldCharType="separate"/>
            </w:r>
            <w:r w:rsidR="00F54B6C">
              <w:rPr>
                <w:noProof/>
                <w:webHidden/>
              </w:rPr>
              <w:t>70</w:t>
            </w:r>
            <w:r>
              <w:rPr>
                <w:noProof/>
                <w:webHidden/>
              </w:rPr>
              <w:fldChar w:fldCharType="end"/>
            </w:r>
          </w:hyperlink>
        </w:p>
        <w:p w14:paraId="20DFCA58" w14:textId="5A4C0093"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86" w:history="1">
            <w:r w:rsidRPr="001A2010">
              <w:rPr>
                <w:rStyle w:val="-"/>
                <w:noProof/>
                <w:lang w:val="el-GR"/>
              </w:rPr>
              <w:t>6.3</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Παραλαβή του αντικειμένου της σύμβασης</w:t>
            </w:r>
            <w:r>
              <w:rPr>
                <w:noProof/>
                <w:webHidden/>
              </w:rPr>
              <w:tab/>
            </w:r>
            <w:r>
              <w:rPr>
                <w:noProof/>
                <w:webHidden/>
              </w:rPr>
              <w:fldChar w:fldCharType="begin"/>
            </w:r>
            <w:r>
              <w:rPr>
                <w:noProof/>
                <w:webHidden/>
              </w:rPr>
              <w:instrText xml:space="preserve"> PAGEREF _Toc224213986 \h </w:instrText>
            </w:r>
            <w:r>
              <w:rPr>
                <w:noProof/>
                <w:webHidden/>
              </w:rPr>
            </w:r>
            <w:r>
              <w:rPr>
                <w:noProof/>
                <w:webHidden/>
              </w:rPr>
              <w:fldChar w:fldCharType="separate"/>
            </w:r>
            <w:r w:rsidR="00F54B6C">
              <w:rPr>
                <w:noProof/>
                <w:webHidden/>
              </w:rPr>
              <w:t>70</w:t>
            </w:r>
            <w:r>
              <w:rPr>
                <w:noProof/>
                <w:webHidden/>
              </w:rPr>
              <w:fldChar w:fldCharType="end"/>
            </w:r>
          </w:hyperlink>
        </w:p>
        <w:p w14:paraId="44626477" w14:textId="2504E282"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87" w:history="1">
            <w:r w:rsidRPr="001A2010">
              <w:rPr>
                <w:rStyle w:val="-"/>
                <w:noProof/>
                <w:lang w:val="el-GR"/>
              </w:rPr>
              <w:t>6.4</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Απόρριψη παραδοτέων – Αντικατάσταση</w:t>
            </w:r>
            <w:r>
              <w:rPr>
                <w:noProof/>
                <w:webHidden/>
              </w:rPr>
              <w:tab/>
            </w:r>
            <w:r>
              <w:rPr>
                <w:noProof/>
                <w:webHidden/>
              </w:rPr>
              <w:fldChar w:fldCharType="begin"/>
            </w:r>
            <w:r>
              <w:rPr>
                <w:noProof/>
                <w:webHidden/>
              </w:rPr>
              <w:instrText xml:space="preserve"> PAGEREF _Toc224213987 \h </w:instrText>
            </w:r>
            <w:r>
              <w:rPr>
                <w:noProof/>
                <w:webHidden/>
              </w:rPr>
            </w:r>
            <w:r>
              <w:rPr>
                <w:noProof/>
                <w:webHidden/>
              </w:rPr>
              <w:fldChar w:fldCharType="separate"/>
            </w:r>
            <w:r w:rsidR="00F54B6C">
              <w:rPr>
                <w:noProof/>
                <w:webHidden/>
              </w:rPr>
              <w:t>71</w:t>
            </w:r>
            <w:r>
              <w:rPr>
                <w:noProof/>
                <w:webHidden/>
              </w:rPr>
              <w:fldChar w:fldCharType="end"/>
            </w:r>
          </w:hyperlink>
        </w:p>
        <w:p w14:paraId="0DB5028C" w14:textId="0A838337" w:rsidR="00D756A4" w:rsidRDefault="00D756A4">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88" w:history="1">
            <w:r w:rsidRPr="001A2010">
              <w:rPr>
                <w:rStyle w:val="-"/>
                <w:noProof/>
                <w:lang w:val="el-GR"/>
              </w:rPr>
              <w:t>6.5</w:t>
            </w:r>
            <w:r>
              <w:rPr>
                <w:rFonts w:asciiTheme="minorHAnsi" w:eastAsiaTheme="minorEastAsia" w:hAnsiTheme="minorHAnsi" w:cstheme="minorBidi"/>
                <w:smallCaps w:val="0"/>
                <w:noProof/>
                <w:kern w:val="2"/>
                <w:sz w:val="24"/>
                <w:szCs w:val="24"/>
                <w:lang w:val="en-US" w:eastAsia="en-US"/>
                <w14:ligatures w14:val="standardContextual"/>
              </w:rPr>
              <w:tab/>
            </w:r>
            <w:r w:rsidRPr="001A2010">
              <w:rPr>
                <w:rStyle w:val="-"/>
                <w:noProof/>
                <w:lang w:val="el-GR"/>
              </w:rPr>
              <w:t>Αναπροσαρμογή τιμής</w:t>
            </w:r>
            <w:r>
              <w:rPr>
                <w:noProof/>
                <w:webHidden/>
              </w:rPr>
              <w:tab/>
            </w:r>
            <w:r>
              <w:rPr>
                <w:noProof/>
                <w:webHidden/>
              </w:rPr>
              <w:fldChar w:fldCharType="begin"/>
            </w:r>
            <w:r>
              <w:rPr>
                <w:noProof/>
                <w:webHidden/>
              </w:rPr>
              <w:instrText xml:space="preserve"> PAGEREF _Toc224213988 \h </w:instrText>
            </w:r>
            <w:r>
              <w:rPr>
                <w:noProof/>
                <w:webHidden/>
              </w:rPr>
            </w:r>
            <w:r>
              <w:rPr>
                <w:noProof/>
                <w:webHidden/>
              </w:rPr>
              <w:fldChar w:fldCharType="separate"/>
            </w:r>
            <w:r w:rsidR="00F54B6C">
              <w:rPr>
                <w:noProof/>
                <w:webHidden/>
              </w:rPr>
              <w:t>72</w:t>
            </w:r>
            <w:r>
              <w:rPr>
                <w:noProof/>
                <w:webHidden/>
              </w:rPr>
              <w:fldChar w:fldCharType="end"/>
            </w:r>
          </w:hyperlink>
        </w:p>
        <w:p w14:paraId="742F7C1D" w14:textId="24DD3224" w:rsidR="00D756A4" w:rsidRDefault="00D756A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213989" w:history="1">
            <w:r w:rsidRPr="001A2010">
              <w:rPr>
                <w:rStyle w:val="-"/>
                <w:noProof/>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1A2010">
              <w:rPr>
                <w:rStyle w:val="-"/>
                <w:noProof/>
              </w:rPr>
              <w:t>ΠΑΡΑΡΤΗΜΑΤΑ</w:t>
            </w:r>
            <w:r>
              <w:rPr>
                <w:noProof/>
                <w:webHidden/>
              </w:rPr>
              <w:tab/>
            </w:r>
            <w:r>
              <w:rPr>
                <w:noProof/>
                <w:webHidden/>
              </w:rPr>
              <w:fldChar w:fldCharType="begin"/>
            </w:r>
            <w:r>
              <w:rPr>
                <w:noProof/>
                <w:webHidden/>
              </w:rPr>
              <w:instrText xml:space="preserve"> PAGEREF _Toc224213989 \h </w:instrText>
            </w:r>
            <w:r>
              <w:rPr>
                <w:noProof/>
                <w:webHidden/>
              </w:rPr>
            </w:r>
            <w:r>
              <w:rPr>
                <w:noProof/>
                <w:webHidden/>
              </w:rPr>
              <w:fldChar w:fldCharType="separate"/>
            </w:r>
            <w:r w:rsidR="00F54B6C">
              <w:rPr>
                <w:noProof/>
                <w:webHidden/>
              </w:rPr>
              <w:t>73</w:t>
            </w:r>
            <w:r>
              <w:rPr>
                <w:noProof/>
                <w:webHidden/>
              </w:rPr>
              <w:fldChar w:fldCharType="end"/>
            </w:r>
          </w:hyperlink>
        </w:p>
        <w:p w14:paraId="5CB95AC5" w14:textId="31B7E6C5"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3990" w:history="1">
            <w:r w:rsidRPr="001A2010">
              <w:rPr>
                <w:rStyle w:val="-"/>
                <w:noProof/>
                <w:lang w:val="el-GR"/>
              </w:rPr>
              <w:t>ΠΑΡΑΡΤΗΜΑ Ι –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_Toc224213990 \h </w:instrText>
            </w:r>
            <w:r>
              <w:rPr>
                <w:noProof/>
                <w:webHidden/>
              </w:rPr>
            </w:r>
            <w:r>
              <w:rPr>
                <w:noProof/>
                <w:webHidden/>
              </w:rPr>
              <w:fldChar w:fldCharType="separate"/>
            </w:r>
            <w:r w:rsidR="00F54B6C">
              <w:rPr>
                <w:noProof/>
                <w:webHidden/>
              </w:rPr>
              <w:t>73</w:t>
            </w:r>
            <w:r>
              <w:rPr>
                <w:noProof/>
                <w:webHidden/>
              </w:rPr>
              <w:fldChar w:fldCharType="end"/>
            </w:r>
          </w:hyperlink>
        </w:p>
        <w:p w14:paraId="4DDC29AF" w14:textId="2C003E20" w:rsidR="00D756A4" w:rsidRDefault="00D756A4">
          <w:pPr>
            <w:pStyle w:val="31"/>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91" w:history="1">
            <w:r w:rsidRPr="001A2010">
              <w:rPr>
                <w:rStyle w:val="-"/>
                <w:noProof/>
                <w:lang w:val="en-US"/>
              </w:rPr>
              <w:t>1.</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Περιβάλλον της Σύμβασης</w:t>
            </w:r>
            <w:r>
              <w:rPr>
                <w:noProof/>
                <w:webHidden/>
              </w:rPr>
              <w:tab/>
            </w:r>
            <w:r>
              <w:rPr>
                <w:noProof/>
                <w:webHidden/>
              </w:rPr>
              <w:fldChar w:fldCharType="begin"/>
            </w:r>
            <w:r>
              <w:rPr>
                <w:noProof/>
                <w:webHidden/>
              </w:rPr>
              <w:instrText xml:space="preserve"> PAGEREF _Toc224213991 \h </w:instrText>
            </w:r>
            <w:r>
              <w:rPr>
                <w:noProof/>
                <w:webHidden/>
              </w:rPr>
            </w:r>
            <w:r>
              <w:rPr>
                <w:noProof/>
                <w:webHidden/>
              </w:rPr>
              <w:fldChar w:fldCharType="separate"/>
            </w:r>
            <w:r w:rsidR="00F54B6C">
              <w:rPr>
                <w:noProof/>
                <w:webHidden/>
              </w:rPr>
              <w:t>73</w:t>
            </w:r>
            <w:r>
              <w:rPr>
                <w:noProof/>
                <w:webHidden/>
              </w:rPr>
              <w:fldChar w:fldCharType="end"/>
            </w:r>
          </w:hyperlink>
        </w:p>
        <w:p w14:paraId="1237EA8E" w14:textId="0B4CC249"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92" w:history="1">
            <w:r w:rsidRPr="001A2010">
              <w:rPr>
                <w:rStyle w:val="-"/>
                <w:rFonts w:eastAsia="SimSun"/>
                <w:noProof/>
                <w:lang w:val="el-GR"/>
              </w:rPr>
              <w:t>1.1.</w:t>
            </w:r>
            <w:r>
              <w:rPr>
                <w:rFonts w:asciiTheme="minorHAnsi" w:eastAsiaTheme="minorEastAsia" w:hAnsiTheme="minorHAnsi" w:cstheme="minorBidi"/>
                <w:noProof/>
                <w:kern w:val="2"/>
                <w:sz w:val="24"/>
                <w:szCs w:val="24"/>
                <w:lang w:val="en-US" w:eastAsia="en-US"/>
                <w14:ligatures w14:val="standardContextual"/>
              </w:rPr>
              <w:tab/>
            </w:r>
            <w:r w:rsidRPr="001A2010">
              <w:rPr>
                <w:rStyle w:val="-"/>
                <w:rFonts w:eastAsia="SimSun"/>
                <w:noProof/>
                <w:lang w:val="el-GR"/>
              </w:rPr>
              <w:t>Φορέας Υλοποίησης – Αναθέτουσα Αρχή</w:t>
            </w:r>
            <w:r>
              <w:rPr>
                <w:noProof/>
                <w:webHidden/>
              </w:rPr>
              <w:tab/>
            </w:r>
            <w:r>
              <w:rPr>
                <w:noProof/>
                <w:webHidden/>
              </w:rPr>
              <w:fldChar w:fldCharType="begin"/>
            </w:r>
            <w:r>
              <w:rPr>
                <w:noProof/>
                <w:webHidden/>
              </w:rPr>
              <w:instrText xml:space="preserve"> PAGEREF _Toc224213992 \h </w:instrText>
            </w:r>
            <w:r>
              <w:rPr>
                <w:noProof/>
                <w:webHidden/>
              </w:rPr>
            </w:r>
            <w:r>
              <w:rPr>
                <w:noProof/>
                <w:webHidden/>
              </w:rPr>
              <w:fldChar w:fldCharType="separate"/>
            </w:r>
            <w:r w:rsidR="00F54B6C">
              <w:rPr>
                <w:noProof/>
                <w:webHidden/>
              </w:rPr>
              <w:t>73</w:t>
            </w:r>
            <w:r>
              <w:rPr>
                <w:noProof/>
                <w:webHidden/>
              </w:rPr>
              <w:fldChar w:fldCharType="end"/>
            </w:r>
          </w:hyperlink>
        </w:p>
        <w:p w14:paraId="062E041C" w14:textId="3D5CD29A"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93" w:history="1">
            <w:r w:rsidRPr="001A2010">
              <w:rPr>
                <w:rStyle w:val="-"/>
                <w:rFonts w:eastAsia="SimSun"/>
                <w:noProof/>
                <w:lang w:val="el-GR"/>
              </w:rPr>
              <w:t>1.2.</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spacing w:val="-1"/>
                <w:w w:val="105"/>
              </w:rPr>
              <w:t>Φορέας</w:t>
            </w:r>
            <w:r w:rsidRPr="001A2010">
              <w:rPr>
                <w:rStyle w:val="-"/>
                <w:noProof/>
                <w:spacing w:val="-14"/>
                <w:w w:val="105"/>
              </w:rPr>
              <w:t xml:space="preserve"> </w:t>
            </w:r>
            <w:r w:rsidRPr="001A2010">
              <w:rPr>
                <w:rStyle w:val="-"/>
                <w:noProof/>
                <w:spacing w:val="-1"/>
                <w:w w:val="105"/>
              </w:rPr>
              <w:t>Χρηματοδότησης</w:t>
            </w:r>
            <w:r>
              <w:rPr>
                <w:noProof/>
                <w:webHidden/>
              </w:rPr>
              <w:tab/>
            </w:r>
            <w:r>
              <w:rPr>
                <w:noProof/>
                <w:webHidden/>
              </w:rPr>
              <w:fldChar w:fldCharType="begin"/>
            </w:r>
            <w:r>
              <w:rPr>
                <w:noProof/>
                <w:webHidden/>
              </w:rPr>
              <w:instrText xml:space="preserve"> PAGEREF _Toc224213993 \h </w:instrText>
            </w:r>
            <w:r>
              <w:rPr>
                <w:noProof/>
                <w:webHidden/>
              </w:rPr>
            </w:r>
            <w:r>
              <w:rPr>
                <w:noProof/>
                <w:webHidden/>
              </w:rPr>
              <w:fldChar w:fldCharType="separate"/>
            </w:r>
            <w:r w:rsidR="00F54B6C">
              <w:rPr>
                <w:noProof/>
                <w:webHidden/>
              </w:rPr>
              <w:t>74</w:t>
            </w:r>
            <w:r>
              <w:rPr>
                <w:noProof/>
                <w:webHidden/>
              </w:rPr>
              <w:fldChar w:fldCharType="end"/>
            </w:r>
          </w:hyperlink>
        </w:p>
        <w:p w14:paraId="2E605454" w14:textId="2FACE78E"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94" w:history="1">
            <w:r w:rsidRPr="001A2010">
              <w:rPr>
                <w:rStyle w:val="-"/>
                <w:noProof/>
                <w:spacing w:val="-1"/>
                <w:w w:val="105"/>
                <w:lang w:val="en-US"/>
              </w:rPr>
              <w:t>1.3.</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spacing w:val="-1"/>
                <w:w w:val="105"/>
                <w:lang w:val="el-GR"/>
              </w:rPr>
              <w:t>Κύριος του Έργου</w:t>
            </w:r>
            <w:r>
              <w:rPr>
                <w:noProof/>
                <w:webHidden/>
              </w:rPr>
              <w:tab/>
            </w:r>
            <w:r>
              <w:rPr>
                <w:noProof/>
                <w:webHidden/>
              </w:rPr>
              <w:fldChar w:fldCharType="begin"/>
            </w:r>
            <w:r>
              <w:rPr>
                <w:noProof/>
                <w:webHidden/>
              </w:rPr>
              <w:instrText xml:space="preserve"> PAGEREF _Toc224213994 \h </w:instrText>
            </w:r>
            <w:r>
              <w:rPr>
                <w:noProof/>
                <w:webHidden/>
              </w:rPr>
            </w:r>
            <w:r>
              <w:rPr>
                <w:noProof/>
                <w:webHidden/>
              </w:rPr>
              <w:fldChar w:fldCharType="separate"/>
            </w:r>
            <w:r w:rsidR="00F54B6C">
              <w:rPr>
                <w:noProof/>
                <w:webHidden/>
              </w:rPr>
              <w:t>74</w:t>
            </w:r>
            <w:r>
              <w:rPr>
                <w:noProof/>
                <w:webHidden/>
              </w:rPr>
              <w:fldChar w:fldCharType="end"/>
            </w:r>
          </w:hyperlink>
        </w:p>
        <w:p w14:paraId="408FF029" w14:textId="73206103"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95" w:history="1">
            <w:r w:rsidRPr="001A2010">
              <w:rPr>
                <w:rStyle w:val="-"/>
                <w:noProof/>
                <w:spacing w:val="-1"/>
                <w:w w:val="105"/>
                <w:lang w:val="el-GR"/>
              </w:rPr>
              <w:t>1.4.</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spacing w:val="-1"/>
                <w:w w:val="105"/>
                <w:lang w:val="el-GR"/>
              </w:rPr>
              <w:t>Φορέας Λειτουργίας</w:t>
            </w:r>
            <w:r>
              <w:rPr>
                <w:noProof/>
                <w:webHidden/>
              </w:rPr>
              <w:tab/>
            </w:r>
            <w:r>
              <w:rPr>
                <w:noProof/>
                <w:webHidden/>
              </w:rPr>
              <w:fldChar w:fldCharType="begin"/>
            </w:r>
            <w:r>
              <w:rPr>
                <w:noProof/>
                <w:webHidden/>
              </w:rPr>
              <w:instrText xml:space="preserve"> PAGEREF _Toc224213995 \h </w:instrText>
            </w:r>
            <w:r>
              <w:rPr>
                <w:noProof/>
                <w:webHidden/>
              </w:rPr>
            </w:r>
            <w:r>
              <w:rPr>
                <w:noProof/>
                <w:webHidden/>
              </w:rPr>
              <w:fldChar w:fldCharType="separate"/>
            </w:r>
            <w:r w:rsidR="00F54B6C">
              <w:rPr>
                <w:noProof/>
                <w:webHidden/>
              </w:rPr>
              <w:t>75</w:t>
            </w:r>
            <w:r>
              <w:rPr>
                <w:noProof/>
                <w:webHidden/>
              </w:rPr>
              <w:fldChar w:fldCharType="end"/>
            </w:r>
          </w:hyperlink>
        </w:p>
        <w:p w14:paraId="6CFD1FF8" w14:textId="1755932C"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96" w:history="1">
            <w:r w:rsidRPr="001A2010">
              <w:rPr>
                <w:rStyle w:val="-"/>
                <w:noProof/>
                <w:spacing w:val="-1"/>
                <w:w w:val="105"/>
                <w:lang w:val="el-GR"/>
              </w:rPr>
              <w:t>1.5.</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spacing w:val="-1"/>
                <w:w w:val="105"/>
                <w:lang w:val="el-GR"/>
              </w:rPr>
              <w:t>Όργανα &amp; Επιτροπές Παρακολούθησης, Διακυβέρνησης και Ελέγχου του Έργου</w:t>
            </w:r>
            <w:r>
              <w:rPr>
                <w:noProof/>
                <w:webHidden/>
              </w:rPr>
              <w:tab/>
            </w:r>
            <w:r>
              <w:rPr>
                <w:noProof/>
                <w:webHidden/>
              </w:rPr>
              <w:fldChar w:fldCharType="begin"/>
            </w:r>
            <w:r>
              <w:rPr>
                <w:noProof/>
                <w:webHidden/>
              </w:rPr>
              <w:instrText xml:space="preserve"> PAGEREF _Toc224213996 \h </w:instrText>
            </w:r>
            <w:r>
              <w:rPr>
                <w:noProof/>
                <w:webHidden/>
              </w:rPr>
            </w:r>
            <w:r>
              <w:rPr>
                <w:noProof/>
                <w:webHidden/>
              </w:rPr>
              <w:fldChar w:fldCharType="separate"/>
            </w:r>
            <w:r w:rsidR="00F54B6C">
              <w:rPr>
                <w:noProof/>
                <w:webHidden/>
              </w:rPr>
              <w:t>75</w:t>
            </w:r>
            <w:r>
              <w:rPr>
                <w:noProof/>
                <w:webHidden/>
              </w:rPr>
              <w:fldChar w:fldCharType="end"/>
            </w:r>
          </w:hyperlink>
        </w:p>
        <w:p w14:paraId="45C06D72" w14:textId="7A8FCF52" w:rsidR="00D756A4" w:rsidRDefault="00D756A4">
          <w:pPr>
            <w:pStyle w:val="31"/>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3997" w:history="1">
            <w:r w:rsidRPr="001A2010">
              <w:rPr>
                <w:rStyle w:val="-"/>
                <w:noProof/>
                <w:lang w:val="el-GR"/>
              </w:rPr>
              <w:t>2.</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Περιγραφή Φυσικού Αντικειμένου της Σύμβασης</w:t>
            </w:r>
            <w:r>
              <w:rPr>
                <w:noProof/>
                <w:webHidden/>
              </w:rPr>
              <w:tab/>
            </w:r>
            <w:r>
              <w:rPr>
                <w:noProof/>
                <w:webHidden/>
              </w:rPr>
              <w:fldChar w:fldCharType="begin"/>
            </w:r>
            <w:r>
              <w:rPr>
                <w:noProof/>
                <w:webHidden/>
              </w:rPr>
              <w:instrText xml:space="preserve"> PAGEREF _Toc224213997 \h </w:instrText>
            </w:r>
            <w:r>
              <w:rPr>
                <w:noProof/>
                <w:webHidden/>
              </w:rPr>
            </w:r>
            <w:r>
              <w:rPr>
                <w:noProof/>
                <w:webHidden/>
              </w:rPr>
              <w:fldChar w:fldCharType="separate"/>
            </w:r>
            <w:r w:rsidR="00F54B6C">
              <w:rPr>
                <w:noProof/>
                <w:webHidden/>
              </w:rPr>
              <w:t>76</w:t>
            </w:r>
            <w:r>
              <w:rPr>
                <w:noProof/>
                <w:webHidden/>
              </w:rPr>
              <w:fldChar w:fldCharType="end"/>
            </w:r>
          </w:hyperlink>
        </w:p>
        <w:p w14:paraId="02338E1A" w14:textId="0BBE5068"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98" w:history="1">
            <w:r w:rsidRPr="001A2010">
              <w:rPr>
                <w:rStyle w:val="-"/>
                <w:noProof/>
                <w:lang w:val="el-GR"/>
              </w:rPr>
              <w:t>2.1</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Αντικείμενο της Σύμβασης</w:t>
            </w:r>
            <w:r>
              <w:rPr>
                <w:noProof/>
                <w:webHidden/>
              </w:rPr>
              <w:tab/>
            </w:r>
            <w:r>
              <w:rPr>
                <w:noProof/>
                <w:webHidden/>
              </w:rPr>
              <w:fldChar w:fldCharType="begin"/>
            </w:r>
            <w:r>
              <w:rPr>
                <w:noProof/>
                <w:webHidden/>
              </w:rPr>
              <w:instrText xml:space="preserve"> PAGEREF _Toc224213998 \h </w:instrText>
            </w:r>
            <w:r>
              <w:rPr>
                <w:noProof/>
                <w:webHidden/>
              </w:rPr>
            </w:r>
            <w:r>
              <w:rPr>
                <w:noProof/>
                <w:webHidden/>
              </w:rPr>
              <w:fldChar w:fldCharType="separate"/>
            </w:r>
            <w:r w:rsidR="00F54B6C">
              <w:rPr>
                <w:noProof/>
                <w:webHidden/>
              </w:rPr>
              <w:t>76</w:t>
            </w:r>
            <w:r>
              <w:rPr>
                <w:noProof/>
                <w:webHidden/>
              </w:rPr>
              <w:fldChar w:fldCharType="end"/>
            </w:r>
          </w:hyperlink>
        </w:p>
        <w:p w14:paraId="0EDF2D33" w14:textId="10DE0895"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3999" w:history="1">
            <w:r w:rsidRPr="001A2010">
              <w:rPr>
                <w:rStyle w:val="-"/>
                <w:noProof/>
                <w:lang w:val="el-GR"/>
              </w:rPr>
              <w:t>2.2</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Μεθοδολογία Υλοποίησης</w:t>
            </w:r>
            <w:r>
              <w:rPr>
                <w:noProof/>
                <w:webHidden/>
              </w:rPr>
              <w:tab/>
            </w:r>
            <w:r>
              <w:rPr>
                <w:noProof/>
                <w:webHidden/>
              </w:rPr>
              <w:fldChar w:fldCharType="begin"/>
            </w:r>
            <w:r>
              <w:rPr>
                <w:noProof/>
                <w:webHidden/>
              </w:rPr>
              <w:instrText xml:space="preserve"> PAGEREF _Toc224213999 \h </w:instrText>
            </w:r>
            <w:r>
              <w:rPr>
                <w:noProof/>
                <w:webHidden/>
              </w:rPr>
            </w:r>
            <w:r>
              <w:rPr>
                <w:noProof/>
                <w:webHidden/>
              </w:rPr>
              <w:fldChar w:fldCharType="separate"/>
            </w:r>
            <w:r w:rsidR="00F54B6C">
              <w:rPr>
                <w:noProof/>
                <w:webHidden/>
              </w:rPr>
              <w:t>79</w:t>
            </w:r>
            <w:r>
              <w:rPr>
                <w:noProof/>
                <w:webHidden/>
              </w:rPr>
              <w:fldChar w:fldCharType="end"/>
            </w:r>
          </w:hyperlink>
        </w:p>
        <w:p w14:paraId="22D5C863" w14:textId="4DB08D22"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4000" w:history="1">
            <w:r w:rsidRPr="00B273CC">
              <w:rPr>
                <w:rStyle w:val="-"/>
                <w:noProof/>
                <w:lang w:val="el-GR"/>
              </w:rPr>
              <w:t>2.3</w:t>
            </w:r>
            <w:r w:rsidRPr="00B273CC">
              <w:rPr>
                <w:rFonts w:asciiTheme="minorHAnsi" w:eastAsiaTheme="minorEastAsia" w:hAnsiTheme="minorHAnsi" w:cstheme="minorBidi"/>
                <w:noProof/>
                <w:kern w:val="2"/>
                <w:sz w:val="24"/>
                <w:szCs w:val="24"/>
                <w:lang w:val="en-US" w:eastAsia="en-US"/>
                <w14:ligatures w14:val="standardContextual"/>
              </w:rPr>
              <w:tab/>
            </w:r>
            <w:r w:rsidRPr="00B273CC">
              <w:rPr>
                <w:rStyle w:val="-"/>
                <w:noProof/>
                <w:lang w:val="el-GR"/>
              </w:rPr>
              <w:t>Χρονοδιάγραμμα</w:t>
            </w:r>
            <w:r w:rsidRPr="00B273CC">
              <w:rPr>
                <w:noProof/>
                <w:webHidden/>
              </w:rPr>
              <w:tab/>
            </w:r>
            <w:r w:rsidRPr="00B273CC">
              <w:rPr>
                <w:noProof/>
                <w:webHidden/>
              </w:rPr>
              <w:fldChar w:fldCharType="begin"/>
            </w:r>
            <w:r w:rsidRPr="00B273CC">
              <w:rPr>
                <w:noProof/>
                <w:webHidden/>
              </w:rPr>
              <w:instrText xml:space="preserve"> PAGEREF _Toc224214000 \h </w:instrText>
            </w:r>
            <w:r w:rsidRPr="00B273CC">
              <w:rPr>
                <w:noProof/>
                <w:webHidden/>
              </w:rPr>
            </w:r>
            <w:r w:rsidRPr="00B273CC">
              <w:rPr>
                <w:noProof/>
                <w:webHidden/>
              </w:rPr>
              <w:fldChar w:fldCharType="separate"/>
            </w:r>
            <w:r w:rsidR="00F54B6C">
              <w:rPr>
                <w:noProof/>
                <w:webHidden/>
              </w:rPr>
              <w:t>80</w:t>
            </w:r>
            <w:r w:rsidRPr="00B273CC">
              <w:rPr>
                <w:noProof/>
                <w:webHidden/>
              </w:rPr>
              <w:fldChar w:fldCharType="end"/>
            </w:r>
          </w:hyperlink>
        </w:p>
        <w:p w14:paraId="7E7533AF" w14:textId="262E3D9C"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4001" w:history="1">
            <w:r w:rsidRPr="001A2010">
              <w:rPr>
                <w:rStyle w:val="-"/>
                <w:noProof/>
                <w:lang w:val="el-GR"/>
              </w:rPr>
              <w:t>2.4</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Παραδοτέα Έργου</w:t>
            </w:r>
            <w:r>
              <w:rPr>
                <w:noProof/>
                <w:webHidden/>
              </w:rPr>
              <w:tab/>
            </w:r>
            <w:r>
              <w:rPr>
                <w:noProof/>
                <w:webHidden/>
              </w:rPr>
              <w:fldChar w:fldCharType="begin"/>
            </w:r>
            <w:r>
              <w:rPr>
                <w:noProof/>
                <w:webHidden/>
              </w:rPr>
              <w:instrText xml:space="preserve"> PAGEREF _Toc224214001 \h </w:instrText>
            </w:r>
            <w:r>
              <w:rPr>
                <w:noProof/>
                <w:webHidden/>
              </w:rPr>
            </w:r>
            <w:r>
              <w:rPr>
                <w:noProof/>
                <w:webHidden/>
              </w:rPr>
              <w:fldChar w:fldCharType="separate"/>
            </w:r>
            <w:r w:rsidR="00F54B6C">
              <w:rPr>
                <w:noProof/>
                <w:webHidden/>
              </w:rPr>
              <w:t>80</w:t>
            </w:r>
            <w:r>
              <w:rPr>
                <w:noProof/>
                <w:webHidden/>
              </w:rPr>
              <w:fldChar w:fldCharType="end"/>
            </w:r>
          </w:hyperlink>
        </w:p>
        <w:p w14:paraId="714CC9D7" w14:textId="7808AC96"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4002" w:history="1">
            <w:r w:rsidRPr="001A2010">
              <w:rPr>
                <w:rStyle w:val="-"/>
                <w:noProof/>
                <w:lang w:val="el-GR"/>
              </w:rPr>
              <w:t>2.5</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Ομάδα Έργου/Σχήμα Διοίκησης Έργου</w:t>
            </w:r>
            <w:r>
              <w:rPr>
                <w:noProof/>
                <w:webHidden/>
              </w:rPr>
              <w:tab/>
            </w:r>
            <w:r>
              <w:rPr>
                <w:noProof/>
                <w:webHidden/>
              </w:rPr>
              <w:fldChar w:fldCharType="begin"/>
            </w:r>
            <w:r>
              <w:rPr>
                <w:noProof/>
                <w:webHidden/>
              </w:rPr>
              <w:instrText xml:space="preserve"> PAGEREF _Toc224214002 \h </w:instrText>
            </w:r>
            <w:r>
              <w:rPr>
                <w:noProof/>
                <w:webHidden/>
              </w:rPr>
            </w:r>
            <w:r>
              <w:rPr>
                <w:noProof/>
                <w:webHidden/>
              </w:rPr>
              <w:fldChar w:fldCharType="separate"/>
            </w:r>
            <w:r w:rsidR="00F54B6C">
              <w:rPr>
                <w:noProof/>
                <w:webHidden/>
              </w:rPr>
              <w:t>80</w:t>
            </w:r>
            <w:r>
              <w:rPr>
                <w:noProof/>
                <w:webHidden/>
              </w:rPr>
              <w:fldChar w:fldCharType="end"/>
            </w:r>
          </w:hyperlink>
        </w:p>
        <w:p w14:paraId="29E83451" w14:textId="347EE196"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4003" w:history="1">
            <w:r w:rsidRPr="001A2010">
              <w:rPr>
                <w:rStyle w:val="-"/>
                <w:noProof/>
                <w:lang w:val="el-GR"/>
              </w:rPr>
              <w:t>2.6</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Μεθοδολογία διασφάλισης ποιότητας</w:t>
            </w:r>
            <w:r>
              <w:rPr>
                <w:noProof/>
                <w:webHidden/>
              </w:rPr>
              <w:tab/>
            </w:r>
            <w:r>
              <w:rPr>
                <w:noProof/>
                <w:webHidden/>
              </w:rPr>
              <w:fldChar w:fldCharType="begin"/>
            </w:r>
            <w:r>
              <w:rPr>
                <w:noProof/>
                <w:webHidden/>
              </w:rPr>
              <w:instrText xml:space="preserve"> PAGEREF _Toc224214003 \h </w:instrText>
            </w:r>
            <w:r>
              <w:rPr>
                <w:noProof/>
                <w:webHidden/>
              </w:rPr>
            </w:r>
            <w:r>
              <w:rPr>
                <w:noProof/>
                <w:webHidden/>
              </w:rPr>
              <w:fldChar w:fldCharType="separate"/>
            </w:r>
            <w:r w:rsidR="00F54B6C">
              <w:rPr>
                <w:noProof/>
                <w:webHidden/>
              </w:rPr>
              <w:t>81</w:t>
            </w:r>
            <w:r>
              <w:rPr>
                <w:noProof/>
                <w:webHidden/>
              </w:rPr>
              <w:fldChar w:fldCharType="end"/>
            </w:r>
          </w:hyperlink>
        </w:p>
        <w:p w14:paraId="4C2BE0F7" w14:textId="7514DEB9" w:rsidR="00D756A4" w:rsidRDefault="00D756A4">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4004" w:history="1">
            <w:r w:rsidRPr="001A2010">
              <w:rPr>
                <w:rStyle w:val="-"/>
                <w:noProof/>
                <w:lang w:val="el-GR"/>
              </w:rPr>
              <w:t>2.7</w:t>
            </w:r>
            <w:r>
              <w:rPr>
                <w:rFonts w:asciiTheme="minorHAnsi" w:eastAsiaTheme="minorEastAsia" w:hAnsiTheme="minorHAnsi" w:cstheme="minorBidi"/>
                <w:noProof/>
                <w:kern w:val="2"/>
                <w:sz w:val="24"/>
                <w:szCs w:val="24"/>
                <w:lang w:val="en-US" w:eastAsia="en-US"/>
                <w14:ligatures w14:val="standardContextual"/>
              </w:rPr>
              <w:tab/>
            </w:r>
            <w:r w:rsidRPr="001A2010">
              <w:rPr>
                <w:rStyle w:val="-"/>
                <w:noProof/>
                <w:lang w:val="el-GR"/>
              </w:rPr>
              <w:t>Τόπος υλοποίησης/ παροχής των υπηρεσιών</w:t>
            </w:r>
            <w:r>
              <w:rPr>
                <w:noProof/>
                <w:webHidden/>
              </w:rPr>
              <w:tab/>
            </w:r>
            <w:r>
              <w:rPr>
                <w:noProof/>
                <w:webHidden/>
              </w:rPr>
              <w:fldChar w:fldCharType="begin"/>
            </w:r>
            <w:r>
              <w:rPr>
                <w:noProof/>
                <w:webHidden/>
              </w:rPr>
              <w:instrText xml:space="preserve"> PAGEREF _Toc224214004 \h </w:instrText>
            </w:r>
            <w:r>
              <w:rPr>
                <w:noProof/>
                <w:webHidden/>
              </w:rPr>
            </w:r>
            <w:r>
              <w:rPr>
                <w:noProof/>
                <w:webHidden/>
              </w:rPr>
              <w:fldChar w:fldCharType="separate"/>
            </w:r>
            <w:r w:rsidR="00F54B6C">
              <w:rPr>
                <w:noProof/>
                <w:webHidden/>
              </w:rPr>
              <w:t>81</w:t>
            </w:r>
            <w:r>
              <w:rPr>
                <w:noProof/>
                <w:webHidden/>
              </w:rPr>
              <w:fldChar w:fldCharType="end"/>
            </w:r>
          </w:hyperlink>
        </w:p>
        <w:p w14:paraId="4A623FE4" w14:textId="7CD6DA1C"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4005" w:history="1">
            <w:r w:rsidRPr="001A2010">
              <w:rPr>
                <w:rStyle w:val="-"/>
                <w:noProof/>
                <w:lang w:val="el-GR"/>
              </w:rPr>
              <w:t>ΠΑΡΑΡΤΗΜΑ ΙΙ – Πίνακες Συμμόρφωσης</w:t>
            </w:r>
            <w:r>
              <w:rPr>
                <w:noProof/>
                <w:webHidden/>
              </w:rPr>
              <w:tab/>
            </w:r>
            <w:r>
              <w:rPr>
                <w:noProof/>
                <w:webHidden/>
              </w:rPr>
              <w:fldChar w:fldCharType="begin"/>
            </w:r>
            <w:r>
              <w:rPr>
                <w:noProof/>
                <w:webHidden/>
              </w:rPr>
              <w:instrText xml:space="preserve"> PAGEREF _Toc224214005 \h </w:instrText>
            </w:r>
            <w:r>
              <w:rPr>
                <w:noProof/>
                <w:webHidden/>
              </w:rPr>
            </w:r>
            <w:r>
              <w:rPr>
                <w:noProof/>
                <w:webHidden/>
              </w:rPr>
              <w:fldChar w:fldCharType="separate"/>
            </w:r>
            <w:r w:rsidR="00F54B6C">
              <w:rPr>
                <w:noProof/>
                <w:webHidden/>
              </w:rPr>
              <w:t>82</w:t>
            </w:r>
            <w:r>
              <w:rPr>
                <w:noProof/>
                <w:webHidden/>
              </w:rPr>
              <w:fldChar w:fldCharType="end"/>
            </w:r>
          </w:hyperlink>
        </w:p>
        <w:p w14:paraId="3639F7B4" w14:textId="43C352BA"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4006" w:history="1">
            <w:r w:rsidRPr="001A2010">
              <w:rPr>
                <w:rStyle w:val="-"/>
                <w:noProof/>
                <w:lang w:val="el-GR"/>
              </w:rPr>
              <w:t>ΠΑΡΑΡΤΗΜΑ ΙΙI – ΕΥΡΩΠΑΙΚΟ ΕΝΙΑΙΟ ΕΓΓΡΑΦΟ ΣΥΜΒΑΣΗΣ (ΕΕΕΣ)</w:t>
            </w:r>
            <w:r>
              <w:rPr>
                <w:noProof/>
                <w:webHidden/>
              </w:rPr>
              <w:tab/>
            </w:r>
            <w:r>
              <w:rPr>
                <w:noProof/>
                <w:webHidden/>
              </w:rPr>
              <w:fldChar w:fldCharType="begin"/>
            </w:r>
            <w:r>
              <w:rPr>
                <w:noProof/>
                <w:webHidden/>
              </w:rPr>
              <w:instrText xml:space="preserve"> PAGEREF _Toc224214006 \h </w:instrText>
            </w:r>
            <w:r>
              <w:rPr>
                <w:noProof/>
                <w:webHidden/>
              </w:rPr>
            </w:r>
            <w:r>
              <w:rPr>
                <w:noProof/>
                <w:webHidden/>
              </w:rPr>
              <w:fldChar w:fldCharType="separate"/>
            </w:r>
            <w:r w:rsidR="00F54B6C">
              <w:rPr>
                <w:noProof/>
                <w:webHidden/>
              </w:rPr>
              <w:t>83</w:t>
            </w:r>
            <w:r>
              <w:rPr>
                <w:noProof/>
                <w:webHidden/>
              </w:rPr>
              <w:fldChar w:fldCharType="end"/>
            </w:r>
          </w:hyperlink>
        </w:p>
        <w:p w14:paraId="68E0811D" w14:textId="1BC7335C" w:rsidR="00D756A4" w:rsidRDefault="00D756A4">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214007" w:history="1">
            <w:r w:rsidRPr="001A2010">
              <w:rPr>
                <w:rStyle w:val="-"/>
                <w:noProof/>
                <w:lang w:val="el-GR"/>
              </w:rPr>
              <w:t>ΕΥΡΩΠΑΙΚΟ ΕΝΙΑΙΟ ΕΓΓΡΑΦΟ ΣΥΜΒΑΣΗΣ (ΕΕΕΣ)</w:t>
            </w:r>
            <w:r>
              <w:rPr>
                <w:noProof/>
                <w:webHidden/>
              </w:rPr>
              <w:tab/>
            </w:r>
            <w:r>
              <w:rPr>
                <w:noProof/>
                <w:webHidden/>
              </w:rPr>
              <w:fldChar w:fldCharType="begin"/>
            </w:r>
            <w:r>
              <w:rPr>
                <w:noProof/>
                <w:webHidden/>
              </w:rPr>
              <w:instrText xml:space="preserve"> PAGEREF _Toc224214007 \h </w:instrText>
            </w:r>
            <w:r>
              <w:rPr>
                <w:noProof/>
                <w:webHidden/>
              </w:rPr>
            </w:r>
            <w:r>
              <w:rPr>
                <w:noProof/>
                <w:webHidden/>
              </w:rPr>
              <w:fldChar w:fldCharType="separate"/>
            </w:r>
            <w:r w:rsidR="00F54B6C">
              <w:rPr>
                <w:noProof/>
                <w:webHidden/>
              </w:rPr>
              <w:t>83</w:t>
            </w:r>
            <w:r>
              <w:rPr>
                <w:noProof/>
                <w:webHidden/>
              </w:rPr>
              <w:fldChar w:fldCharType="end"/>
            </w:r>
          </w:hyperlink>
        </w:p>
        <w:p w14:paraId="07C635BE" w14:textId="52102006"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4008" w:history="1">
            <w:r w:rsidRPr="001A2010">
              <w:rPr>
                <w:rStyle w:val="-"/>
                <w:noProof/>
                <w:lang w:val="el-GR"/>
              </w:rPr>
              <w:t>ΠΑΡΑΡΤΗΜΑ Ι</w:t>
            </w:r>
            <w:r w:rsidRPr="001A2010">
              <w:rPr>
                <w:rStyle w:val="-"/>
                <w:noProof/>
              </w:rPr>
              <w:t>V</w:t>
            </w:r>
            <w:r w:rsidRPr="001A2010">
              <w:rPr>
                <w:rStyle w:val="-"/>
                <w:noProof/>
                <w:lang w:val="el-GR"/>
              </w:rPr>
              <w:t xml:space="preserve"> – Υπόδειγμα Βιογραφικού Σημειώματος</w:t>
            </w:r>
            <w:r>
              <w:rPr>
                <w:noProof/>
                <w:webHidden/>
              </w:rPr>
              <w:tab/>
            </w:r>
            <w:r>
              <w:rPr>
                <w:noProof/>
                <w:webHidden/>
              </w:rPr>
              <w:fldChar w:fldCharType="begin"/>
            </w:r>
            <w:r>
              <w:rPr>
                <w:noProof/>
                <w:webHidden/>
              </w:rPr>
              <w:instrText xml:space="preserve"> PAGEREF _Toc224214008 \h </w:instrText>
            </w:r>
            <w:r>
              <w:rPr>
                <w:noProof/>
                <w:webHidden/>
              </w:rPr>
            </w:r>
            <w:r>
              <w:rPr>
                <w:noProof/>
                <w:webHidden/>
              </w:rPr>
              <w:fldChar w:fldCharType="separate"/>
            </w:r>
            <w:r w:rsidR="00F54B6C">
              <w:rPr>
                <w:noProof/>
                <w:webHidden/>
              </w:rPr>
              <w:t>84</w:t>
            </w:r>
            <w:r>
              <w:rPr>
                <w:noProof/>
                <w:webHidden/>
              </w:rPr>
              <w:fldChar w:fldCharType="end"/>
            </w:r>
          </w:hyperlink>
        </w:p>
        <w:p w14:paraId="5A086555" w14:textId="31370195"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4009" w:history="1">
            <w:r w:rsidRPr="001A2010">
              <w:rPr>
                <w:rStyle w:val="-"/>
                <w:noProof/>
              </w:rPr>
              <w:t>ΠΑΡΑΡΤΗΜΑ V – Υπόδειγμα Τεχνικής Προσφοράς</w:t>
            </w:r>
            <w:r>
              <w:rPr>
                <w:noProof/>
                <w:webHidden/>
              </w:rPr>
              <w:tab/>
            </w:r>
            <w:r>
              <w:rPr>
                <w:noProof/>
                <w:webHidden/>
              </w:rPr>
              <w:fldChar w:fldCharType="begin"/>
            </w:r>
            <w:r>
              <w:rPr>
                <w:noProof/>
                <w:webHidden/>
              </w:rPr>
              <w:instrText xml:space="preserve"> PAGEREF _Toc224214009 \h </w:instrText>
            </w:r>
            <w:r>
              <w:rPr>
                <w:noProof/>
                <w:webHidden/>
              </w:rPr>
            </w:r>
            <w:r>
              <w:rPr>
                <w:noProof/>
                <w:webHidden/>
              </w:rPr>
              <w:fldChar w:fldCharType="separate"/>
            </w:r>
            <w:r w:rsidR="00F54B6C">
              <w:rPr>
                <w:noProof/>
                <w:webHidden/>
              </w:rPr>
              <w:t>86</w:t>
            </w:r>
            <w:r>
              <w:rPr>
                <w:noProof/>
                <w:webHidden/>
              </w:rPr>
              <w:fldChar w:fldCharType="end"/>
            </w:r>
          </w:hyperlink>
        </w:p>
        <w:p w14:paraId="0F244746" w14:textId="2D498CA4"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4010" w:history="1">
            <w:r w:rsidRPr="001A2010">
              <w:rPr>
                <w:rStyle w:val="-"/>
                <w:noProof/>
                <w:lang w:val="el-GR"/>
              </w:rPr>
              <w:t xml:space="preserve">ΠΑΡΑΡΤΗΜΑ </w:t>
            </w:r>
            <w:r w:rsidRPr="001A2010">
              <w:rPr>
                <w:rStyle w:val="-"/>
                <w:noProof/>
              </w:rPr>
              <w:t>VI</w:t>
            </w:r>
            <w:r w:rsidRPr="001A2010">
              <w:rPr>
                <w:rStyle w:val="-"/>
                <w:noProof/>
                <w:lang w:val="el-GR"/>
              </w:rPr>
              <w:t xml:space="preserve"> – Υπόδειγμα Οικονομικής Προσφοράς</w:t>
            </w:r>
            <w:r>
              <w:rPr>
                <w:noProof/>
                <w:webHidden/>
              </w:rPr>
              <w:tab/>
            </w:r>
            <w:r>
              <w:rPr>
                <w:noProof/>
                <w:webHidden/>
              </w:rPr>
              <w:fldChar w:fldCharType="begin"/>
            </w:r>
            <w:r>
              <w:rPr>
                <w:noProof/>
                <w:webHidden/>
              </w:rPr>
              <w:instrText xml:space="preserve"> PAGEREF _Toc224214010 \h </w:instrText>
            </w:r>
            <w:r>
              <w:rPr>
                <w:noProof/>
                <w:webHidden/>
              </w:rPr>
            </w:r>
            <w:r>
              <w:rPr>
                <w:noProof/>
                <w:webHidden/>
              </w:rPr>
              <w:fldChar w:fldCharType="separate"/>
            </w:r>
            <w:r w:rsidR="00F54B6C">
              <w:rPr>
                <w:noProof/>
                <w:webHidden/>
              </w:rPr>
              <w:t>87</w:t>
            </w:r>
            <w:r>
              <w:rPr>
                <w:noProof/>
                <w:webHidden/>
              </w:rPr>
              <w:fldChar w:fldCharType="end"/>
            </w:r>
          </w:hyperlink>
        </w:p>
        <w:p w14:paraId="7DCEF04A" w14:textId="5135AB20"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4011" w:history="1">
            <w:r w:rsidRPr="001A2010">
              <w:rPr>
                <w:rStyle w:val="-"/>
                <w:noProof/>
                <w:lang w:val="el-GR"/>
              </w:rPr>
              <w:t xml:space="preserve">ΠΑΡΑΡΤΗΜΑ </w:t>
            </w:r>
            <w:r w:rsidRPr="001A2010">
              <w:rPr>
                <w:rStyle w:val="-"/>
                <w:noProof/>
              </w:rPr>
              <w:t>VII</w:t>
            </w:r>
            <w:r w:rsidRPr="001A2010">
              <w:rPr>
                <w:rStyle w:val="-"/>
                <w:noProof/>
                <w:lang w:val="el-GR"/>
              </w:rPr>
              <w:t xml:space="preserve"> – Υποδείγματα Εγγυητικών Επιστολών</w:t>
            </w:r>
            <w:r>
              <w:rPr>
                <w:noProof/>
                <w:webHidden/>
              </w:rPr>
              <w:tab/>
            </w:r>
            <w:r>
              <w:rPr>
                <w:noProof/>
                <w:webHidden/>
              </w:rPr>
              <w:fldChar w:fldCharType="begin"/>
            </w:r>
            <w:r>
              <w:rPr>
                <w:noProof/>
                <w:webHidden/>
              </w:rPr>
              <w:instrText xml:space="preserve"> PAGEREF _Toc224214011 \h </w:instrText>
            </w:r>
            <w:r>
              <w:rPr>
                <w:noProof/>
                <w:webHidden/>
              </w:rPr>
            </w:r>
            <w:r>
              <w:rPr>
                <w:noProof/>
                <w:webHidden/>
              </w:rPr>
              <w:fldChar w:fldCharType="separate"/>
            </w:r>
            <w:r w:rsidR="00F54B6C">
              <w:rPr>
                <w:noProof/>
                <w:webHidden/>
              </w:rPr>
              <w:t>88</w:t>
            </w:r>
            <w:r>
              <w:rPr>
                <w:noProof/>
                <w:webHidden/>
              </w:rPr>
              <w:fldChar w:fldCharType="end"/>
            </w:r>
          </w:hyperlink>
        </w:p>
        <w:p w14:paraId="06E53901" w14:textId="07818E3B" w:rsidR="00D756A4" w:rsidRDefault="00D756A4">
          <w:pPr>
            <w:pStyle w:val="31"/>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4012" w:history="1">
            <w:r w:rsidRPr="001A2010">
              <w:rPr>
                <w:rStyle w:val="-"/>
                <w:noProof/>
                <w:lang w:val="el-GR"/>
              </w:rPr>
              <w:t>I.</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Εγγυητική Επιστολή Συμμετοχής</w:t>
            </w:r>
            <w:r>
              <w:rPr>
                <w:noProof/>
                <w:webHidden/>
              </w:rPr>
              <w:tab/>
            </w:r>
            <w:r>
              <w:rPr>
                <w:noProof/>
                <w:webHidden/>
              </w:rPr>
              <w:fldChar w:fldCharType="begin"/>
            </w:r>
            <w:r>
              <w:rPr>
                <w:noProof/>
                <w:webHidden/>
              </w:rPr>
              <w:instrText xml:space="preserve"> PAGEREF _Toc224214012 \h </w:instrText>
            </w:r>
            <w:r>
              <w:rPr>
                <w:noProof/>
                <w:webHidden/>
              </w:rPr>
            </w:r>
            <w:r>
              <w:rPr>
                <w:noProof/>
                <w:webHidden/>
              </w:rPr>
              <w:fldChar w:fldCharType="separate"/>
            </w:r>
            <w:r w:rsidR="00F54B6C">
              <w:rPr>
                <w:noProof/>
                <w:webHidden/>
              </w:rPr>
              <w:t>88</w:t>
            </w:r>
            <w:r>
              <w:rPr>
                <w:noProof/>
                <w:webHidden/>
              </w:rPr>
              <w:fldChar w:fldCharType="end"/>
            </w:r>
          </w:hyperlink>
        </w:p>
        <w:p w14:paraId="22C8810E" w14:textId="23B3BDCC" w:rsidR="00D756A4" w:rsidRDefault="00D756A4">
          <w:pPr>
            <w:pStyle w:val="31"/>
            <w:tabs>
              <w:tab w:val="left" w:pos="110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214013" w:history="1">
            <w:r w:rsidRPr="001A2010">
              <w:rPr>
                <w:rStyle w:val="-"/>
                <w:noProof/>
                <w:lang w:val="el-GR"/>
              </w:rPr>
              <w:t>II.</w:t>
            </w:r>
            <w:r>
              <w:rPr>
                <w:rFonts w:asciiTheme="minorHAnsi" w:eastAsiaTheme="minorEastAsia" w:hAnsiTheme="minorHAnsi" w:cstheme="minorBidi"/>
                <w:i w:val="0"/>
                <w:iCs w:val="0"/>
                <w:noProof/>
                <w:kern w:val="2"/>
                <w:sz w:val="24"/>
                <w:szCs w:val="24"/>
                <w:lang w:val="en-US" w:eastAsia="en-US"/>
                <w14:ligatures w14:val="standardContextual"/>
              </w:rPr>
              <w:tab/>
            </w:r>
            <w:r w:rsidRPr="001A2010">
              <w:rPr>
                <w:rStyle w:val="-"/>
                <w:noProof/>
                <w:lang w:val="el-GR"/>
              </w:rPr>
              <w:t>Εγγυητική Επιστολή Καλής Εκτέλεσης</w:t>
            </w:r>
            <w:r>
              <w:rPr>
                <w:noProof/>
                <w:webHidden/>
              </w:rPr>
              <w:tab/>
            </w:r>
            <w:r>
              <w:rPr>
                <w:noProof/>
                <w:webHidden/>
              </w:rPr>
              <w:fldChar w:fldCharType="begin"/>
            </w:r>
            <w:r>
              <w:rPr>
                <w:noProof/>
                <w:webHidden/>
              </w:rPr>
              <w:instrText xml:space="preserve"> PAGEREF _Toc224214013 \h </w:instrText>
            </w:r>
            <w:r>
              <w:rPr>
                <w:noProof/>
                <w:webHidden/>
              </w:rPr>
            </w:r>
            <w:r>
              <w:rPr>
                <w:noProof/>
                <w:webHidden/>
              </w:rPr>
              <w:fldChar w:fldCharType="separate"/>
            </w:r>
            <w:r w:rsidR="00F54B6C">
              <w:rPr>
                <w:noProof/>
                <w:webHidden/>
              </w:rPr>
              <w:t>89</w:t>
            </w:r>
            <w:r>
              <w:rPr>
                <w:noProof/>
                <w:webHidden/>
              </w:rPr>
              <w:fldChar w:fldCharType="end"/>
            </w:r>
          </w:hyperlink>
        </w:p>
        <w:p w14:paraId="010BB794" w14:textId="276AD801"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4014" w:history="1">
            <w:r w:rsidRPr="001A2010">
              <w:rPr>
                <w:rStyle w:val="-"/>
                <w:noProof/>
                <w:lang w:val="el-GR"/>
              </w:rPr>
              <w:t xml:space="preserve">ΠΑΡΑΡΤΗΜΑ </w:t>
            </w:r>
            <w:r w:rsidRPr="001A2010">
              <w:rPr>
                <w:rStyle w:val="-"/>
                <w:noProof/>
                <w:lang w:val="en-US"/>
              </w:rPr>
              <w:t>VIII</w:t>
            </w:r>
            <w:r w:rsidRPr="001A2010">
              <w:rPr>
                <w:rStyle w:val="-"/>
                <w:noProof/>
                <w:lang w:val="el-GR"/>
              </w:rPr>
              <w:t xml:space="preserve"> –</w:t>
            </w:r>
            <w:r w:rsidRPr="001A2010">
              <w:rPr>
                <w:rStyle w:val="-"/>
                <w:noProof/>
                <w:lang w:val="el-GR"/>
              </w:rPr>
              <w:t xml:space="preserve"> </w:t>
            </w:r>
            <w:r w:rsidRPr="001A2010">
              <w:rPr>
                <w:rStyle w:val="-"/>
                <w:noProof/>
                <w:lang w:val="el-GR"/>
              </w:rPr>
              <w:t>ΕΝΗΜΕΡΩΣΗ ΓΙΑ ΤΗΝ ΕΠΕΞΕΡΓΑΣΙΑ ΠΡΟΣΩΠΙΚΩΝ ΔΕΔΟΜΕΝΩΝ</w:t>
            </w:r>
            <w:r>
              <w:rPr>
                <w:noProof/>
                <w:webHidden/>
              </w:rPr>
              <w:tab/>
            </w:r>
            <w:r>
              <w:rPr>
                <w:noProof/>
                <w:webHidden/>
              </w:rPr>
              <w:fldChar w:fldCharType="begin"/>
            </w:r>
            <w:r>
              <w:rPr>
                <w:noProof/>
                <w:webHidden/>
              </w:rPr>
              <w:instrText xml:space="preserve"> PAGEREF _Toc224214014 \h </w:instrText>
            </w:r>
            <w:r>
              <w:rPr>
                <w:noProof/>
                <w:webHidden/>
              </w:rPr>
            </w:r>
            <w:r>
              <w:rPr>
                <w:noProof/>
                <w:webHidden/>
              </w:rPr>
              <w:fldChar w:fldCharType="separate"/>
            </w:r>
            <w:r w:rsidR="00F54B6C">
              <w:rPr>
                <w:noProof/>
                <w:webHidden/>
              </w:rPr>
              <w:t>90</w:t>
            </w:r>
            <w:r>
              <w:rPr>
                <w:noProof/>
                <w:webHidden/>
              </w:rPr>
              <w:fldChar w:fldCharType="end"/>
            </w:r>
          </w:hyperlink>
        </w:p>
        <w:p w14:paraId="398E52CD" w14:textId="58FB36A1" w:rsidR="00D756A4" w:rsidRDefault="00D756A4">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214015" w:history="1">
            <w:r w:rsidRPr="001A2010">
              <w:rPr>
                <w:rStyle w:val="-"/>
                <w:noProof/>
                <w:lang w:val="el-GR"/>
              </w:rPr>
              <w:t xml:space="preserve">ΠΑΡΑΡΤΗΜΑ </w:t>
            </w:r>
            <w:r w:rsidRPr="001A2010">
              <w:rPr>
                <w:rStyle w:val="-"/>
                <w:noProof/>
                <w:lang w:val="en-US"/>
              </w:rPr>
              <w:t>I</w:t>
            </w:r>
            <w:r w:rsidRPr="001A2010">
              <w:rPr>
                <w:rStyle w:val="-"/>
                <w:noProof/>
              </w:rPr>
              <w:t>X</w:t>
            </w:r>
            <w:r w:rsidRPr="001A2010">
              <w:rPr>
                <w:rStyle w:val="-"/>
                <w:noProof/>
                <w:lang w:val="el-GR"/>
              </w:rPr>
              <w:t xml:space="preserve"> – Ρήτρα Ακεραιότητας</w:t>
            </w:r>
            <w:r>
              <w:rPr>
                <w:noProof/>
                <w:webHidden/>
              </w:rPr>
              <w:tab/>
            </w:r>
            <w:r>
              <w:rPr>
                <w:noProof/>
                <w:webHidden/>
              </w:rPr>
              <w:fldChar w:fldCharType="begin"/>
            </w:r>
            <w:r>
              <w:rPr>
                <w:noProof/>
                <w:webHidden/>
              </w:rPr>
              <w:instrText xml:space="preserve"> PAGEREF _Toc224214015 \h </w:instrText>
            </w:r>
            <w:r>
              <w:rPr>
                <w:noProof/>
                <w:webHidden/>
              </w:rPr>
            </w:r>
            <w:r>
              <w:rPr>
                <w:noProof/>
                <w:webHidden/>
              </w:rPr>
              <w:fldChar w:fldCharType="separate"/>
            </w:r>
            <w:r w:rsidR="00F54B6C">
              <w:rPr>
                <w:noProof/>
                <w:webHidden/>
              </w:rPr>
              <w:t>91</w:t>
            </w:r>
            <w:r>
              <w:rPr>
                <w:noProof/>
                <w:webHidden/>
              </w:rPr>
              <w:fldChar w:fldCharType="end"/>
            </w:r>
          </w:hyperlink>
        </w:p>
        <w:p w14:paraId="25698511" w14:textId="240B587E" w:rsidR="00A81D32" w:rsidRDefault="005D6014">
          <w:r>
            <w:rPr>
              <w:b/>
              <w:bCs/>
              <w:caps/>
              <w:sz w:val="20"/>
              <w:szCs w:val="20"/>
            </w:rPr>
            <w:fldChar w:fldCharType="end"/>
          </w:r>
        </w:p>
      </w:sdtContent>
    </w:sdt>
    <w:p w14:paraId="71AEB11C" w14:textId="77777777" w:rsidR="008E18C3" w:rsidRPr="00603221" w:rsidRDefault="008E18C3">
      <w:pPr>
        <w:rPr>
          <w:rFonts w:eastAsia="MS Mincho"/>
          <w:b/>
          <w:bCs/>
          <w:caps/>
          <w:lang w:val="el-GR" w:eastAsia="el-GR"/>
        </w:rPr>
        <w:sectPr w:rsidR="008E18C3" w:rsidRPr="00603221" w:rsidSect="00DF02B0">
          <w:headerReference w:type="first" r:id="rId14"/>
          <w:pgSz w:w="11906" w:h="16838"/>
          <w:pgMar w:top="1134" w:right="1134" w:bottom="1134" w:left="1134" w:header="720" w:footer="709" w:gutter="0"/>
          <w:cols w:space="720"/>
          <w:titlePg/>
          <w:docGrid w:linePitch="360"/>
        </w:sectPr>
      </w:pPr>
    </w:p>
    <w:p w14:paraId="55CD7CD3" w14:textId="77777777" w:rsidR="008338F0" w:rsidRPr="003329FF" w:rsidRDefault="003355E7" w:rsidP="00CC5CF7">
      <w:pPr>
        <w:pStyle w:val="1"/>
        <w:numPr>
          <w:ilvl w:val="0"/>
          <w:numId w:val="15"/>
        </w:numPr>
        <w:rPr>
          <w:lang w:val="el-GR"/>
        </w:rPr>
      </w:pPr>
      <w:bookmarkStart w:id="14" w:name="_Toc97194404"/>
      <w:bookmarkStart w:id="15" w:name="_Toc224213913"/>
      <w:r w:rsidRPr="003329FF">
        <w:rPr>
          <w:lang w:val="el-GR"/>
        </w:rPr>
        <w:lastRenderedPageBreak/>
        <w:t>ΑΝΑΘΕΤΟΥΣΑ ΑΡΧΗ ΚΑΙ ΑΝΤΙΚΕΙΜΕΝΟ ΣΥΜΒΑΣΗΣ</w:t>
      </w:r>
      <w:bookmarkEnd w:id="14"/>
      <w:bookmarkEnd w:id="15"/>
    </w:p>
    <w:p w14:paraId="2E803ED7" w14:textId="1BE70089" w:rsidR="008338F0" w:rsidRPr="007C06E9" w:rsidRDefault="003355E7" w:rsidP="00CC5CF7">
      <w:pPr>
        <w:pStyle w:val="2"/>
        <w:numPr>
          <w:ilvl w:val="1"/>
          <w:numId w:val="16"/>
        </w:numPr>
        <w:rPr>
          <w:lang w:val="el-GR"/>
        </w:rPr>
      </w:pPr>
      <w:bookmarkStart w:id="16" w:name="_Toc97194256"/>
      <w:bookmarkStart w:id="17" w:name="_Toc97194405"/>
      <w:bookmarkStart w:id="18" w:name="_Toc224213914"/>
      <w:r w:rsidRPr="0032146B">
        <w:rPr>
          <w:lang w:val="el-GR"/>
        </w:rPr>
        <w:t>Στοιχεία Αναθέτουσας Αρχής</w:t>
      </w:r>
      <w:bookmarkEnd w:id="16"/>
      <w:bookmarkEnd w:id="17"/>
      <w:bookmarkEnd w:id="18"/>
      <w:r w:rsidRPr="0032146B">
        <w:rPr>
          <w:lang w:val="el-GR"/>
        </w:rPr>
        <w:t xml:space="preserve"> </w:t>
      </w:r>
    </w:p>
    <w:tbl>
      <w:tblPr>
        <w:tblW w:w="0" w:type="auto"/>
        <w:tblInd w:w="108" w:type="dxa"/>
        <w:tblLayout w:type="fixed"/>
        <w:tblLook w:val="0000" w:firstRow="0" w:lastRow="0" w:firstColumn="0" w:lastColumn="0" w:noHBand="0" w:noVBand="0"/>
      </w:tblPr>
      <w:tblGrid>
        <w:gridCol w:w="5245"/>
        <w:gridCol w:w="4129"/>
      </w:tblGrid>
      <w:tr w:rsidR="008338F0" w:rsidRPr="00B34D21" w14:paraId="1271556F" w14:textId="77777777">
        <w:tc>
          <w:tcPr>
            <w:tcW w:w="5245" w:type="dxa"/>
            <w:tcBorders>
              <w:top w:val="single" w:sz="4" w:space="0" w:color="000000"/>
              <w:left w:val="single" w:sz="4" w:space="0" w:color="000000"/>
              <w:bottom w:val="single" w:sz="4" w:space="0" w:color="000000"/>
            </w:tcBorders>
          </w:tcPr>
          <w:p w14:paraId="08F77B7A" w14:textId="77777777" w:rsidR="008338F0" w:rsidRPr="00603221" w:rsidRDefault="003355E7">
            <w:pPr>
              <w:pStyle w:val="normalwithoutspacing"/>
            </w:pPr>
            <w:r w:rsidRPr="00603221">
              <w:t>Επωνυμία</w:t>
            </w:r>
          </w:p>
        </w:tc>
        <w:tc>
          <w:tcPr>
            <w:tcW w:w="4129" w:type="dxa"/>
            <w:tcBorders>
              <w:top w:val="single" w:sz="4" w:space="0" w:color="000000"/>
              <w:left w:val="single" w:sz="4" w:space="0" w:color="000000"/>
              <w:bottom w:val="single" w:sz="4" w:space="0" w:color="000000"/>
              <w:right w:val="single" w:sz="4" w:space="0" w:color="000000"/>
            </w:tcBorders>
          </w:tcPr>
          <w:p w14:paraId="1948A1BB" w14:textId="77777777" w:rsidR="008338F0" w:rsidRPr="00603221" w:rsidRDefault="007D3A48">
            <w:pPr>
              <w:pStyle w:val="normalwithoutspacing"/>
              <w:snapToGrid w:val="0"/>
            </w:pPr>
            <w:r w:rsidRPr="00603221">
              <w:t xml:space="preserve">ΚΟΙΝΩΝΙΑ ΤΗΣ ΠΛΗΡΟΦΟΡΙΑΣ </w:t>
            </w:r>
            <w:r w:rsidR="00417984">
              <w:t>Μ.</w:t>
            </w:r>
            <w:r w:rsidRPr="00603221">
              <w:t>Α.Ε.</w:t>
            </w:r>
          </w:p>
        </w:tc>
      </w:tr>
      <w:tr w:rsidR="004D0444" w:rsidRPr="004D0444" w14:paraId="3EDA0799" w14:textId="77777777">
        <w:tc>
          <w:tcPr>
            <w:tcW w:w="5245" w:type="dxa"/>
            <w:tcBorders>
              <w:top w:val="single" w:sz="4" w:space="0" w:color="000000"/>
              <w:left w:val="single" w:sz="4" w:space="0" w:color="000000"/>
              <w:bottom w:val="single" w:sz="4" w:space="0" w:color="000000"/>
            </w:tcBorders>
          </w:tcPr>
          <w:p w14:paraId="20E73647" w14:textId="77777777" w:rsidR="004D0444" w:rsidRPr="00EF0725" w:rsidRDefault="004D0444" w:rsidP="004D0444">
            <w:pPr>
              <w:pStyle w:val="normalwithoutspacing"/>
              <w:rPr>
                <w:lang w:val="en-US"/>
              </w:rPr>
            </w:pPr>
            <w:r w:rsidRPr="00F04160">
              <w:t>ΑΦΜ</w:t>
            </w:r>
          </w:p>
        </w:tc>
        <w:tc>
          <w:tcPr>
            <w:tcW w:w="4129" w:type="dxa"/>
            <w:tcBorders>
              <w:top w:val="single" w:sz="4" w:space="0" w:color="000000"/>
              <w:left w:val="single" w:sz="4" w:space="0" w:color="000000"/>
              <w:bottom w:val="single" w:sz="4" w:space="0" w:color="000000"/>
              <w:right w:val="single" w:sz="4" w:space="0" w:color="000000"/>
            </w:tcBorders>
          </w:tcPr>
          <w:p w14:paraId="611A090C" w14:textId="77777777" w:rsidR="004D0444" w:rsidRPr="00603221" w:rsidRDefault="004D0444" w:rsidP="004D0444">
            <w:pPr>
              <w:pStyle w:val="normalwithoutspacing"/>
              <w:snapToGrid w:val="0"/>
            </w:pPr>
            <w:r w:rsidRPr="00782EAD">
              <w:t>999983307</w:t>
            </w:r>
          </w:p>
        </w:tc>
      </w:tr>
      <w:tr w:rsidR="004D0444" w:rsidRPr="004D0444" w14:paraId="71326871" w14:textId="77777777">
        <w:tc>
          <w:tcPr>
            <w:tcW w:w="5245" w:type="dxa"/>
            <w:tcBorders>
              <w:top w:val="single" w:sz="4" w:space="0" w:color="000000"/>
              <w:left w:val="single" w:sz="4" w:space="0" w:color="000000"/>
              <w:bottom w:val="single" w:sz="4" w:space="0" w:color="000000"/>
            </w:tcBorders>
          </w:tcPr>
          <w:p w14:paraId="4D62442F" w14:textId="03A1A59F" w:rsidR="004D0444" w:rsidRPr="00603221" w:rsidRDefault="004D0444" w:rsidP="004D0444">
            <w:pPr>
              <w:pStyle w:val="normalwithoutspacing"/>
            </w:pPr>
            <w:r w:rsidRPr="00F04160">
              <w:t xml:space="preserve">Κωδικός </w:t>
            </w:r>
            <w:r w:rsidR="00BA6803" w:rsidRPr="00B43D81">
              <w:t>Αναθέτουσας Αρχής για την ηλεκτρονική τιμολόγηση</w:t>
            </w:r>
          </w:p>
        </w:tc>
        <w:tc>
          <w:tcPr>
            <w:tcW w:w="4129" w:type="dxa"/>
            <w:tcBorders>
              <w:top w:val="single" w:sz="4" w:space="0" w:color="000000"/>
              <w:left w:val="single" w:sz="4" w:space="0" w:color="000000"/>
              <w:bottom w:val="single" w:sz="4" w:space="0" w:color="000000"/>
              <w:right w:val="single" w:sz="4" w:space="0" w:color="000000"/>
            </w:tcBorders>
          </w:tcPr>
          <w:p w14:paraId="4DDEA37A" w14:textId="6E1544D2" w:rsidR="004D0444" w:rsidRPr="00B43D81" w:rsidRDefault="004D0444" w:rsidP="004D0444">
            <w:pPr>
              <w:pStyle w:val="normalwithoutspacing"/>
              <w:snapToGrid w:val="0"/>
              <w:rPr>
                <w:lang w:val="en-US"/>
              </w:rPr>
            </w:pPr>
            <w:r w:rsidRPr="00782EAD">
              <w:t>1053.E00553.000</w:t>
            </w:r>
            <w:r w:rsidR="00BA6803">
              <w:rPr>
                <w:lang w:val="en-US"/>
              </w:rPr>
              <w:t>1</w:t>
            </w:r>
          </w:p>
        </w:tc>
      </w:tr>
      <w:tr w:rsidR="008338F0" w:rsidRPr="00DF02B0" w14:paraId="6B71AA81" w14:textId="77777777">
        <w:tc>
          <w:tcPr>
            <w:tcW w:w="5245" w:type="dxa"/>
            <w:tcBorders>
              <w:top w:val="single" w:sz="4" w:space="0" w:color="000000"/>
              <w:left w:val="single" w:sz="4" w:space="0" w:color="000000"/>
              <w:bottom w:val="single" w:sz="4" w:space="0" w:color="000000"/>
            </w:tcBorders>
          </w:tcPr>
          <w:p w14:paraId="35DDB12F" w14:textId="77777777" w:rsidR="008338F0" w:rsidRPr="00603221" w:rsidRDefault="003355E7">
            <w:pPr>
              <w:pStyle w:val="normalwithoutspacing"/>
            </w:pPr>
            <w:r w:rsidRPr="00603221">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14E334EA" w14:textId="297C7FCB" w:rsidR="008338F0" w:rsidRPr="00372204" w:rsidRDefault="00372204" w:rsidP="007D3A48">
            <w:pPr>
              <w:pStyle w:val="normalwithoutspacing"/>
              <w:snapToGrid w:val="0"/>
            </w:pPr>
            <w:proofErr w:type="spellStart"/>
            <w:r>
              <w:t>Λεωφ</w:t>
            </w:r>
            <w:proofErr w:type="spellEnd"/>
            <w:r>
              <w:t>. Συγγρού 194</w:t>
            </w:r>
          </w:p>
        </w:tc>
      </w:tr>
      <w:tr w:rsidR="008338F0" w:rsidRPr="00DF02B0" w14:paraId="4249BB5F" w14:textId="77777777">
        <w:tc>
          <w:tcPr>
            <w:tcW w:w="5245" w:type="dxa"/>
            <w:tcBorders>
              <w:top w:val="single" w:sz="4" w:space="0" w:color="000000"/>
              <w:left w:val="single" w:sz="4" w:space="0" w:color="000000"/>
              <w:bottom w:val="single" w:sz="4" w:space="0" w:color="000000"/>
            </w:tcBorders>
          </w:tcPr>
          <w:p w14:paraId="02A70B3B" w14:textId="77777777" w:rsidR="008338F0" w:rsidRPr="00603221" w:rsidRDefault="003355E7">
            <w:pPr>
              <w:pStyle w:val="normalwithoutspacing"/>
            </w:pPr>
            <w:r w:rsidRPr="00603221">
              <w:t>Πόλη</w:t>
            </w:r>
          </w:p>
        </w:tc>
        <w:tc>
          <w:tcPr>
            <w:tcW w:w="4129" w:type="dxa"/>
            <w:tcBorders>
              <w:top w:val="single" w:sz="4" w:space="0" w:color="000000"/>
              <w:left w:val="single" w:sz="4" w:space="0" w:color="000000"/>
              <w:bottom w:val="single" w:sz="4" w:space="0" w:color="000000"/>
              <w:right w:val="single" w:sz="4" w:space="0" w:color="000000"/>
            </w:tcBorders>
          </w:tcPr>
          <w:p w14:paraId="5D668D5B" w14:textId="03FDB925" w:rsidR="008338F0" w:rsidRPr="00603221" w:rsidRDefault="00372204">
            <w:pPr>
              <w:pStyle w:val="normalwithoutspacing"/>
              <w:snapToGrid w:val="0"/>
            </w:pPr>
            <w:r>
              <w:t>Καλλιθέα</w:t>
            </w:r>
          </w:p>
        </w:tc>
      </w:tr>
      <w:tr w:rsidR="008338F0" w:rsidRPr="00DF02B0" w14:paraId="1B7F5455" w14:textId="77777777">
        <w:tc>
          <w:tcPr>
            <w:tcW w:w="5245" w:type="dxa"/>
            <w:tcBorders>
              <w:top w:val="single" w:sz="4" w:space="0" w:color="000000"/>
              <w:left w:val="single" w:sz="4" w:space="0" w:color="000000"/>
              <w:bottom w:val="single" w:sz="4" w:space="0" w:color="000000"/>
            </w:tcBorders>
          </w:tcPr>
          <w:p w14:paraId="21A5F7CA" w14:textId="77777777" w:rsidR="008338F0" w:rsidRPr="00603221" w:rsidRDefault="003355E7">
            <w:pPr>
              <w:pStyle w:val="normalwithoutspacing"/>
            </w:pPr>
            <w:r w:rsidRPr="00603221">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771FD6C6" w14:textId="7711587A" w:rsidR="008338F0" w:rsidRPr="00603221" w:rsidRDefault="00372204">
            <w:pPr>
              <w:pStyle w:val="normalwithoutspacing"/>
              <w:snapToGrid w:val="0"/>
            </w:pPr>
            <w:r>
              <w:t>176</w:t>
            </w:r>
            <w:r w:rsidRPr="00603221">
              <w:t xml:space="preserve"> </w:t>
            </w:r>
            <w:r>
              <w:t>71</w:t>
            </w:r>
          </w:p>
        </w:tc>
      </w:tr>
      <w:tr w:rsidR="008338F0" w:rsidRPr="00DF02B0" w14:paraId="7905AC25" w14:textId="77777777">
        <w:tc>
          <w:tcPr>
            <w:tcW w:w="5245" w:type="dxa"/>
            <w:tcBorders>
              <w:top w:val="single" w:sz="4" w:space="0" w:color="000000"/>
              <w:left w:val="single" w:sz="4" w:space="0" w:color="000000"/>
              <w:bottom w:val="single" w:sz="4" w:space="0" w:color="000000"/>
            </w:tcBorders>
          </w:tcPr>
          <w:p w14:paraId="2DE0CE84" w14:textId="77777777" w:rsidR="008338F0" w:rsidRPr="00603221" w:rsidRDefault="003355E7">
            <w:pPr>
              <w:pStyle w:val="normalwithoutspacing"/>
            </w:pPr>
            <w:r w:rsidRPr="00603221">
              <w:t>Τηλέφωνο</w:t>
            </w:r>
          </w:p>
        </w:tc>
        <w:tc>
          <w:tcPr>
            <w:tcW w:w="4129" w:type="dxa"/>
            <w:tcBorders>
              <w:top w:val="single" w:sz="4" w:space="0" w:color="000000"/>
              <w:left w:val="single" w:sz="4" w:space="0" w:color="000000"/>
              <w:bottom w:val="single" w:sz="4" w:space="0" w:color="000000"/>
              <w:right w:val="single" w:sz="4" w:space="0" w:color="000000"/>
            </w:tcBorders>
          </w:tcPr>
          <w:p w14:paraId="245F59D3" w14:textId="77777777" w:rsidR="008338F0" w:rsidRPr="00603221" w:rsidRDefault="00865C7D">
            <w:pPr>
              <w:pStyle w:val="normalwithoutspacing"/>
              <w:snapToGrid w:val="0"/>
              <w:rPr>
                <w:lang w:val="en-US"/>
              </w:rPr>
            </w:pPr>
            <w:r w:rsidRPr="00603221">
              <w:rPr>
                <w:lang w:val="en-US"/>
              </w:rPr>
              <w:t>213 1300700</w:t>
            </w:r>
          </w:p>
        </w:tc>
      </w:tr>
      <w:tr w:rsidR="008338F0" w:rsidRPr="00DF02B0" w14:paraId="725F4C55" w14:textId="77777777">
        <w:tc>
          <w:tcPr>
            <w:tcW w:w="5245" w:type="dxa"/>
            <w:tcBorders>
              <w:top w:val="single" w:sz="4" w:space="0" w:color="000000"/>
              <w:left w:val="single" w:sz="4" w:space="0" w:color="000000"/>
              <w:bottom w:val="single" w:sz="4" w:space="0" w:color="000000"/>
            </w:tcBorders>
          </w:tcPr>
          <w:p w14:paraId="6B2ECF40" w14:textId="77777777" w:rsidR="008338F0" w:rsidRPr="00603221" w:rsidRDefault="003355E7">
            <w:pPr>
              <w:pStyle w:val="normalwithoutspacing"/>
            </w:pPr>
            <w:r w:rsidRPr="00603221">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tcPr>
          <w:p w14:paraId="7DD1BD7C" w14:textId="7356EA38" w:rsidR="008338F0" w:rsidRPr="00603221" w:rsidRDefault="00E817D9">
            <w:pPr>
              <w:pStyle w:val="normalwithoutspacing"/>
              <w:snapToGrid w:val="0"/>
              <w:rPr>
                <w:lang w:val="en-US"/>
              </w:rPr>
            </w:pPr>
            <w:hyperlink r:id="rId15" w:history="1">
              <w:r w:rsidRPr="00D009BC">
                <w:rPr>
                  <w:rStyle w:val="-"/>
                  <w:lang w:val="en-US"/>
                </w:rPr>
                <w:t>info@ktpae.gr</w:t>
              </w:r>
            </w:hyperlink>
          </w:p>
        </w:tc>
      </w:tr>
      <w:tr w:rsidR="00D922AF" w:rsidRPr="00DF02B0" w14:paraId="23BFA2BC" w14:textId="77777777">
        <w:tc>
          <w:tcPr>
            <w:tcW w:w="5245" w:type="dxa"/>
            <w:tcBorders>
              <w:top w:val="single" w:sz="4" w:space="0" w:color="000000"/>
              <w:left w:val="single" w:sz="4" w:space="0" w:color="000000"/>
              <w:bottom w:val="single" w:sz="4" w:space="0" w:color="000000"/>
            </w:tcBorders>
          </w:tcPr>
          <w:p w14:paraId="4D0056AF" w14:textId="77777777" w:rsidR="00D922AF" w:rsidRPr="00603221" w:rsidRDefault="00D922AF" w:rsidP="00D922AF">
            <w:pPr>
              <w:pStyle w:val="normalwithoutspacing"/>
            </w:pPr>
            <w:r w:rsidRPr="00603221">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210A5084" w14:textId="480DCD42" w:rsidR="00D922AF" w:rsidRPr="00D922AF" w:rsidRDefault="00D704DB" w:rsidP="00D922AF">
            <w:pPr>
              <w:pStyle w:val="normalwithoutspacing"/>
              <w:snapToGrid w:val="0"/>
              <w:rPr>
                <w:highlight w:val="magenta"/>
              </w:rPr>
            </w:pPr>
            <w:r w:rsidRPr="00D704DB">
              <w:t>Σπύρου Δώρα</w:t>
            </w:r>
          </w:p>
        </w:tc>
      </w:tr>
      <w:tr w:rsidR="008338F0" w:rsidRPr="00DF02B0" w14:paraId="433853CF" w14:textId="77777777">
        <w:tc>
          <w:tcPr>
            <w:tcW w:w="5245" w:type="dxa"/>
            <w:tcBorders>
              <w:top w:val="single" w:sz="4" w:space="0" w:color="000000"/>
              <w:left w:val="single" w:sz="4" w:space="0" w:color="000000"/>
              <w:bottom w:val="single" w:sz="4" w:space="0" w:color="000000"/>
            </w:tcBorders>
          </w:tcPr>
          <w:p w14:paraId="09D2C46B" w14:textId="77777777" w:rsidR="008338F0" w:rsidRPr="00603221" w:rsidRDefault="003355E7">
            <w:pPr>
              <w:pStyle w:val="normalwithoutspacing"/>
            </w:pPr>
            <w:r w:rsidRPr="00603221">
              <w:t>Γενική Διεύθυνση στο διαδίκτυο</w:t>
            </w:r>
            <w:r w:rsidR="00E1337D" w:rsidRPr="00603221">
              <w:t xml:space="preserve"> </w:t>
            </w:r>
            <w:r w:rsidRPr="00603221">
              <w:t>(URL)</w:t>
            </w:r>
          </w:p>
        </w:tc>
        <w:tc>
          <w:tcPr>
            <w:tcW w:w="4129" w:type="dxa"/>
            <w:tcBorders>
              <w:top w:val="single" w:sz="4" w:space="0" w:color="000000"/>
              <w:left w:val="single" w:sz="4" w:space="0" w:color="000000"/>
              <w:bottom w:val="single" w:sz="4" w:space="0" w:color="000000"/>
              <w:right w:val="single" w:sz="4" w:space="0" w:color="000000"/>
            </w:tcBorders>
          </w:tcPr>
          <w:p w14:paraId="75C5E03C" w14:textId="6D744967" w:rsidR="008338F0" w:rsidRPr="00603221" w:rsidRDefault="00E817D9">
            <w:pPr>
              <w:pStyle w:val="normalwithoutspacing"/>
              <w:snapToGrid w:val="0"/>
            </w:pPr>
            <w:hyperlink r:id="rId16" w:history="1">
              <w:r w:rsidRPr="00D009BC">
                <w:rPr>
                  <w:rStyle w:val="-"/>
                </w:rPr>
                <w:t>http://www.ktpae.gr</w:t>
              </w:r>
            </w:hyperlink>
          </w:p>
        </w:tc>
      </w:tr>
      <w:tr w:rsidR="008338F0" w:rsidRPr="00D72C0C" w14:paraId="5772DFEA" w14:textId="77777777">
        <w:tc>
          <w:tcPr>
            <w:tcW w:w="5245" w:type="dxa"/>
            <w:tcBorders>
              <w:top w:val="single" w:sz="4" w:space="0" w:color="000000"/>
              <w:left w:val="single" w:sz="4" w:space="0" w:color="000000"/>
              <w:bottom w:val="single" w:sz="4" w:space="0" w:color="000000"/>
            </w:tcBorders>
          </w:tcPr>
          <w:p w14:paraId="62F40955" w14:textId="77777777" w:rsidR="008338F0" w:rsidRPr="00603221" w:rsidRDefault="003355E7">
            <w:pPr>
              <w:pStyle w:val="normalwithoutspacing"/>
            </w:pPr>
            <w:r w:rsidRPr="00603221">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4716F99D" w14:textId="4C9F48B2" w:rsidR="008338F0" w:rsidRPr="00603221" w:rsidRDefault="004F227C">
            <w:pPr>
              <w:pStyle w:val="normalwithoutspacing"/>
              <w:snapToGrid w:val="0"/>
            </w:pPr>
            <w:hyperlink r:id="rId17" w:history="1">
              <w:r w:rsidRPr="00C81589">
                <w:rPr>
                  <w:rStyle w:val="-"/>
                </w:rPr>
                <w:t>https://www.ktpae.gr/</w:t>
              </w:r>
            </w:hyperlink>
            <w:r>
              <w:t xml:space="preserve"> </w:t>
            </w:r>
          </w:p>
        </w:tc>
      </w:tr>
    </w:tbl>
    <w:p w14:paraId="1C6310ED" w14:textId="77777777" w:rsidR="00C66013" w:rsidRPr="00603221" w:rsidRDefault="00C66013">
      <w:pPr>
        <w:pStyle w:val="normalwithoutspacing"/>
      </w:pPr>
    </w:p>
    <w:p w14:paraId="71E04718" w14:textId="77777777" w:rsidR="008338F0" w:rsidRPr="00603221" w:rsidRDefault="003355E7">
      <w:pPr>
        <w:pStyle w:val="normalwithoutspacing"/>
      </w:pPr>
      <w:r w:rsidRPr="00603221">
        <w:rPr>
          <w:b/>
        </w:rPr>
        <w:t xml:space="preserve">Είδος Αναθέτουσας Αρχής </w:t>
      </w:r>
    </w:p>
    <w:p w14:paraId="06989723" w14:textId="526D6982" w:rsidR="006F0660" w:rsidRPr="007C06E9" w:rsidRDefault="003355E7">
      <w:pPr>
        <w:pStyle w:val="normalwithoutspacing"/>
        <w:rPr>
          <w:rFonts w:eastAsia="Calibri"/>
        </w:rPr>
      </w:pPr>
      <w:r w:rsidRPr="00603221">
        <w:t>Η Αναθέτουσα Αρχή είναι</w:t>
      </w:r>
      <w:r w:rsidR="00E1337D" w:rsidRPr="00603221">
        <w:t xml:space="preserve"> </w:t>
      </w:r>
      <w:r w:rsidR="00CD22D1" w:rsidRPr="00033BA0">
        <w:t xml:space="preserve">η Κοινωνία της Πληροφορίας </w:t>
      </w:r>
      <w:r w:rsidR="00417984">
        <w:t xml:space="preserve">Μονοπρόσωπη </w:t>
      </w:r>
      <w:r w:rsidR="00417984" w:rsidRPr="00603221">
        <w:t xml:space="preserve">Ανώνυμη </w:t>
      </w:r>
      <w:r w:rsidR="007D3A48" w:rsidRPr="00603221">
        <w:t>Εταιρία του Δημόσιου Τομέα (μη Κεντρική Αναθέτουσα Αρχή)</w:t>
      </w:r>
      <w:r w:rsidR="00E1337D" w:rsidRPr="00603221">
        <w:t xml:space="preserve"> </w:t>
      </w:r>
      <w:r w:rsidRPr="00603221">
        <w:t>και ανήκει στην</w:t>
      </w:r>
      <w:r w:rsidR="00DB2700" w:rsidRPr="00603221">
        <w:t xml:space="preserve"> Κεντρική Κυβέρνηση – </w:t>
      </w:r>
      <w:proofErr w:type="spellStart"/>
      <w:r w:rsidR="00DB2700" w:rsidRPr="00603221">
        <w:t>Υποτομέας</w:t>
      </w:r>
      <w:proofErr w:type="spellEnd"/>
      <w:r w:rsidR="00DB2700" w:rsidRPr="00603221">
        <w:t xml:space="preserve"> Νομικά Πρόσωπα Κεντρικής Κυβέρνησης και Δημόσιες Επιχειρήσεις</w:t>
      </w:r>
      <w:r w:rsidR="00F83F9D" w:rsidRPr="00731BE1">
        <w:t>.</w:t>
      </w:r>
      <w:r w:rsidR="00DB2700" w:rsidRPr="00603221">
        <w:t xml:space="preserve"> </w:t>
      </w:r>
    </w:p>
    <w:p w14:paraId="5D55A5F6" w14:textId="1FC93F92" w:rsidR="008338F0" w:rsidRPr="00603221" w:rsidRDefault="003355E7">
      <w:pPr>
        <w:pStyle w:val="normalwithoutspacing"/>
      </w:pPr>
      <w:r w:rsidRPr="00603221">
        <w:rPr>
          <w:b/>
        </w:rPr>
        <w:t>Κύρια δραστηριότητα Α.Α.</w:t>
      </w:r>
    </w:p>
    <w:p w14:paraId="39CCC49B" w14:textId="77777777" w:rsidR="008338F0" w:rsidRPr="00603221" w:rsidRDefault="003355E7">
      <w:pPr>
        <w:pStyle w:val="normalwithoutspacing"/>
      </w:pPr>
      <w:r w:rsidRPr="00603221">
        <w:t xml:space="preserve">Η κύρια δραστηριότητα της Αναθέτουσας Αρχής είναι </w:t>
      </w:r>
      <w:r w:rsidR="00EB0718" w:rsidRPr="00603221">
        <w:t>«Γενικές Δημόσιες Υπηρεσίες».</w:t>
      </w:r>
    </w:p>
    <w:p w14:paraId="7B26BA15" w14:textId="4A758A8D" w:rsidR="006F0660" w:rsidRPr="007C06E9" w:rsidRDefault="003355E7" w:rsidP="007C06E9">
      <w:pPr>
        <w:pStyle w:val="normalwithoutspacing"/>
      </w:pPr>
      <w:r w:rsidRPr="00603221">
        <w:t>Εφαρμοστέο εθνικό δίκαιο</w:t>
      </w:r>
      <w:r w:rsidR="00E1337D" w:rsidRPr="00603221">
        <w:t xml:space="preserve"> </w:t>
      </w:r>
      <w:r w:rsidRPr="00603221">
        <w:t xml:space="preserve">είναι το </w:t>
      </w:r>
      <w:r w:rsidR="00DB2700" w:rsidRPr="00603221">
        <w:t>Ελληνικ</w:t>
      </w:r>
      <w:r w:rsidR="00E56E07">
        <w:t>ό.</w:t>
      </w:r>
      <w:r w:rsidRPr="00603221">
        <w:t xml:space="preserve"> </w:t>
      </w:r>
    </w:p>
    <w:p w14:paraId="1A7D840D" w14:textId="5AC60E7D" w:rsidR="008338F0" w:rsidRPr="00603221" w:rsidRDefault="003355E7" w:rsidP="00D157B7">
      <w:pPr>
        <w:suppressAutoHyphens w:val="0"/>
        <w:spacing w:after="0"/>
        <w:jc w:val="left"/>
        <w:rPr>
          <w:lang w:val="el-GR"/>
        </w:rPr>
      </w:pPr>
      <w:r w:rsidRPr="00603221">
        <w:rPr>
          <w:b/>
          <w:lang w:val="el-GR"/>
        </w:rPr>
        <w:t xml:space="preserve">Στοιχεία Επικοινωνίας </w:t>
      </w:r>
    </w:p>
    <w:p w14:paraId="5C3FA97B" w14:textId="5D368B68" w:rsidR="002E1FDE" w:rsidRDefault="003355E7" w:rsidP="002E1FDE">
      <w:pPr>
        <w:pStyle w:val="normalwithoutspacing"/>
        <w:ind w:left="567" w:hanging="567"/>
        <w:rPr>
          <w:rStyle w:val="-"/>
        </w:rPr>
      </w:pPr>
      <w:r w:rsidRPr="00603221">
        <w:t>α)</w:t>
      </w:r>
      <w:r w:rsidRPr="00603221">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sidR="00BA6803" w:rsidRPr="00B43D81">
        <w:t xml:space="preserve">Ο.Π.Σ. </w:t>
      </w:r>
      <w:r w:rsidRPr="00603221">
        <w:t>Ε.Σ.Η.ΔΗ.Σ.</w:t>
      </w:r>
      <w:r w:rsidR="002E1FDE" w:rsidRPr="00603221">
        <w:t xml:space="preserve"> και μέσω της διαδικτυακής πύλης της Αναθέτουσας Αρχής </w:t>
      </w:r>
      <w:hyperlink r:id="rId18" w:history="1">
        <w:r w:rsidR="00154623" w:rsidRPr="009344C5">
          <w:rPr>
            <w:rStyle w:val="-"/>
          </w:rPr>
          <w:t>http://www.ktpae.gr</w:t>
        </w:r>
      </w:hyperlink>
    </w:p>
    <w:p w14:paraId="40192FE0" w14:textId="2382508B" w:rsidR="00BA6803" w:rsidRPr="00BA6803" w:rsidRDefault="006F0660" w:rsidP="00BA6803">
      <w:pPr>
        <w:pStyle w:val="normalwithoutspacing"/>
        <w:ind w:left="567" w:hanging="567"/>
      </w:pPr>
      <w:r w:rsidRPr="00EF0725">
        <w:t xml:space="preserve">β) </w:t>
      </w:r>
      <w:r>
        <w:t xml:space="preserve">     </w:t>
      </w:r>
      <w:r w:rsidR="00154623" w:rsidRPr="00154623">
        <w:t xml:space="preserve">Κάθε είδους επικοινωνία και ανταλλαγή πληροφοριών πραγματοποιείται μέσω </w:t>
      </w:r>
      <w:r w:rsidR="00BA6803" w:rsidRPr="00BA6803">
        <w:t xml:space="preserve">του Ε.Σ.Η.ΔΗ.Σ. Προμήθειες και Υπηρεσίες (εφεξής Ε.Σ.Η.ΔΗ.Σ.), το οποίο είναι </w:t>
      </w:r>
      <w:proofErr w:type="spellStart"/>
      <w:r w:rsidR="00BA6803" w:rsidRPr="00BA6803">
        <w:t>προσβάσιμο</w:t>
      </w:r>
      <w:proofErr w:type="spellEnd"/>
      <w:r w:rsidR="00BA6803" w:rsidRPr="00BA6803">
        <w:t xml:space="preserve"> από τη Διαδικτυακή Πύλη (</w:t>
      </w:r>
      <w:hyperlink r:id="rId19" w:history="1">
        <w:r w:rsidR="00BA6803" w:rsidRPr="00BA6803">
          <w:rPr>
            <w:rStyle w:val="-"/>
          </w:rPr>
          <w:t>www.promitheus.gov.gr</w:t>
        </w:r>
      </w:hyperlink>
      <w:r w:rsidR="00BA6803" w:rsidRPr="00BA6803">
        <w:t>) του Ο.Π.Σ. Ε.Σ.Η.ΔΗ.Σ.</w:t>
      </w:r>
    </w:p>
    <w:p w14:paraId="23C5A79D" w14:textId="0720B420" w:rsidR="008338F0" w:rsidRDefault="006F0660">
      <w:pPr>
        <w:pStyle w:val="normalwithoutspacing"/>
        <w:ind w:left="567" w:hanging="567"/>
        <w:rPr>
          <w:color w:val="000000"/>
          <w:shd w:val="clear" w:color="auto" w:fill="FFFFFF"/>
        </w:rPr>
      </w:pPr>
      <w:r>
        <w:t>γ</w:t>
      </w:r>
      <w:r w:rsidR="003355E7" w:rsidRPr="00603221">
        <w:t>)</w:t>
      </w:r>
      <w:r w:rsidR="003355E7" w:rsidRPr="00603221">
        <w:tab/>
        <w:t xml:space="preserve">Οι προσφορές πρέπει να υποβάλλονται ηλεκτρονικά στην διεύθυνση: </w:t>
      </w:r>
      <w:hyperlink r:id="rId20" w:history="1">
        <w:r w:rsidR="003355E7" w:rsidRPr="00603221">
          <w:rPr>
            <w:rStyle w:val="-"/>
            <w:shd w:val="clear" w:color="auto" w:fill="FFFFFF"/>
          </w:rPr>
          <w:t>www.promitheus.gov.gr</w:t>
        </w:r>
      </w:hyperlink>
      <w:r w:rsidR="003355E7" w:rsidRPr="00603221">
        <w:rPr>
          <w:color w:val="000000"/>
          <w:shd w:val="clear" w:color="auto" w:fill="FFFFFF"/>
        </w:rPr>
        <w:t xml:space="preserve"> </w:t>
      </w:r>
    </w:p>
    <w:p w14:paraId="6CA27B35" w14:textId="77777777" w:rsidR="002E1FDE" w:rsidRPr="00603221" w:rsidRDefault="002E1FDE" w:rsidP="00FD40D7">
      <w:pPr>
        <w:pStyle w:val="normalwithoutspacing"/>
      </w:pPr>
    </w:p>
    <w:p w14:paraId="305D86AF" w14:textId="77777777" w:rsidR="008338F0" w:rsidRPr="00603221" w:rsidRDefault="003355E7" w:rsidP="003A109E">
      <w:pPr>
        <w:pStyle w:val="2"/>
        <w:rPr>
          <w:rFonts w:cs="Tahoma"/>
          <w:lang w:val="el-GR"/>
        </w:rPr>
      </w:pPr>
      <w:bookmarkStart w:id="19" w:name="_Ref89085315"/>
      <w:bookmarkStart w:id="20" w:name="_Toc97194257"/>
      <w:bookmarkStart w:id="21" w:name="_Toc97194406"/>
      <w:bookmarkStart w:id="22" w:name="_Toc224213915"/>
      <w:r w:rsidRPr="00603221">
        <w:rPr>
          <w:rFonts w:cs="Tahoma"/>
          <w:lang w:val="el-GR"/>
        </w:rPr>
        <w:t>Στοιχεία Διαδικασίας - Χρηματοδότηση</w:t>
      </w:r>
      <w:bookmarkEnd w:id="19"/>
      <w:bookmarkEnd w:id="20"/>
      <w:bookmarkEnd w:id="21"/>
      <w:bookmarkEnd w:id="22"/>
    </w:p>
    <w:p w14:paraId="0F04A6BE" w14:textId="77777777" w:rsidR="008338F0" w:rsidRPr="00603221" w:rsidRDefault="003355E7">
      <w:pPr>
        <w:rPr>
          <w:lang w:val="el-GR"/>
        </w:rPr>
      </w:pPr>
      <w:r w:rsidRPr="00603221">
        <w:rPr>
          <w:b/>
          <w:lang w:val="el-GR"/>
        </w:rPr>
        <w:t xml:space="preserve">Είδος διαδικασίας </w:t>
      </w:r>
    </w:p>
    <w:p w14:paraId="29866A07" w14:textId="080C388D" w:rsidR="008338F0" w:rsidRDefault="003355E7">
      <w:pPr>
        <w:pStyle w:val="normalwithoutspacing"/>
      </w:pPr>
      <w:r w:rsidRPr="00603221">
        <w:t>Ο διαγωνισμός θα διεξαχθεί με την ανοικτή διαδικασία του άρθρου 27 του ν. 4412/16</w:t>
      </w:r>
      <w:r w:rsidR="006F0660">
        <w:t xml:space="preserve"> όπως ισχύει</w:t>
      </w:r>
      <w:r w:rsidRPr="00603221">
        <w:t xml:space="preserve">. </w:t>
      </w:r>
    </w:p>
    <w:p w14:paraId="3361F12B" w14:textId="77777777" w:rsidR="007C06E9" w:rsidRPr="00603221" w:rsidRDefault="007C06E9">
      <w:pPr>
        <w:pStyle w:val="normalwithoutspacing"/>
      </w:pPr>
    </w:p>
    <w:p w14:paraId="249E4A7D" w14:textId="77777777" w:rsidR="008338F0" w:rsidRPr="00603221" w:rsidRDefault="003355E7">
      <w:pPr>
        <w:pStyle w:val="normalwithoutspacing"/>
      </w:pPr>
      <w:r w:rsidRPr="00603221">
        <w:rPr>
          <w:b/>
        </w:rPr>
        <w:t>Χρηματοδότηση της σύμβασης</w:t>
      </w:r>
    </w:p>
    <w:p w14:paraId="05BE5C35" w14:textId="024CB884" w:rsidR="00DD72E3" w:rsidRDefault="00DD72E3" w:rsidP="001902A3">
      <w:pPr>
        <w:pStyle w:val="normalwithoutspacing"/>
        <w:widowControl w:val="0"/>
      </w:pPr>
      <w:r w:rsidRPr="00DB2BB0">
        <w:t xml:space="preserve">Φορέας χρηματοδότησης της παρούσας σύμβασης είναι </w:t>
      </w:r>
      <w:r w:rsidR="001902A3">
        <w:t>η</w:t>
      </w:r>
      <w:r w:rsidRPr="00DB2BB0">
        <w:t xml:space="preserve"> </w:t>
      </w:r>
      <w:r w:rsidR="001902A3" w:rsidRPr="001902A3">
        <w:t>ΓΕΝΙΚΗ ΔΙΕΥΘΥΝΣΗ ΟΙΚΟΝΟΜΙΚΩΝ</w:t>
      </w:r>
      <w:r w:rsidR="001902A3">
        <w:t xml:space="preserve"> </w:t>
      </w:r>
      <w:r w:rsidR="001902A3" w:rsidRPr="001902A3">
        <w:t xml:space="preserve">ΥΠΗΡΕΣΙΩΝ </w:t>
      </w:r>
      <w:r w:rsidR="001902A3">
        <w:t xml:space="preserve">του </w:t>
      </w:r>
      <w:r w:rsidR="001902A3" w:rsidRPr="001902A3">
        <w:t>ΥΠΟΥΡΓΕΙΟΥ ΥΓΕΙΑΣ</w:t>
      </w:r>
      <w:r w:rsidRPr="00DB2BB0">
        <w:t xml:space="preserve">. </w:t>
      </w:r>
    </w:p>
    <w:p w14:paraId="43F6A1A4" w14:textId="13905305" w:rsidR="00B946EE" w:rsidRDefault="00DD72E3" w:rsidP="00DD72E3">
      <w:pPr>
        <w:pStyle w:val="normalwithoutspacing"/>
        <w:widowControl w:val="0"/>
      </w:pPr>
      <w:r w:rsidRPr="007C255C">
        <w:t xml:space="preserve">Η παρούσα σύμβαση χρηματοδοτείται </w:t>
      </w:r>
      <w:r w:rsidR="00E47102" w:rsidRPr="00E47102">
        <w:t xml:space="preserve">από πόρους του Ταμείου Ανάκαμψης και Ανθεκτικότητας, στο </w:t>
      </w:r>
      <w:r w:rsidR="00E47102" w:rsidRPr="00E47102">
        <w:lastRenderedPageBreak/>
        <w:t>πλαίσιο της ΣΑΤΑ091 του Υπουργείου Υγείας, με την οποία εγκρίθηκε η ένταξη στο Πρόγραμμα Δημοσίων Επενδύσεων του έργου: «Τεχνική βοήθεια για την υλοποίηση έργων πρόληψης και καινοτόμων υπηρεσιών υγείας - Ενέργειες Δημοσιότητας», με Κωδικό Έργου: 2022ΤΑ09100011 και με κωδικό ΟΠΣ: 5180985</w:t>
      </w:r>
      <w:r w:rsidR="00DD2610">
        <w:t xml:space="preserve">, με βάση την </w:t>
      </w:r>
      <w:r w:rsidR="00DD2610" w:rsidRPr="0038107C">
        <w:t xml:space="preserve">υπ’ </w:t>
      </w:r>
      <w:proofErr w:type="spellStart"/>
      <w:r w:rsidR="00DD2610" w:rsidRPr="0038107C">
        <w:t>αριθμ</w:t>
      </w:r>
      <w:proofErr w:type="spellEnd"/>
      <w:r w:rsidR="00DD2610" w:rsidRPr="0038107C">
        <w:t>. 223506 ΕΞ 2025/22-12-2025 ΥΠΕΘΟΟ (</w:t>
      </w:r>
      <w:proofErr w:type="spellStart"/>
      <w:r w:rsidR="00DD2610" w:rsidRPr="0038107C">
        <w:t>αρ</w:t>
      </w:r>
      <w:proofErr w:type="spellEnd"/>
      <w:r w:rsidR="00DD2610" w:rsidRPr="0038107C">
        <w:t xml:space="preserve">. </w:t>
      </w:r>
      <w:proofErr w:type="spellStart"/>
      <w:r w:rsidR="00DD2610" w:rsidRPr="0038107C">
        <w:t>πρωτ</w:t>
      </w:r>
      <w:proofErr w:type="spellEnd"/>
      <w:r w:rsidR="00DD2610" w:rsidRPr="0038107C">
        <w:t>. ΚτΠ Μ.Α.Ε.: 31472/23-12-2025) 3</w:t>
      </w:r>
      <w:r w:rsidR="00DD2610" w:rsidRPr="0038107C">
        <w:rPr>
          <w:vertAlign w:val="superscript"/>
        </w:rPr>
        <w:t>η</w:t>
      </w:r>
      <w:r w:rsidR="00DD2610" w:rsidRPr="0038107C">
        <w:t xml:space="preserve"> Τροποποίηση Απόφασης Ένταξης του Έργου</w:t>
      </w:r>
      <w:r w:rsidR="00E47102" w:rsidRPr="00E47102">
        <w:t>.</w:t>
      </w:r>
    </w:p>
    <w:p w14:paraId="15E727EF" w14:textId="77777777" w:rsidR="008338F0" w:rsidRPr="00603221" w:rsidRDefault="003355E7" w:rsidP="003A109E">
      <w:pPr>
        <w:pStyle w:val="2"/>
        <w:rPr>
          <w:rFonts w:cs="Tahoma"/>
          <w:lang w:val="el-GR"/>
        </w:rPr>
      </w:pPr>
      <w:r w:rsidRPr="00603221">
        <w:rPr>
          <w:rFonts w:cs="Tahoma"/>
          <w:lang w:val="el-GR"/>
        </w:rPr>
        <w:tab/>
      </w:r>
      <w:bookmarkStart w:id="23" w:name="_Toc97194258"/>
      <w:bookmarkStart w:id="24" w:name="_Toc97194407"/>
      <w:bookmarkStart w:id="25" w:name="_Toc224213916"/>
      <w:r w:rsidRPr="00603221">
        <w:rPr>
          <w:rFonts w:cs="Tahoma"/>
          <w:lang w:val="el-GR"/>
        </w:rPr>
        <w:t>Συνοπτική Περιγραφή φυσικού και οικονομικού αντικειμένου της σύμβασης</w:t>
      </w:r>
      <w:bookmarkEnd w:id="23"/>
      <w:bookmarkEnd w:id="24"/>
      <w:bookmarkEnd w:id="25"/>
      <w:r w:rsidRPr="00603221">
        <w:rPr>
          <w:rFonts w:cs="Tahoma"/>
          <w:lang w:val="el-GR"/>
        </w:rPr>
        <w:t xml:space="preserve"> </w:t>
      </w:r>
    </w:p>
    <w:p w14:paraId="15336B3F" w14:textId="77777777" w:rsidR="00A608AA" w:rsidRDefault="000E3C4E" w:rsidP="00DD72E3">
      <w:pPr>
        <w:rPr>
          <w:lang w:val="el-GR"/>
        </w:rPr>
      </w:pPr>
      <w:r w:rsidRPr="00DE489B">
        <w:rPr>
          <w:lang w:val="el-GR"/>
        </w:rPr>
        <w:t>Αντικείμενο της σύμβασης είναι</w:t>
      </w:r>
      <w:r w:rsidR="00A608AA">
        <w:rPr>
          <w:lang w:val="el-GR"/>
        </w:rPr>
        <w:t>:</w:t>
      </w:r>
    </w:p>
    <w:p w14:paraId="31B6937E" w14:textId="1B00CB91" w:rsidR="00A608AA" w:rsidRPr="00420B59" w:rsidRDefault="00A608AA" w:rsidP="00CC5CF7">
      <w:pPr>
        <w:pStyle w:val="aff"/>
        <w:numPr>
          <w:ilvl w:val="0"/>
          <w:numId w:val="37"/>
        </w:numPr>
        <w:rPr>
          <w:lang w:val="el-GR"/>
        </w:rPr>
      </w:pPr>
      <w:r w:rsidRPr="00420B59">
        <w:rPr>
          <w:lang w:val="el-GR"/>
        </w:rPr>
        <w:t xml:space="preserve">Η λογιστική αποτύπωση των ενεργειών επικοινωνίας και προβολής, καθώς και την καταγραφή και οικονομική διαχείριση των σχετικών δράσεων με στόχο τη συστηματική καταγραφή, οικονομική διαχείριση και τεκμηρίωση των σχετικών δαπανών, σύμφωνα με τις αρχές διαφάνειας και τους κανόνες </w:t>
      </w:r>
      <w:proofErr w:type="spellStart"/>
      <w:r w:rsidRPr="00420B59">
        <w:rPr>
          <w:lang w:val="el-GR"/>
        </w:rPr>
        <w:t>επιλεξιμότητας</w:t>
      </w:r>
      <w:proofErr w:type="spellEnd"/>
      <w:r w:rsidRPr="00420B59">
        <w:rPr>
          <w:lang w:val="el-GR"/>
        </w:rPr>
        <w:t xml:space="preserve"> του Ταμείου. Πιο συγκεκριμένα, περιλαμβάνει την παραλαβή, συγκέντρωση, ταξινόμηση και τον έλεγχο του απαιτούμενου αποδεικτικού και </w:t>
      </w:r>
      <w:proofErr w:type="spellStart"/>
      <w:r w:rsidRPr="00420B59">
        <w:rPr>
          <w:lang w:val="el-GR"/>
        </w:rPr>
        <w:t>τεκμηριωτικού</w:t>
      </w:r>
      <w:proofErr w:type="spellEnd"/>
      <w:r w:rsidRPr="00420B59">
        <w:rPr>
          <w:lang w:val="el-GR"/>
        </w:rPr>
        <w:t xml:space="preserve"> υλικού. Ειδικότερα, ο έλεγχος των δικαιολογητικών πληρωμής (όπως τιμολόγια, υπεύθυνες δηλώσεις, αποδεικτικά ροής/ψηφιακής δημοσίευσης, </w:t>
      </w:r>
      <w:r w:rsidRPr="00420B59">
        <w:rPr>
          <w:lang w:val="en-US"/>
        </w:rPr>
        <w:t>banners</w:t>
      </w:r>
      <w:r w:rsidRPr="00420B59">
        <w:rPr>
          <w:lang w:val="el-GR"/>
        </w:rPr>
        <w:t xml:space="preserve"> κ.λπ.) θα γίνει ανά μέσο προβολής και για κάθε επιμέρους δράση ή καμπάνια του προγράμματος προβολής των νέων δράσεων υπηρεσιών υγείας</w:t>
      </w:r>
      <w:r w:rsidR="002A3789" w:rsidRPr="00420B59">
        <w:rPr>
          <w:lang w:val="el-GR"/>
        </w:rPr>
        <w:t>,</w:t>
      </w:r>
      <w:r w:rsidRPr="00420B59">
        <w:rPr>
          <w:lang w:val="el-GR"/>
        </w:rPr>
        <w:t xml:space="preserve"> </w:t>
      </w:r>
      <w:r w:rsidR="002A3789" w:rsidRPr="00420B59">
        <w:rPr>
          <w:lang w:val="el-GR"/>
        </w:rPr>
        <w:t xml:space="preserve">όπως οι </w:t>
      </w:r>
      <w:r w:rsidRPr="00420B59">
        <w:rPr>
          <w:lang w:val="el-GR"/>
        </w:rPr>
        <w:t>νέες διευρυμένες υπηρεσίες τηλεϊατρικής</w:t>
      </w:r>
      <w:r w:rsidR="002A3789" w:rsidRPr="00420B59">
        <w:rPr>
          <w:lang w:val="el-GR"/>
        </w:rPr>
        <w:t>, ο</w:t>
      </w:r>
      <w:r w:rsidRPr="00420B59">
        <w:rPr>
          <w:lang w:val="el-GR"/>
        </w:rPr>
        <w:t>ι</w:t>
      </w:r>
      <w:r w:rsidR="002A3789" w:rsidRPr="00420B59">
        <w:rPr>
          <w:lang w:val="el-GR"/>
        </w:rPr>
        <w:t xml:space="preserve"> </w:t>
      </w:r>
      <w:r w:rsidRPr="00420B59">
        <w:rPr>
          <w:lang w:val="el-GR"/>
        </w:rPr>
        <w:t>κινητές μονάδες υγείας</w:t>
      </w:r>
      <w:r w:rsidR="002A3789" w:rsidRPr="00420B59">
        <w:rPr>
          <w:lang w:val="el-GR"/>
        </w:rPr>
        <w:t xml:space="preserve">, ο </w:t>
      </w:r>
      <w:r w:rsidRPr="00420B59">
        <w:rPr>
          <w:lang w:val="el-GR"/>
        </w:rPr>
        <w:t>θεσμός του Προσωπικού Ιατρού</w:t>
      </w:r>
      <w:r w:rsidR="002A3789" w:rsidRPr="00420B59">
        <w:rPr>
          <w:lang w:val="el-GR"/>
        </w:rPr>
        <w:t>, ο</w:t>
      </w:r>
      <w:r w:rsidRPr="00420B59">
        <w:rPr>
          <w:lang w:val="el-GR"/>
        </w:rPr>
        <w:t>ι</w:t>
      </w:r>
      <w:r w:rsidR="002A3789" w:rsidRPr="00420B59">
        <w:rPr>
          <w:lang w:val="el-GR"/>
        </w:rPr>
        <w:t xml:space="preserve"> </w:t>
      </w:r>
      <w:r w:rsidRPr="00420B59">
        <w:rPr>
          <w:lang w:val="el-GR"/>
        </w:rPr>
        <w:t xml:space="preserve">επιπρόσθετες </w:t>
      </w:r>
      <w:proofErr w:type="spellStart"/>
      <w:r w:rsidRPr="00420B59">
        <w:rPr>
          <w:lang w:val="el-GR"/>
        </w:rPr>
        <w:t>στοχευμένες</w:t>
      </w:r>
      <w:proofErr w:type="spellEnd"/>
      <w:r w:rsidRPr="00420B59">
        <w:rPr>
          <w:lang w:val="el-GR"/>
        </w:rPr>
        <w:t xml:space="preserve"> ενέργειες του Προγράμματος </w:t>
      </w:r>
      <w:proofErr w:type="spellStart"/>
      <w:r w:rsidRPr="00420B59">
        <w:rPr>
          <w:lang w:val="el-GR"/>
        </w:rPr>
        <w:t>Προσυμπτωματικού</w:t>
      </w:r>
      <w:proofErr w:type="spellEnd"/>
      <w:r w:rsidRPr="00420B59">
        <w:rPr>
          <w:lang w:val="el-GR"/>
        </w:rPr>
        <w:t xml:space="preserve"> Ελέγχου</w:t>
      </w:r>
      <w:r w:rsidR="002A3789" w:rsidRPr="00420B59">
        <w:rPr>
          <w:lang w:val="el-GR"/>
        </w:rPr>
        <w:t>, ο</w:t>
      </w:r>
      <w:r w:rsidRPr="00420B59">
        <w:rPr>
          <w:lang w:val="el-GR"/>
        </w:rPr>
        <w:t>ι</w:t>
      </w:r>
      <w:r w:rsidR="002A3789" w:rsidRPr="00420B59">
        <w:rPr>
          <w:lang w:val="el-GR"/>
        </w:rPr>
        <w:t xml:space="preserve"> </w:t>
      </w:r>
      <w:proofErr w:type="spellStart"/>
      <w:r w:rsidRPr="00420B59">
        <w:rPr>
          <w:lang w:val="el-GR"/>
        </w:rPr>
        <w:t>στοχευμένες</w:t>
      </w:r>
      <w:proofErr w:type="spellEnd"/>
      <w:r w:rsidRPr="00420B59">
        <w:rPr>
          <w:lang w:val="el-GR"/>
        </w:rPr>
        <w:t xml:space="preserve"> ενέργειες προβολής των ήδη υφιστάμενων δράσεων</w:t>
      </w:r>
      <w:r w:rsidR="002A3789" w:rsidRPr="00420B59">
        <w:rPr>
          <w:lang w:val="el-GR"/>
        </w:rPr>
        <w:t xml:space="preserve">, κ.ά. </w:t>
      </w:r>
    </w:p>
    <w:p w14:paraId="44450970" w14:textId="16A05679" w:rsidR="00A608AA" w:rsidRPr="00A608AA" w:rsidRDefault="002A3789" w:rsidP="00CC5CF7">
      <w:pPr>
        <w:numPr>
          <w:ilvl w:val="0"/>
          <w:numId w:val="36"/>
        </w:numPr>
        <w:rPr>
          <w:lang w:val="el-GR"/>
        </w:rPr>
      </w:pPr>
      <w:r>
        <w:rPr>
          <w:lang w:val="el-GR"/>
        </w:rPr>
        <w:t>Η π</w:t>
      </w:r>
      <w:r w:rsidR="00A608AA" w:rsidRPr="00A608AA">
        <w:rPr>
          <w:lang w:val="el-GR"/>
        </w:rPr>
        <w:t xml:space="preserve">αρακολούθηση της πορείας των νέων δράσεων συνολικά </w:t>
      </w:r>
    </w:p>
    <w:p w14:paraId="2787DE2A" w14:textId="27231EE4" w:rsidR="00A608AA" w:rsidRPr="00A608AA" w:rsidRDefault="002A3789" w:rsidP="00CC5CF7">
      <w:pPr>
        <w:numPr>
          <w:ilvl w:val="0"/>
          <w:numId w:val="36"/>
        </w:numPr>
        <w:rPr>
          <w:lang w:val="el-GR"/>
        </w:rPr>
      </w:pPr>
      <w:r>
        <w:rPr>
          <w:lang w:val="el-GR"/>
        </w:rPr>
        <w:t>Η υ</w:t>
      </w:r>
      <w:r w:rsidR="00A608AA" w:rsidRPr="00A608AA">
        <w:rPr>
          <w:lang w:val="el-GR"/>
        </w:rPr>
        <w:t xml:space="preserve">ποστήριξη στην Καταχώρηση και την ενημέρωση δελτίων στο ΟΠΣ </w:t>
      </w:r>
    </w:p>
    <w:p w14:paraId="2262A7E2" w14:textId="7012A1FF" w:rsidR="00A608AA" w:rsidRPr="00A608AA" w:rsidRDefault="002A3789" w:rsidP="00CC5CF7">
      <w:pPr>
        <w:numPr>
          <w:ilvl w:val="0"/>
          <w:numId w:val="36"/>
        </w:numPr>
        <w:rPr>
          <w:lang w:val="el-GR"/>
        </w:rPr>
      </w:pPr>
      <w:r>
        <w:rPr>
          <w:lang w:val="el-GR"/>
        </w:rPr>
        <w:t>Η υ</w:t>
      </w:r>
      <w:r w:rsidR="00A608AA" w:rsidRPr="00A608AA">
        <w:rPr>
          <w:lang w:val="el-GR"/>
        </w:rPr>
        <w:t xml:space="preserve">ποστήριξη στην Καταχώρηση και την ενημέρωση του </w:t>
      </w:r>
      <w:r w:rsidR="00A608AA" w:rsidRPr="00A608AA">
        <w:rPr>
          <w:lang w:val="en-US"/>
        </w:rPr>
        <w:t>e</w:t>
      </w:r>
      <w:r w:rsidR="00A608AA" w:rsidRPr="00A608AA">
        <w:rPr>
          <w:lang w:val="el-GR"/>
        </w:rPr>
        <w:t>-</w:t>
      </w:r>
      <w:r w:rsidR="00A608AA" w:rsidRPr="00A608AA">
        <w:rPr>
          <w:lang w:val="en-US"/>
        </w:rPr>
        <w:t>Pasithea</w:t>
      </w:r>
      <w:r w:rsidR="00A608AA" w:rsidRPr="00A608AA">
        <w:rPr>
          <w:lang w:val="el-GR"/>
        </w:rPr>
        <w:t xml:space="preserve"> της ΓΓΕΕ </w:t>
      </w:r>
    </w:p>
    <w:p w14:paraId="3DCF4C8A" w14:textId="1DA6391E" w:rsidR="00A608AA" w:rsidRPr="00A608AA" w:rsidRDefault="002A3789" w:rsidP="00CC5CF7">
      <w:pPr>
        <w:numPr>
          <w:ilvl w:val="0"/>
          <w:numId w:val="36"/>
        </w:numPr>
        <w:rPr>
          <w:lang w:val="el-GR"/>
        </w:rPr>
      </w:pPr>
      <w:r>
        <w:rPr>
          <w:lang w:val="el-GR"/>
        </w:rPr>
        <w:t>Ο έ</w:t>
      </w:r>
      <w:r w:rsidR="00A608AA" w:rsidRPr="00A608AA">
        <w:rPr>
          <w:lang w:val="el-GR"/>
        </w:rPr>
        <w:t>λεγχο</w:t>
      </w:r>
      <w:r>
        <w:rPr>
          <w:lang w:val="el-GR"/>
        </w:rPr>
        <w:t>ς</w:t>
      </w:r>
      <w:r w:rsidR="00A608AA" w:rsidRPr="00A608AA">
        <w:rPr>
          <w:lang w:val="el-GR"/>
        </w:rPr>
        <w:t xml:space="preserve"> των δικαιολογητικών κάθε μέσου (έλεγχος πραγματικών δικαιούχων, τήρηση ορθότητας στα επίσημα Μητρώα (ΕΣΡ/ΜΕΤ/ΜΗΤ/ΜΝΟΥ) </w:t>
      </w:r>
    </w:p>
    <w:p w14:paraId="63738505" w14:textId="77777777" w:rsidR="00A608AA" w:rsidRDefault="00A608AA" w:rsidP="00DD72E3">
      <w:pPr>
        <w:rPr>
          <w:lang w:val="el-GR"/>
        </w:rPr>
      </w:pPr>
    </w:p>
    <w:p w14:paraId="13920948" w14:textId="169168F0" w:rsidR="00D361C1" w:rsidRDefault="003355E7" w:rsidP="00DD72E3">
      <w:pPr>
        <w:rPr>
          <w:rStyle w:val="a7"/>
          <w:lang w:val="el-GR"/>
        </w:rPr>
      </w:pPr>
      <w:r w:rsidRPr="00D75F38">
        <w:rPr>
          <w:lang w:val="el-GR"/>
        </w:rPr>
        <w:t>Οι παρεχόμενες υπηρεσίες κατατάσσονται στους ακόλουθους κωδικούς του Κοινού Λεξιλογίου δημοσίων συμβάσεων (CPV):</w:t>
      </w:r>
      <w:r w:rsidR="00945443" w:rsidRPr="00945443">
        <w:rPr>
          <w:rStyle w:val="a7"/>
          <w:lang w:val="el-GR"/>
        </w:rPr>
        <w:t xml:space="preserve"> </w:t>
      </w:r>
    </w:p>
    <w:p w14:paraId="2613CE64" w14:textId="047C0261" w:rsidR="0022367F" w:rsidRDefault="00B91695" w:rsidP="0022367F">
      <w:pPr>
        <w:rPr>
          <w:rStyle w:val="a7"/>
          <w:lang w:val="el-GR"/>
        </w:rPr>
      </w:pPr>
      <w:r w:rsidRPr="00B91695">
        <w:rPr>
          <w:rStyle w:val="a7"/>
          <w:lang w:val="el-GR"/>
        </w:rPr>
        <w:t>79410000-1</w:t>
      </w:r>
      <w:r w:rsidRPr="00B91695">
        <w:rPr>
          <w:rStyle w:val="a7"/>
          <w:lang w:val="el-GR"/>
        </w:rPr>
        <w:tab/>
        <w:t>Υπηρεσίες παροχής επιχειρηματικών συμβουλών και συμβουλών σε θέματα διαχείρισης</w:t>
      </w:r>
      <w:r w:rsidRPr="00B91695" w:rsidDel="00B91695">
        <w:rPr>
          <w:rStyle w:val="a7"/>
          <w:lang w:val="el-GR"/>
        </w:rPr>
        <w:t xml:space="preserve"> </w:t>
      </w:r>
    </w:p>
    <w:p w14:paraId="0B6C9C3C" w14:textId="77777777" w:rsidR="002E1222" w:rsidRDefault="002E1222" w:rsidP="00436F23">
      <w:pPr>
        <w:suppressAutoHyphens w:val="0"/>
        <w:spacing w:after="0"/>
        <w:rPr>
          <w:rStyle w:val="a7"/>
          <w:lang w:val="el-GR"/>
        </w:rPr>
      </w:pPr>
    </w:p>
    <w:p w14:paraId="65BDFD4E" w14:textId="77777777" w:rsidR="00E7652C" w:rsidRDefault="00E7652C">
      <w:pPr>
        <w:rPr>
          <w:lang w:val="el-GR"/>
        </w:rPr>
      </w:pPr>
      <w:r w:rsidRPr="00E7652C">
        <w:rPr>
          <w:lang w:val="el-GR"/>
        </w:rPr>
        <w:t>Το αντικείμενο της παρούσας σύμβασης δεν υποδιαιρείται σε τμήματα.</w:t>
      </w:r>
    </w:p>
    <w:p w14:paraId="53773ED9" w14:textId="0D296720" w:rsidR="00272B7A" w:rsidRPr="00E7652C" w:rsidRDefault="00E7652C">
      <w:pPr>
        <w:rPr>
          <w:lang w:val="el-GR"/>
        </w:rPr>
      </w:pPr>
      <w:r w:rsidRPr="00E7652C">
        <w:rPr>
          <w:lang w:val="el-GR"/>
        </w:rPr>
        <w:t>Προσφορές γίνονται αποδεκτές για το σύνολο των υπηρεσιών που περιγράφονται.</w:t>
      </w:r>
    </w:p>
    <w:p w14:paraId="7221D5D6" w14:textId="17157A5E" w:rsidR="00383BA2" w:rsidRPr="002C09CE" w:rsidRDefault="00383BA2" w:rsidP="0022367F">
      <w:pPr>
        <w:rPr>
          <w:rStyle w:val="a7"/>
          <w:b w:val="0"/>
          <w:bCs w:val="0"/>
          <w:lang w:val="el-GR"/>
        </w:rPr>
      </w:pPr>
      <w:r w:rsidRPr="002C09CE">
        <w:rPr>
          <w:b/>
          <w:bCs/>
          <w:lang w:val="el-GR"/>
        </w:rPr>
        <w:t>Συνολική εκτιμώμενη αξία σύμβασης € 215.000,00 μη περιλαμβανομένου ΦΠΑ, προϋπολογισμός με ΦΠΑ: € 266.600,00, ΦΠΑ 24% € 51.600,00</w:t>
      </w:r>
    </w:p>
    <w:p w14:paraId="3D6D288A" w14:textId="611387B8" w:rsidR="00A55CD6" w:rsidRPr="00B273CC" w:rsidRDefault="003355E7" w:rsidP="00A55CD6">
      <w:pPr>
        <w:rPr>
          <w:b/>
          <w:bCs/>
          <w:lang w:val="el-GR"/>
        </w:rPr>
      </w:pPr>
      <w:r w:rsidRPr="00B273CC">
        <w:rPr>
          <w:lang w:val="el-GR"/>
        </w:rPr>
        <w:t>Η διάρκεια της σύμβασης ορίζεται</w:t>
      </w:r>
      <w:r w:rsidR="00E1337D" w:rsidRPr="00B273CC">
        <w:rPr>
          <w:lang w:val="el-GR"/>
        </w:rPr>
        <w:t xml:space="preserve"> </w:t>
      </w:r>
      <w:r w:rsidRPr="00B273CC">
        <w:rPr>
          <w:lang w:val="el-GR"/>
        </w:rPr>
        <w:t xml:space="preserve">σε </w:t>
      </w:r>
      <w:r w:rsidR="00B91695" w:rsidRPr="00B273CC">
        <w:rPr>
          <w:b/>
          <w:bCs/>
          <w:lang w:val="el-GR"/>
        </w:rPr>
        <w:t xml:space="preserve">δυο (2) </w:t>
      </w:r>
      <w:r w:rsidRPr="00B273CC">
        <w:rPr>
          <w:b/>
          <w:bCs/>
          <w:lang w:val="el-GR"/>
        </w:rPr>
        <w:t>μήνες</w:t>
      </w:r>
      <w:r w:rsidR="00D723E0" w:rsidRPr="00B273CC">
        <w:rPr>
          <w:lang w:val="el-GR"/>
        </w:rPr>
        <w:t xml:space="preserve"> </w:t>
      </w:r>
      <w:r w:rsidR="008778C0" w:rsidRPr="00B273CC">
        <w:rPr>
          <w:lang w:val="el-GR"/>
        </w:rPr>
        <w:t>και νοείται το χρονικό διάστημα από την ημερομηνία υπογραφής της σύμβασης και όχι πέραν της επιλέξιμης περιόδου του Εθνικού Σχεδίου Ανάκαμψης και Ανθεκτικότητας (Ελλάδα 2.0), όπως αυτή ισχύει κάθε φορά. Το χρονοδιάγραμμα</w:t>
      </w:r>
      <w:r w:rsidR="008778C0" w:rsidRPr="00B273CC">
        <w:t> </w:t>
      </w:r>
      <w:r w:rsidR="008778C0" w:rsidRPr="00B273CC">
        <w:rPr>
          <w:lang w:val="el-GR"/>
        </w:rPr>
        <w:t>δύναται</w:t>
      </w:r>
      <w:r w:rsidR="008778C0" w:rsidRPr="00B273CC">
        <w:t> </w:t>
      </w:r>
      <w:r w:rsidR="008778C0" w:rsidRPr="00B273CC">
        <w:rPr>
          <w:lang w:val="el-GR"/>
        </w:rPr>
        <w:t>να προσαρμοστεί</w:t>
      </w:r>
      <w:r w:rsidR="008778C0" w:rsidRPr="00B273CC">
        <w:t> </w:t>
      </w:r>
      <w:r w:rsidR="008778C0" w:rsidRPr="00B273CC">
        <w:rPr>
          <w:lang w:val="el-GR"/>
        </w:rPr>
        <w:t>πριν</w:t>
      </w:r>
      <w:r w:rsidR="008778C0" w:rsidRPr="00B273CC">
        <w:t> </w:t>
      </w:r>
      <w:r w:rsidR="008778C0" w:rsidRPr="00B273CC">
        <w:rPr>
          <w:lang w:val="el-GR"/>
        </w:rPr>
        <w:t>ή</w:t>
      </w:r>
      <w:r w:rsidR="008778C0" w:rsidRPr="00B273CC">
        <w:t> </w:t>
      </w:r>
      <w:r w:rsidR="008778C0" w:rsidRPr="00B273CC">
        <w:rPr>
          <w:lang w:val="el-GR"/>
        </w:rPr>
        <w:t>κατά</w:t>
      </w:r>
      <w:r w:rsidR="008778C0" w:rsidRPr="00B273CC">
        <w:t> </w:t>
      </w:r>
      <w:r w:rsidR="008778C0" w:rsidRPr="00B273CC">
        <w:rPr>
          <w:lang w:val="el-GR"/>
        </w:rPr>
        <w:t>την</w:t>
      </w:r>
      <w:r w:rsidR="008778C0" w:rsidRPr="00B273CC">
        <w:t> </w:t>
      </w:r>
      <w:r w:rsidR="008778C0" w:rsidRPr="00B273CC">
        <w:rPr>
          <w:lang w:val="el-GR"/>
        </w:rPr>
        <w:t>διάρκεια της</w:t>
      </w:r>
      <w:r w:rsidR="008778C0" w:rsidRPr="00B273CC">
        <w:t> </w:t>
      </w:r>
      <w:r w:rsidR="008778C0" w:rsidRPr="00B273CC">
        <w:rPr>
          <w:lang w:val="el-GR"/>
        </w:rPr>
        <w:t>σύμβασης,</w:t>
      </w:r>
      <w:r w:rsidR="008778C0" w:rsidRPr="00B273CC">
        <w:t> </w:t>
      </w:r>
      <w:r w:rsidR="008778C0" w:rsidRPr="00B273CC">
        <w:rPr>
          <w:lang w:val="el-GR"/>
        </w:rPr>
        <w:t>κατά</w:t>
      </w:r>
      <w:r w:rsidR="008778C0" w:rsidRPr="00B273CC">
        <w:t> </w:t>
      </w:r>
      <w:r w:rsidR="008778C0" w:rsidRPr="00B273CC">
        <w:rPr>
          <w:lang w:val="el-GR"/>
        </w:rPr>
        <w:t>τέτοιο τρόπο ώστε να μην ξεπερνάει την επιλέξιμη καταληκτική ημερομηνία του Ταμείου Ανάκαμψης και Ανθεκτικότητας (ΤΑΑ) και σύμφωνα με τις οδηγίες της αρμόδιας Ειδικής Υπηρεσίας Συντονισμού του Ταμείου Ανάκαμψης (ΕΥΣΤΑ).</w:t>
      </w:r>
      <w:r w:rsidR="008778C0" w:rsidRPr="00B273CC" w:rsidDel="008778C0">
        <w:rPr>
          <w:lang w:val="el-GR"/>
        </w:rPr>
        <w:t xml:space="preserve"> </w:t>
      </w:r>
      <w:r w:rsidR="00A55CD6" w:rsidRPr="00B273CC">
        <w:rPr>
          <w:lang w:val="el-GR"/>
        </w:rPr>
        <w:t xml:space="preserve"> </w:t>
      </w:r>
    </w:p>
    <w:p w14:paraId="0F585134" w14:textId="0EDB3D63" w:rsidR="008338F0" w:rsidRPr="00603221" w:rsidRDefault="003355E7">
      <w:pPr>
        <w:rPr>
          <w:lang w:val="el-GR"/>
        </w:rPr>
      </w:pPr>
      <w:r w:rsidRPr="00603221">
        <w:rPr>
          <w:lang w:val="el-GR"/>
        </w:rPr>
        <w:t xml:space="preserve">Αναλυτική περιγραφή του φυσικού και οικονομικού αντικειμένου της σύμβασης δίδεται στο </w:t>
      </w:r>
      <w:r w:rsidR="004D19FB" w:rsidRPr="00603221">
        <w:rPr>
          <w:lang w:val="el-GR"/>
        </w:rPr>
        <w:fldChar w:fldCharType="begin"/>
      </w:r>
      <w:r w:rsidR="004D19FB" w:rsidRPr="00603221">
        <w:rPr>
          <w:lang w:val="el-GR"/>
        </w:rPr>
        <w:instrText xml:space="preserve"> REF _Ref496625830 \h </w:instrText>
      </w:r>
      <w:r w:rsidR="00DF02B0" w:rsidRPr="006719D5">
        <w:rPr>
          <w:lang w:val="el-GR"/>
        </w:rPr>
        <w:instrText xml:space="preserve"> \* MERGEFORMAT </w:instrText>
      </w:r>
      <w:r w:rsidR="004D19FB" w:rsidRPr="00603221">
        <w:rPr>
          <w:lang w:val="el-GR"/>
        </w:rPr>
      </w:r>
      <w:r w:rsidR="004D19FB" w:rsidRPr="00603221">
        <w:rPr>
          <w:lang w:val="el-GR"/>
        </w:rPr>
        <w:fldChar w:fldCharType="separate"/>
      </w:r>
      <w:r w:rsidR="00F54B6C" w:rsidRPr="00603221">
        <w:rPr>
          <w:lang w:val="el-GR"/>
        </w:rPr>
        <w:t>ΠΑΡΑΡΤΗΜΑ Ι – Αναλυτική Περιγραφή Φυσικού και Οικονομικού Αντικειμένου της Σύμβασης</w:t>
      </w:r>
      <w:r w:rsidR="004D19FB" w:rsidRPr="00603221">
        <w:rPr>
          <w:lang w:val="el-GR"/>
        </w:rPr>
        <w:fldChar w:fldCharType="end"/>
      </w:r>
      <w:r w:rsidRPr="00603221">
        <w:rPr>
          <w:lang w:val="el-GR"/>
        </w:rPr>
        <w:t xml:space="preserve"> ή σε άλλο περιγραφικό έγγραφο της παρούσας διακήρυξης. </w:t>
      </w:r>
    </w:p>
    <w:p w14:paraId="6293E662" w14:textId="1825C3D5" w:rsidR="008338F0" w:rsidRPr="00745634" w:rsidRDefault="003355E7" w:rsidP="007C06E9">
      <w:pPr>
        <w:pStyle w:val="normalwithoutspacing"/>
      </w:pPr>
      <w:bookmarkStart w:id="26" w:name="_Hlk123829316"/>
      <w:r w:rsidRPr="00A459FE">
        <w:lastRenderedPageBreak/>
        <w:t>Η σύμβαση θα ανατεθεί με το κριτήριο της πλέον συμφέρουσας από οικονομική άποψη προσφοράς, βάσει</w:t>
      </w:r>
      <w:r w:rsidR="00E1337D" w:rsidRPr="00A459FE">
        <w:t xml:space="preserve"> </w:t>
      </w:r>
      <w:r w:rsidR="0082438A" w:rsidRPr="0082438A">
        <w:rPr>
          <w:b/>
          <w:bCs/>
        </w:rPr>
        <w:t>της βέλτιστης σχέσης ποιότητας – τιμής</w:t>
      </w:r>
      <w:r w:rsidR="00A00118" w:rsidRPr="00A459FE">
        <w:t>.</w:t>
      </w:r>
      <w:bookmarkEnd w:id="26"/>
    </w:p>
    <w:p w14:paraId="5EFA290C" w14:textId="77777777" w:rsidR="008338F0" w:rsidRPr="00197CEE" w:rsidRDefault="003355E7" w:rsidP="003A109E">
      <w:pPr>
        <w:pStyle w:val="2"/>
        <w:rPr>
          <w:rFonts w:cs="Tahoma"/>
          <w:lang w:val="el-GR"/>
        </w:rPr>
      </w:pPr>
      <w:r w:rsidRPr="00603221">
        <w:rPr>
          <w:rFonts w:cs="Tahoma"/>
          <w:lang w:val="el-GR"/>
        </w:rPr>
        <w:tab/>
      </w:r>
      <w:bookmarkStart w:id="27" w:name="_Toc97194259"/>
      <w:bookmarkStart w:id="28" w:name="_Toc97194408"/>
      <w:bookmarkStart w:id="29" w:name="_Toc224213917"/>
      <w:r w:rsidRPr="00197CEE">
        <w:rPr>
          <w:rFonts w:cs="Tahoma"/>
          <w:lang w:val="el-GR"/>
        </w:rPr>
        <w:t>Θεσμικό πλαίσιο</w:t>
      </w:r>
      <w:bookmarkEnd w:id="27"/>
      <w:bookmarkEnd w:id="28"/>
      <w:bookmarkEnd w:id="29"/>
      <w:r w:rsidRPr="00197CEE">
        <w:rPr>
          <w:rFonts w:cs="Tahoma"/>
          <w:lang w:val="el-GR"/>
        </w:rPr>
        <w:t xml:space="preserve"> </w:t>
      </w:r>
    </w:p>
    <w:p w14:paraId="79BDF926" w14:textId="77777777" w:rsidR="00E145C7" w:rsidRDefault="00E145C7" w:rsidP="00E145C7">
      <w:pPr>
        <w:tabs>
          <w:tab w:val="left" w:pos="284"/>
        </w:tabs>
        <w:rPr>
          <w:lang w:val="el-GR"/>
        </w:rPr>
      </w:pPr>
      <w:bookmarkStart w:id="30" w:name="_Hlk147319640"/>
      <w:r w:rsidRPr="00603221">
        <w:rPr>
          <w:lang w:val="el-GR"/>
        </w:rPr>
        <w:t xml:space="preserve">Η ανάθεση και εκτέλεση της σύμβασης </w:t>
      </w:r>
      <w:proofErr w:type="spellStart"/>
      <w:r w:rsidRPr="00603221">
        <w:rPr>
          <w:lang w:val="el-GR"/>
        </w:rPr>
        <w:t>διέπεται</w:t>
      </w:r>
      <w:proofErr w:type="spellEnd"/>
      <w:r w:rsidRPr="00603221">
        <w:rPr>
          <w:lang w:val="el-GR"/>
        </w:rPr>
        <w:t xml:space="preserve"> από την κείμενη νομοθεσία και τις </w:t>
      </w:r>
      <w:proofErr w:type="spellStart"/>
      <w:r w:rsidRPr="00603221">
        <w:rPr>
          <w:lang w:val="el-GR"/>
        </w:rPr>
        <w:t>κατ</w:t>
      </w:r>
      <w:proofErr w:type="spellEnd"/>
      <w:r w:rsidRPr="00603221">
        <w:rPr>
          <w:lang w:val="el-GR"/>
        </w:rPr>
        <w:t xml:space="preserve">΄ εξουσιοδότηση αυτής </w:t>
      </w:r>
      <w:proofErr w:type="spellStart"/>
      <w:r w:rsidRPr="00603221">
        <w:rPr>
          <w:lang w:val="el-GR"/>
        </w:rPr>
        <w:t>εκδοθείσες</w:t>
      </w:r>
      <w:proofErr w:type="spellEnd"/>
      <w:r w:rsidRPr="00603221">
        <w:rPr>
          <w:lang w:val="el-GR"/>
        </w:rPr>
        <w:t xml:space="preserve"> κανονιστικές πράξεις, όπως ισχύουν και ιδίως:</w:t>
      </w:r>
    </w:p>
    <w:p w14:paraId="204C18D6"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bookmarkStart w:id="31" w:name="_Hlk152326522"/>
      <w:bookmarkStart w:id="32" w:name="_Hlk177371355"/>
      <w:bookmarkEnd w:id="30"/>
      <w:r w:rsidRPr="00F75D39">
        <w:rPr>
          <w:bCs/>
          <w:lang w:val="el-GR"/>
        </w:rPr>
        <w:t>Τον Κανονισμό (ΕΕ) αριθ. 2021/241 του Ευρωπαϊκού Κοινοβουλίου και του Συμβουλίου της 12ης Φεβρουαρίου 2021 για τη θέσπιση του μηχανισμού ανάκαμψης και ανθεκτικότητας (L 57/17), όπως τροποποιήθηκε και ισχύει.</w:t>
      </w:r>
    </w:p>
    <w:p w14:paraId="226182EA"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Κανονισμό (ΕΕ) αριθ. 2021/240 του Ευρωπαϊκού Κοινοβουλίου και του Συμβουλίου της 10ης Φεβρουαρίου 2021 για τη θέσπιση Μέσου Τεχνικής Υποστήριξης (L 57/1), όπως ισχύει.</w:t>
      </w:r>
    </w:p>
    <w:p w14:paraId="11E81531"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Τον Κανονισμό (ΕΕ, </w:t>
      </w:r>
      <w:proofErr w:type="spellStart"/>
      <w:r w:rsidRPr="00F75D39">
        <w:rPr>
          <w:bCs/>
          <w:lang w:val="el-GR"/>
        </w:rPr>
        <w:t>Ευρατόμ</w:t>
      </w:r>
      <w:proofErr w:type="spellEnd"/>
      <w:r w:rsidRPr="00F75D39">
        <w:rPr>
          <w:bCs/>
          <w:lang w:val="el-GR"/>
        </w:rPr>
        <w:t xml:space="preserve">) αριθ. 2018/1046 του Ευρωπαϊκού Κοινοβουλίου και του Συμβουλίου της 18ης Ιουλίου 2018 σχετικά με τους δημοσιονομικούς κανόνες που εφαρμόζονται στον γενικό προϋπολογισμό της Ένωσης, την τροποποίηση των κανονισμών (ΕΕ) αριθ. 1296/2013, (ΕΕ) αριθ. 1301/2013, (ΕΕ) αριθ. 1303/2013, (ΕΕ) αριθ. 1304/2013, (ΕΕ) αριθ. 1309/2013, (ΕΕ) αριθ. 1316/2013, (ΕΕ) αριθ. 223/2014, (ΕΕ) αριθ. 283/2014 και της απόφασης αριθ. 541/2014/ΕΕ και για την κατάργηση του κανονισμού (ΕΕ, </w:t>
      </w:r>
      <w:proofErr w:type="spellStart"/>
      <w:r w:rsidRPr="00F75D39">
        <w:rPr>
          <w:bCs/>
          <w:lang w:val="el-GR"/>
        </w:rPr>
        <w:t>Ευρατόμ</w:t>
      </w:r>
      <w:proofErr w:type="spellEnd"/>
      <w:r w:rsidRPr="00F75D39">
        <w:rPr>
          <w:bCs/>
          <w:lang w:val="el-GR"/>
        </w:rPr>
        <w:t>) αριθ. 966/2012 (L 193/1), όπως τροποποιήθηκε και ισχύει.</w:t>
      </w:r>
    </w:p>
    <w:p w14:paraId="0F81A589"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Κανονισμό (ΕΕ) 2017/625 του ΕΚ και του Συμβουλίου, της 15ης Μαρτίου 2017, για τους επισήμους ελέγχους.</w:t>
      </w:r>
    </w:p>
    <w:p w14:paraId="7BB83D1A"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ν.2690/1999 (Α' 45) "Κύρωση του Κώδικα Διοικητικής Διαδικασίας και άλλες διατάξεις"  και ιδίως των άρθρων 1,2, 7, 11 και 13 έως 15.</w:t>
      </w:r>
    </w:p>
    <w:p w14:paraId="660D0175"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Ν. 2121/1993 “Πνευματική Ιδιοκτησία, Συγγενικά Δικαιώματα και Πολιτιστικά Θέματα”, (ΦΕΚ 25/Α/04-03-1993), όπως τροποποιήθηκε και ισχύει.</w:t>
      </w:r>
    </w:p>
    <w:p w14:paraId="1BFDDED1"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υπ’ </w:t>
      </w:r>
      <w:proofErr w:type="spellStart"/>
      <w:r w:rsidRPr="00F75D39">
        <w:rPr>
          <w:bCs/>
          <w:lang w:val="el-GR"/>
        </w:rPr>
        <w:t>αριθμ</w:t>
      </w:r>
      <w:proofErr w:type="spellEnd"/>
      <w:r w:rsidRPr="00F75D39">
        <w:rPr>
          <w:bCs/>
          <w:lang w:val="el-GR"/>
        </w:rPr>
        <w:t>. 2021/0159/17-06-2021 Πρόταση της Ευρωπαϊκής Επιτροπής για την Εκτελεστική Απόφαση του Συμβουλίου για την έγκριση της αξιολόγησης του Σχεδίου Ανάκαμψης και Ανθεκτικότητας της Ελλάδας (στο εξής το «Σ.Α.Α.»), όπως ισχύει.</w:t>
      </w:r>
    </w:p>
    <w:p w14:paraId="7559AE52"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Την από 13 Ιουλίου 2021 Εκτελεστική Απόφαση του Συμβουλίου της Ευρωπαϊκής Ένωσης, για την έγκριση της αξιολόγησης του Σχεδίου Ανάκαμψης και Ανθεκτικότητας για την Ελλάδα (ΠΑΡΑΡΤΗΜΑ ST 10152/21 ADD 1), όπως τροποποιήθηκε με την από 7 Δεκεμβρίου 2023 Εκτελεστική Απόφαση του Συμβουλίου της Ευρωπαϊκής Ένωσης (ST 15831/1/23 REV 1, ST 15831/23 ADD 1 REV 1).</w:t>
      </w:r>
    </w:p>
    <w:p w14:paraId="0C817B0D"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Τον Ν. 4772/2021 «Διενέργεια Γενικών Απογραφών έτους 2021 από την Ελληνική Στατιστική Αρχή, επείγουσες ρυθμίσεις για την αντιμετώπιση των επιπτώσεων της πανδημίας του </w:t>
      </w:r>
      <w:proofErr w:type="spellStart"/>
      <w:r w:rsidRPr="00F75D39">
        <w:rPr>
          <w:bCs/>
          <w:lang w:val="el-GR"/>
        </w:rPr>
        <w:t>κορωνοϊού</w:t>
      </w:r>
      <w:proofErr w:type="spellEnd"/>
      <w:r w:rsidRPr="00F75D39">
        <w:rPr>
          <w:bCs/>
          <w:lang w:val="el-GR"/>
        </w:rPr>
        <w:t xml:space="preserve"> COVID- 19, επείγουσες δημοσιονομικές και φορολογικές ρυθμίσεις και άλλες διατάξεις» (ΦΕΚ 17/A/05-02-2021), όπως ισχύει.</w:t>
      </w:r>
    </w:p>
    <w:p w14:paraId="5E5A4D8E"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proofErr w:type="spellStart"/>
      <w:r w:rsidRPr="00F75D39">
        <w:rPr>
          <w:bCs/>
          <w:lang w:val="el-GR"/>
        </w:rPr>
        <w:t>Toν</w:t>
      </w:r>
      <w:proofErr w:type="spellEnd"/>
      <w:r w:rsidRPr="00F75D39">
        <w:rPr>
          <w:bCs/>
          <w:lang w:val="el-GR"/>
        </w:rPr>
        <w:t xml:space="preserve"> N. 4820/2021 «Οργανικός Νόμος του Ελεγκτικού Συνεδρίου και άλλες ρυθμίσεις» (ΦΕΚ 130/Α/23-07-2021) και ιδίως το άρθρο 189 περί ορισμού της Επιτροπής Δημοσιονομικού Ελέγχου ως αρμόδιας για τον έλεγχο του Μηχανισμού Ανάκαμψης και Ανθεκτικότητας, όπως τροποποιήθηκε και ισχύει.</w:t>
      </w:r>
    </w:p>
    <w:p w14:paraId="495E2464"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Ν. 4822/2021 «Κύρωση της Σύμβασης Χρηματοδότησης μεταξύ της Ευρωπαϊκής Επιτροπής και της Ελληνικής Δημοκρατίας, της Δανειακής Σύμβασης μεταξύ της Ευρωπαϊκής Επιτροπής και της Ελληνικής Δημοκρατίας και των Παραρτημάτων τους και άλλες διατάξεις για το Ταμείο Ανάκαμψης και Ανθεκτικότητας» (ΦΕΚ 135/Α/02-08-2021), όπως ισχύει.</w:t>
      </w:r>
    </w:p>
    <w:p w14:paraId="3BA6E812"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lastRenderedPageBreak/>
        <w:t>Τα Α. 270 έως και Α.281 του Ν. 4738/2020 «Ρύθμιση οφειλών και παροχή δεύτερης ευκαιρίας και άλλες διατάξεις» (ΦΕΚ 207/Α/27-10-2020) και ιδίως το Α.272 για την σύσταση στο Υπουργείο Οικονομικών της αυτοτελούς Ειδικής Υπηρεσίας Συντονισμού Ταμείου Ανάκαμψης, όπως τροποποιήθηκαν και ισχύουν.</w:t>
      </w:r>
    </w:p>
    <w:p w14:paraId="0D21C8EB"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Ν. 4413/2016 «Ανάθεση και εκτέλεση συμβάσεων παραχώρησης Εναρμόνιση με την Οδηγία 2014/23/ΕΕ του Ευρωπαϊκού Κοινοβουλίου και του Συμβουλίου της 26ης Φεβρουαρίου 2014 σχετικά με την ανάθεση συμβάσεων παραχώρησης (ΕΕ L 94/1/28.3.2014) και άλλες διατάξεις» (ΦΕΚ 148/Α/08-08-2016), όπως τροποποιήθηκε και ισχύει.</w:t>
      </w:r>
    </w:p>
    <w:p w14:paraId="642592B2"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υπ’ </w:t>
      </w:r>
      <w:proofErr w:type="spellStart"/>
      <w:r w:rsidRPr="00F75D39">
        <w:rPr>
          <w:bCs/>
          <w:lang w:val="el-GR"/>
        </w:rPr>
        <w:t>αρ</w:t>
      </w:r>
      <w:proofErr w:type="spellEnd"/>
      <w:r w:rsidRPr="00F75D39">
        <w:rPr>
          <w:bCs/>
          <w:lang w:val="el-GR"/>
        </w:rPr>
        <w:t>. 134453/23-12-2015 κοινή απόφαση των Υπουργών Οικονομίας, Ανάπτυξης και Τουρισμού και Οικονομικών «Ρυθμίσεις για τις πληρωμές των δαπανών του Προγράμματος Δημοσίων Επενδύσεων - ΠΔΕ» (ΦΕΚ 2857/Β/28-12-2015), όπως εκάστοτε ισχύει.</w:t>
      </w:r>
    </w:p>
    <w:p w14:paraId="1079A0C4"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υπ’ </w:t>
      </w:r>
      <w:proofErr w:type="spellStart"/>
      <w:r w:rsidRPr="00F75D39">
        <w:rPr>
          <w:bCs/>
          <w:lang w:val="el-GR"/>
        </w:rPr>
        <w:t>αρ</w:t>
      </w:r>
      <w:proofErr w:type="spellEnd"/>
      <w:r w:rsidRPr="00F75D39">
        <w:rPr>
          <w:bCs/>
          <w:lang w:val="el-GR"/>
        </w:rPr>
        <w:t>. 35259/24-03-2021 κοινή απόφαση των Υπουργών Οικονομικών και Ανάπτυξης και Επενδύσεων «Σύσταση και Λειτουργία Λογαριασμού για την εθνική χρηματοδότηση των έργων του Ταμείου Ανάκαμψης και Ανθεκτικότητας της Ευρωπαϊκής Ένωσης» (ΦΕΚ 1197/Β/29-03-2021), όπως ισχύει.</w:t>
      </w:r>
    </w:p>
    <w:p w14:paraId="25193A79"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υπ’ </w:t>
      </w:r>
      <w:proofErr w:type="spellStart"/>
      <w:r w:rsidRPr="00F75D39">
        <w:rPr>
          <w:bCs/>
          <w:lang w:val="el-GR"/>
        </w:rPr>
        <w:t>αρ</w:t>
      </w:r>
      <w:proofErr w:type="spellEnd"/>
      <w:r w:rsidRPr="00F75D39">
        <w:rPr>
          <w:bCs/>
          <w:lang w:val="el-GR"/>
        </w:rPr>
        <w:t xml:space="preserve">. 119126 ΕΞ 2021 Απόφαση του Αναπληρωτή Υπουργού Οικονομικών με θέμα: “Σύστημα διαχείρισης και ελέγχου των Δράσεων και των Έργων του Ταμείου Ανάκαμψης και Ανθεκτικότητας” (ΦΕΚ 4498/Β/29-09-2021), όπως τροποποιήθηκε και ισχύει με την υπ’ </w:t>
      </w:r>
      <w:proofErr w:type="spellStart"/>
      <w:r w:rsidRPr="00F75D39">
        <w:rPr>
          <w:bCs/>
          <w:lang w:val="el-GR"/>
        </w:rPr>
        <w:t>αρ</w:t>
      </w:r>
      <w:proofErr w:type="spellEnd"/>
      <w:r w:rsidRPr="00F75D39">
        <w:rPr>
          <w:bCs/>
          <w:lang w:val="el-GR"/>
        </w:rPr>
        <w:t xml:space="preserve">. 52415 ΕΞ 2022 Απόφαση του Αναπληρωτή Υπ. Οικονομικών (ΦΕΚ 1927/Β/19-04-2022), την υπ’ </w:t>
      </w:r>
      <w:proofErr w:type="spellStart"/>
      <w:r w:rsidRPr="00F75D39">
        <w:rPr>
          <w:bCs/>
          <w:lang w:val="el-GR"/>
        </w:rPr>
        <w:t>αρ</w:t>
      </w:r>
      <w:proofErr w:type="spellEnd"/>
      <w:r w:rsidRPr="00F75D39">
        <w:rPr>
          <w:bCs/>
          <w:lang w:val="el-GR"/>
        </w:rPr>
        <w:t xml:space="preserve">. 188159 ΕΞ 2022 Απόφαση του Αναπληρωτή Υπ. Οικονομικών (ΦΕΚ 6973/Β/30-12-2022) και τις υπ’ </w:t>
      </w:r>
      <w:proofErr w:type="spellStart"/>
      <w:r w:rsidRPr="00F75D39">
        <w:rPr>
          <w:bCs/>
          <w:lang w:val="el-GR"/>
        </w:rPr>
        <w:t>αρ</w:t>
      </w:r>
      <w:proofErr w:type="spellEnd"/>
      <w:r w:rsidRPr="00F75D39">
        <w:rPr>
          <w:bCs/>
          <w:lang w:val="el-GR"/>
        </w:rPr>
        <w:t>. 66734 ΕΞ 2024 (ΦΕΚ 2786/Β/16-05-2024), 108657 ΕΞ 2025 (ΦΕΚ 3275/Β/26-06-2025) Αποφάσεις του Αναπληρωτή Υπ. Εθνικής Οικονομίας και Οικονομικών.</w:t>
      </w:r>
    </w:p>
    <w:p w14:paraId="53E5016F"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υπ’ αριθ. 119138 ΕΞ 2021/29-09-2021 (ΦΕΚ 4499/Β/30-09-2021), με θέμα «Συμπλήρωση και εξειδίκευση των Αρμοδιοτήτων της Ειδικής Υπηρεσίας Συντονισμού Ταμείου Ανάκαμψης του Υπουργείου Οικονομικών». </w:t>
      </w:r>
    </w:p>
    <w:p w14:paraId="1374D21F"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proofErr w:type="spellStart"/>
      <w:r w:rsidRPr="00F75D39">
        <w:rPr>
          <w:bCs/>
          <w:lang w:val="el-GR"/>
        </w:rPr>
        <w:t>Tο</w:t>
      </w:r>
      <w:proofErr w:type="spellEnd"/>
      <w:r w:rsidRPr="00F75D39">
        <w:rPr>
          <w:bCs/>
          <w:lang w:val="el-GR"/>
        </w:rPr>
        <w:t xml:space="preserve"> εγκεκριμένο Εγχειρίδιο Διαδικασιών του Συστήματος Διαχείρισης και Ελέγχου του Ταμείου Ανάκαμψης και Ανθεκτικότητας (Απόφαση Υπ. Οικονομικών με </w:t>
      </w:r>
      <w:proofErr w:type="spellStart"/>
      <w:r w:rsidRPr="00F75D39">
        <w:rPr>
          <w:bCs/>
          <w:lang w:val="el-GR"/>
        </w:rPr>
        <w:t>Αρ</w:t>
      </w:r>
      <w:proofErr w:type="spellEnd"/>
      <w:r w:rsidRPr="00F75D39">
        <w:rPr>
          <w:bCs/>
          <w:lang w:val="el-GR"/>
        </w:rPr>
        <w:t xml:space="preserve">. </w:t>
      </w:r>
      <w:proofErr w:type="spellStart"/>
      <w:r w:rsidRPr="00F75D39">
        <w:rPr>
          <w:bCs/>
          <w:lang w:val="el-GR"/>
        </w:rPr>
        <w:t>Πρωτ</w:t>
      </w:r>
      <w:proofErr w:type="spellEnd"/>
      <w:r w:rsidRPr="00F75D39">
        <w:rPr>
          <w:bCs/>
          <w:lang w:val="el-GR"/>
        </w:rPr>
        <w:t xml:space="preserve">: 120141ΕΞ2021 / ΥΠΟΙΚ 30-09-2021 - ΑΔΑ: 6ΝΞ3Η-ΨΘ0), όπως τροποποιήθηκε με τις υπ’ </w:t>
      </w:r>
      <w:proofErr w:type="spellStart"/>
      <w:r w:rsidRPr="00F75D39">
        <w:rPr>
          <w:bCs/>
          <w:lang w:val="el-GR"/>
        </w:rPr>
        <w:t>αρ</w:t>
      </w:r>
      <w:proofErr w:type="spellEnd"/>
      <w:r w:rsidRPr="00F75D39">
        <w:rPr>
          <w:bCs/>
          <w:lang w:val="el-GR"/>
        </w:rPr>
        <w:t>.: 154839 ΕΞ 2021/06-12-2021 (ΩΗΠΟΗ-Υ3Μ), 49994 ΕΞ2022/12-04-2022 (ΑΔΑ 6Ρ94Η-ΕΟΟ), 74791 ΕΞ2022/31-05-2022 (ΑΔΑ 9Η10Η-606), 138991 ΕΞ2022/27-09-2022 (ΑΔΑ Ψ1ΕΝΗ-ΖΔΒ), 96462 ΕΞ2022/27-06-2023 (ΑΔΑ 6Θ87Η-ΟΦΞ), 68955 ΕΞ2024/17-05-2024 (ΑΔΑ 6ΙΔΛΗ-Α5Ρ), 181806 ΕΞ2024/03-12-2024 (ΑΔΑ 6Α48Η-ΨΣΝ) και 114642 ΕΞ2025/30-06-2025 (ΑΔΑ 9Δ6ΝΗ-Γ4Υ) Αποφάσεις του Διοικητή της Ειδικής Υπηρεσίας Συντονισμού Ταμείου Ανάκαμψης.</w:t>
      </w:r>
    </w:p>
    <w:p w14:paraId="03ADBE17"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Ν. 4412/2016 «Δημόσιες Συμβάσεις Έργων, Προμηθειών και Υπηρεσιών (προσαρμογή στις Οδηγίες 2014/24/ΕΕ και 2014/25/ΕΕ)» (ΦΕΚ 147/Α/08-08-2016), όπως τροποποιήθηκε και ισχύει.</w:t>
      </w:r>
    </w:p>
    <w:p w14:paraId="3B622F21"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Ν. 4912/2022 Ενιαία Αρχή Δημοσίων Συμβάσεων και άλλες διατάξεις του Υπουργείου Δικαιοσύνης” (ΦΕΚ 59/A/17-03-2022), όπως ισχύει.</w:t>
      </w:r>
    </w:p>
    <w:p w14:paraId="40B6D65C"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με </w:t>
      </w:r>
      <w:proofErr w:type="spellStart"/>
      <w:r w:rsidRPr="00F75D39">
        <w:rPr>
          <w:bCs/>
          <w:lang w:val="el-GR"/>
        </w:rPr>
        <w:t>Αρ</w:t>
      </w:r>
      <w:proofErr w:type="spellEnd"/>
      <w:r w:rsidRPr="00F75D39">
        <w:rPr>
          <w:bCs/>
          <w:lang w:val="el-GR"/>
        </w:rPr>
        <w:t>.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(ΦΕΚ 2453/Β/09-06-2021), όπως τροποποιήθηκε και ισχύει.</w:t>
      </w:r>
    </w:p>
    <w:p w14:paraId="414A6B4D"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w:t>
      </w:r>
      <w:proofErr w:type="spellStart"/>
      <w:r w:rsidRPr="00F75D39">
        <w:rPr>
          <w:bCs/>
          <w:lang w:val="el-GR"/>
        </w:rPr>
        <w:t>Αριθμ</w:t>
      </w:r>
      <w:proofErr w:type="spellEnd"/>
      <w:r w:rsidRPr="00F75D39">
        <w:rPr>
          <w:bCs/>
          <w:lang w:val="el-GR"/>
        </w:rPr>
        <w:t>.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5F0347AE"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lastRenderedPageBreak/>
        <w:t xml:space="preserve">Την υπ’ </w:t>
      </w:r>
      <w:proofErr w:type="spellStart"/>
      <w:r w:rsidRPr="00F75D39">
        <w:rPr>
          <w:bCs/>
          <w:lang w:val="el-GR"/>
        </w:rPr>
        <w:t>αριθμ</w:t>
      </w:r>
      <w:proofErr w:type="spellEnd"/>
      <w:r w:rsidRPr="00F75D39">
        <w:rPr>
          <w:bCs/>
          <w:lang w:val="el-GR"/>
        </w:rPr>
        <w:t>. 102080/24-10-2022 (Β΄5623/02.11.2022) απόφασης του Υπουργού Ανάπτυξης και Επενδύσεων  «Ρύθμιση θεμάτων σχετικά με την εξέταση επανορθωτικών μέτρων από την Επιτροπή της παρ.  9 του άρθρου 73 του ν. 4412/2016».</w:t>
      </w:r>
    </w:p>
    <w:p w14:paraId="1BE1CED5"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w:t>
      </w:r>
      <w:proofErr w:type="spellStart"/>
      <w:r w:rsidRPr="00F75D39">
        <w:rPr>
          <w:bCs/>
          <w:lang w:val="el-GR"/>
        </w:rPr>
        <w:t>αριθμ</w:t>
      </w:r>
      <w:proofErr w:type="spellEnd"/>
      <w:r w:rsidRPr="00F75D39">
        <w:rPr>
          <w:bCs/>
          <w:lang w:val="el-GR"/>
        </w:rPr>
        <w:t>. Κ.Υ.Α. οικ. 60967 ΕΞ 2020 (B’ 2425/18.06.2020) «Ηλεκτρονική Τιμολόγηση στο πλαίσιο των Δημόσιων Συμβάσεων δυνάμει του ν. 4601/2019» (Α΄44).</w:t>
      </w:r>
    </w:p>
    <w:p w14:paraId="40C87514"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w:t>
      </w:r>
      <w:bookmarkStart w:id="33" w:name="_Hlk195627106"/>
      <w:r w:rsidRPr="00F75D39">
        <w:rPr>
          <w:bCs/>
          <w:lang w:val="el-GR"/>
        </w:rPr>
        <w:t>και του Ν. 5143/2024</w:t>
      </w:r>
      <w:bookmarkEnd w:id="33"/>
      <w:r w:rsidRPr="00F75D39">
        <w:rPr>
          <w:bCs/>
          <w:lang w:val="el-GR"/>
        </w:rPr>
        <w:t>.</w:t>
      </w:r>
    </w:p>
    <w:p w14:paraId="654066D7"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72B6397E"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υπ’ </w:t>
      </w:r>
      <w:proofErr w:type="spellStart"/>
      <w:r w:rsidRPr="00F75D39">
        <w:rPr>
          <w:bCs/>
          <w:lang w:val="el-GR"/>
        </w:rPr>
        <w:t>αρ</w:t>
      </w:r>
      <w:proofErr w:type="spellEnd"/>
      <w:r w:rsidRPr="00F75D39">
        <w:rPr>
          <w:bCs/>
          <w:lang w:val="el-GR"/>
        </w:rPr>
        <w:t xml:space="preserve">. 71693 ΕΞ 2023  Απόφαση του Αναπληρωτή Υπουργού Οικονομικών με θέμα: “Διαδικασίες επιβολής δημοσιονομικών διορθώσεων </w:t>
      </w:r>
      <w:proofErr w:type="spellStart"/>
      <w:r w:rsidRPr="00F75D39">
        <w:rPr>
          <w:bCs/>
          <w:lang w:val="el-GR"/>
        </w:rPr>
        <w:t>αχρεωστήτως</w:t>
      </w:r>
      <w:proofErr w:type="spellEnd"/>
      <w:r w:rsidRPr="00F75D39">
        <w:rPr>
          <w:bCs/>
          <w:lang w:val="el-GR"/>
        </w:rPr>
        <w:t xml:space="preserve"> ή παρανόμως καταβληθέντων ποσών από πόρους του κρατικού προϋπολογισμού στο πλαίσιο Δράσεων και Έργων που χρηματοδοτούνται από το Ταμείο Ανάκαμψης και Ανθεκτικότητας” (ΦΕΚ 3079/Β/09-05-2023).</w:t>
      </w:r>
    </w:p>
    <w:p w14:paraId="53C88C7C"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Τον Ν. 4270/2014 «Αρχές δημοσιονομικής διαχείρισης και εποπτείας (ενσωμάτωση της Οδηγίας 2011/85/ΕΕ) - δημόσιο λογιστικό και άλλες διατάξεις» και ειδικότερα το </w:t>
      </w:r>
      <w:proofErr w:type="spellStart"/>
      <w:r w:rsidRPr="00F75D39">
        <w:rPr>
          <w:bCs/>
          <w:lang w:val="el-GR"/>
        </w:rPr>
        <w:t>υποκεφάλαιο</w:t>
      </w:r>
      <w:proofErr w:type="spellEnd"/>
      <w:r w:rsidRPr="00F75D39">
        <w:rPr>
          <w:bCs/>
          <w:lang w:val="el-GR"/>
        </w:rPr>
        <w:t xml:space="preserve"> 3 - Προϋπολογισμός Δημοσίων Επενδύσεων - Ανακατανομές πιστώσεων έργων, Ανάληψη υποχρεώσεων, Εκτέλεση προϋπολογισμού (ΦΕΚ 143/Α/28-06-2014), όπως τροποποιήθηκε και ισχύει.</w:t>
      </w:r>
    </w:p>
    <w:p w14:paraId="4FC258AC"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Ν. 4152/2013 «Επείγοντα μέτρα εφαρμογής των νόμων 4046/2012, 4093/2012 και 4127/2013» (ΦΕΚ 107/Α/09-05-2013), όπως τροποποιήθηκε και ισχύει.</w:t>
      </w:r>
    </w:p>
    <w:p w14:paraId="6DD0A057"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proofErr w:type="spellStart"/>
      <w:r w:rsidRPr="00F75D39">
        <w:rPr>
          <w:bCs/>
          <w:lang w:val="el-GR"/>
        </w:rPr>
        <w:t>Toν</w:t>
      </w:r>
      <w:proofErr w:type="spellEnd"/>
      <w:r w:rsidRPr="00F75D39">
        <w:rPr>
          <w:bCs/>
          <w:lang w:val="el-GR"/>
        </w:rPr>
        <w:t xml:space="preserve"> N.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w:t>
      </w:r>
      <w:proofErr w:type="spellStart"/>
      <w:r w:rsidRPr="00F75D39">
        <w:rPr>
          <w:bCs/>
          <w:lang w:val="el-GR"/>
        </w:rPr>
        <w:t>Προπτωχευτική</w:t>
      </w:r>
      <w:proofErr w:type="spellEnd"/>
      <w:r w:rsidRPr="00F75D39">
        <w:rPr>
          <w:bCs/>
          <w:lang w:val="el-GR"/>
        </w:rPr>
        <w:t xml:space="preserve"> διαδικασία εξυγίανσης και άλλες διατάξεις» (ΦΕΚ 204/Α/15-09-2011), όπως τροποποιήθηκε και ισχύει.</w:t>
      </w:r>
    </w:p>
    <w:p w14:paraId="77A40BFC"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(ΦΕΚ Α 45/28-02-2023), όπως ισχύει.</w:t>
      </w:r>
    </w:p>
    <w:p w14:paraId="6B6CAF6A"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(ΦΕΚ 133/Α/07-08-2019), όπως τροποποιήθηκε και ισχύει.</w:t>
      </w:r>
    </w:p>
    <w:p w14:paraId="439272DD"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Ν. 4601/2019 “Εταιρικοί µ</w:t>
      </w:r>
      <w:proofErr w:type="spellStart"/>
      <w:r w:rsidRPr="00F75D39">
        <w:rPr>
          <w:bCs/>
          <w:lang w:val="el-GR"/>
        </w:rPr>
        <w:t>ετασχηµατισµοί</w:t>
      </w:r>
      <w:proofErr w:type="spellEnd"/>
      <w:r w:rsidRPr="00F75D39">
        <w:rPr>
          <w:bCs/>
          <w:lang w:val="el-GR"/>
        </w:rPr>
        <w:t xml:space="preserve">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 </w:t>
      </w:r>
    </w:p>
    <w:p w14:paraId="644D5DC7"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07137ECD"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11F43A58"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w:t>
      </w:r>
      <w:proofErr w:type="spellStart"/>
      <w:r w:rsidRPr="00F75D39">
        <w:rPr>
          <w:bCs/>
          <w:lang w:val="el-GR"/>
        </w:rPr>
        <w:t>υπ</w:t>
      </w:r>
      <w:proofErr w:type="spellEnd"/>
      <w:r w:rsidRPr="00F75D39">
        <w:rPr>
          <w:bCs/>
          <w:lang w:val="el-GR"/>
        </w:rPr>
        <w:t xml:space="preserve">΄ </w:t>
      </w:r>
      <w:proofErr w:type="spellStart"/>
      <w:r w:rsidRPr="00F75D39">
        <w:rPr>
          <w:bCs/>
          <w:lang w:val="el-GR"/>
        </w:rPr>
        <w:t>αριθμ</w:t>
      </w:r>
      <w:proofErr w:type="spellEnd"/>
      <w:r w:rsidRPr="00F75D39">
        <w:rPr>
          <w:bCs/>
          <w:lang w:val="el-GR"/>
        </w:rPr>
        <w:t>. Κ.Υ.Α. οικ. 98979 ΕΞ2021 (B’ 3766/13.08.2021) «Ηλεκτρονική Τιμολόγηση στο πλαίσιο των Δημόσιων Συμβάσεων δυνάμει του ν. 4601/2019» (Α΄44).</w:t>
      </w:r>
    </w:p>
    <w:p w14:paraId="616EFA77"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lastRenderedPageBreak/>
        <w:t xml:space="preserve">Την </w:t>
      </w:r>
      <w:proofErr w:type="spellStart"/>
      <w:r w:rsidRPr="00F75D39">
        <w:rPr>
          <w:bCs/>
          <w:lang w:val="el-GR"/>
        </w:rPr>
        <w:t>Αριθμ</w:t>
      </w:r>
      <w:proofErr w:type="spellEnd"/>
      <w:r w:rsidRPr="00F75D39">
        <w:rPr>
          <w:bCs/>
          <w:lang w:val="el-GR"/>
        </w:rPr>
        <w:t xml:space="preserve">. 63446/2021 κοινή υπουργική απόφαση των Υπουργών Οικονομικών, Ανάπτυξης και Επενδύσεων, Επικρατείας με θέμα: “Καθορισμός Εθνικού </w:t>
      </w:r>
      <w:proofErr w:type="spellStart"/>
      <w:r w:rsidRPr="00F75D39">
        <w:rPr>
          <w:bCs/>
          <w:lang w:val="el-GR"/>
        </w:rPr>
        <w:t>Μορφότυπου</w:t>
      </w:r>
      <w:proofErr w:type="spellEnd"/>
      <w:r w:rsidRPr="00F75D39">
        <w:rPr>
          <w:bCs/>
          <w:lang w:val="el-GR"/>
        </w:rPr>
        <w:t xml:space="preserve"> ηλεκτρονικού τιμολογίου στο πλαίσιο των Δημοσίων Συμβάσεων” (2338/Β/02-06-2021), όπως τροποποιήθηκε και ισχύει.</w:t>
      </w:r>
    </w:p>
    <w:p w14:paraId="798B7F6B"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w:t>
      </w:r>
      <w:proofErr w:type="spellStart"/>
      <w:r w:rsidRPr="00F75D39">
        <w:rPr>
          <w:bCs/>
          <w:lang w:val="el-GR"/>
        </w:rPr>
        <w:t>Αριθμ</w:t>
      </w:r>
      <w:proofErr w:type="spellEnd"/>
      <w:r w:rsidRPr="00F75D39">
        <w:rPr>
          <w:bCs/>
          <w:lang w:val="el-GR"/>
        </w:rPr>
        <w:t xml:space="preserve">.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διόρθωση σφάλματος στο ΦΕΚ 3061/Β/09-05-2023, καθώς και την με </w:t>
      </w:r>
      <w:proofErr w:type="spellStart"/>
      <w:r w:rsidRPr="00F75D39">
        <w:rPr>
          <w:bCs/>
          <w:lang w:val="el-GR"/>
        </w:rPr>
        <w:t>Αρ</w:t>
      </w:r>
      <w:proofErr w:type="spellEnd"/>
      <w:r w:rsidRPr="00F75D39">
        <w:rPr>
          <w:bCs/>
          <w:lang w:val="el-GR"/>
        </w:rPr>
        <w:t xml:space="preserve">. </w:t>
      </w:r>
      <w:proofErr w:type="spellStart"/>
      <w:r w:rsidRPr="00F75D39">
        <w:rPr>
          <w:bCs/>
          <w:lang w:val="el-GR"/>
        </w:rPr>
        <w:t>Πρωτ</w:t>
      </w:r>
      <w:proofErr w:type="spellEnd"/>
      <w:r w:rsidRPr="00F75D39">
        <w:rPr>
          <w:bCs/>
          <w:lang w:val="el-GR"/>
        </w:rPr>
        <w:t>.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77A4240E"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Τον ν. 4919/2022 (A' 71) Σύσταση εταιρειών μέσω των Υπηρεσιών Μιας Στάσης (Υ.Μ.Σ.) και τήρηση του Γενικού Εμπορικού Μητρώου (Γ.Ε.ΜΗ.) Ενσωμάτωση της Οδηγίας (ΕΕ) 2019/1151 του Ευρωπαϊκού Κοινοβουλίου και του Συμβουλίου της 20ής Ιουνίου 2019 για την τροποποίηση της </w:t>
      </w:r>
      <w:proofErr w:type="spellStart"/>
      <w:r w:rsidRPr="00F75D39">
        <w:rPr>
          <w:bCs/>
          <w:lang w:val="el-GR"/>
        </w:rPr>
        <w:t>Oδηγίας</w:t>
      </w:r>
      <w:proofErr w:type="spellEnd"/>
      <w:r w:rsidRPr="00F75D39">
        <w:rPr>
          <w:bCs/>
          <w:lang w:val="el-GR"/>
        </w:rPr>
        <w:t xml:space="preserve"> (ΕΕ) 2017/1132, όσον αφορά τη χρήση ψηφιακών εργαλείων και διαδικασιών στον τομέα του εταιρικού δικαίου (L 186) και λοιπές επείγουσες διατάξεις, όπως ισχύει.</w:t>
      </w:r>
    </w:p>
    <w:p w14:paraId="6F081469"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Το Π.Δ. 80/2016 «Ανάληψη υποχρεώσεων από τους </w:t>
      </w:r>
      <w:proofErr w:type="spellStart"/>
      <w:r w:rsidRPr="00F75D39">
        <w:rPr>
          <w:bCs/>
          <w:lang w:val="el-GR"/>
        </w:rPr>
        <w:t>Διατάκτες</w:t>
      </w:r>
      <w:proofErr w:type="spellEnd"/>
      <w:r w:rsidRPr="00F75D39">
        <w:rPr>
          <w:bCs/>
          <w:lang w:val="el-GR"/>
        </w:rPr>
        <w:t>» (ΦΕΚ 145/Α/05-08-2016), όπως τροποποιήθηκε και ισχύει.</w:t>
      </w:r>
    </w:p>
    <w:p w14:paraId="2403EC91"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Τον Ν. 4635/2019 (ιδίως των άρθρων 85 </w:t>
      </w:r>
      <w:proofErr w:type="spellStart"/>
      <w:r w:rsidRPr="00F75D39">
        <w:rPr>
          <w:bCs/>
          <w:lang w:val="el-GR"/>
        </w:rPr>
        <w:t>επ</w:t>
      </w:r>
      <w:proofErr w:type="spellEnd"/>
      <w:r w:rsidRPr="00F75D39">
        <w:rPr>
          <w:bCs/>
          <w:lang w:val="el-GR"/>
        </w:rPr>
        <w:t>.) “Επενδύω στην Ελλάδα και άλλες διατάξεις” (ΦΕΚ 167/Α/30-10-2019), όπως τροποποιήθηκε και ισχύει.</w:t>
      </w:r>
    </w:p>
    <w:p w14:paraId="45974A39"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Ν. 5144/2024 Κώδικας Φόρου Προστιθέμενης Αξίας (ΦΕΚ 162/A/11-10-2024).</w:t>
      </w:r>
    </w:p>
    <w:p w14:paraId="5807347D"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Ν. 5140/2024 “Νέο Αναπτυξιακό Πρόγραμμα Δημοσίων Επενδύσεων και συμπληρωματικές διατάξεις” (</w:t>
      </w:r>
      <w:r w:rsidRPr="00770598">
        <w:rPr>
          <w:bCs/>
          <w:lang w:val="el-GR"/>
        </w:rPr>
        <w:t>ΦΕΚ 154/Α/30-09-2024).</w:t>
      </w:r>
    </w:p>
    <w:p w14:paraId="277579B3" w14:textId="77777777" w:rsidR="008E1FC6" w:rsidRPr="00770598" w:rsidRDefault="008E1FC6" w:rsidP="008E1FC6">
      <w:pPr>
        <w:pStyle w:val="aff"/>
        <w:numPr>
          <w:ilvl w:val="0"/>
          <w:numId w:val="41"/>
        </w:numPr>
        <w:suppressAutoHyphens w:val="0"/>
        <w:spacing w:before="120" w:after="0"/>
        <w:ind w:left="332" w:hanging="502"/>
        <w:contextualSpacing w:val="0"/>
        <w:rPr>
          <w:bCs/>
          <w:lang w:val="el-GR"/>
        </w:rPr>
      </w:pPr>
      <w:r w:rsidRPr="00770598">
        <w:rPr>
          <w:bCs/>
          <w:lang w:val="el-GR"/>
        </w:rPr>
        <w:t>Τη με αριθμό 3/2018 Γνωμοδότηση του Νομικού Συμβουλίου του Κράτους.</w:t>
      </w:r>
    </w:p>
    <w:p w14:paraId="60CA9D25" w14:textId="77777777" w:rsidR="008E1FC6" w:rsidRPr="00770598" w:rsidRDefault="008E1FC6" w:rsidP="008E1FC6">
      <w:pPr>
        <w:pStyle w:val="aff"/>
        <w:numPr>
          <w:ilvl w:val="0"/>
          <w:numId w:val="41"/>
        </w:numPr>
        <w:suppressAutoHyphens w:val="0"/>
        <w:spacing w:before="120" w:after="0"/>
        <w:ind w:left="332" w:hanging="502"/>
        <w:contextualSpacing w:val="0"/>
        <w:rPr>
          <w:bCs/>
          <w:lang w:val="el-GR"/>
        </w:rPr>
      </w:pPr>
      <w:r w:rsidRPr="00770598">
        <w:rPr>
          <w:bCs/>
          <w:lang w:val="el-GR"/>
        </w:rPr>
        <w:t>Το από 13-07-2018 έντυπο της ΕΑΔΗΣΥ με θέμα: «ΥΠΟΧΡΕΩΣΕΙΣ ΔΗΜΟΣΙΕΥΣΕΩΝ ΣΤΟΝ ΕΘΝΙΚΟ ΤΥΠΟ ΚΑΤΑ ΤΟΝ Ν.4412/2016».</w:t>
      </w:r>
    </w:p>
    <w:p w14:paraId="57FB7B77"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(L 119), όπως τροποποιήθηκε και ισχύει.</w:t>
      </w:r>
    </w:p>
    <w:p w14:paraId="65BC7B11"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0ACA182A"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Τον N. 3429/2005 «Δημόσιες Επιχειρήσεις και Οργανισμοί (Δ.Ε.Κ.Ο.).» ΦΕΚ (314/Α/27-12-2005), όπως τροποποιήθηκε από τον Ν. 4972/2022.</w:t>
      </w:r>
    </w:p>
    <w:p w14:paraId="060DC6B2"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bookmarkStart w:id="34" w:name="_Hlk195627181"/>
      <w:r w:rsidRPr="00F75D39">
        <w:rPr>
          <w:bCs/>
          <w:lang w:val="el-GR"/>
        </w:rPr>
        <w:t>Τον N. 4972/2022 “Εταιρική διακυβέρνηση των Ανωνύμων Εταιρειών του Δημοσίου” (ΦΕΚ 181/A/23-09-2022), ως ισχύει.</w:t>
      </w:r>
      <w:bookmarkEnd w:id="34"/>
    </w:p>
    <w:p w14:paraId="598C606C"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795BED31"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Το Α.1, παρ. 2.1 του ΠΔ 81/2019 "Σύσταση, συγχώνευση, μετονομασία και κατάργηση Υπουργείων και καθορισμός των αρμοδιοτήτων τους - Μεταφορά υπηρεσιών και αρμοδιοτήτων μεταξύ Υπουργείων." (ΦΕΚ 119/Α/08-07-2019), όπως ισχύει.</w:t>
      </w:r>
    </w:p>
    <w:p w14:paraId="56A76876"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lastRenderedPageBreak/>
        <w:t>Το Α.39 του Ν. 4578/2018 «Μείωση ασφαλιστικών εισφορών και άλλες διατάξεις» (ΦΕΚ 200/Α/03-12-2018), όπως ισχύει.</w:t>
      </w:r>
    </w:p>
    <w:p w14:paraId="6F5F53DA"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770598">
        <w:rPr>
          <w:bCs/>
          <w:lang w:val="el-GR"/>
        </w:rPr>
        <w:t xml:space="preserve">Το </w:t>
      </w:r>
      <w:r w:rsidRPr="00F75D39">
        <w:rPr>
          <w:bCs/>
          <w:lang w:val="el-GR"/>
        </w:rPr>
        <w:t xml:space="preserve">Καταστατικό της μονοπρόσωπης ανώνυμης εταιρείας με την επωνυμία "Κοινωνία της Πληροφορίας Μονοπρόσωπη Α.Ε.", όπως εγκρίθηκε και ανακοινώθηκε με </w:t>
      </w:r>
      <w:proofErr w:type="spellStart"/>
      <w:r w:rsidRPr="00F75D39">
        <w:rPr>
          <w:bCs/>
          <w:lang w:val="el-GR"/>
        </w:rPr>
        <w:t>Αρ</w:t>
      </w:r>
      <w:proofErr w:type="spellEnd"/>
      <w:r w:rsidRPr="00F75D39">
        <w:rPr>
          <w:bCs/>
          <w:lang w:val="el-GR"/>
        </w:rPr>
        <w:t xml:space="preserve">. </w:t>
      </w:r>
      <w:proofErr w:type="spellStart"/>
      <w:r w:rsidRPr="00F75D39">
        <w:rPr>
          <w:bCs/>
          <w:lang w:val="el-GR"/>
        </w:rPr>
        <w:t>Πρωτ</w:t>
      </w:r>
      <w:proofErr w:type="spellEnd"/>
      <w:r w:rsidRPr="00F75D39">
        <w:rPr>
          <w:bCs/>
          <w:lang w:val="el-GR"/>
        </w:rPr>
        <w:t>. Γ.Ε.ΜΗ.: 3437047/11-11-2024.</w:t>
      </w:r>
    </w:p>
    <w:p w14:paraId="3720BBFF"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Τον Κανονισμό της μονοπρόσωπης ανώνυμης εταιρείας ’’Κοινωνία της Πληροφορίας Μονοπρόσωπη Α.Ε.’’, ο οποίος εγκρίθηκε με την υπ’ </w:t>
      </w:r>
      <w:proofErr w:type="spellStart"/>
      <w:r w:rsidRPr="00F75D39">
        <w:rPr>
          <w:bCs/>
          <w:lang w:val="el-GR"/>
        </w:rPr>
        <w:t>αρ</w:t>
      </w:r>
      <w:proofErr w:type="spellEnd"/>
      <w:r w:rsidRPr="00F75D39">
        <w:rPr>
          <w:bCs/>
          <w:lang w:val="el-GR"/>
        </w:rPr>
        <w:t>. 43345 ΕΞ 2021 Απόφαση του Υπουργού Επικρατείας «Έγκριση του Κανονισμού της Ανώνυμης Εταιρείας «Κοινωνία της Πληροφορίας Μονοπρόσωπη Α.Ε.», με κατάργηση της υπό στοιχεία 13845 ΕΞ 2021/12.05.2021 υπουργικής απόφασης με θέμα: «Έγκριση του Κανονισμού της Ανώνυμης Εταιρείας «Κοινωνία της Πληροφορίας Μονοπρόσωπη Α.Ε.», με κατάργηση της υπό στοιχεία 252/ΓΔΟΔΥ/ΔΔΥ/2020/22-1-2020 υπουργικής απόφασης «Έγκριση του Κανονισμού της Ανώνυμης Εταιρείας «Κοινωνία της Πληροφορίας Α.Ε.», με κατάργηση της υπό στοιχεία ΔΙΔΚ/ΚτΠ/οικ. 21588/04-11-2011 (Β’ 2541) υπουργικής απόφασης «Κανονισμός της Ανώνυμης Εταιρείας “Κοινωνία της Πληροφορίας Α.Ε.”», όπως τροποποιήθηκε με την υπό στοιχεία ΔΙΔΚ/</w:t>
      </w:r>
      <w:proofErr w:type="spellStart"/>
      <w:r w:rsidRPr="00F75D39">
        <w:rPr>
          <w:bCs/>
          <w:lang w:val="el-GR"/>
        </w:rPr>
        <w:t>οικ</w:t>
      </w:r>
      <w:proofErr w:type="spellEnd"/>
      <w:r w:rsidRPr="00F75D39">
        <w:rPr>
          <w:bCs/>
          <w:lang w:val="el-GR"/>
        </w:rPr>
        <w:t xml:space="preserve"> 35181/11-11-2015 (Β’ 2532) κοινή υπουργική απόφαση «Τροποποίηση άρθρων του Κανονισμού της Ανώνυμης Εταιρείας “Κοινωνία της Πληροφορίας Α.Ε.”» (Β’ 164)» ΦΕΚ 2060/Β’/2021))» (ΦΕΚ 5807/Β/10-12-2021).</w:t>
      </w:r>
    </w:p>
    <w:p w14:paraId="7DD8EB64" w14:textId="77777777" w:rsidR="008E1FC6"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με </w:t>
      </w:r>
      <w:proofErr w:type="spellStart"/>
      <w:r w:rsidRPr="00F75D39">
        <w:rPr>
          <w:bCs/>
          <w:lang w:val="el-GR"/>
        </w:rPr>
        <w:t>αρ</w:t>
      </w:r>
      <w:proofErr w:type="spellEnd"/>
      <w:r w:rsidRPr="00F75D39">
        <w:rPr>
          <w:bCs/>
          <w:lang w:val="el-GR"/>
        </w:rPr>
        <w:t xml:space="preserve">. </w:t>
      </w:r>
      <w:proofErr w:type="spellStart"/>
      <w:r w:rsidRPr="00F75D39">
        <w:rPr>
          <w:bCs/>
          <w:lang w:val="el-GR"/>
        </w:rPr>
        <w:t>πρωτ</w:t>
      </w:r>
      <w:proofErr w:type="spellEnd"/>
      <w:r w:rsidRPr="00F75D39">
        <w:rPr>
          <w:bCs/>
          <w:lang w:val="el-GR"/>
        </w:rPr>
        <w:t xml:space="preserve">. Γ.Ε.ΜΗ.: 4022975/18-02-2026 Ανακοίνωσης καταχώρισης της υπ’ </w:t>
      </w:r>
      <w:proofErr w:type="spellStart"/>
      <w:r w:rsidRPr="00F75D39">
        <w:rPr>
          <w:bCs/>
          <w:lang w:val="el-GR"/>
        </w:rPr>
        <w:t>αρ</w:t>
      </w:r>
      <w:proofErr w:type="spellEnd"/>
      <w:r w:rsidRPr="00F75D39">
        <w:rPr>
          <w:bCs/>
          <w:lang w:val="el-GR"/>
        </w:rPr>
        <w:t xml:space="preserve">. 42/13-02-2026 απόφασης της Γενικής Συνέλευσης, καθώς και της υπ’ </w:t>
      </w:r>
      <w:proofErr w:type="spellStart"/>
      <w:r w:rsidRPr="00F75D39">
        <w:rPr>
          <w:bCs/>
          <w:lang w:val="el-GR"/>
        </w:rPr>
        <w:t>αρ</w:t>
      </w:r>
      <w:proofErr w:type="spellEnd"/>
      <w:r w:rsidRPr="00F75D39">
        <w:rPr>
          <w:bCs/>
          <w:lang w:val="el-GR"/>
        </w:rPr>
        <w:t>. 1112/13-02-2026 Συγκρότησης Διοικητικού Συμβουλίου της «Κοινωνία της Πληροφορίας Μ.Α.Ε.».</w:t>
      </w:r>
    </w:p>
    <w:p w14:paraId="05CB5FA8" w14:textId="77777777" w:rsidR="008E1FC6" w:rsidRPr="00C345F6" w:rsidRDefault="008E1FC6" w:rsidP="008E1FC6">
      <w:pPr>
        <w:pStyle w:val="aff"/>
        <w:numPr>
          <w:ilvl w:val="0"/>
          <w:numId w:val="41"/>
        </w:numPr>
        <w:suppressAutoHyphens w:val="0"/>
        <w:spacing w:before="120" w:after="0"/>
        <w:ind w:left="332" w:hanging="502"/>
        <w:contextualSpacing w:val="0"/>
        <w:rPr>
          <w:bCs/>
          <w:lang w:val="el-GR"/>
        </w:rPr>
      </w:pPr>
      <w:r w:rsidRPr="00770598">
        <w:rPr>
          <w:bCs/>
          <w:lang w:val="el-GR"/>
        </w:rPr>
        <w:t xml:space="preserve">Των σε εκτέλεση των ανωτέρω νόμων </w:t>
      </w:r>
      <w:proofErr w:type="spellStart"/>
      <w:r w:rsidRPr="00770598">
        <w:rPr>
          <w:bCs/>
          <w:lang w:val="el-GR"/>
        </w:rPr>
        <w:t>εκδοθεισών</w:t>
      </w:r>
      <w:proofErr w:type="spellEnd"/>
      <w:r w:rsidRPr="00770598">
        <w:rPr>
          <w:bCs/>
          <w:lang w:val="el-GR"/>
        </w:rPr>
        <w:t xml:space="preserve">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14:paraId="66215B1D" w14:textId="77777777" w:rsidR="008E1FC6" w:rsidRPr="00770598" w:rsidRDefault="008E1FC6" w:rsidP="008E1FC6">
      <w:pPr>
        <w:pStyle w:val="aff"/>
        <w:numPr>
          <w:ilvl w:val="0"/>
          <w:numId w:val="41"/>
        </w:numPr>
        <w:suppressAutoHyphens w:val="0"/>
        <w:spacing w:before="120" w:after="0"/>
        <w:ind w:left="332" w:hanging="502"/>
        <w:contextualSpacing w:val="0"/>
        <w:rPr>
          <w:bCs/>
          <w:lang w:val="el-GR"/>
        </w:rPr>
      </w:pPr>
      <w:r w:rsidRPr="00770598">
        <w:rPr>
          <w:bCs/>
          <w:lang w:val="el-GR"/>
        </w:rPr>
        <w:t>Την από 01-05-2024 (</w:t>
      </w:r>
      <w:proofErr w:type="spellStart"/>
      <w:r w:rsidRPr="00770598">
        <w:rPr>
          <w:bCs/>
          <w:lang w:val="el-GR"/>
        </w:rPr>
        <w:t>αρ</w:t>
      </w:r>
      <w:proofErr w:type="spellEnd"/>
      <w:r w:rsidRPr="00770598">
        <w:rPr>
          <w:bCs/>
          <w:lang w:val="el-GR"/>
        </w:rPr>
        <w:t xml:space="preserve">. </w:t>
      </w:r>
      <w:proofErr w:type="spellStart"/>
      <w:r w:rsidRPr="00770598">
        <w:rPr>
          <w:bCs/>
          <w:lang w:val="el-GR"/>
        </w:rPr>
        <w:t>πρωτ</w:t>
      </w:r>
      <w:proofErr w:type="spellEnd"/>
      <w:r w:rsidRPr="00770598">
        <w:rPr>
          <w:bCs/>
          <w:lang w:val="el-GR"/>
        </w:rPr>
        <w:t>. ΚτΠ Μ.Α.Ε.: 10641/01-05-2024) Προγραμματική Συμφωνία μεταξύ του Υπουργείου Υγείας και της ΚτΠ Μ.Α.Ε. για τα έργα: «Τεχνική βοήθεια για την υλοποίηση έργων πρόληψης καινοτόμων υπηρεσιών υγείας - Ενέργειες Δημοσιότητας» και «Τεχνική βοήθεια για την υλοποίηση καμπάνιας για τη Μείωση Κατανάλωσης του Αλκοόλ - Ενέργειες Δημοσιότητας».</w:t>
      </w:r>
    </w:p>
    <w:p w14:paraId="28B15262" w14:textId="77777777" w:rsidR="008E1FC6" w:rsidRPr="00770598" w:rsidRDefault="008E1FC6" w:rsidP="008E1FC6">
      <w:pPr>
        <w:pStyle w:val="aff"/>
        <w:numPr>
          <w:ilvl w:val="0"/>
          <w:numId w:val="41"/>
        </w:numPr>
        <w:suppressAutoHyphens w:val="0"/>
        <w:spacing w:before="120" w:after="0"/>
        <w:ind w:left="332" w:hanging="502"/>
        <w:contextualSpacing w:val="0"/>
        <w:rPr>
          <w:bCs/>
          <w:lang w:val="el-GR"/>
        </w:rPr>
      </w:pPr>
      <w:r w:rsidRPr="00770598">
        <w:rPr>
          <w:bCs/>
          <w:lang w:val="el-GR"/>
        </w:rPr>
        <w:t>Την από 09-10-2025 (</w:t>
      </w:r>
      <w:proofErr w:type="spellStart"/>
      <w:r w:rsidRPr="00770598">
        <w:rPr>
          <w:bCs/>
          <w:lang w:val="el-GR"/>
        </w:rPr>
        <w:t>αρ</w:t>
      </w:r>
      <w:proofErr w:type="spellEnd"/>
      <w:r w:rsidRPr="00770598">
        <w:rPr>
          <w:bCs/>
          <w:lang w:val="el-GR"/>
        </w:rPr>
        <w:t xml:space="preserve">. </w:t>
      </w:r>
      <w:proofErr w:type="spellStart"/>
      <w:r w:rsidRPr="00770598">
        <w:rPr>
          <w:bCs/>
          <w:lang w:val="el-GR"/>
        </w:rPr>
        <w:t>πρωτ</w:t>
      </w:r>
      <w:proofErr w:type="spellEnd"/>
      <w:r w:rsidRPr="00770598">
        <w:rPr>
          <w:bCs/>
          <w:lang w:val="el-GR"/>
        </w:rPr>
        <w:t xml:space="preserve">. ΚτΠ Μ.Α.Ε.: 24038/10-10-2025) </w:t>
      </w:r>
      <w:r>
        <w:rPr>
          <w:bCs/>
          <w:lang w:val="el-GR"/>
        </w:rPr>
        <w:t>1</w:t>
      </w:r>
      <w:r w:rsidRPr="008F55CE">
        <w:rPr>
          <w:bCs/>
          <w:vertAlign w:val="superscript"/>
          <w:lang w:val="el-GR"/>
        </w:rPr>
        <w:t>η</w:t>
      </w:r>
      <w:r>
        <w:rPr>
          <w:bCs/>
          <w:lang w:val="el-GR"/>
        </w:rPr>
        <w:t xml:space="preserve"> τροποποίηση της </w:t>
      </w:r>
      <w:r w:rsidRPr="00770598">
        <w:rPr>
          <w:bCs/>
          <w:lang w:val="el-GR"/>
        </w:rPr>
        <w:t>Προγραμματική</w:t>
      </w:r>
      <w:r>
        <w:rPr>
          <w:bCs/>
          <w:lang w:val="el-GR"/>
        </w:rPr>
        <w:t>ς</w:t>
      </w:r>
      <w:r w:rsidRPr="00770598">
        <w:rPr>
          <w:bCs/>
          <w:lang w:val="el-GR"/>
        </w:rPr>
        <w:t xml:space="preserve"> Συμφωνία</w:t>
      </w:r>
      <w:r>
        <w:rPr>
          <w:bCs/>
          <w:lang w:val="el-GR"/>
        </w:rPr>
        <w:t>ς</w:t>
      </w:r>
      <w:r w:rsidRPr="00770598">
        <w:rPr>
          <w:bCs/>
          <w:lang w:val="el-GR"/>
        </w:rPr>
        <w:t xml:space="preserve"> μεταξύ του Υπουργείου Υγείας και της ΚτΠ Μ.Α.Ε. για τα έργα: «Τεχνική βοήθεια για την υλοποίηση έργων πρόληψης καινοτόμων υπηρεσιών υγείας - Ενέργειες Δημοσιότητας» και «Τεχνική βοήθεια για την υλοποίηση καμπάνιας για τη Μείωση Κατανάλωσης του Αλκοόλ - Ενέργειες Δημοσιότητας» [ήδη, Παρεμβάσεις για την ενίσχυση της υγειονομικής παιδείας με έμφαση στις</w:t>
      </w:r>
      <w:r>
        <w:rPr>
          <w:bCs/>
          <w:lang w:val="el-GR"/>
        </w:rPr>
        <w:t xml:space="preserve"> </w:t>
      </w:r>
      <w:r w:rsidRPr="00770598">
        <w:rPr>
          <w:bCs/>
          <w:lang w:val="el-GR"/>
        </w:rPr>
        <w:t>επιβλαβείς συνέπειες της κατάχρησης του αλκοόλ]</w:t>
      </w:r>
      <w:r>
        <w:rPr>
          <w:bCs/>
          <w:lang w:val="el-GR"/>
        </w:rPr>
        <w:t>.</w:t>
      </w:r>
    </w:p>
    <w:p w14:paraId="35B25431" w14:textId="77777777" w:rsidR="008E1FC6" w:rsidRDefault="008E1FC6" w:rsidP="008E1FC6">
      <w:pPr>
        <w:pStyle w:val="aff"/>
        <w:numPr>
          <w:ilvl w:val="0"/>
          <w:numId w:val="41"/>
        </w:numPr>
        <w:suppressAutoHyphens w:val="0"/>
        <w:spacing w:before="120" w:after="0"/>
        <w:ind w:left="332" w:hanging="502"/>
        <w:contextualSpacing w:val="0"/>
        <w:rPr>
          <w:bCs/>
          <w:lang w:val="el-GR"/>
        </w:rPr>
      </w:pPr>
      <w:r>
        <w:rPr>
          <w:bCs/>
          <w:lang w:val="el-GR"/>
        </w:rPr>
        <w:t xml:space="preserve">Τη </w:t>
      </w:r>
      <w:r w:rsidRPr="006B1592">
        <w:rPr>
          <w:bCs/>
          <w:lang w:val="el-GR"/>
        </w:rPr>
        <w:t>ΣΑ ΤΑ091</w:t>
      </w:r>
      <w:r>
        <w:rPr>
          <w:bCs/>
          <w:lang w:val="el-GR"/>
        </w:rPr>
        <w:t xml:space="preserve"> του </w:t>
      </w:r>
      <w:r w:rsidRPr="006B1592">
        <w:rPr>
          <w:bCs/>
          <w:lang w:val="el-GR"/>
        </w:rPr>
        <w:t>Υπουργείου Εθνικής Οικονομίας και Οικονομικών</w:t>
      </w:r>
      <w:r>
        <w:rPr>
          <w:bCs/>
          <w:lang w:val="el-GR"/>
        </w:rPr>
        <w:t xml:space="preserve"> με την οποία εγκρίθηκε η ένταξη στο </w:t>
      </w:r>
      <w:r w:rsidRPr="006B1592">
        <w:rPr>
          <w:bCs/>
          <w:lang w:val="el-GR"/>
        </w:rPr>
        <w:t>Αναπτυξιακό Πρόγραμμα Δημοσίων Επενδύσεων (ΑΠΔΕ)</w:t>
      </w:r>
      <w:r>
        <w:rPr>
          <w:bCs/>
          <w:lang w:val="el-GR"/>
        </w:rPr>
        <w:t xml:space="preserve"> του </w:t>
      </w:r>
      <w:r w:rsidRPr="006B1592">
        <w:rPr>
          <w:bCs/>
          <w:lang w:val="el-GR"/>
        </w:rPr>
        <w:t>έργου: “Τεχνική βοήθεια για την</w:t>
      </w:r>
      <w:r>
        <w:rPr>
          <w:bCs/>
          <w:lang w:val="el-GR"/>
        </w:rPr>
        <w:t xml:space="preserve"> </w:t>
      </w:r>
      <w:r w:rsidRPr="006B1592">
        <w:rPr>
          <w:bCs/>
          <w:lang w:val="el-GR"/>
        </w:rPr>
        <w:t>υλοποίηση έργων πρόληψης και</w:t>
      </w:r>
      <w:r>
        <w:rPr>
          <w:bCs/>
          <w:lang w:val="el-GR"/>
        </w:rPr>
        <w:t xml:space="preserve"> </w:t>
      </w:r>
      <w:r w:rsidRPr="006B1592">
        <w:rPr>
          <w:bCs/>
          <w:lang w:val="el-GR"/>
        </w:rPr>
        <w:t>καινοτόμων υπηρεσιών υγείας -</w:t>
      </w:r>
      <w:r>
        <w:rPr>
          <w:bCs/>
          <w:lang w:val="el-GR"/>
        </w:rPr>
        <w:t xml:space="preserve"> </w:t>
      </w:r>
      <w:r w:rsidRPr="006B1592">
        <w:rPr>
          <w:bCs/>
          <w:lang w:val="el-GR"/>
        </w:rPr>
        <w:t xml:space="preserve">Ενέργειες Δημοσιότητας” με κωδικό ΟΠΣ ΤΑ 5180985 και κωδικό </w:t>
      </w:r>
      <w:proofErr w:type="spellStart"/>
      <w:r w:rsidRPr="006B1592">
        <w:rPr>
          <w:bCs/>
          <w:lang w:val="el-GR"/>
        </w:rPr>
        <w:t>ενάριθμο</w:t>
      </w:r>
      <w:proofErr w:type="spellEnd"/>
      <w:r w:rsidRPr="006B1592">
        <w:rPr>
          <w:bCs/>
          <w:lang w:val="el-GR"/>
        </w:rPr>
        <w:t xml:space="preserve"> 2022ΤΑ09100011</w:t>
      </w:r>
      <w:r>
        <w:rPr>
          <w:bCs/>
          <w:lang w:val="el-GR"/>
        </w:rPr>
        <w:t>.</w:t>
      </w:r>
    </w:p>
    <w:p w14:paraId="1554A66F" w14:textId="77777777" w:rsidR="008E1FC6" w:rsidRDefault="008E1FC6" w:rsidP="008E1FC6">
      <w:pPr>
        <w:pStyle w:val="aff"/>
        <w:numPr>
          <w:ilvl w:val="0"/>
          <w:numId w:val="41"/>
        </w:numPr>
        <w:suppressAutoHyphens w:val="0"/>
        <w:spacing w:before="120" w:after="0"/>
        <w:ind w:left="332" w:hanging="502"/>
        <w:contextualSpacing w:val="0"/>
        <w:rPr>
          <w:bCs/>
          <w:lang w:val="el-GR"/>
        </w:rPr>
      </w:pPr>
      <w:r w:rsidRPr="006B1592">
        <w:rPr>
          <w:bCs/>
          <w:lang w:val="el-GR"/>
        </w:rPr>
        <w:t xml:space="preserve">Την </w:t>
      </w:r>
      <w:proofErr w:type="spellStart"/>
      <w:r w:rsidRPr="006B1592">
        <w:rPr>
          <w:bCs/>
          <w:lang w:val="el-GR"/>
        </w:rPr>
        <w:t>υπ</w:t>
      </w:r>
      <w:proofErr w:type="spellEnd"/>
      <w:r w:rsidRPr="006B1592">
        <w:rPr>
          <w:bCs/>
          <w:lang w:val="el-GR"/>
        </w:rPr>
        <w:t xml:space="preserve">΄ </w:t>
      </w:r>
      <w:proofErr w:type="spellStart"/>
      <w:r w:rsidRPr="006B1592">
        <w:rPr>
          <w:bCs/>
          <w:lang w:val="el-GR"/>
        </w:rPr>
        <w:t>αρ</w:t>
      </w:r>
      <w:proofErr w:type="spellEnd"/>
      <w:r w:rsidRPr="006B1592">
        <w:rPr>
          <w:bCs/>
          <w:lang w:val="el-GR"/>
        </w:rPr>
        <w:t>. 88380 ΕΞ 2024/21-06-202</w:t>
      </w:r>
      <w:r>
        <w:rPr>
          <w:bCs/>
          <w:lang w:val="el-GR"/>
        </w:rPr>
        <w:t>4</w:t>
      </w:r>
      <w:r w:rsidRPr="006B1592">
        <w:rPr>
          <w:bCs/>
          <w:lang w:val="el-GR"/>
        </w:rPr>
        <w:t xml:space="preserve"> (</w:t>
      </w:r>
      <w:proofErr w:type="spellStart"/>
      <w:r w:rsidRPr="006B1592">
        <w:rPr>
          <w:bCs/>
          <w:lang w:val="el-GR"/>
        </w:rPr>
        <w:t>αρ</w:t>
      </w:r>
      <w:proofErr w:type="spellEnd"/>
      <w:r w:rsidRPr="006B1592">
        <w:rPr>
          <w:bCs/>
          <w:lang w:val="el-GR"/>
        </w:rPr>
        <w:t xml:space="preserve">. </w:t>
      </w:r>
      <w:proofErr w:type="spellStart"/>
      <w:r w:rsidRPr="006B1592">
        <w:rPr>
          <w:bCs/>
          <w:lang w:val="el-GR"/>
        </w:rPr>
        <w:t>πρωτ</w:t>
      </w:r>
      <w:proofErr w:type="spellEnd"/>
      <w:r w:rsidRPr="006B1592">
        <w:rPr>
          <w:bCs/>
          <w:lang w:val="el-GR"/>
        </w:rPr>
        <w:t>. ΚτΠ Μ.Α.Ε.: 14711/25-06-2024) Απόφαση της Ειδική</w:t>
      </w:r>
      <w:r>
        <w:rPr>
          <w:bCs/>
          <w:lang w:val="el-GR"/>
        </w:rPr>
        <w:t>ς</w:t>
      </w:r>
      <w:r w:rsidRPr="006B1592">
        <w:rPr>
          <w:bCs/>
          <w:lang w:val="el-GR"/>
        </w:rPr>
        <w:t xml:space="preserve"> Υπηρεσία</w:t>
      </w:r>
      <w:r>
        <w:rPr>
          <w:bCs/>
          <w:lang w:val="el-GR"/>
        </w:rPr>
        <w:t>ς</w:t>
      </w:r>
      <w:r w:rsidRPr="006B1592">
        <w:rPr>
          <w:bCs/>
          <w:lang w:val="el-GR"/>
        </w:rPr>
        <w:t xml:space="preserve"> Συντονισμού Ταμείου</w:t>
      </w:r>
      <w:r>
        <w:rPr>
          <w:bCs/>
          <w:lang w:val="el-GR"/>
        </w:rPr>
        <w:t xml:space="preserve"> </w:t>
      </w:r>
      <w:r w:rsidRPr="006B1592">
        <w:rPr>
          <w:bCs/>
          <w:lang w:val="el-GR"/>
        </w:rPr>
        <w:t>Ανάκαμψης</w:t>
      </w:r>
      <w:r>
        <w:rPr>
          <w:bCs/>
          <w:lang w:val="el-GR"/>
        </w:rPr>
        <w:t xml:space="preserve"> με θέμα: </w:t>
      </w:r>
      <w:r w:rsidRPr="006B1592">
        <w:rPr>
          <w:bCs/>
          <w:lang w:val="el-GR"/>
        </w:rPr>
        <w:t>“2η Τροποποίηση Απόφασης Ένταξης του Έργου «Τεχνική βοήθεια για την υλοποίηση έργων</w:t>
      </w:r>
      <w:r>
        <w:rPr>
          <w:bCs/>
          <w:lang w:val="el-GR"/>
        </w:rPr>
        <w:t xml:space="preserve"> </w:t>
      </w:r>
      <w:r w:rsidRPr="006B1592">
        <w:rPr>
          <w:bCs/>
          <w:lang w:val="el-GR"/>
        </w:rPr>
        <w:t>πρόληψης και καινοτόμων υπηρεσιών υγείας - Ενέργειες Δημοσιότητας» (Κωδικός ΟΠΣ ΤΑ 5180985, Κωδικός ΠΔΕ 2022ΤΑ09100011), της Δράσης με ID «16783 - ΥΛΟΠΟΙΗΣΗ ΕΘΝΙΚΟΥ ΠΡΟΓΡΑΜΜΑΤΟΣ ΠΡΟΛΗΨΗΣ ΤΗΣ ΔΗΜΟΣΙΑΣ ΥΓΕΙΑΣ «ΣΠΥΡΟΣ ΔΟΞΙΑΔΗΣ»», στο Ταμείο Ανάκαμψης και Ανθεκτικότητας”.</w:t>
      </w:r>
    </w:p>
    <w:p w14:paraId="6B81A080" w14:textId="77777777" w:rsidR="008E1FC6" w:rsidRDefault="008E1FC6" w:rsidP="008E1FC6">
      <w:pPr>
        <w:pStyle w:val="aff"/>
        <w:numPr>
          <w:ilvl w:val="0"/>
          <w:numId w:val="41"/>
        </w:numPr>
        <w:suppressAutoHyphens w:val="0"/>
        <w:spacing w:before="120" w:after="0"/>
        <w:ind w:left="332" w:hanging="502"/>
        <w:contextualSpacing w:val="0"/>
        <w:rPr>
          <w:bCs/>
          <w:lang w:val="el-GR"/>
        </w:rPr>
      </w:pPr>
      <w:r w:rsidRPr="00805FAC">
        <w:rPr>
          <w:bCs/>
          <w:lang w:val="el-GR"/>
        </w:rPr>
        <w:lastRenderedPageBreak/>
        <w:t xml:space="preserve">Την </w:t>
      </w:r>
      <w:proofErr w:type="spellStart"/>
      <w:r w:rsidRPr="00805FAC">
        <w:rPr>
          <w:bCs/>
          <w:lang w:val="el-GR"/>
        </w:rPr>
        <w:t>υπ</w:t>
      </w:r>
      <w:proofErr w:type="spellEnd"/>
      <w:r w:rsidRPr="00805FAC">
        <w:rPr>
          <w:bCs/>
          <w:lang w:val="el-GR"/>
        </w:rPr>
        <w:t xml:space="preserve">΄ </w:t>
      </w:r>
      <w:proofErr w:type="spellStart"/>
      <w:r w:rsidRPr="00805FAC">
        <w:rPr>
          <w:bCs/>
          <w:lang w:val="el-GR"/>
        </w:rPr>
        <w:t>αρ</w:t>
      </w:r>
      <w:proofErr w:type="spellEnd"/>
      <w:r w:rsidRPr="00805FAC">
        <w:rPr>
          <w:bCs/>
          <w:lang w:val="el-GR"/>
        </w:rPr>
        <w:t>. 223506 ΕΞ 2025/22-12-2025 (</w:t>
      </w:r>
      <w:proofErr w:type="spellStart"/>
      <w:r w:rsidRPr="00805FAC">
        <w:rPr>
          <w:bCs/>
          <w:lang w:val="el-GR"/>
        </w:rPr>
        <w:t>αρ</w:t>
      </w:r>
      <w:proofErr w:type="spellEnd"/>
      <w:r w:rsidRPr="00805FAC">
        <w:rPr>
          <w:bCs/>
          <w:lang w:val="el-GR"/>
        </w:rPr>
        <w:t xml:space="preserve">. </w:t>
      </w:r>
      <w:proofErr w:type="spellStart"/>
      <w:r w:rsidRPr="00805FAC">
        <w:rPr>
          <w:bCs/>
          <w:lang w:val="el-GR"/>
        </w:rPr>
        <w:t>πρωτ</w:t>
      </w:r>
      <w:proofErr w:type="spellEnd"/>
      <w:r w:rsidRPr="00805FAC">
        <w:rPr>
          <w:bCs/>
          <w:lang w:val="el-GR"/>
        </w:rPr>
        <w:t>. ΚτΠ Μ.Α.Ε.: 31472/23-12-2025) Απόφαση της Ειδικής Υπηρεσίας Συντονισμού Ταμείου Ανάκαμψης με θέμα: “3η Τροποποίηση Απόφασης Ένταξης του Έργου «Τεχνική βοήθεια για την υλοποίηση έργων πρόληψης και καινοτόμων υπηρεσιών υγείας - Ενέργειες Δημοσιότητας» (Κωδικός ΟΠΣ ΤΑ 5180985, Κωδικός ΠΔΕ 2022ΤΑ09100011), της Δράσης με ID «16783 - ΥΛΟΠΟΙΗΣΗ ΕΘΝΙΚΟΥ ΠΡΟΓΡΑΜΜΑΤΟΣ ΠΡΟΛΗΨΗΣ ΤΗΣ ΔΗΜΟΣΙΑΣ ΥΓΕΙΑΣ «ΣΠΥΡΟΣ ΔΟΞΙΑΔΗΣ»», στο Ταμείο Ανάκαμψης και Ανθεκτικότητας</w:t>
      </w:r>
      <w:r w:rsidRPr="006B1592">
        <w:rPr>
          <w:bCs/>
          <w:lang w:val="el-GR"/>
        </w:rPr>
        <w:t>”.</w:t>
      </w:r>
    </w:p>
    <w:p w14:paraId="66F746D5" w14:textId="77777777" w:rsidR="008E1FC6" w:rsidRPr="006B1592" w:rsidRDefault="008E1FC6" w:rsidP="008E1FC6">
      <w:pPr>
        <w:pStyle w:val="aff"/>
        <w:numPr>
          <w:ilvl w:val="0"/>
          <w:numId w:val="41"/>
        </w:numPr>
        <w:suppressAutoHyphens w:val="0"/>
        <w:spacing w:before="120" w:after="0"/>
        <w:ind w:left="332" w:hanging="502"/>
        <w:contextualSpacing w:val="0"/>
        <w:rPr>
          <w:bCs/>
          <w:lang w:val="el-GR"/>
        </w:rPr>
      </w:pPr>
      <w:r w:rsidRPr="006B1592">
        <w:rPr>
          <w:bCs/>
          <w:lang w:val="el-GR"/>
        </w:rPr>
        <w:t xml:space="preserve">Την υπ’ </w:t>
      </w:r>
      <w:proofErr w:type="spellStart"/>
      <w:r w:rsidRPr="006B1592">
        <w:rPr>
          <w:bCs/>
          <w:lang w:val="el-GR"/>
        </w:rPr>
        <w:t>αρ</w:t>
      </w:r>
      <w:proofErr w:type="spellEnd"/>
      <w:r w:rsidRPr="006B1592">
        <w:rPr>
          <w:bCs/>
          <w:lang w:val="el-GR"/>
        </w:rPr>
        <w:t>. 10617/23-07-2024 (</w:t>
      </w:r>
      <w:proofErr w:type="spellStart"/>
      <w:r w:rsidRPr="006B1592">
        <w:rPr>
          <w:bCs/>
          <w:lang w:val="el-GR"/>
        </w:rPr>
        <w:t>αρ</w:t>
      </w:r>
      <w:proofErr w:type="spellEnd"/>
      <w:r w:rsidRPr="006B1592">
        <w:rPr>
          <w:bCs/>
          <w:lang w:val="el-GR"/>
        </w:rPr>
        <w:t xml:space="preserve">. </w:t>
      </w:r>
      <w:proofErr w:type="spellStart"/>
      <w:r w:rsidRPr="006B1592">
        <w:rPr>
          <w:bCs/>
          <w:lang w:val="el-GR"/>
        </w:rPr>
        <w:t>πρωτ</w:t>
      </w:r>
      <w:proofErr w:type="spellEnd"/>
      <w:r w:rsidRPr="006B1592">
        <w:rPr>
          <w:bCs/>
          <w:lang w:val="el-GR"/>
        </w:rPr>
        <w:t xml:space="preserve">. ΚτΠ Μ.Α.Ε. 17512/25-07-2024) Απόφαση του Υπουργείου Εθνικής Οικονομίας και Οικονομικών περί έγκρισης τροποποίησης της ένταξης στο Πρόγραμμα Δημοσίων Επενδύσεων (ΠΔΕ) 2024, </w:t>
      </w:r>
      <w:r>
        <w:rPr>
          <w:bCs/>
          <w:lang w:val="el-GR"/>
        </w:rPr>
        <w:t xml:space="preserve">στη </w:t>
      </w:r>
      <w:r w:rsidRPr="006B1592">
        <w:rPr>
          <w:bCs/>
          <w:lang w:val="el-GR"/>
        </w:rPr>
        <w:t>ΣΑ ΤΑ091</w:t>
      </w:r>
      <w:r>
        <w:rPr>
          <w:bCs/>
          <w:lang w:val="el-GR"/>
        </w:rPr>
        <w:t>,</w:t>
      </w:r>
      <w:r w:rsidRPr="006B1592">
        <w:rPr>
          <w:bCs/>
          <w:lang w:val="el-GR"/>
        </w:rPr>
        <w:t xml:space="preserve"> του έργου: “Τεχνική βοήθεια για την</w:t>
      </w:r>
      <w:r>
        <w:rPr>
          <w:bCs/>
          <w:lang w:val="el-GR"/>
        </w:rPr>
        <w:t xml:space="preserve"> </w:t>
      </w:r>
      <w:r w:rsidRPr="006B1592">
        <w:rPr>
          <w:bCs/>
          <w:lang w:val="el-GR"/>
        </w:rPr>
        <w:t>υλοποίηση έργων πρόληψης και</w:t>
      </w:r>
      <w:r>
        <w:rPr>
          <w:bCs/>
          <w:lang w:val="el-GR"/>
        </w:rPr>
        <w:t xml:space="preserve"> </w:t>
      </w:r>
      <w:r w:rsidRPr="006B1592">
        <w:rPr>
          <w:bCs/>
          <w:lang w:val="el-GR"/>
        </w:rPr>
        <w:t>καινοτόμων υπηρεσιών υγείας -</w:t>
      </w:r>
      <w:r>
        <w:rPr>
          <w:bCs/>
          <w:lang w:val="el-GR"/>
        </w:rPr>
        <w:t xml:space="preserve"> </w:t>
      </w:r>
      <w:r w:rsidRPr="006B1592">
        <w:rPr>
          <w:bCs/>
          <w:lang w:val="el-GR"/>
        </w:rPr>
        <w:t xml:space="preserve">Ενέργειες Δημοσιότητας” με κωδικό ΟΠΣ ΤΑ 5180985 και κωδικό </w:t>
      </w:r>
      <w:proofErr w:type="spellStart"/>
      <w:r w:rsidRPr="006B1592">
        <w:rPr>
          <w:bCs/>
          <w:lang w:val="el-GR"/>
        </w:rPr>
        <w:t>ενάριθμο</w:t>
      </w:r>
      <w:proofErr w:type="spellEnd"/>
      <w:r w:rsidRPr="006B1592">
        <w:rPr>
          <w:bCs/>
          <w:lang w:val="el-GR"/>
        </w:rPr>
        <w:t xml:space="preserve"> 2022ΤΑ09100011.</w:t>
      </w:r>
    </w:p>
    <w:p w14:paraId="37654ECB" w14:textId="77777777" w:rsidR="008E1FC6" w:rsidRPr="001F60D7" w:rsidRDefault="008E1FC6" w:rsidP="008E1FC6">
      <w:pPr>
        <w:pStyle w:val="aff"/>
        <w:numPr>
          <w:ilvl w:val="0"/>
          <w:numId w:val="41"/>
        </w:numPr>
        <w:suppressAutoHyphens w:val="0"/>
        <w:spacing w:before="120" w:after="0"/>
        <w:ind w:left="332" w:hanging="502"/>
        <w:contextualSpacing w:val="0"/>
        <w:rPr>
          <w:bCs/>
          <w:lang w:val="el-GR"/>
        </w:rPr>
      </w:pPr>
      <w:r w:rsidRPr="006B1592">
        <w:rPr>
          <w:bCs/>
          <w:lang w:val="el-GR"/>
        </w:rPr>
        <w:t xml:space="preserve">Την υπ’ </w:t>
      </w:r>
      <w:proofErr w:type="spellStart"/>
      <w:r w:rsidRPr="006B1592">
        <w:rPr>
          <w:bCs/>
          <w:lang w:val="el-GR"/>
        </w:rPr>
        <w:t>αρ</w:t>
      </w:r>
      <w:proofErr w:type="spellEnd"/>
      <w:r w:rsidRPr="006B1592">
        <w:rPr>
          <w:bCs/>
          <w:lang w:val="el-GR"/>
        </w:rPr>
        <w:t>. 1</w:t>
      </w:r>
      <w:r>
        <w:rPr>
          <w:bCs/>
          <w:lang w:val="el-GR"/>
        </w:rPr>
        <w:t>2180</w:t>
      </w:r>
      <w:r w:rsidRPr="006B1592">
        <w:rPr>
          <w:bCs/>
          <w:lang w:val="el-GR"/>
        </w:rPr>
        <w:t>/</w:t>
      </w:r>
      <w:r>
        <w:rPr>
          <w:bCs/>
          <w:lang w:val="el-GR"/>
        </w:rPr>
        <w:t>03</w:t>
      </w:r>
      <w:r w:rsidRPr="006B1592">
        <w:rPr>
          <w:bCs/>
          <w:lang w:val="el-GR"/>
        </w:rPr>
        <w:t>-</w:t>
      </w:r>
      <w:r>
        <w:rPr>
          <w:bCs/>
          <w:lang w:val="el-GR"/>
        </w:rPr>
        <w:t>12</w:t>
      </w:r>
      <w:r w:rsidRPr="006B1592">
        <w:rPr>
          <w:bCs/>
          <w:lang w:val="el-GR"/>
        </w:rPr>
        <w:t>-2024 (</w:t>
      </w:r>
      <w:proofErr w:type="spellStart"/>
      <w:r w:rsidRPr="006B1592">
        <w:rPr>
          <w:bCs/>
          <w:lang w:val="el-GR"/>
        </w:rPr>
        <w:t>αρ</w:t>
      </w:r>
      <w:proofErr w:type="spellEnd"/>
      <w:r w:rsidRPr="006B1592">
        <w:rPr>
          <w:bCs/>
          <w:lang w:val="el-GR"/>
        </w:rPr>
        <w:t xml:space="preserve">. </w:t>
      </w:r>
      <w:proofErr w:type="spellStart"/>
      <w:r w:rsidRPr="006B1592">
        <w:rPr>
          <w:bCs/>
          <w:lang w:val="el-GR"/>
        </w:rPr>
        <w:t>πρωτ</w:t>
      </w:r>
      <w:proofErr w:type="spellEnd"/>
      <w:r w:rsidRPr="006B1592">
        <w:rPr>
          <w:bCs/>
          <w:lang w:val="el-GR"/>
        </w:rPr>
        <w:t xml:space="preserve">. ΚτΠ Μ.Α.Ε. </w:t>
      </w:r>
      <w:r>
        <w:rPr>
          <w:bCs/>
          <w:lang w:val="el-GR"/>
        </w:rPr>
        <w:t>27526</w:t>
      </w:r>
      <w:r w:rsidRPr="006B1592">
        <w:rPr>
          <w:bCs/>
          <w:lang w:val="el-GR"/>
        </w:rPr>
        <w:t>/</w:t>
      </w:r>
      <w:r>
        <w:rPr>
          <w:bCs/>
          <w:lang w:val="el-GR"/>
        </w:rPr>
        <w:t>03</w:t>
      </w:r>
      <w:r w:rsidRPr="006B1592">
        <w:rPr>
          <w:bCs/>
          <w:lang w:val="el-GR"/>
        </w:rPr>
        <w:t>-</w:t>
      </w:r>
      <w:r>
        <w:rPr>
          <w:bCs/>
          <w:lang w:val="el-GR"/>
        </w:rPr>
        <w:t>12</w:t>
      </w:r>
      <w:r w:rsidRPr="006B1592">
        <w:rPr>
          <w:bCs/>
          <w:lang w:val="el-GR"/>
        </w:rPr>
        <w:t>-2024) Απόφαση του Υπουργείου Εθνικής Οικονομίας και Οικονομικών περί έγκρισης τροποποίησης της ένταξης στο Αναπτυξιακό Πρόγραμμα Δημοσίων Επενδύσεων (ΑΠΔΕ)</w:t>
      </w:r>
      <w:r>
        <w:rPr>
          <w:bCs/>
          <w:lang w:val="el-GR"/>
        </w:rPr>
        <w:t xml:space="preserve"> 2024</w:t>
      </w:r>
      <w:r w:rsidRPr="006B1592">
        <w:rPr>
          <w:bCs/>
          <w:lang w:val="el-GR"/>
        </w:rPr>
        <w:t xml:space="preserve">, </w:t>
      </w:r>
      <w:r>
        <w:rPr>
          <w:bCs/>
          <w:lang w:val="el-GR"/>
        </w:rPr>
        <w:t xml:space="preserve">στη </w:t>
      </w:r>
      <w:r w:rsidRPr="006B1592">
        <w:rPr>
          <w:bCs/>
          <w:lang w:val="el-GR"/>
        </w:rPr>
        <w:t>ΣΑ ΤΑ091</w:t>
      </w:r>
      <w:r>
        <w:rPr>
          <w:bCs/>
          <w:lang w:val="el-GR"/>
        </w:rPr>
        <w:t>,</w:t>
      </w:r>
      <w:r w:rsidRPr="006B1592">
        <w:rPr>
          <w:bCs/>
          <w:lang w:val="el-GR"/>
        </w:rPr>
        <w:t xml:space="preserve"> του έργου: “Τεχνική βοήθεια για την</w:t>
      </w:r>
      <w:r>
        <w:rPr>
          <w:bCs/>
          <w:lang w:val="el-GR"/>
        </w:rPr>
        <w:t xml:space="preserve"> </w:t>
      </w:r>
      <w:r w:rsidRPr="006B1592">
        <w:rPr>
          <w:bCs/>
          <w:lang w:val="el-GR"/>
        </w:rPr>
        <w:t>υλοποίηση έργων πρόληψης και</w:t>
      </w:r>
      <w:r>
        <w:rPr>
          <w:bCs/>
          <w:lang w:val="el-GR"/>
        </w:rPr>
        <w:t xml:space="preserve"> </w:t>
      </w:r>
      <w:r w:rsidRPr="006B1592">
        <w:rPr>
          <w:bCs/>
          <w:lang w:val="el-GR"/>
        </w:rPr>
        <w:t>καινοτόμων υπηρεσιών υγείας -</w:t>
      </w:r>
      <w:r>
        <w:rPr>
          <w:bCs/>
          <w:lang w:val="el-GR"/>
        </w:rPr>
        <w:t xml:space="preserve"> </w:t>
      </w:r>
      <w:r w:rsidRPr="006B1592">
        <w:rPr>
          <w:bCs/>
          <w:lang w:val="el-GR"/>
        </w:rPr>
        <w:t xml:space="preserve">Ενέργειες Δημοσιότητας” με κωδικό ΟΠΣ ΤΑ 5180985 και κωδικό </w:t>
      </w:r>
      <w:proofErr w:type="spellStart"/>
      <w:r w:rsidRPr="006B1592">
        <w:rPr>
          <w:bCs/>
          <w:lang w:val="el-GR"/>
        </w:rPr>
        <w:t>ενάριθμο</w:t>
      </w:r>
      <w:proofErr w:type="spellEnd"/>
      <w:r w:rsidRPr="006B1592">
        <w:rPr>
          <w:bCs/>
          <w:lang w:val="el-GR"/>
        </w:rPr>
        <w:t xml:space="preserve"> 2022ΤΑ09100011.</w:t>
      </w:r>
    </w:p>
    <w:p w14:paraId="448C8D6C" w14:textId="77777777" w:rsidR="008E1FC6" w:rsidRPr="001F60D7" w:rsidRDefault="008E1FC6" w:rsidP="008E1FC6">
      <w:pPr>
        <w:pStyle w:val="aff"/>
        <w:numPr>
          <w:ilvl w:val="0"/>
          <w:numId w:val="41"/>
        </w:numPr>
        <w:suppressAutoHyphens w:val="0"/>
        <w:spacing w:before="120" w:after="0"/>
        <w:ind w:left="332" w:hanging="502"/>
        <w:contextualSpacing w:val="0"/>
        <w:rPr>
          <w:bCs/>
          <w:lang w:val="el-GR"/>
        </w:rPr>
      </w:pPr>
      <w:r w:rsidRPr="00805FAC">
        <w:rPr>
          <w:bCs/>
          <w:lang w:val="el-GR"/>
        </w:rPr>
        <w:t xml:space="preserve">Την υπ’ </w:t>
      </w:r>
      <w:proofErr w:type="spellStart"/>
      <w:r w:rsidRPr="00805FAC">
        <w:rPr>
          <w:bCs/>
          <w:lang w:val="el-GR"/>
        </w:rPr>
        <w:t>αρ</w:t>
      </w:r>
      <w:proofErr w:type="spellEnd"/>
      <w:r w:rsidRPr="00805FAC">
        <w:rPr>
          <w:bCs/>
          <w:lang w:val="el-GR"/>
        </w:rPr>
        <w:t xml:space="preserve">. </w:t>
      </w:r>
      <w:r w:rsidRPr="001F60D7">
        <w:rPr>
          <w:bCs/>
          <w:lang w:val="el-GR"/>
        </w:rPr>
        <w:t>31</w:t>
      </w:r>
      <w:r w:rsidRPr="00805FAC">
        <w:rPr>
          <w:bCs/>
          <w:lang w:val="el-GR"/>
        </w:rPr>
        <w:t>/</w:t>
      </w:r>
      <w:r w:rsidRPr="001F60D7">
        <w:rPr>
          <w:bCs/>
          <w:lang w:val="el-GR"/>
        </w:rPr>
        <w:t>29</w:t>
      </w:r>
      <w:r w:rsidRPr="00805FAC">
        <w:rPr>
          <w:bCs/>
          <w:lang w:val="el-GR"/>
        </w:rPr>
        <w:t>-0</w:t>
      </w:r>
      <w:r w:rsidRPr="001F60D7">
        <w:rPr>
          <w:bCs/>
          <w:lang w:val="el-GR"/>
        </w:rPr>
        <w:t>1</w:t>
      </w:r>
      <w:r w:rsidRPr="00805FAC">
        <w:rPr>
          <w:bCs/>
          <w:lang w:val="el-GR"/>
        </w:rPr>
        <w:t>-2026 (</w:t>
      </w:r>
      <w:proofErr w:type="spellStart"/>
      <w:r w:rsidRPr="00805FAC">
        <w:rPr>
          <w:bCs/>
          <w:lang w:val="el-GR"/>
        </w:rPr>
        <w:t>αρ</w:t>
      </w:r>
      <w:proofErr w:type="spellEnd"/>
      <w:r w:rsidRPr="00805FAC">
        <w:rPr>
          <w:bCs/>
          <w:lang w:val="el-GR"/>
        </w:rPr>
        <w:t xml:space="preserve">. </w:t>
      </w:r>
      <w:proofErr w:type="spellStart"/>
      <w:r w:rsidRPr="00805FAC">
        <w:rPr>
          <w:bCs/>
          <w:lang w:val="el-GR"/>
        </w:rPr>
        <w:t>πρωτ</w:t>
      </w:r>
      <w:proofErr w:type="spellEnd"/>
      <w:r w:rsidRPr="00805FAC">
        <w:rPr>
          <w:bCs/>
          <w:lang w:val="el-GR"/>
        </w:rPr>
        <w:t xml:space="preserve">. ΚτΠ Μ.Α.Ε. </w:t>
      </w:r>
      <w:r w:rsidRPr="001F60D7">
        <w:rPr>
          <w:bCs/>
          <w:lang w:val="el-GR"/>
        </w:rPr>
        <w:t>2164</w:t>
      </w:r>
      <w:r w:rsidRPr="00805FAC">
        <w:rPr>
          <w:bCs/>
          <w:lang w:val="el-GR"/>
        </w:rPr>
        <w:t>/</w:t>
      </w:r>
      <w:r w:rsidRPr="001F60D7">
        <w:rPr>
          <w:bCs/>
          <w:lang w:val="el-GR"/>
        </w:rPr>
        <w:t>29</w:t>
      </w:r>
      <w:r w:rsidRPr="00805FAC">
        <w:rPr>
          <w:bCs/>
          <w:lang w:val="el-GR"/>
        </w:rPr>
        <w:t>-0</w:t>
      </w:r>
      <w:r w:rsidRPr="001F60D7">
        <w:rPr>
          <w:bCs/>
          <w:lang w:val="el-GR"/>
        </w:rPr>
        <w:t>1</w:t>
      </w:r>
      <w:r w:rsidRPr="00805FAC">
        <w:rPr>
          <w:bCs/>
          <w:lang w:val="el-GR"/>
        </w:rPr>
        <w:t>-2026) Απόφαση του Υπουργείου Εθνικής Οικονομίας και Οικονομικών περί έγκρισης της ένταξης στο Αναπτυξιακό Πρόγραμμα Δημοσίων Επενδύσεων (ΑΠΔΕ) 2026, στη ΣΑ ΤΑ091, του έργου: “Τεχνική βοήθεια για την υλοποίηση έργων πρόληψης και καινοτόμων</w:t>
      </w:r>
      <w:r>
        <w:rPr>
          <w:bCs/>
          <w:lang w:val="el-GR"/>
        </w:rPr>
        <w:t xml:space="preserve"> </w:t>
      </w:r>
      <w:r w:rsidRPr="00805FAC">
        <w:rPr>
          <w:bCs/>
          <w:lang w:val="el-GR"/>
        </w:rPr>
        <w:t xml:space="preserve">υπηρεσιών υγείας </w:t>
      </w:r>
      <w:r>
        <w:rPr>
          <w:bCs/>
          <w:lang w:val="el-GR"/>
        </w:rPr>
        <w:t xml:space="preserve">– </w:t>
      </w:r>
      <w:r w:rsidRPr="00805FAC">
        <w:rPr>
          <w:bCs/>
          <w:lang w:val="el-GR"/>
        </w:rPr>
        <w:t>Ενέργειες</w:t>
      </w:r>
      <w:r>
        <w:rPr>
          <w:bCs/>
          <w:lang w:val="el-GR"/>
        </w:rPr>
        <w:t xml:space="preserve"> </w:t>
      </w:r>
      <w:r w:rsidRPr="00805FAC">
        <w:rPr>
          <w:bCs/>
          <w:lang w:val="el-GR"/>
        </w:rPr>
        <w:t xml:space="preserve">Δημοσιότητας” με κωδικό ΟΠΣ ΤΑ 5180985 και κωδικό </w:t>
      </w:r>
      <w:proofErr w:type="spellStart"/>
      <w:r w:rsidRPr="00805FAC">
        <w:rPr>
          <w:bCs/>
          <w:lang w:val="el-GR"/>
        </w:rPr>
        <w:t>ενάριθμο</w:t>
      </w:r>
      <w:proofErr w:type="spellEnd"/>
      <w:r w:rsidRPr="00805FAC">
        <w:rPr>
          <w:bCs/>
          <w:lang w:val="el-GR"/>
        </w:rPr>
        <w:t xml:space="preserve"> 2022ΤΑ09100011.</w:t>
      </w:r>
    </w:p>
    <w:p w14:paraId="5F1A539B" w14:textId="77777777" w:rsidR="008E1FC6" w:rsidRDefault="008E1FC6" w:rsidP="008E1FC6">
      <w:pPr>
        <w:pStyle w:val="aff"/>
        <w:numPr>
          <w:ilvl w:val="0"/>
          <w:numId w:val="41"/>
        </w:numPr>
        <w:suppressAutoHyphens w:val="0"/>
        <w:spacing w:before="120" w:after="0"/>
        <w:ind w:left="332" w:hanging="502"/>
        <w:contextualSpacing w:val="0"/>
        <w:rPr>
          <w:bCs/>
          <w:lang w:val="el-GR"/>
        </w:rPr>
      </w:pPr>
      <w:r w:rsidRPr="00805FAC">
        <w:rPr>
          <w:bCs/>
          <w:lang w:val="el-GR"/>
        </w:rPr>
        <w:t xml:space="preserve">Την υπ’ </w:t>
      </w:r>
      <w:proofErr w:type="spellStart"/>
      <w:r w:rsidRPr="00805FAC">
        <w:rPr>
          <w:bCs/>
          <w:lang w:val="el-GR"/>
        </w:rPr>
        <w:t>αρ</w:t>
      </w:r>
      <w:proofErr w:type="spellEnd"/>
      <w:r w:rsidRPr="00805FAC">
        <w:rPr>
          <w:bCs/>
          <w:lang w:val="el-GR"/>
        </w:rPr>
        <w:t>. 266/02-03-2026 (</w:t>
      </w:r>
      <w:proofErr w:type="spellStart"/>
      <w:r w:rsidRPr="00805FAC">
        <w:rPr>
          <w:bCs/>
          <w:lang w:val="el-GR"/>
        </w:rPr>
        <w:t>αρ</w:t>
      </w:r>
      <w:proofErr w:type="spellEnd"/>
      <w:r w:rsidRPr="00805FAC">
        <w:rPr>
          <w:bCs/>
          <w:lang w:val="el-GR"/>
        </w:rPr>
        <w:t xml:space="preserve">. </w:t>
      </w:r>
      <w:proofErr w:type="spellStart"/>
      <w:r w:rsidRPr="00805FAC">
        <w:rPr>
          <w:bCs/>
          <w:lang w:val="el-GR"/>
        </w:rPr>
        <w:t>πρωτ</w:t>
      </w:r>
      <w:proofErr w:type="spellEnd"/>
      <w:r w:rsidRPr="00805FAC">
        <w:rPr>
          <w:bCs/>
          <w:lang w:val="el-GR"/>
        </w:rPr>
        <w:t>. ΚτΠ Μ.Α.Ε. 4950/05-03-2026) Απόφαση του Υπουργείου Εθνικής Οικονομίας και Οικονομικών περί έγκρισης τροποποίησης της ένταξης στο Αναπτυξιακό Πρόγραμμα Δημοσίων Επενδύσεων (ΑΠΔΕ) 2026, στη ΣΑ ΤΑ091, του έργου: “Τεχνική βοήθεια για την υλοποίηση έργων πρόληψης και καινοτόμων</w:t>
      </w:r>
      <w:r>
        <w:rPr>
          <w:bCs/>
          <w:lang w:val="el-GR"/>
        </w:rPr>
        <w:t xml:space="preserve"> </w:t>
      </w:r>
      <w:r w:rsidRPr="00805FAC">
        <w:rPr>
          <w:bCs/>
          <w:lang w:val="el-GR"/>
        </w:rPr>
        <w:t xml:space="preserve">υπηρεσιών υγείας </w:t>
      </w:r>
      <w:r>
        <w:rPr>
          <w:bCs/>
          <w:lang w:val="el-GR"/>
        </w:rPr>
        <w:t xml:space="preserve">– </w:t>
      </w:r>
      <w:r w:rsidRPr="00805FAC">
        <w:rPr>
          <w:bCs/>
          <w:lang w:val="el-GR"/>
        </w:rPr>
        <w:t>Ενέργειες</w:t>
      </w:r>
      <w:r>
        <w:rPr>
          <w:bCs/>
          <w:lang w:val="el-GR"/>
        </w:rPr>
        <w:t xml:space="preserve"> </w:t>
      </w:r>
      <w:r w:rsidRPr="00805FAC">
        <w:rPr>
          <w:bCs/>
          <w:lang w:val="el-GR"/>
        </w:rPr>
        <w:t xml:space="preserve">Δημοσιότητας” με κωδικό ΟΠΣ ΤΑ 5180985 και κωδικό </w:t>
      </w:r>
      <w:proofErr w:type="spellStart"/>
      <w:r w:rsidRPr="00805FAC">
        <w:rPr>
          <w:bCs/>
          <w:lang w:val="el-GR"/>
        </w:rPr>
        <w:t>ενάριθμο</w:t>
      </w:r>
      <w:proofErr w:type="spellEnd"/>
      <w:r w:rsidRPr="00805FAC">
        <w:rPr>
          <w:bCs/>
          <w:lang w:val="el-GR"/>
        </w:rPr>
        <w:t xml:space="preserve"> 2022ΤΑ09100011.</w:t>
      </w:r>
    </w:p>
    <w:p w14:paraId="10064651" w14:textId="77777777" w:rsidR="008E1FC6" w:rsidRPr="00CD5896" w:rsidRDefault="008E1FC6" w:rsidP="008E1FC6">
      <w:pPr>
        <w:pStyle w:val="aff"/>
        <w:numPr>
          <w:ilvl w:val="0"/>
          <w:numId w:val="41"/>
        </w:numPr>
        <w:suppressAutoHyphens w:val="0"/>
        <w:spacing w:before="120" w:after="0"/>
        <w:ind w:left="332" w:hanging="502"/>
        <w:contextualSpacing w:val="0"/>
        <w:rPr>
          <w:bCs/>
          <w:lang w:val="el-GR"/>
        </w:rPr>
      </w:pPr>
      <w:r w:rsidRPr="00CD5896">
        <w:rPr>
          <w:bCs/>
          <w:lang w:val="el-GR"/>
        </w:rPr>
        <w:t xml:space="preserve">Το υπ’ </w:t>
      </w:r>
      <w:proofErr w:type="spellStart"/>
      <w:r w:rsidRPr="00CD5896">
        <w:rPr>
          <w:bCs/>
          <w:lang w:val="el-GR"/>
        </w:rPr>
        <w:t>αρ</w:t>
      </w:r>
      <w:proofErr w:type="spellEnd"/>
      <w:r w:rsidRPr="00CD5896">
        <w:rPr>
          <w:bCs/>
          <w:lang w:val="el-GR"/>
        </w:rPr>
        <w:t xml:space="preserve">. 8347/15-04-2026 μήνυμα ηλεκτρονικού ταχυδρομείου από το Υπουργείο Υγείας περί παροχής σύμφωνης γνώμης επί του τεύχους διακήρυξης για το έργο: «Παροχή Υπηρεσιών για τη λειτουργία υποστηρικτικού μηχανισμού των νέων δράσεων προβολής και ενημέρωσης», </w:t>
      </w:r>
      <w:proofErr w:type="spellStart"/>
      <w:r w:rsidRPr="00CD5896">
        <w:rPr>
          <w:bCs/>
          <w:lang w:val="el-GR"/>
        </w:rPr>
        <w:t>Υποέργο</w:t>
      </w:r>
      <w:proofErr w:type="spellEnd"/>
      <w:r w:rsidRPr="00CD5896">
        <w:rPr>
          <w:bCs/>
          <w:lang w:val="el-GR"/>
        </w:rPr>
        <w:t xml:space="preserve"> 10 του Έργου: «Τεχνική βοήθεια για την υλοποίηση έργων πρόληψης και καινοτόμων υπηρεσιών υγείας - Ενέργειες Δημοσιότητας», με κωδικό ΟΠΣ: 5180985 της Δράσης «16783 - Υλοποίηση Εθνικού Προγράμματος Πρόληψης της Δημόσιας Υγείας «Σπύρος Δοξιάδης»» χρηματοδοτούμενο από το Ταμείο Ανάκαμψης &amp; Ανθεκτικότητας.</w:t>
      </w:r>
    </w:p>
    <w:bookmarkEnd w:id="31"/>
    <w:p w14:paraId="5BC43F35"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υπ’ </w:t>
      </w:r>
      <w:proofErr w:type="spellStart"/>
      <w:r w:rsidRPr="00F75D39">
        <w:rPr>
          <w:bCs/>
          <w:lang w:val="el-GR"/>
        </w:rPr>
        <w:t>αρ</w:t>
      </w:r>
      <w:proofErr w:type="spellEnd"/>
      <w:r w:rsidRPr="00F75D39">
        <w:rPr>
          <w:bCs/>
          <w:lang w:val="el-GR"/>
        </w:rPr>
        <w:t>.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12B9AD6C"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υπ’ </w:t>
      </w:r>
      <w:proofErr w:type="spellStart"/>
      <w:r w:rsidRPr="00F75D39">
        <w:rPr>
          <w:bCs/>
          <w:lang w:val="el-GR"/>
        </w:rPr>
        <w:t>αρ</w:t>
      </w:r>
      <w:proofErr w:type="spellEnd"/>
      <w:r w:rsidRPr="00F75D39">
        <w:rPr>
          <w:bCs/>
          <w:lang w:val="el-GR"/>
        </w:rPr>
        <w:t>. 1112/13-02-2026 Συγκρότησης Διοικητικού Συμβουλίου της «Κοινωνία της Πληροφορίας Μ.Α.Ε.» σε σώμα.</w:t>
      </w:r>
    </w:p>
    <w:p w14:paraId="783EC18D"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Την Απόφαση του ΔΣ της ΚτΠ Μ.Α.Ε. κατά την υπ’ </w:t>
      </w:r>
      <w:proofErr w:type="spellStart"/>
      <w:r w:rsidRPr="00F75D39">
        <w:rPr>
          <w:bCs/>
          <w:lang w:val="el-GR"/>
        </w:rPr>
        <w:t>αρ</w:t>
      </w:r>
      <w:proofErr w:type="spellEnd"/>
      <w:r w:rsidRPr="00F75D39">
        <w:rPr>
          <w:bCs/>
          <w:lang w:val="el-GR"/>
        </w:rPr>
        <w:t xml:space="preserve">. 1114/25-02-2026 Συνεδρίασή του, με θέμα γενικές εξουσιοδοτήσεις προς Διευθύνοντα Σύμβουλο (Θέμα 4.2). </w:t>
      </w:r>
    </w:p>
    <w:p w14:paraId="1A943CB4" w14:textId="77777777" w:rsidR="008E1FC6" w:rsidRPr="00F75D39" w:rsidRDefault="008E1FC6" w:rsidP="008E1FC6">
      <w:pPr>
        <w:pStyle w:val="aff"/>
        <w:numPr>
          <w:ilvl w:val="0"/>
          <w:numId w:val="41"/>
        </w:numPr>
        <w:suppressAutoHyphens w:val="0"/>
        <w:spacing w:before="120" w:after="0"/>
        <w:ind w:left="332" w:hanging="502"/>
        <w:contextualSpacing w:val="0"/>
        <w:rPr>
          <w:bCs/>
          <w:lang w:val="el-GR"/>
        </w:rPr>
      </w:pPr>
      <w:r w:rsidRPr="00F75D39">
        <w:rPr>
          <w:bCs/>
          <w:lang w:val="el-GR"/>
        </w:rPr>
        <w:t xml:space="preserve">Τις υπ’ </w:t>
      </w:r>
      <w:proofErr w:type="spellStart"/>
      <w:r w:rsidRPr="00F75D39">
        <w:rPr>
          <w:bCs/>
          <w:lang w:val="el-GR"/>
        </w:rPr>
        <w:t>αρ</w:t>
      </w:r>
      <w:proofErr w:type="spellEnd"/>
      <w:r w:rsidRPr="00F75D39">
        <w:rPr>
          <w:bCs/>
          <w:lang w:val="el-GR"/>
        </w:rPr>
        <w:t xml:space="preserve">. </w:t>
      </w:r>
      <w:proofErr w:type="spellStart"/>
      <w:r w:rsidRPr="00F75D39">
        <w:rPr>
          <w:bCs/>
          <w:lang w:val="el-GR"/>
        </w:rPr>
        <w:t>πρωτ</w:t>
      </w:r>
      <w:proofErr w:type="spellEnd"/>
      <w:r w:rsidRPr="00F75D39">
        <w:rPr>
          <w:bCs/>
          <w:lang w:val="el-GR"/>
        </w:rPr>
        <w:t xml:space="preserve">. 29756/27-12-2024 Αποφάσεις της ΚτΠ Μ.Α.Ε. με θέμα: «Ανάθεση προσωρινά και εκτάκτως καθηκόντων Γενικού Διευθυντή Λειτουργίας» και τις υπ’ </w:t>
      </w:r>
      <w:proofErr w:type="spellStart"/>
      <w:r w:rsidRPr="00F75D39">
        <w:rPr>
          <w:bCs/>
          <w:lang w:val="el-GR"/>
        </w:rPr>
        <w:t>αρ</w:t>
      </w:r>
      <w:proofErr w:type="spellEnd"/>
      <w:r w:rsidRPr="00F75D39">
        <w:rPr>
          <w:bCs/>
          <w:lang w:val="el-GR"/>
        </w:rPr>
        <w:t>. 26882/13-11-2025, 30333/16-12-2025 και 4466/27-02-2026 Παρατάσεις ισχύος αυτής.</w:t>
      </w:r>
    </w:p>
    <w:p w14:paraId="43E9903E" w14:textId="77777777" w:rsidR="008E1FC6" w:rsidRPr="00567452" w:rsidRDefault="008E1FC6" w:rsidP="008E1FC6">
      <w:pPr>
        <w:pStyle w:val="aff"/>
        <w:numPr>
          <w:ilvl w:val="0"/>
          <w:numId w:val="41"/>
        </w:numPr>
        <w:suppressAutoHyphens w:val="0"/>
        <w:spacing w:before="120" w:after="0"/>
        <w:ind w:left="332" w:hanging="502"/>
        <w:contextualSpacing w:val="0"/>
        <w:rPr>
          <w:bCs/>
          <w:lang w:val="el-GR"/>
        </w:rPr>
      </w:pPr>
      <w:r w:rsidRPr="00567452">
        <w:rPr>
          <w:bCs/>
          <w:lang w:val="el-GR"/>
        </w:rPr>
        <w:lastRenderedPageBreak/>
        <w:t xml:space="preserve">Την Απόφαση του ΔΣ της ΚτΠ Μ.Α.Ε. κατά την υπ’ </w:t>
      </w:r>
      <w:proofErr w:type="spellStart"/>
      <w:r w:rsidRPr="00567452">
        <w:rPr>
          <w:bCs/>
          <w:lang w:val="el-GR"/>
        </w:rPr>
        <w:t>αρ</w:t>
      </w:r>
      <w:proofErr w:type="spellEnd"/>
      <w:r w:rsidRPr="00567452">
        <w:rPr>
          <w:bCs/>
          <w:lang w:val="el-GR"/>
        </w:rPr>
        <w:t xml:space="preserve">. </w:t>
      </w:r>
      <w:r w:rsidRPr="008F55CE">
        <w:rPr>
          <w:bCs/>
          <w:lang w:val="el-GR"/>
        </w:rPr>
        <w:t>1120/26</w:t>
      </w:r>
      <w:r>
        <w:rPr>
          <w:bCs/>
          <w:lang w:val="el-GR"/>
        </w:rPr>
        <w:t>-</w:t>
      </w:r>
      <w:r w:rsidRPr="008F55CE">
        <w:rPr>
          <w:bCs/>
          <w:lang w:val="el-GR"/>
        </w:rPr>
        <w:t>03</w:t>
      </w:r>
      <w:r>
        <w:rPr>
          <w:bCs/>
          <w:lang w:val="el-GR"/>
        </w:rPr>
        <w:t>-</w:t>
      </w:r>
      <w:r w:rsidRPr="008F55CE">
        <w:rPr>
          <w:bCs/>
          <w:lang w:val="el-GR"/>
        </w:rPr>
        <w:t>2026</w:t>
      </w:r>
      <w:r>
        <w:rPr>
          <w:bCs/>
          <w:lang w:val="el-GR"/>
        </w:rPr>
        <w:t xml:space="preserve"> </w:t>
      </w:r>
      <w:r w:rsidRPr="00567452">
        <w:rPr>
          <w:bCs/>
          <w:lang w:val="el-GR"/>
        </w:rPr>
        <w:t xml:space="preserve">Συνεδρίασή του (Θέμα </w:t>
      </w:r>
      <w:r w:rsidRPr="008F55CE">
        <w:rPr>
          <w:bCs/>
          <w:lang w:val="el-GR"/>
        </w:rPr>
        <w:t>6.2</w:t>
      </w:r>
      <w:r w:rsidRPr="00567452">
        <w:rPr>
          <w:bCs/>
          <w:lang w:val="el-GR"/>
        </w:rPr>
        <w:t>).</w:t>
      </w:r>
    </w:p>
    <w:bookmarkEnd w:id="32"/>
    <w:p w14:paraId="0D60A7E5" w14:textId="57C7FC03" w:rsidR="008338F0" w:rsidRPr="00603221" w:rsidRDefault="003355E7" w:rsidP="003A109E">
      <w:pPr>
        <w:pStyle w:val="2"/>
        <w:rPr>
          <w:rFonts w:cs="Tahoma"/>
          <w:lang w:val="el-GR"/>
        </w:rPr>
      </w:pPr>
      <w:r w:rsidRPr="00C570AF">
        <w:rPr>
          <w:rFonts w:cs="Tahoma"/>
          <w:lang w:val="el-GR"/>
        </w:rPr>
        <w:tab/>
      </w:r>
      <w:bookmarkStart w:id="35" w:name="_Ref40979373"/>
      <w:bookmarkStart w:id="36" w:name="_Toc97194260"/>
      <w:bookmarkStart w:id="37" w:name="_Toc97194409"/>
      <w:bookmarkStart w:id="38" w:name="_Toc224213918"/>
      <w:r w:rsidRPr="00603221">
        <w:rPr>
          <w:rFonts w:cs="Tahoma"/>
          <w:lang w:val="el-GR"/>
        </w:rPr>
        <w:t>Προθεσμία παραλαβής προσφορών και διενέργεια διαγωνισμού</w:t>
      </w:r>
      <w:bookmarkEnd w:id="35"/>
      <w:bookmarkEnd w:id="36"/>
      <w:bookmarkEnd w:id="37"/>
      <w:bookmarkEnd w:id="38"/>
      <w:r w:rsidRPr="00603221">
        <w:rPr>
          <w:rFonts w:cs="Tahoma"/>
          <w:lang w:val="el-GR"/>
        </w:rPr>
        <w:t xml:space="preserve"> </w:t>
      </w:r>
    </w:p>
    <w:p w14:paraId="5015ABFF" w14:textId="6B638333" w:rsidR="00B65D70" w:rsidRPr="00441443" w:rsidRDefault="003355E7" w:rsidP="00B8545D">
      <w:pPr>
        <w:spacing w:before="240"/>
        <w:rPr>
          <w:b/>
          <w:bCs/>
          <w:color w:val="000000"/>
          <w:lang w:val="el-GR"/>
        </w:rPr>
      </w:pPr>
      <w:r w:rsidRPr="00603221">
        <w:rPr>
          <w:lang w:val="el-GR" w:eastAsia="el-GR"/>
        </w:rPr>
        <w:t>Η καταληκτική ημερομηνία παραλαβής των προσφορών είναι η</w:t>
      </w:r>
      <w:r w:rsidR="009F3708" w:rsidRPr="009F3708">
        <w:rPr>
          <w:lang w:val="el-GR" w:eastAsia="el-GR"/>
        </w:rPr>
        <w:t xml:space="preserve"> </w:t>
      </w:r>
      <w:r w:rsidR="00EA492C" w:rsidRPr="008C561A">
        <w:rPr>
          <w:b/>
          <w:color w:val="000000"/>
          <w:lang w:val="el-GR"/>
        </w:rPr>
        <w:t>04-05-2026</w:t>
      </w:r>
      <w:r w:rsidR="00EA492C">
        <w:rPr>
          <w:b/>
          <w:color w:val="000000"/>
          <w:lang w:val="el-GR"/>
        </w:rPr>
        <w:t xml:space="preserve">, </w:t>
      </w:r>
      <w:r w:rsidR="00EA492C" w:rsidRPr="009C4884">
        <w:rPr>
          <w:color w:val="000000"/>
          <w:lang w:val="el-GR"/>
        </w:rPr>
        <w:t xml:space="preserve">ημέρα </w:t>
      </w:r>
      <w:r w:rsidR="00EA492C">
        <w:rPr>
          <w:b/>
          <w:bCs/>
          <w:color w:val="000000"/>
          <w:lang w:val="el-GR"/>
        </w:rPr>
        <w:t xml:space="preserve">Δευτέρα </w:t>
      </w:r>
      <w:r w:rsidR="00EA492C" w:rsidRPr="0002264A">
        <w:rPr>
          <w:color w:val="000000"/>
          <w:lang w:val="el-GR"/>
        </w:rPr>
        <w:t>και</w:t>
      </w:r>
      <w:r w:rsidR="00EA492C">
        <w:rPr>
          <w:b/>
          <w:bCs/>
          <w:color w:val="000000"/>
          <w:lang w:val="el-GR"/>
        </w:rPr>
        <w:t xml:space="preserve"> </w:t>
      </w:r>
      <w:r w:rsidR="00EA492C" w:rsidRPr="009C4884">
        <w:rPr>
          <w:color w:val="000000"/>
          <w:lang w:val="el-GR"/>
        </w:rPr>
        <w:t>ώρα</w:t>
      </w:r>
      <w:r w:rsidR="00EA492C">
        <w:rPr>
          <w:color w:val="000000"/>
          <w:lang w:val="el-GR"/>
        </w:rPr>
        <w:t xml:space="preserve"> </w:t>
      </w:r>
      <w:r w:rsidR="00EA492C" w:rsidRPr="00C71356">
        <w:rPr>
          <w:b/>
          <w:bCs/>
          <w:color w:val="000000"/>
          <w:lang w:val="el-GR"/>
        </w:rPr>
        <w:t>14:00</w:t>
      </w:r>
      <w:r w:rsidR="00EA492C">
        <w:rPr>
          <w:b/>
          <w:bCs/>
          <w:color w:val="000000"/>
          <w:lang w:val="el-GR"/>
        </w:rPr>
        <w:t xml:space="preserve"> </w:t>
      </w:r>
      <w:r w:rsidR="00B65D70" w:rsidRPr="00603221">
        <w:rPr>
          <w:lang w:val="el-GR" w:eastAsia="el-GR"/>
        </w:rPr>
        <w:t xml:space="preserve">και η </w:t>
      </w:r>
      <w:r w:rsidR="00DA272F">
        <w:rPr>
          <w:color w:val="000000"/>
          <w:lang w:val="el-GR"/>
        </w:rPr>
        <w:t>η</w:t>
      </w:r>
      <w:r w:rsidR="00B65D70" w:rsidRPr="00603221">
        <w:rPr>
          <w:color w:val="000000"/>
          <w:lang w:val="el-GR"/>
        </w:rPr>
        <w:t>μερομηνία έναρξης υποβολής προσφορών είναι η</w:t>
      </w:r>
      <w:r w:rsidR="00C11A7A">
        <w:rPr>
          <w:color w:val="000000"/>
          <w:lang w:val="el-GR"/>
        </w:rPr>
        <w:t xml:space="preserve"> </w:t>
      </w:r>
      <w:r w:rsidR="00EA492C">
        <w:rPr>
          <w:b/>
          <w:color w:val="000000"/>
          <w:lang w:val="el-GR"/>
        </w:rPr>
        <w:t>1</w:t>
      </w:r>
      <w:r w:rsidR="00F717AB" w:rsidRPr="00F717AB">
        <w:rPr>
          <w:b/>
          <w:color w:val="000000"/>
          <w:lang w:val="el-GR"/>
        </w:rPr>
        <w:t>6</w:t>
      </w:r>
      <w:r w:rsidR="00EA492C" w:rsidRPr="008C561A">
        <w:rPr>
          <w:b/>
          <w:color w:val="000000"/>
          <w:lang w:val="el-GR"/>
        </w:rPr>
        <w:t>-0</w:t>
      </w:r>
      <w:r w:rsidR="00EA492C">
        <w:rPr>
          <w:b/>
          <w:color w:val="000000"/>
          <w:lang w:val="el-GR"/>
        </w:rPr>
        <w:t>4</w:t>
      </w:r>
      <w:r w:rsidR="00EA492C" w:rsidRPr="008C561A">
        <w:rPr>
          <w:b/>
          <w:color w:val="000000"/>
          <w:lang w:val="el-GR"/>
        </w:rPr>
        <w:t>-2026</w:t>
      </w:r>
      <w:r w:rsidR="002C2331" w:rsidRPr="00DA272F">
        <w:rPr>
          <w:lang w:val="el-GR" w:eastAsia="el-GR"/>
        </w:rPr>
        <w:t xml:space="preserve">. </w:t>
      </w:r>
    </w:p>
    <w:p w14:paraId="05A7747F" w14:textId="29CCFC2F" w:rsidR="001C673F" w:rsidRPr="00603221" w:rsidRDefault="003355E7">
      <w:pPr>
        <w:rPr>
          <w:lang w:val="el-GR"/>
        </w:rPr>
      </w:pPr>
      <w:r w:rsidRPr="00603221">
        <w:rPr>
          <w:lang w:val="el-GR" w:eastAsia="el-GR"/>
        </w:rPr>
        <w:t>Η διαδικασία θα διενεργηθεί με χρήση της πλατφόρμας του Εθνικού Συστήματος Ηλεκτρονικών Δημοσίων Συμβάσεων (Ε.Σ.Η.Δ.Η.Σ.)</w:t>
      </w:r>
      <w:r w:rsidR="00672A72">
        <w:rPr>
          <w:lang w:val="el-GR" w:eastAsia="el-GR"/>
        </w:rPr>
        <w:t xml:space="preserve"> </w:t>
      </w:r>
      <w:r w:rsidR="00672A72" w:rsidRPr="00672A72">
        <w:rPr>
          <w:lang w:val="el-GR" w:eastAsia="el-GR"/>
        </w:rPr>
        <w:t xml:space="preserve">Προμήθειες και Υπηρεσίες του  ΟΠΣ ΕΣΗΔΗΣ (Διαδικτυακή Πύλη </w:t>
      </w:r>
      <w:hyperlink r:id="rId21" w:history="1">
        <w:r w:rsidR="00672A72" w:rsidRPr="00672A72">
          <w:rPr>
            <w:rStyle w:val="-"/>
            <w:lang w:val="el-GR" w:eastAsia="el-GR"/>
          </w:rPr>
          <w:t>www.promitheus.gov.gr</w:t>
        </w:r>
      </w:hyperlink>
      <w:r w:rsidR="00672A72" w:rsidRPr="00672A72">
        <w:rPr>
          <w:lang w:val="el-GR" w:eastAsia="el-GR"/>
        </w:rPr>
        <w:t xml:space="preserve">) </w:t>
      </w:r>
      <w:hyperlink r:id="rId22" w:history="1">
        <w:r w:rsidR="00672A72" w:rsidRPr="00672A72">
          <w:rPr>
            <w:rStyle w:val="-"/>
            <w:lang w:val="el-GR" w:eastAsia="el-GR"/>
          </w:rPr>
          <w:t>https://portal.eprocurement.gov.gr/webcenter/portal/TestPortal</w:t>
        </w:r>
      </w:hyperlink>
      <w:r w:rsidR="00672A72">
        <w:rPr>
          <w:lang w:val="el-GR" w:eastAsia="el-GR"/>
        </w:rPr>
        <w:t xml:space="preserve"> </w:t>
      </w:r>
      <w:r w:rsidRPr="00603221">
        <w:rPr>
          <w:lang w:val="el-GR" w:eastAsia="el-GR"/>
        </w:rPr>
        <w:t xml:space="preserve">του ως άνω </w:t>
      </w:r>
      <w:r w:rsidRPr="00000FE7">
        <w:rPr>
          <w:lang w:val="el-GR" w:eastAsia="el-GR"/>
        </w:rPr>
        <w:t xml:space="preserve">συστήματος, </w:t>
      </w:r>
      <w:r w:rsidR="00C62B2E" w:rsidRPr="0028531B">
        <w:rPr>
          <w:b/>
          <w:lang w:val="el-GR"/>
        </w:rPr>
        <w:t xml:space="preserve">δύο </w:t>
      </w:r>
      <w:r w:rsidR="001C673F" w:rsidRPr="0028531B">
        <w:rPr>
          <w:b/>
          <w:lang w:val="el-GR"/>
        </w:rPr>
        <w:t>(</w:t>
      </w:r>
      <w:r w:rsidR="00C62B2E" w:rsidRPr="0028531B">
        <w:rPr>
          <w:b/>
          <w:lang w:val="el-GR"/>
        </w:rPr>
        <w:t>2</w:t>
      </w:r>
      <w:r w:rsidR="001C673F" w:rsidRPr="0028531B">
        <w:rPr>
          <w:b/>
          <w:lang w:val="el-GR"/>
        </w:rPr>
        <w:t>) εργάσιμες</w:t>
      </w:r>
      <w:r w:rsidR="001C673F" w:rsidRPr="00000FE7">
        <w:rPr>
          <w:lang w:val="el-GR"/>
        </w:rPr>
        <w:t xml:space="preserve"> ημέρες</w:t>
      </w:r>
      <w:r w:rsidR="001C673F" w:rsidRPr="00603221">
        <w:rPr>
          <w:lang w:val="el-GR"/>
        </w:rPr>
        <w:t xml:space="preserve"> μετά την καταληκτική ημερομηνία υποβολής των προσφορών </w:t>
      </w:r>
      <w:r w:rsidR="001C673F" w:rsidRPr="007E0948">
        <w:rPr>
          <w:bCs/>
          <w:lang w:val="el-GR"/>
        </w:rPr>
        <w:t>ήτοι</w:t>
      </w:r>
      <w:r w:rsidR="001C673F" w:rsidRPr="00603221">
        <w:rPr>
          <w:b/>
          <w:lang w:val="el-GR"/>
        </w:rPr>
        <w:t xml:space="preserve"> </w:t>
      </w:r>
      <w:r w:rsidR="007E0948" w:rsidRPr="008C561A">
        <w:rPr>
          <w:b/>
          <w:color w:val="000000"/>
          <w:lang w:val="el-GR"/>
        </w:rPr>
        <w:t>0</w:t>
      </w:r>
      <w:r w:rsidR="007E0948">
        <w:rPr>
          <w:b/>
          <w:color w:val="000000"/>
          <w:lang w:val="el-GR"/>
        </w:rPr>
        <w:t>6</w:t>
      </w:r>
      <w:r w:rsidR="007E0948" w:rsidRPr="008C561A">
        <w:rPr>
          <w:b/>
          <w:color w:val="000000"/>
          <w:lang w:val="el-GR"/>
        </w:rPr>
        <w:t>-05-2026</w:t>
      </w:r>
      <w:r w:rsidR="007E0948" w:rsidRPr="007E0948">
        <w:rPr>
          <w:bCs/>
          <w:color w:val="000000"/>
          <w:lang w:val="el-GR"/>
        </w:rPr>
        <w:t>,</w:t>
      </w:r>
      <w:r w:rsidR="007E0948">
        <w:rPr>
          <w:b/>
          <w:color w:val="000000"/>
          <w:lang w:val="el-GR"/>
        </w:rPr>
        <w:t xml:space="preserve"> </w:t>
      </w:r>
      <w:r w:rsidR="007E0948" w:rsidRPr="009C4884">
        <w:rPr>
          <w:color w:val="000000"/>
          <w:lang w:val="el-GR"/>
        </w:rPr>
        <w:t xml:space="preserve">ημέρα </w:t>
      </w:r>
      <w:r w:rsidR="007E0948" w:rsidRPr="007E0948">
        <w:rPr>
          <w:b/>
          <w:bCs/>
          <w:color w:val="000000"/>
          <w:lang w:val="el-GR"/>
        </w:rPr>
        <w:t xml:space="preserve">Τετάρτη </w:t>
      </w:r>
      <w:r w:rsidR="007E0948" w:rsidRPr="0002264A">
        <w:rPr>
          <w:color w:val="000000"/>
          <w:lang w:val="el-GR"/>
        </w:rPr>
        <w:t>και</w:t>
      </w:r>
      <w:r w:rsidR="007E0948">
        <w:rPr>
          <w:b/>
          <w:bCs/>
          <w:color w:val="000000"/>
          <w:lang w:val="el-GR"/>
        </w:rPr>
        <w:t xml:space="preserve"> </w:t>
      </w:r>
      <w:r w:rsidR="007E0948" w:rsidRPr="009C4884">
        <w:rPr>
          <w:color w:val="000000"/>
          <w:lang w:val="el-GR"/>
        </w:rPr>
        <w:t>ώρα</w:t>
      </w:r>
      <w:r w:rsidR="007E0948">
        <w:rPr>
          <w:color w:val="000000"/>
          <w:lang w:val="el-GR"/>
        </w:rPr>
        <w:t xml:space="preserve"> </w:t>
      </w:r>
      <w:r w:rsidR="007E0948" w:rsidRPr="00C71356">
        <w:rPr>
          <w:b/>
          <w:bCs/>
          <w:color w:val="000000"/>
          <w:lang w:val="el-GR"/>
        </w:rPr>
        <w:t>14:00</w:t>
      </w:r>
      <w:r w:rsidR="00FC2359">
        <w:rPr>
          <w:b/>
          <w:lang w:val="el-GR"/>
        </w:rPr>
        <w:t xml:space="preserve">. </w:t>
      </w:r>
    </w:p>
    <w:p w14:paraId="042CE802" w14:textId="77777777" w:rsidR="008338F0" w:rsidRPr="00603221" w:rsidRDefault="003355E7" w:rsidP="003A109E">
      <w:pPr>
        <w:pStyle w:val="2"/>
        <w:rPr>
          <w:rFonts w:cs="Tahoma"/>
          <w:lang w:val="el-GR"/>
        </w:rPr>
      </w:pPr>
      <w:r w:rsidRPr="00603221">
        <w:rPr>
          <w:rFonts w:cs="Tahoma"/>
          <w:lang w:val="el-GR"/>
        </w:rPr>
        <w:tab/>
      </w:r>
      <w:bookmarkStart w:id="39" w:name="_Ref65241722"/>
      <w:bookmarkStart w:id="40" w:name="_Ref65241727"/>
      <w:bookmarkStart w:id="41" w:name="_Toc97194261"/>
      <w:bookmarkStart w:id="42" w:name="_Toc97194410"/>
      <w:bookmarkStart w:id="43" w:name="_Toc224213919"/>
      <w:r w:rsidRPr="00603221">
        <w:rPr>
          <w:rFonts w:cs="Tahoma"/>
          <w:lang w:val="el-GR"/>
        </w:rPr>
        <w:t>Δημοσιότητα</w:t>
      </w:r>
      <w:bookmarkEnd w:id="39"/>
      <w:bookmarkEnd w:id="40"/>
      <w:bookmarkEnd w:id="41"/>
      <w:bookmarkEnd w:id="42"/>
      <w:bookmarkEnd w:id="43"/>
    </w:p>
    <w:p w14:paraId="35918AE0" w14:textId="480646B8" w:rsidR="008338F0" w:rsidRPr="00603221" w:rsidRDefault="001452C0">
      <w:pPr>
        <w:rPr>
          <w:lang w:val="el-GR"/>
        </w:rPr>
      </w:pPr>
      <w:r w:rsidRPr="00603221">
        <w:rPr>
          <w:lang w:val="el-GR"/>
        </w:rPr>
        <w:t>Η προκήρυξη και το</w:t>
      </w:r>
      <w:r w:rsidR="003355E7" w:rsidRPr="00603221">
        <w:rPr>
          <w:lang w:val="el-GR"/>
        </w:rPr>
        <w:t xml:space="preserve"> πλήρες κείμενο της παρούσας Διακήρυξης καταχωρήθηκε στο Κεντρικό Ηλεκτρονικό Μητρώο Δημοσίων Συμβάσεων (ΚΗΜΔΗΣ) </w:t>
      </w:r>
      <w:r w:rsidR="00A3376E">
        <w:rPr>
          <w:lang w:val="el-GR"/>
        </w:rPr>
        <w:t xml:space="preserve">στις </w:t>
      </w:r>
      <w:r w:rsidR="00C74D4C">
        <w:rPr>
          <w:b/>
          <w:color w:val="000000"/>
          <w:lang w:val="el-GR"/>
        </w:rPr>
        <w:t>1</w:t>
      </w:r>
      <w:r w:rsidR="00F717AB" w:rsidRPr="00F717AB">
        <w:rPr>
          <w:b/>
          <w:color w:val="000000"/>
          <w:lang w:val="el-GR"/>
        </w:rPr>
        <w:t>6</w:t>
      </w:r>
      <w:r w:rsidR="00C74D4C" w:rsidRPr="008C561A">
        <w:rPr>
          <w:b/>
          <w:color w:val="000000"/>
          <w:lang w:val="el-GR"/>
        </w:rPr>
        <w:t>-0</w:t>
      </w:r>
      <w:r w:rsidR="00C74D4C">
        <w:rPr>
          <w:b/>
          <w:color w:val="000000"/>
          <w:lang w:val="el-GR"/>
        </w:rPr>
        <w:t>4</w:t>
      </w:r>
      <w:r w:rsidR="00C74D4C" w:rsidRPr="008C561A">
        <w:rPr>
          <w:b/>
          <w:color w:val="000000"/>
          <w:lang w:val="el-GR"/>
        </w:rPr>
        <w:t>-2026</w:t>
      </w:r>
      <w:r w:rsidR="00230037">
        <w:rPr>
          <w:b/>
          <w:bCs/>
          <w:lang w:val="el-GR"/>
        </w:rPr>
        <w:t xml:space="preserve">. </w:t>
      </w:r>
    </w:p>
    <w:p w14:paraId="14A15171" w14:textId="5FCCF084" w:rsidR="006C6C7C" w:rsidRDefault="00821852" w:rsidP="006C6C7C">
      <w:pPr>
        <w:rPr>
          <w:rFonts w:ascii="Aptos" w:hAnsi="Aptos" w:cs="Aptos"/>
          <w:lang w:val="el-GR" w:eastAsia="el-GR"/>
        </w:rPr>
      </w:pPr>
      <w:r w:rsidRPr="006B3C5C">
        <w:rPr>
          <w:lang w:val="el-GR"/>
        </w:rPr>
        <w:t xml:space="preserve">Τα έγγραφα της σύμβασης </w:t>
      </w:r>
      <w:bookmarkStart w:id="44" w:name="_Hlk75874003"/>
      <w:r w:rsidRPr="006B3C5C">
        <w:rPr>
          <w:lang w:val="el-GR"/>
        </w:rPr>
        <w:t xml:space="preserve">της παρούσας Διακήρυξης καταχωρήθηκαν </w:t>
      </w:r>
      <w:bookmarkEnd w:id="44"/>
      <w:r w:rsidRPr="006B3C5C">
        <w:rPr>
          <w:lang w:val="el-GR"/>
        </w:rPr>
        <w:t>στη σχετική ηλεκτρονική διαδικασία σύναψης δημόσιας σύμβασης στο ΕΣΗΔΗΣ</w:t>
      </w:r>
      <w:r>
        <w:rPr>
          <w:lang w:val="el-GR"/>
        </w:rPr>
        <w:t xml:space="preserve"> </w:t>
      </w:r>
      <w:r w:rsidRPr="00603221">
        <w:rPr>
          <w:lang w:val="el-GR"/>
        </w:rPr>
        <w:t xml:space="preserve">στις </w:t>
      </w:r>
      <w:r w:rsidR="00C74D4C">
        <w:rPr>
          <w:b/>
          <w:color w:val="000000"/>
          <w:lang w:val="el-GR"/>
        </w:rPr>
        <w:t>1</w:t>
      </w:r>
      <w:r w:rsidR="00F717AB" w:rsidRPr="00F717AB">
        <w:rPr>
          <w:b/>
          <w:color w:val="000000"/>
          <w:lang w:val="el-GR"/>
        </w:rPr>
        <w:t>6</w:t>
      </w:r>
      <w:r w:rsidR="00C74D4C" w:rsidRPr="008C561A">
        <w:rPr>
          <w:b/>
          <w:color w:val="000000"/>
          <w:lang w:val="el-GR"/>
        </w:rPr>
        <w:t>-0</w:t>
      </w:r>
      <w:r w:rsidR="00C74D4C">
        <w:rPr>
          <w:b/>
          <w:color w:val="000000"/>
          <w:lang w:val="el-GR"/>
        </w:rPr>
        <w:t>4</w:t>
      </w:r>
      <w:r w:rsidR="00C74D4C" w:rsidRPr="008C561A">
        <w:rPr>
          <w:b/>
          <w:color w:val="000000"/>
          <w:lang w:val="el-GR"/>
        </w:rPr>
        <w:t>-2026</w:t>
      </w:r>
      <w:r w:rsidR="00C74D4C">
        <w:rPr>
          <w:b/>
          <w:color w:val="000000"/>
          <w:lang w:val="el-GR"/>
        </w:rPr>
        <w:t xml:space="preserve"> </w:t>
      </w:r>
      <w:r w:rsidRPr="006B3C5C">
        <w:rPr>
          <w:lang w:val="el-GR"/>
        </w:rPr>
        <w:t>η οποία έλαβε Συστημικό Αύξοντα Αριθμό</w:t>
      </w:r>
      <w:bookmarkStart w:id="45" w:name="_Hlk75874030"/>
      <w:r w:rsidRPr="006B3C5C">
        <w:rPr>
          <w:lang w:val="el-GR"/>
        </w:rPr>
        <w:t>:</w:t>
      </w:r>
      <w:bookmarkEnd w:id="45"/>
      <w:r w:rsidR="00D40F34" w:rsidRPr="00D40F34">
        <w:rPr>
          <w:lang w:val="el-GR"/>
        </w:rPr>
        <w:t xml:space="preserve"> </w:t>
      </w:r>
      <w:r w:rsidR="00670708" w:rsidRPr="00670708">
        <w:rPr>
          <w:b/>
          <w:bCs/>
          <w:lang w:val="el-GR" w:eastAsia="el-GR"/>
        </w:rPr>
        <w:t>436140</w:t>
      </w:r>
      <w:r w:rsidR="00670708">
        <w:rPr>
          <w:b/>
          <w:bCs/>
          <w:lang w:val="el-GR" w:eastAsia="el-GR"/>
        </w:rPr>
        <w:t xml:space="preserve"> </w:t>
      </w:r>
      <w:r w:rsidRPr="006B3C5C">
        <w:rPr>
          <w:lang w:val="el-GR"/>
        </w:rPr>
        <w:t>και αναρτήθηκαν στη Διαδικτυακή Πύλη (</w:t>
      </w:r>
      <w:hyperlink r:id="rId23" w:history="1">
        <w:r w:rsidRPr="00012FAE">
          <w:rPr>
            <w:rStyle w:val="-"/>
            <w:lang w:val="el-GR"/>
          </w:rPr>
          <w:t>www.promitheus.gov.gr</w:t>
        </w:r>
      </w:hyperlink>
      <w:r w:rsidRPr="006B3C5C">
        <w:rPr>
          <w:lang w:val="el-GR"/>
        </w:rPr>
        <w:t>) του ΟΠΣ ΕΣΗΔΗΣ</w:t>
      </w:r>
      <w:r w:rsidR="006C6C7C">
        <w:rPr>
          <w:lang w:val="el-GR"/>
        </w:rPr>
        <w:t xml:space="preserve"> </w:t>
      </w:r>
      <w:r w:rsidR="006C6C7C" w:rsidRPr="00A533C4">
        <w:rPr>
          <w:lang w:val="el-GR"/>
        </w:rPr>
        <w:t>στη διεύθυνση (</w:t>
      </w:r>
      <w:r w:rsidR="006C6C7C" w:rsidRPr="00A533C4">
        <w:t>URL</w:t>
      </w:r>
      <w:r w:rsidR="006C6C7C" w:rsidRPr="00A533C4">
        <w:rPr>
          <w:lang w:val="el-GR"/>
        </w:rPr>
        <w:t xml:space="preserve">) </w:t>
      </w:r>
      <w:hyperlink r:id="rId24" w:history="1">
        <w:r w:rsidR="008C526F">
          <w:rPr>
            <w:rStyle w:val="-"/>
            <w:lang w:val="el-GR"/>
          </w:rPr>
          <w:t>https://nepps-search.eprocurement.gov.gr/actSearch/resources/search/</w:t>
        </w:r>
        <w:r w:rsidR="00670708" w:rsidRPr="00670708">
          <w:rPr>
            <w:rStyle w:val="-"/>
            <w:lang w:val="el-GR"/>
          </w:rPr>
          <w:t>436140</w:t>
        </w:r>
      </w:hyperlink>
      <w:r w:rsidR="006C6C7C" w:rsidRPr="00E03FA9">
        <w:rPr>
          <w:i/>
          <w:iCs/>
          <w:lang w:val="el-GR"/>
        </w:rPr>
        <w:t xml:space="preserve"> </w:t>
      </w:r>
    </w:p>
    <w:p w14:paraId="3E6E7CCF" w14:textId="62FB8ACE" w:rsidR="00714B94" w:rsidRPr="00714B94" w:rsidRDefault="00714B94" w:rsidP="00714B94">
      <w:pPr>
        <w:rPr>
          <w:lang w:val="el-GR"/>
        </w:rPr>
      </w:pPr>
      <w:r w:rsidRPr="00714B94">
        <w:rPr>
          <w:lang w:val="el-GR"/>
        </w:rPr>
        <w:t>Η παρούσα Διακήρυξη όπως προβλέπεται στην περίπτωση (</w:t>
      </w:r>
      <w:proofErr w:type="spellStart"/>
      <w:r w:rsidRPr="00714B94">
        <w:rPr>
          <w:lang w:val="el-GR"/>
        </w:rPr>
        <w:t>ιστ</w:t>
      </w:r>
      <w:proofErr w:type="spellEnd"/>
      <w:r w:rsidRPr="00714B94">
        <w:rPr>
          <w:lang w:val="el-GR"/>
        </w:rPr>
        <w:t xml:space="preserve">) της παραγράφου 3 του άρθρου 76 του Ν.4727/23-09-2020 (ΦΕΚ/Α/184/23.09.2020), όπως ισχύει μετά το άρθρο 18 του ν. 5218/2025, αναρτήθηκε στο διαδίκτυο, στον </w:t>
      </w:r>
      <w:proofErr w:type="spellStart"/>
      <w:r w:rsidRPr="00714B94">
        <w:rPr>
          <w:lang w:val="el-GR"/>
        </w:rPr>
        <w:t>ιστότοπο</w:t>
      </w:r>
      <w:proofErr w:type="spellEnd"/>
      <w:r w:rsidRPr="00714B94">
        <w:rPr>
          <w:lang w:val="el-GR"/>
        </w:rPr>
        <w:t xml:space="preserve"> http://et.diavgeia.gov.gr/ (ΠΡΟΓΡΑΜΜΑ ΔΙΑΥΓΕΙΑ) στις </w:t>
      </w:r>
      <w:r w:rsidR="00C74D4C">
        <w:rPr>
          <w:b/>
          <w:color w:val="000000"/>
          <w:lang w:val="el-GR"/>
        </w:rPr>
        <w:t>1</w:t>
      </w:r>
      <w:r w:rsidR="00F717AB" w:rsidRPr="00F717AB">
        <w:rPr>
          <w:b/>
          <w:color w:val="000000"/>
          <w:lang w:val="el-GR"/>
        </w:rPr>
        <w:t>6</w:t>
      </w:r>
      <w:r w:rsidR="00C74D4C" w:rsidRPr="008C561A">
        <w:rPr>
          <w:b/>
          <w:color w:val="000000"/>
          <w:lang w:val="el-GR"/>
        </w:rPr>
        <w:t>-0</w:t>
      </w:r>
      <w:r w:rsidR="00C74D4C">
        <w:rPr>
          <w:b/>
          <w:color w:val="000000"/>
          <w:lang w:val="el-GR"/>
        </w:rPr>
        <w:t>4</w:t>
      </w:r>
      <w:r w:rsidR="00C74D4C" w:rsidRPr="008C561A">
        <w:rPr>
          <w:b/>
          <w:color w:val="000000"/>
          <w:lang w:val="el-GR"/>
        </w:rPr>
        <w:t>-2026</w:t>
      </w:r>
      <w:r w:rsidRPr="00714B94">
        <w:rPr>
          <w:lang w:val="el-GR"/>
        </w:rPr>
        <w:t>.</w:t>
      </w:r>
    </w:p>
    <w:p w14:paraId="5B7C1563" w14:textId="5B82FBF5" w:rsidR="00B1259E" w:rsidRPr="007C06E9" w:rsidRDefault="003355E7" w:rsidP="007C06E9">
      <w:pPr>
        <w:pStyle w:val="normalwithoutspacing"/>
        <w:snapToGrid w:val="0"/>
        <w:rPr>
          <w:i/>
          <w:iCs/>
          <w:color w:val="5B9BD5"/>
          <w:kern w:val="1"/>
        </w:rPr>
      </w:pPr>
      <w:r w:rsidRPr="00603221">
        <w:t xml:space="preserve">Η Διακήρυξη </w:t>
      </w:r>
      <w:r w:rsidR="00C6622B" w:rsidRPr="00497512">
        <w:t>θα αναρτηθεί</w:t>
      </w:r>
      <w:r w:rsidR="00C6622B">
        <w:t xml:space="preserve"> </w:t>
      </w:r>
      <w:r w:rsidRPr="00603221">
        <w:t>στο διαδίκτυο, στην ιστοσελίδα της αναθέτουσας αρχής, στη διεύθυνση (URL):</w:t>
      </w:r>
      <w:r w:rsidR="00E1337D" w:rsidRPr="00603221">
        <w:t xml:space="preserve"> </w:t>
      </w:r>
      <w:r w:rsidRPr="00603221">
        <w:t xml:space="preserve"> </w:t>
      </w:r>
      <w:hyperlink r:id="rId25" w:history="1">
        <w:r w:rsidR="00DF6A64" w:rsidRPr="00603221">
          <w:rPr>
            <w:rStyle w:val="-"/>
          </w:rPr>
          <w:t>http://www.ktpae.gr</w:t>
        </w:r>
      </w:hyperlink>
      <w:r w:rsidR="00E1337D" w:rsidRPr="00603221">
        <w:t xml:space="preserve"> </w:t>
      </w:r>
      <w:r w:rsidRPr="00603221">
        <w:t xml:space="preserve"> στη</w:t>
      </w:r>
      <w:r w:rsidR="00290B29" w:rsidRPr="00603221">
        <w:t xml:space="preserve"> θέση Διαγωνισμοί</w:t>
      </w:r>
      <w:r w:rsidR="00E1337D" w:rsidRPr="00603221">
        <w:t xml:space="preserve"> </w:t>
      </w:r>
      <w:r w:rsidRPr="00603221">
        <w:t xml:space="preserve">στις </w:t>
      </w:r>
      <w:r w:rsidR="00C74D4C">
        <w:rPr>
          <w:b/>
          <w:color w:val="000000"/>
        </w:rPr>
        <w:t>1</w:t>
      </w:r>
      <w:r w:rsidR="00F717AB" w:rsidRPr="00F717AB">
        <w:rPr>
          <w:b/>
          <w:color w:val="000000"/>
        </w:rPr>
        <w:t>6</w:t>
      </w:r>
      <w:r w:rsidR="00C74D4C" w:rsidRPr="008C561A">
        <w:rPr>
          <w:b/>
          <w:color w:val="000000"/>
        </w:rPr>
        <w:t>-0</w:t>
      </w:r>
      <w:r w:rsidR="00C74D4C">
        <w:rPr>
          <w:b/>
          <w:color w:val="000000"/>
        </w:rPr>
        <w:t>4</w:t>
      </w:r>
      <w:r w:rsidR="00C74D4C" w:rsidRPr="008C561A">
        <w:rPr>
          <w:b/>
          <w:color w:val="000000"/>
        </w:rPr>
        <w:t>-2026</w:t>
      </w:r>
      <w:r w:rsidR="008C6D72" w:rsidRPr="00722639">
        <w:t>.</w:t>
      </w:r>
    </w:p>
    <w:p w14:paraId="424D676F" w14:textId="77777777" w:rsidR="008338F0" w:rsidRPr="00603221" w:rsidRDefault="003355E7" w:rsidP="003A109E">
      <w:pPr>
        <w:pStyle w:val="2"/>
        <w:rPr>
          <w:rFonts w:cs="Tahoma"/>
          <w:lang w:val="el-GR"/>
        </w:rPr>
      </w:pPr>
      <w:r w:rsidRPr="00603221">
        <w:rPr>
          <w:rFonts w:cs="Tahoma"/>
          <w:lang w:val="el-GR"/>
        </w:rPr>
        <w:tab/>
      </w:r>
      <w:bookmarkStart w:id="46" w:name="_Toc97194262"/>
      <w:bookmarkStart w:id="47" w:name="_Toc97194411"/>
      <w:bookmarkStart w:id="48" w:name="_Toc224213920"/>
      <w:r w:rsidRPr="00603221">
        <w:rPr>
          <w:rFonts w:cs="Tahoma"/>
          <w:lang w:val="el-GR"/>
        </w:rPr>
        <w:t>Αρχές εφαρμοζόμενες στη διαδικασία σύναψης</w:t>
      </w:r>
      <w:bookmarkEnd w:id="46"/>
      <w:bookmarkEnd w:id="47"/>
      <w:bookmarkEnd w:id="48"/>
      <w:r w:rsidRPr="00603221">
        <w:rPr>
          <w:rFonts w:cs="Tahoma"/>
          <w:lang w:val="el-GR"/>
        </w:rPr>
        <w:t xml:space="preserve"> </w:t>
      </w:r>
    </w:p>
    <w:p w14:paraId="2E85D974" w14:textId="77777777" w:rsidR="008338F0" w:rsidRPr="00603221" w:rsidRDefault="003355E7" w:rsidP="00B8545D">
      <w:pPr>
        <w:spacing w:before="240"/>
        <w:rPr>
          <w:lang w:val="el-GR"/>
        </w:rPr>
      </w:pPr>
      <w:r w:rsidRPr="00603221">
        <w:rPr>
          <w:lang w:val="el-GR"/>
        </w:rPr>
        <w:t>Οι οικονομικοί φορείς δεσμεύονται ότι:</w:t>
      </w:r>
    </w:p>
    <w:p w14:paraId="5FF3FF98" w14:textId="60FE2FA1" w:rsidR="008338F0" w:rsidRPr="00603221" w:rsidRDefault="003355E7">
      <w:pPr>
        <w:rPr>
          <w:lang w:val="el-GR"/>
        </w:rPr>
      </w:pPr>
      <w:r w:rsidRPr="00603221">
        <w:rPr>
          <w:lang w:val="el-GR"/>
        </w:rPr>
        <w:t>α) τηρούν και θα εξακολουθήσουν να τηρούν κατά την εκτέλεση της σύμβασης, εφόσον επιλεγούν,</w:t>
      </w:r>
      <w:r w:rsidR="00E1337D" w:rsidRPr="00603221">
        <w:rPr>
          <w:lang w:val="el-GR"/>
        </w:rPr>
        <w:t xml:space="preserve"> </w:t>
      </w:r>
      <w:r w:rsidRPr="00603221">
        <w:rPr>
          <w:lang w:val="el-GR"/>
        </w:rPr>
        <w:t>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w:t>
      </w:r>
      <w:r w:rsidR="003F2A53">
        <w:rPr>
          <w:lang w:val="el-GR"/>
        </w:rPr>
        <w:t xml:space="preserve"> όπως ισχύει</w:t>
      </w:r>
      <w:r w:rsidRPr="00603221">
        <w:rPr>
          <w:lang w:val="el-GR"/>
        </w:rPr>
        <w:t xml:space="preserve">.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2EA15CDC" w14:textId="1D0E6CFF" w:rsidR="008338F0" w:rsidRPr="00603221" w:rsidRDefault="003355E7">
      <w:pPr>
        <w:rPr>
          <w:lang w:val="el-GR"/>
        </w:rPr>
      </w:pPr>
      <w:r w:rsidRPr="00603221">
        <w:rPr>
          <w:lang w:val="el-GR"/>
        </w:rPr>
        <w:t>β) δεν θα ενεργήσουν αθέμιτα, παράνομα ή καταχρηστικά καθ</w:t>
      </w:r>
      <w:r w:rsidR="001F46E4">
        <w:rPr>
          <w:lang w:val="el-GR"/>
        </w:rPr>
        <w:t xml:space="preserve">’ </w:t>
      </w:r>
      <w:r w:rsidRPr="00603221">
        <w:rPr>
          <w:lang w:val="el-GR"/>
        </w:rPr>
        <w:t>όλη τη διάρκεια της διαδικασίας ανάθεσης, αλλά και κατά το στάδιο εκτέλεσης της σύμβασης, εφόσον επιλεγούν</w:t>
      </w:r>
    </w:p>
    <w:p w14:paraId="12E1B049" w14:textId="73BF10A2" w:rsidR="003F2A53" w:rsidRDefault="003355E7">
      <w:pPr>
        <w:rPr>
          <w:lang w:val="el-GR"/>
        </w:rPr>
      </w:pPr>
      <w:r w:rsidRPr="00603221">
        <w:rPr>
          <w:lang w:val="el-GR"/>
        </w:rPr>
        <w:t>γ) λαμβάνουν τα κατάλληλα μέτρα για να διαφυλάξουν την εμπιστευτικότητα των πληροφοριών που έχουν χαρακτηρισ</w:t>
      </w:r>
      <w:r w:rsidR="007B6F96">
        <w:rPr>
          <w:lang w:val="el-GR"/>
        </w:rPr>
        <w:t>τ</w:t>
      </w:r>
      <w:r w:rsidRPr="00603221">
        <w:rPr>
          <w:lang w:val="el-GR"/>
        </w:rPr>
        <w:t>εί ως τέτοιες.</w:t>
      </w:r>
    </w:p>
    <w:p w14:paraId="17B55F16" w14:textId="77777777" w:rsidR="00092ADB" w:rsidRPr="00603221" w:rsidRDefault="00092ADB" w:rsidP="006726E4">
      <w:pPr>
        <w:pStyle w:val="1"/>
        <w:rPr>
          <w:rFonts w:cs="Tahoma"/>
          <w:sz w:val="22"/>
          <w:szCs w:val="22"/>
        </w:rPr>
      </w:pPr>
      <w:r w:rsidRPr="00603221">
        <w:rPr>
          <w:rFonts w:cs="Tahoma"/>
          <w:sz w:val="22"/>
          <w:szCs w:val="22"/>
          <w:lang w:val="el-GR"/>
        </w:rPr>
        <w:lastRenderedPageBreak/>
        <w:tab/>
      </w:r>
      <w:bookmarkStart w:id="49" w:name="_Toc97194412"/>
      <w:bookmarkStart w:id="50" w:name="_Toc224213921"/>
      <w:r w:rsidRPr="00603221">
        <w:rPr>
          <w:rFonts w:cs="Tahoma"/>
          <w:sz w:val="22"/>
          <w:szCs w:val="22"/>
        </w:rPr>
        <w:t>ΓΕΝΙΚΟΙ ΚΑΙ ΕΙΔΙΚΟΙ ΟΡΟΙ ΣΥΜΜΕΤΟΧΗΣ</w:t>
      </w:r>
      <w:bookmarkEnd w:id="49"/>
      <w:bookmarkEnd w:id="50"/>
    </w:p>
    <w:p w14:paraId="240D7CED" w14:textId="77777777" w:rsidR="00092ADB" w:rsidRPr="00603221" w:rsidRDefault="00092ADB" w:rsidP="003A109E">
      <w:pPr>
        <w:pStyle w:val="2"/>
        <w:rPr>
          <w:rFonts w:cs="Tahoma"/>
          <w:lang w:val="el-GR"/>
        </w:rPr>
      </w:pPr>
      <w:bookmarkStart w:id="51" w:name="__RefHeading___Toc491949729"/>
      <w:bookmarkStart w:id="52" w:name="__RefHeading___Toc491949730"/>
      <w:bookmarkStart w:id="53" w:name="_Hlk494445205"/>
      <w:bookmarkEnd w:id="51"/>
      <w:bookmarkEnd w:id="52"/>
      <w:r w:rsidRPr="00603221">
        <w:rPr>
          <w:rFonts w:cs="Tahoma"/>
          <w:lang w:val="el-GR"/>
        </w:rPr>
        <w:tab/>
      </w:r>
      <w:bookmarkStart w:id="54" w:name="_Toc97194263"/>
      <w:bookmarkStart w:id="55" w:name="_Toc97194413"/>
      <w:bookmarkStart w:id="56" w:name="_Toc224213922"/>
      <w:r w:rsidRPr="00603221">
        <w:rPr>
          <w:rFonts w:cs="Tahoma"/>
          <w:lang w:val="el-GR"/>
        </w:rPr>
        <w:t>Γενικές Πληροφορίες</w:t>
      </w:r>
      <w:bookmarkEnd w:id="54"/>
      <w:bookmarkEnd w:id="55"/>
      <w:bookmarkEnd w:id="56"/>
    </w:p>
    <w:p w14:paraId="347E50D6" w14:textId="77777777" w:rsidR="008338F0" w:rsidRPr="00603221" w:rsidRDefault="003355E7" w:rsidP="000631F7">
      <w:pPr>
        <w:pStyle w:val="3"/>
        <w:ind w:left="1276"/>
        <w:rPr>
          <w:lang w:val="el-GR"/>
        </w:rPr>
      </w:pPr>
      <w:bookmarkStart w:id="57" w:name="_Toc97194264"/>
      <w:bookmarkStart w:id="58" w:name="_Toc97194414"/>
      <w:bookmarkStart w:id="59" w:name="_Toc224213923"/>
      <w:bookmarkEnd w:id="53"/>
      <w:r w:rsidRPr="00603221">
        <w:rPr>
          <w:lang w:val="el-GR"/>
        </w:rPr>
        <w:t>Έγγραφα της σύμβασης</w:t>
      </w:r>
      <w:bookmarkEnd w:id="57"/>
      <w:bookmarkEnd w:id="58"/>
      <w:bookmarkEnd w:id="59"/>
    </w:p>
    <w:p w14:paraId="5F5BD982" w14:textId="7352C053" w:rsidR="008338F0" w:rsidRPr="00BB04B2" w:rsidRDefault="003355E7" w:rsidP="00BB04B2">
      <w:pPr>
        <w:rPr>
          <w:lang w:val="el-GR"/>
        </w:rPr>
      </w:pPr>
      <w:r w:rsidRPr="00603221">
        <w:rPr>
          <w:lang w:val="el-GR"/>
        </w:rPr>
        <w:t>Τα έγγραφα της παρούσας διαδικασίας σύναψης είναι τα ακόλουθα:</w:t>
      </w:r>
    </w:p>
    <w:p w14:paraId="61B446C3" w14:textId="41D7860C" w:rsidR="008338F0" w:rsidRPr="00B044A7" w:rsidRDefault="003355E7" w:rsidP="00CC5CF7">
      <w:pPr>
        <w:pStyle w:val="aff"/>
        <w:numPr>
          <w:ilvl w:val="0"/>
          <w:numId w:val="24"/>
        </w:numPr>
        <w:spacing w:after="40"/>
        <w:rPr>
          <w:rFonts w:eastAsia="Calibri"/>
          <w:lang w:val="el-GR"/>
        </w:rPr>
      </w:pPr>
      <w:r w:rsidRPr="00B044A7">
        <w:rPr>
          <w:lang w:val="el-GR"/>
        </w:rPr>
        <w:t>η παρούσα Διακήρυξη</w:t>
      </w:r>
      <w:r w:rsidR="006B6AD9" w:rsidRPr="00B044A7">
        <w:rPr>
          <w:lang w:val="el-GR"/>
        </w:rPr>
        <w:t xml:space="preserve"> </w:t>
      </w:r>
      <w:r w:rsidRPr="00B044A7">
        <w:rPr>
          <w:lang w:val="el-GR"/>
        </w:rPr>
        <w:t>με τα Παραρτήματα που αποτελούν αναπόσπαστο μέρος αυτής</w:t>
      </w:r>
    </w:p>
    <w:p w14:paraId="5C0B8E50" w14:textId="049701C1" w:rsidR="008338F0" w:rsidRPr="00B044A7" w:rsidRDefault="003355E7" w:rsidP="00CC5CF7">
      <w:pPr>
        <w:pStyle w:val="aff"/>
        <w:numPr>
          <w:ilvl w:val="0"/>
          <w:numId w:val="24"/>
        </w:numPr>
        <w:spacing w:after="40"/>
        <w:rPr>
          <w:lang w:val="el-GR"/>
        </w:rPr>
      </w:pPr>
      <w:r w:rsidRPr="00B044A7">
        <w:rPr>
          <w:lang w:val="el-GR"/>
        </w:rPr>
        <w:t>το</w:t>
      </w:r>
      <w:r w:rsidR="00E1337D" w:rsidRPr="00B044A7">
        <w:rPr>
          <w:lang w:val="el-GR"/>
        </w:rPr>
        <w:t xml:space="preserve"> </w:t>
      </w:r>
      <w:r w:rsidRPr="00B044A7">
        <w:rPr>
          <w:lang w:val="el-GR"/>
        </w:rPr>
        <w:t>Ευρωπαϊκό Ενιαίο Έγγραφο Σύμβασης [ΕΕΕΣ]</w:t>
      </w:r>
    </w:p>
    <w:p w14:paraId="5F534ECE" w14:textId="7FDE394A" w:rsidR="000631F7" w:rsidRPr="007C06E9" w:rsidRDefault="003355E7" w:rsidP="00CC5CF7">
      <w:pPr>
        <w:pStyle w:val="aff"/>
        <w:numPr>
          <w:ilvl w:val="0"/>
          <w:numId w:val="24"/>
        </w:numPr>
        <w:spacing w:after="40"/>
        <w:rPr>
          <w:lang w:val="el-GR"/>
        </w:rPr>
      </w:pPr>
      <w:r w:rsidRPr="00B044A7">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2E99B3E7" w14:textId="77777777" w:rsidR="008338F0" w:rsidRPr="00603221" w:rsidRDefault="003355E7" w:rsidP="000631F7">
      <w:pPr>
        <w:pStyle w:val="3"/>
        <w:ind w:left="1276"/>
        <w:rPr>
          <w:lang w:val="el-GR"/>
        </w:rPr>
      </w:pPr>
      <w:bookmarkStart w:id="60" w:name="_Toc97194265"/>
      <w:bookmarkStart w:id="61" w:name="_Toc97194415"/>
      <w:bookmarkStart w:id="62" w:name="_Toc224213924"/>
      <w:r w:rsidRPr="00603221">
        <w:rPr>
          <w:lang w:val="el-GR"/>
        </w:rPr>
        <w:t xml:space="preserve">Επικοινωνία </w:t>
      </w:r>
      <w:r w:rsidR="003A5AAC" w:rsidRPr="00603221">
        <w:rPr>
          <w:lang w:val="el-GR"/>
        </w:rPr>
        <w:t>–</w:t>
      </w:r>
      <w:r w:rsidRPr="00603221">
        <w:rPr>
          <w:lang w:val="el-GR"/>
        </w:rPr>
        <w:t xml:space="preserve"> Πρόσβαση στα έγγραφα της Σύμβασης</w:t>
      </w:r>
      <w:bookmarkEnd w:id="60"/>
      <w:bookmarkEnd w:id="61"/>
      <w:bookmarkEnd w:id="62"/>
    </w:p>
    <w:p w14:paraId="10BB517D" w14:textId="0B48C917" w:rsidR="000631F7" w:rsidRPr="004C145A" w:rsidRDefault="00716C59" w:rsidP="004C145A">
      <w:pPr>
        <w:rPr>
          <w:lang w:val="el-GR"/>
        </w:rPr>
      </w:pPr>
      <w:r w:rsidRPr="004C145A">
        <w:rPr>
          <w:lang w:val="el-GR"/>
        </w:rPr>
        <w:t xml:space="preserve">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w:t>
      </w:r>
      <w:proofErr w:type="spellStart"/>
      <w:r w:rsidRPr="004C145A">
        <w:rPr>
          <w:lang w:val="el-GR"/>
        </w:rPr>
        <w:t>προσβάσιμη</w:t>
      </w:r>
      <w:proofErr w:type="spellEnd"/>
      <w:r w:rsidRPr="004C145A">
        <w:rPr>
          <w:lang w:val="el-GR"/>
        </w:rPr>
        <w:t xml:space="preserve"> μέσω της Διαδικτυακής πύλης (</w:t>
      </w:r>
      <w:hyperlink r:id="rId26" w:history="1">
        <w:r w:rsidR="004C145A" w:rsidRPr="004C145A">
          <w:rPr>
            <w:rStyle w:val="-"/>
            <w:lang w:val="el-GR"/>
          </w:rPr>
          <w:t>www.promitheus.gov.gr</w:t>
        </w:r>
      </w:hyperlink>
      <w:r w:rsidRPr="004C145A">
        <w:rPr>
          <w:lang w:val="el-GR"/>
        </w:rPr>
        <w:t>)</w:t>
      </w:r>
      <w:r w:rsidR="003355E7" w:rsidRPr="004C145A">
        <w:rPr>
          <w:lang w:val="el-GR"/>
        </w:rPr>
        <w:t>.</w:t>
      </w:r>
    </w:p>
    <w:p w14:paraId="23796F11" w14:textId="77777777" w:rsidR="008338F0" w:rsidRPr="00603221" w:rsidRDefault="003355E7" w:rsidP="000631F7">
      <w:pPr>
        <w:pStyle w:val="3"/>
        <w:ind w:left="1276"/>
        <w:rPr>
          <w:lang w:val="el-GR"/>
        </w:rPr>
      </w:pPr>
      <w:bookmarkStart w:id="63" w:name="_Ref75870613"/>
      <w:bookmarkStart w:id="64" w:name="_Toc97194266"/>
      <w:bookmarkStart w:id="65" w:name="_Toc97194416"/>
      <w:bookmarkStart w:id="66" w:name="_Toc224213925"/>
      <w:r w:rsidRPr="00603221">
        <w:rPr>
          <w:lang w:val="el-GR"/>
        </w:rPr>
        <w:t>Παροχή Διευκρινίσεων</w:t>
      </w:r>
      <w:bookmarkEnd w:id="63"/>
      <w:bookmarkEnd w:id="64"/>
      <w:bookmarkEnd w:id="65"/>
      <w:bookmarkEnd w:id="66"/>
    </w:p>
    <w:p w14:paraId="04A6955A" w14:textId="5DD6EB1F" w:rsidR="008A3546" w:rsidRPr="00603221" w:rsidRDefault="008A3546" w:rsidP="008A3546">
      <w:pPr>
        <w:rPr>
          <w:b/>
          <w:bCs/>
          <w:i/>
          <w:iCs/>
          <w:color w:val="5B9BD5"/>
          <w:lang w:val="el-GR"/>
        </w:rPr>
      </w:pPr>
      <w:r w:rsidRPr="00603221">
        <w:rPr>
          <w:lang w:val="el-GR"/>
        </w:rPr>
        <w:t>Τα σχετικά αιτήματα παροχής διευκρινίσεων υποβάλλονται ηλεκτρονικά,</w:t>
      </w:r>
      <w:r w:rsidR="005A402F">
        <w:rPr>
          <w:lang w:val="el-GR"/>
        </w:rPr>
        <w:t xml:space="preserve"> το αργότερο</w:t>
      </w:r>
      <w:r w:rsidR="00E1337D" w:rsidRPr="00603221">
        <w:rPr>
          <w:lang w:val="el-GR"/>
        </w:rPr>
        <w:t xml:space="preserve"> </w:t>
      </w:r>
      <w:r w:rsidR="00F37A74" w:rsidRPr="00603221">
        <w:rPr>
          <w:lang w:val="el-GR"/>
        </w:rPr>
        <w:t xml:space="preserve">έως </w:t>
      </w:r>
      <w:r w:rsidR="008250C8">
        <w:rPr>
          <w:lang w:val="el-GR"/>
        </w:rPr>
        <w:br/>
      </w:r>
      <w:r w:rsidR="00AC256E">
        <w:rPr>
          <w:b/>
          <w:color w:val="000000"/>
          <w:lang w:val="el-GR"/>
        </w:rPr>
        <w:t>23</w:t>
      </w:r>
      <w:r w:rsidR="00AC256E" w:rsidRPr="008C561A">
        <w:rPr>
          <w:b/>
          <w:color w:val="000000"/>
          <w:lang w:val="el-GR"/>
        </w:rPr>
        <w:t>-0</w:t>
      </w:r>
      <w:r w:rsidR="00AC256E">
        <w:rPr>
          <w:b/>
          <w:color w:val="000000"/>
          <w:lang w:val="el-GR"/>
        </w:rPr>
        <w:t>4</w:t>
      </w:r>
      <w:r w:rsidR="00AC256E" w:rsidRPr="008C561A">
        <w:rPr>
          <w:b/>
          <w:color w:val="000000"/>
          <w:lang w:val="el-GR"/>
        </w:rPr>
        <w:t>-2026</w:t>
      </w:r>
      <w:r w:rsidR="00AC256E">
        <w:rPr>
          <w:b/>
          <w:color w:val="000000"/>
          <w:lang w:val="el-GR"/>
        </w:rPr>
        <w:t xml:space="preserve"> </w:t>
      </w:r>
      <w:r w:rsidRPr="00603221">
        <w:rPr>
          <w:lang w:val="el-GR"/>
        </w:rPr>
        <w:t xml:space="preserve">και απαντώνται αντίστοιχα </w:t>
      </w:r>
      <w:r w:rsidR="004C145A" w:rsidRPr="00DF3269">
        <w:rPr>
          <w:lang w:val="el-GR" w:eastAsia="ar-SA"/>
        </w:rPr>
        <w:t>στο πλαίσιο της παρούσας,</w:t>
      </w:r>
      <w:r w:rsidR="004C145A">
        <w:rPr>
          <w:lang w:val="el-GR"/>
        </w:rPr>
        <w:t xml:space="preserve"> </w:t>
      </w:r>
      <w:r w:rsidR="004C145A" w:rsidRPr="00DF3269">
        <w:rPr>
          <w:lang w:val="el-GR" w:eastAsia="ar-SA"/>
        </w:rPr>
        <w:t xml:space="preserve">στη σχετική ηλεκτρονική διαδικασία σύναψης δημόσιας σύμβασης στην πλατφόρμα του ΕΣΗΔΗΣ, η οποία είναι </w:t>
      </w:r>
      <w:proofErr w:type="spellStart"/>
      <w:r w:rsidR="004C145A" w:rsidRPr="00DF3269">
        <w:rPr>
          <w:lang w:val="el-GR" w:eastAsia="ar-SA"/>
        </w:rPr>
        <w:t>προσβάσιμη</w:t>
      </w:r>
      <w:proofErr w:type="spellEnd"/>
      <w:r w:rsidR="004C145A" w:rsidRPr="00DF3269">
        <w:rPr>
          <w:lang w:val="el-GR" w:eastAsia="ar-SA"/>
        </w:rPr>
        <w:t xml:space="preserve"> </w:t>
      </w:r>
      <w:r w:rsidR="004C145A">
        <w:rPr>
          <w:lang w:val="el-GR"/>
        </w:rPr>
        <w:t xml:space="preserve">μέσω της Διαδικτυακής πύλης </w:t>
      </w:r>
      <w:hyperlink r:id="rId27" w:history="1">
        <w:r w:rsidRPr="00603221">
          <w:rPr>
            <w:rStyle w:val="-"/>
            <w:lang w:val="el-GR"/>
          </w:rPr>
          <w:t>www.promitheus.gov.gr</w:t>
        </w:r>
      </w:hyperlink>
      <w:r w:rsidRPr="00603221">
        <w:rPr>
          <w:lang w:val="el-GR"/>
        </w:rPr>
        <w:t>. Αιτήματα παροχής</w:t>
      </w:r>
      <w:r w:rsidR="003355E7" w:rsidRPr="00603221">
        <w:rPr>
          <w:lang w:val="el-GR"/>
        </w:rPr>
        <w:t xml:space="preserve"> </w:t>
      </w:r>
      <w:r w:rsidRPr="00603221">
        <w:rPr>
          <w:lang w:val="el-GR"/>
        </w:rPr>
        <w:t>συμπληρωματικών πληροφοριών – διευκρινίσεων</w:t>
      </w:r>
      <w:r w:rsidR="00E1337D" w:rsidRPr="00603221">
        <w:rPr>
          <w:lang w:val="el-GR"/>
        </w:rPr>
        <w:t xml:space="preserve"> </w:t>
      </w:r>
      <w:r w:rsidRPr="00603221">
        <w:rPr>
          <w:lang w:val="el-GR"/>
        </w:rPr>
        <w:t xml:space="preserve">υποβάλλονται </w:t>
      </w:r>
      <w:r w:rsidR="00037B97">
        <w:rPr>
          <w:lang w:val="el-GR"/>
        </w:rPr>
        <w:t>α</w:t>
      </w:r>
      <w:r w:rsidRPr="00603221">
        <w:rPr>
          <w:lang w:val="el-GR"/>
        </w:rPr>
        <w:t>πό εγγεγραμμένους</w:t>
      </w:r>
      <w:r w:rsidR="00E1337D" w:rsidRPr="00603221">
        <w:rPr>
          <w:lang w:val="el-GR"/>
        </w:rPr>
        <w:t xml:space="preserve"> </w:t>
      </w:r>
      <w:r w:rsidRPr="00603221">
        <w:rPr>
          <w:lang w:val="el-GR"/>
        </w:rPr>
        <w:t>στο σύστημα οικονομικούς φορείς, δηλαδή από εκείνους που διαθέτουν σχετικά διαπιστευτήρια που τους έχουν χορηγηθεί (όνομα χρήστη και κωδικ</w:t>
      </w:r>
      <w:r w:rsidR="009567C7">
        <w:rPr>
          <w:lang w:val="el-GR"/>
        </w:rPr>
        <w:t xml:space="preserve">ός </w:t>
      </w:r>
      <w:r w:rsidRPr="00603221">
        <w:rPr>
          <w:lang w:val="el-GR"/>
        </w:rPr>
        <w:t>πρόσβασης) και απαραίτητα το ηλεκτρονικό αρχείο με το κείμενο των ερωτημάτων είναι ηλεκτρονικά υπογεγραμμένο. Αιτήματα παροχής διευκριν</w:t>
      </w:r>
      <w:r w:rsidR="007B6F96">
        <w:rPr>
          <w:lang w:val="el-GR"/>
        </w:rPr>
        <w:t>ί</w:t>
      </w:r>
      <w:r w:rsidRPr="00603221">
        <w:rPr>
          <w:lang w:val="el-GR"/>
        </w:rPr>
        <w:t xml:space="preserve">σεων που υποβάλλονται είτε με άλλο τρόπο είτε το ηλεκτρονικό αρχείο που τα συνοδεύει δεν είναι ηλεκτρονικά υπογεγραμμένο, δεν εξετάζονται. </w:t>
      </w:r>
    </w:p>
    <w:p w14:paraId="308C69E9" w14:textId="77777777" w:rsidR="008A3546" w:rsidRPr="00603221" w:rsidRDefault="008A3546" w:rsidP="008A3546">
      <w:pPr>
        <w:rPr>
          <w:lang w:val="el-GR"/>
        </w:rPr>
      </w:pPr>
      <w:r w:rsidRPr="00603221">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15C7DEB2" w14:textId="77777777" w:rsidR="008A3546" w:rsidRPr="009F3708" w:rsidRDefault="008A3546" w:rsidP="008A3546">
      <w:pPr>
        <w:rPr>
          <w:lang w:val="el-GR"/>
        </w:rPr>
      </w:pPr>
      <w:r w:rsidRPr="00603221">
        <w:rPr>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603221">
        <w:rPr>
          <w:b/>
          <w:lang w:val="el-GR"/>
        </w:rPr>
        <w:t>τέσσερις (4) ημέρες</w:t>
      </w:r>
      <w:r w:rsidRPr="00603221">
        <w:rPr>
          <w:lang w:val="el-GR"/>
        </w:rPr>
        <w:t xml:space="preserve"> πριν από την προθεσμία που ορίζεται για την παραλαβή των προσφορών.</w:t>
      </w:r>
    </w:p>
    <w:p w14:paraId="2FB71E58" w14:textId="77777777" w:rsidR="008A3546" w:rsidRPr="00603221" w:rsidRDefault="008A3546" w:rsidP="008A3546">
      <w:pPr>
        <w:rPr>
          <w:lang w:val="el-GR"/>
        </w:rPr>
      </w:pPr>
      <w:r w:rsidRPr="00603221">
        <w:rPr>
          <w:lang w:val="el-GR"/>
        </w:rPr>
        <w:t>β) Όταν τα έγγραφα της σύμβασης υφίστανται σημαντικές αλλαγές.</w:t>
      </w:r>
    </w:p>
    <w:p w14:paraId="1F13DAFB" w14:textId="77777777" w:rsidR="00784CFD" w:rsidRDefault="00784CFD" w:rsidP="00784CFD">
      <w:pPr>
        <w:rPr>
          <w:lang w:val="el-GR"/>
        </w:rPr>
      </w:pPr>
      <w:r>
        <w:rPr>
          <w:lang w:val="el-GR"/>
        </w:rPr>
        <w:t>Η διάρκεια της παράτασης θα είναι ανάλογη με τη σπουδαιότητα των πληροφοριών που ζητήθηκαν ή των αλλαγών.</w:t>
      </w:r>
    </w:p>
    <w:p w14:paraId="57C48DD3" w14:textId="77777777" w:rsidR="00784CFD" w:rsidRDefault="00784CFD" w:rsidP="00784CFD">
      <w:pPr>
        <w:rPr>
          <w:lang w:val="el-GR"/>
        </w:rPr>
      </w:pPr>
      <w:r>
        <w:rPr>
          <w:lang w:val="el-GR"/>
        </w:rPr>
        <w:t xml:space="preserve">Όταν οι πρόσθετες πληροφορίες δεν έχουν ζητηθεί έγκαιρα ή δεν έχουν σημασία για την προετοιμασία κατάλληλων προσφορών, </w:t>
      </w:r>
      <w:r w:rsidRPr="00563AE7">
        <w:rPr>
          <w:lang w:val="el-GR"/>
        </w:rPr>
        <w:t>η παράταση της προθεσμίας εναπόκειται στη διακριτική ευχέρεια της αναθέτουσας αρχής.</w:t>
      </w:r>
    </w:p>
    <w:p w14:paraId="58215AED" w14:textId="77777777" w:rsidR="007B6F96" w:rsidRDefault="007B6F96" w:rsidP="007B6F96">
      <w:pPr>
        <w:rPr>
          <w:lang w:val="el-GR"/>
        </w:rPr>
      </w:pPr>
      <w:r w:rsidRPr="00603B93">
        <w:rPr>
          <w:lang w:val="el-GR"/>
        </w:rPr>
        <w:t>Η αναθέτουσα αρχή</w:t>
      </w:r>
      <w:r>
        <w:rPr>
          <w:lang w:val="el-GR"/>
        </w:rPr>
        <w:t>,</w:t>
      </w:r>
      <w:r w:rsidRPr="00603B93">
        <w:rPr>
          <w:lang w:val="el-GR"/>
        </w:rPr>
        <w:t xml:space="preserve"> </w:t>
      </w:r>
      <w:r w:rsidRPr="0070571D">
        <w:rPr>
          <w:lang w:val="el-GR"/>
        </w:rPr>
        <w:t xml:space="preserve">με </w:t>
      </w:r>
      <w:r>
        <w:rPr>
          <w:lang w:val="el-GR"/>
        </w:rPr>
        <w:t>αιτιολογη</w:t>
      </w:r>
      <w:r w:rsidRPr="0070571D">
        <w:rPr>
          <w:lang w:val="el-GR"/>
        </w:rPr>
        <w:t>μένη απόφασή της,</w:t>
      </w:r>
      <w:r>
        <w:rPr>
          <w:lang w:val="el-GR"/>
        </w:rPr>
        <w:t xml:space="preserve"> </w:t>
      </w:r>
      <w:r w:rsidRPr="00603B93">
        <w:rPr>
          <w:lang w:val="el-GR"/>
        </w:rPr>
        <w:t xml:space="preserve">δύναται να παρατείνει την προθεσμία παραλαβής των προσφορών, </w:t>
      </w:r>
      <w:r w:rsidRPr="00F54D94">
        <w:rPr>
          <w:lang w:val="el-GR"/>
        </w:rPr>
        <w:t>τηρουμένων σε κάθε περίπτωση των αρχών της ίσης μεταχείρισης και της διαφάνειας</w:t>
      </w:r>
      <w:r>
        <w:rPr>
          <w:lang w:val="el-GR"/>
        </w:rPr>
        <w:t>.</w:t>
      </w:r>
    </w:p>
    <w:p w14:paraId="2A81ABCC" w14:textId="59F5410B" w:rsidR="00784CFD" w:rsidRDefault="00784CFD" w:rsidP="00784CFD">
      <w:pPr>
        <w:rPr>
          <w:lang w:val="el-GR"/>
        </w:rPr>
      </w:pPr>
      <w:r w:rsidRPr="00C11E79">
        <w:rPr>
          <w:lang w:val="el-GR"/>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w:t>
      </w:r>
      <w:r w:rsidRPr="00FE71B4">
        <w:rPr>
          <w:lang w:val="el-GR"/>
        </w:rPr>
        <w:t xml:space="preserve"> </w:t>
      </w:r>
    </w:p>
    <w:p w14:paraId="359253A7" w14:textId="77777777" w:rsidR="008338F0" w:rsidRPr="00603221" w:rsidRDefault="003355E7" w:rsidP="000631F7">
      <w:pPr>
        <w:pStyle w:val="3"/>
        <w:ind w:left="1276"/>
        <w:rPr>
          <w:lang w:val="el-GR"/>
        </w:rPr>
      </w:pPr>
      <w:bookmarkStart w:id="67" w:name="_Ref75870681"/>
      <w:bookmarkStart w:id="68" w:name="_Toc97194267"/>
      <w:bookmarkStart w:id="69" w:name="_Toc97194417"/>
      <w:bookmarkStart w:id="70" w:name="_Toc224213926"/>
      <w:r w:rsidRPr="00603221">
        <w:rPr>
          <w:lang w:val="el-GR"/>
        </w:rPr>
        <w:lastRenderedPageBreak/>
        <w:t>Γλώσσα</w:t>
      </w:r>
      <w:bookmarkEnd w:id="67"/>
      <w:bookmarkEnd w:id="68"/>
      <w:bookmarkEnd w:id="69"/>
      <w:bookmarkEnd w:id="70"/>
    </w:p>
    <w:p w14:paraId="499FF885" w14:textId="2A7606A8" w:rsidR="00C931A2" w:rsidRPr="003E44A9" w:rsidRDefault="003355E7" w:rsidP="005A6D30">
      <w:pPr>
        <w:rPr>
          <w:lang w:val="el-GR"/>
        </w:rPr>
      </w:pPr>
      <w:r w:rsidRPr="00603221">
        <w:rPr>
          <w:lang w:val="el-GR"/>
        </w:rPr>
        <w:t>Τα έγγραφα της σύμβασης έχουν συνταχθεί στην ελληνική γλώσσα</w:t>
      </w:r>
      <w:r w:rsidR="003E44A9" w:rsidRPr="003E44A9">
        <w:rPr>
          <w:i/>
          <w:iCs/>
          <w:color w:val="5B9BD5"/>
          <w:lang w:val="el-GR"/>
        </w:rPr>
        <w:t>.</w:t>
      </w:r>
    </w:p>
    <w:p w14:paraId="190DF1C4" w14:textId="77777777" w:rsidR="008338F0" w:rsidRPr="00603221" w:rsidRDefault="003355E7">
      <w:pPr>
        <w:rPr>
          <w:lang w:val="el-GR"/>
        </w:rPr>
      </w:pPr>
      <w:r w:rsidRPr="00603221">
        <w:rPr>
          <w:lang w:val="el-GR"/>
        </w:rPr>
        <w:t>Τυχόν προδικαστικές προσφυγές υποβάλλονται στην ελληνική γλώσσα.</w:t>
      </w:r>
      <w:r w:rsidR="00B97398">
        <w:rPr>
          <w:lang w:val="el-GR"/>
        </w:rPr>
        <w:t xml:space="preserve"> </w:t>
      </w:r>
    </w:p>
    <w:p w14:paraId="4700B1D0" w14:textId="2597339C" w:rsidR="005A6D30" w:rsidRDefault="005A6D30" w:rsidP="005A6D30">
      <w:pPr>
        <w:rPr>
          <w:color w:val="000000"/>
          <w:lang w:val="el-GR"/>
        </w:rPr>
      </w:pPr>
      <w:r>
        <w:rPr>
          <w:color w:val="000000"/>
          <w:lang w:val="el-GR"/>
        </w:rPr>
        <w:t xml:space="preserve">Οι </w:t>
      </w:r>
      <w:r w:rsidRPr="00DF3269">
        <w:rPr>
          <w:bCs/>
          <w:color w:val="000000"/>
          <w:lang w:val="el-GR"/>
        </w:rPr>
        <w:t>προσφορές,</w:t>
      </w:r>
      <w:r>
        <w:rPr>
          <w:color w:val="000000"/>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p>
    <w:p w14:paraId="00B24897" w14:textId="52223E82" w:rsidR="005A6D30" w:rsidRPr="006B2C94" w:rsidRDefault="005A6D30" w:rsidP="005A6D30">
      <w:pPr>
        <w:rPr>
          <w:lang w:val="el-GR"/>
        </w:rPr>
      </w:pPr>
      <w:r>
        <w:rPr>
          <w:color w:val="000000"/>
          <w:lang w:val="el-GR"/>
        </w:rPr>
        <w:t>Τα</w:t>
      </w:r>
      <w:r w:rsidRPr="00C229F3">
        <w:rPr>
          <w:color w:val="000000"/>
          <w:lang w:val="el-GR"/>
        </w:rPr>
        <w:t xml:space="preserve"> αλλοδαπά </w:t>
      </w:r>
      <w:r>
        <w:rPr>
          <w:color w:val="000000"/>
          <w:lang w:val="el-GR"/>
        </w:rPr>
        <w:t xml:space="preserve">δημόσια και </w:t>
      </w:r>
      <w:r w:rsidRPr="00C229F3">
        <w:rPr>
          <w:color w:val="000000"/>
          <w:lang w:val="el-GR"/>
        </w:rPr>
        <w:t>ιδιωτικά έγγραφα συνοδεύονται από μετάφρασή τους στην ελληνική γλώσσα</w:t>
      </w:r>
      <w:r>
        <w:rPr>
          <w:color w:val="000000"/>
          <w:lang w:val="el-GR"/>
        </w:rPr>
        <w:t>,</w:t>
      </w:r>
      <w:r w:rsidRPr="00C229F3">
        <w:rPr>
          <w:color w:val="000000"/>
          <w:lang w:val="el-GR"/>
        </w:rPr>
        <w:t xml:space="preserve"> επικυρωμένη είτε από πρόσωπο αρμόδιο κατά τις </w:t>
      </w:r>
      <w:r>
        <w:rPr>
          <w:color w:val="000000"/>
          <w:lang w:val="el-GR"/>
        </w:rPr>
        <w:t xml:space="preserve">κείμενες </w:t>
      </w:r>
      <w:r w:rsidRPr="00C229F3">
        <w:rPr>
          <w:color w:val="000000"/>
          <w:lang w:val="el-GR"/>
        </w:rPr>
        <w:t>διατάξεις της εθνικής νομοθεσίας είτε από πρόσωπο κατά νόμο αρμόδιο της χώρας στην οποία έχει συνταχθεί το έγγραφο.</w:t>
      </w:r>
    </w:p>
    <w:p w14:paraId="38E15084" w14:textId="0B4AC4BD" w:rsidR="008338F0" w:rsidRPr="00603221" w:rsidRDefault="003355E7">
      <w:pPr>
        <w:rPr>
          <w:color w:val="000000"/>
          <w:lang w:val="el-GR"/>
        </w:rPr>
      </w:pPr>
      <w:r w:rsidRPr="00603221">
        <w:rPr>
          <w:color w:val="000000"/>
          <w:lang w:val="el-GR"/>
        </w:rPr>
        <w:t xml:space="preserve">Ενημερωτικά και τεχνικά φυλλάδια και άλλα έντυπα -εταιρικά ή μη- με ειδικό τεχνικό </w:t>
      </w:r>
      <w:r w:rsidRPr="003329FF">
        <w:rPr>
          <w:color w:val="000000"/>
          <w:lang w:val="el-GR"/>
        </w:rPr>
        <w:t>περιεχόμενο</w:t>
      </w:r>
      <w:r w:rsidRPr="00B97398">
        <w:rPr>
          <w:color w:val="000000"/>
          <w:lang w:val="el-GR"/>
        </w:rPr>
        <w:t xml:space="preserve"> </w:t>
      </w:r>
      <w:r w:rsidR="007B6F96" w:rsidRPr="003459FB">
        <w:rPr>
          <w:color w:val="000000"/>
          <w:lang w:val="el-GR"/>
        </w:rPr>
        <w:t xml:space="preserve">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μετάφρασή τους, </w:t>
      </w:r>
      <w:r w:rsidRPr="00603221">
        <w:rPr>
          <w:color w:val="000000"/>
          <w:lang w:val="el-GR"/>
        </w:rPr>
        <w:t xml:space="preserve">μπορούν να υποβάλλονται </w:t>
      </w:r>
      <w:r w:rsidR="007B6F96">
        <w:rPr>
          <w:color w:val="000000"/>
          <w:lang w:val="el-GR"/>
        </w:rPr>
        <w:t>σε άλλη</w:t>
      </w:r>
      <w:r w:rsidR="00601749" w:rsidRPr="00603221" w:rsidDel="00601749">
        <w:rPr>
          <w:color w:val="000000"/>
          <w:lang w:val="el-GR"/>
        </w:rPr>
        <w:t xml:space="preserve"> </w:t>
      </w:r>
      <w:r w:rsidRPr="00603221">
        <w:rPr>
          <w:color w:val="000000"/>
          <w:lang w:val="el-GR"/>
        </w:rPr>
        <w:t>γλώσσα, χωρίς να συνοδεύονται από μετάφραση στην ελληνική.</w:t>
      </w:r>
    </w:p>
    <w:p w14:paraId="3084FE84" w14:textId="02573EEB" w:rsidR="000631F7" w:rsidRPr="007C06E9" w:rsidRDefault="003355E7">
      <w:pPr>
        <w:rPr>
          <w:color w:val="000000"/>
          <w:lang w:val="el-GR"/>
        </w:rPr>
      </w:pPr>
      <w:r w:rsidRPr="00603221">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7BB8EEE2" w14:textId="77777777" w:rsidR="003A5AAC" w:rsidRPr="00603221" w:rsidRDefault="003A5AAC" w:rsidP="000631F7">
      <w:pPr>
        <w:pStyle w:val="3"/>
        <w:ind w:left="1276"/>
        <w:rPr>
          <w:lang w:val="el-GR"/>
        </w:rPr>
      </w:pPr>
      <w:bookmarkStart w:id="71" w:name="_Ref496624630"/>
      <w:bookmarkStart w:id="72" w:name="_Ref496624815"/>
      <w:bookmarkStart w:id="73" w:name="_Ref496625091"/>
      <w:bookmarkStart w:id="74" w:name="_Toc97194268"/>
      <w:bookmarkStart w:id="75" w:name="_Toc97194418"/>
      <w:bookmarkStart w:id="76" w:name="_Toc224213927"/>
      <w:r w:rsidRPr="00603221">
        <w:rPr>
          <w:lang w:val="el-GR"/>
        </w:rPr>
        <w:t>Εγγυήσεις</w:t>
      </w:r>
      <w:bookmarkEnd w:id="71"/>
      <w:bookmarkEnd w:id="72"/>
      <w:bookmarkEnd w:id="73"/>
      <w:bookmarkEnd w:id="74"/>
      <w:bookmarkEnd w:id="75"/>
      <w:bookmarkEnd w:id="76"/>
    </w:p>
    <w:p w14:paraId="00B15F19" w14:textId="4B8C94FC" w:rsidR="008338F0" w:rsidRDefault="006771AF" w:rsidP="0054025C">
      <w:pPr>
        <w:rPr>
          <w:color w:val="000000"/>
          <w:lang w:val="el-GR"/>
        </w:rPr>
      </w:pPr>
      <w:bookmarkStart w:id="77" w:name="_Hlk499302719"/>
      <w:r w:rsidRPr="00603221">
        <w:rPr>
          <w:color w:val="000000"/>
          <w:lang w:val="el-GR"/>
        </w:rPr>
        <w:t xml:space="preserve">Οι εγγυήσεις </w:t>
      </w:r>
      <w:r w:rsidR="005A6D30" w:rsidRPr="00821852">
        <w:rPr>
          <w:color w:val="000000"/>
          <w:lang w:val="el-GR"/>
        </w:rPr>
        <w:t>(</w:t>
      </w:r>
      <w:r w:rsidR="005A6D30">
        <w:rPr>
          <w:color w:val="000000"/>
          <w:lang w:val="el-GR"/>
        </w:rPr>
        <w:t xml:space="preserve">παρ. 2.2.2 &amp; 4.1) </w:t>
      </w:r>
      <w:r w:rsidRPr="00603221">
        <w:rPr>
          <w:color w:val="000000"/>
          <w:lang w:val="el-GR"/>
        </w:rPr>
        <w:t>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r w:rsidR="00407351">
        <w:rPr>
          <w:color w:val="000000"/>
          <w:lang w:val="el-GR"/>
        </w:rPr>
        <w:t xml:space="preserve"> </w:t>
      </w:r>
    </w:p>
    <w:p w14:paraId="2F99F376" w14:textId="77777777" w:rsidR="003B04C4" w:rsidRDefault="003B04C4" w:rsidP="00603221">
      <w:pPr>
        <w:rPr>
          <w:color w:val="000000"/>
          <w:lang w:val="el-GR"/>
        </w:rPr>
      </w:pPr>
      <w:bookmarkStart w:id="78" w:name="_Hlk60666106"/>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bookmarkEnd w:id="78"/>
    </w:p>
    <w:p w14:paraId="401DC43E" w14:textId="288E723B" w:rsidR="008338F0" w:rsidRDefault="003355E7">
      <w:pPr>
        <w:rPr>
          <w:color w:val="000000"/>
          <w:lang w:val="el-GR"/>
        </w:rPr>
      </w:pPr>
      <w:r w:rsidRPr="00603221">
        <w:rPr>
          <w:color w:val="000000"/>
          <w:lang w:val="el-GR"/>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w:t>
      </w:r>
      <w:proofErr w:type="spellStart"/>
      <w:r w:rsidRPr="00603221">
        <w:rPr>
          <w:color w:val="000000"/>
          <w:lang w:val="el-GR"/>
        </w:rPr>
        <w:t>στ</w:t>
      </w:r>
      <w:proofErr w:type="spellEnd"/>
      <w:r w:rsidRPr="00603221">
        <w:rPr>
          <w:color w:val="000000"/>
          <w:lang w:val="el-GR"/>
        </w:rPr>
        <w:t>)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r w:rsidR="00E1337D" w:rsidRPr="00603221">
        <w:rPr>
          <w:color w:val="000000"/>
          <w:lang w:val="el-GR"/>
        </w:rPr>
        <w:t xml:space="preserve"> </w:t>
      </w:r>
      <w:r w:rsidRPr="00603221">
        <w:rPr>
          <w:color w:val="000000"/>
          <w:lang w:val="el-GR"/>
        </w:rPr>
        <w:t>ζ) το</w:t>
      </w:r>
      <w:r w:rsidR="007B6F96">
        <w:rPr>
          <w:color w:val="000000"/>
          <w:lang w:val="el-GR"/>
        </w:rPr>
        <w:t>ν</w:t>
      </w:r>
      <w:r w:rsidRPr="00603221">
        <w:rPr>
          <w:color w:val="000000"/>
          <w:lang w:val="el-GR"/>
        </w:rPr>
        <w:t xml:space="preserve"> όρο ότι: </w:t>
      </w:r>
      <w:proofErr w:type="spellStart"/>
      <w:r w:rsidRPr="00603221">
        <w:rPr>
          <w:color w:val="000000"/>
          <w:lang w:val="el-GR"/>
        </w:rPr>
        <w:t>αα</w:t>
      </w:r>
      <w:proofErr w:type="spellEnd"/>
      <w:r w:rsidRPr="00603221">
        <w:rPr>
          <w:color w:val="000000"/>
          <w:lang w:val="el-GR"/>
        </w:rPr>
        <w:t xml:space="preserve">) η εγγύηση παρέχεται ανέκκλητα και ανεπιφύλακτα, ο δε εκδότης παραιτείται του δικαιώματος της διαιρέσεως και της </w:t>
      </w:r>
      <w:proofErr w:type="spellStart"/>
      <w:r w:rsidRPr="00603221">
        <w:rPr>
          <w:color w:val="000000"/>
          <w:lang w:val="el-GR"/>
        </w:rPr>
        <w:t>διζήσεως</w:t>
      </w:r>
      <w:proofErr w:type="spellEnd"/>
      <w:r w:rsidRPr="00603221">
        <w:rPr>
          <w:color w:val="000000"/>
          <w:lang w:val="el-GR"/>
        </w:rPr>
        <w:t>, η) τα στοιχεία της σχετικής διακήρυξης και την</w:t>
      </w:r>
      <w:r w:rsidR="002F15FA" w:rsidRPr="00603221">
        <w:rPr>
          <w:color w:val="000000"/>
          <w:lang w:val="el-GR"/>
        </w:rPr>
        <w:t xml:space="preserve"> καταληκτική</w:t>
      </w:r>
      <w:r w:rsidR="00E1337D" w:rsidRPr="00603221">
        <w:rPr>
          <w:color w:val="000000"/>
          <w:lang w:val="el-GR"/>
        </w:rPr>
        <w:t xml:space="preserve"> </w:t>
      </w:r>
      <w:r w:rsidRPr="00603221">
        <w:rPr>
          <w:color w:val="000000"/>
          <w:lang w:val="el-GR"/>
        </w:rPr>
        <w:t xml:space="preserve">ημερομηνία </w:t>
      </w:r>
      <w:r w:rsidR="007B6F96" w:rsidRPr="007B6F96">
        <w:rPr>
          <w:color w:val="000000"/>
          <w:lang w:val="el-GR"/>
        </w:rPr>
        <w:t>διενέργειας του διαγωνισμού</w:t>
      </w:r>
      <w:r w:rsidRPr="00603221">
        <w:rPr>
          <w:color w:val="000000"/>
          <w:lang w:val="el-GR"/>
        </w:rPr>
        <w:t xml:space="preserve">,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w:t>
      </w:r>
      <w:proofErr w:type="spellStart"/>
      <w:r w:rsidRPr="00603221">
        <w:rPr>
          <w:color w:val="000000"/>
          <w:lang w:val="el-GR"/>
        </w:rPr>
        <w:t>ια</w:t>
      </w:r>
      <w:proofErr w:type="spellEnd"/>
      <w:r w:rsidRPr="00603221">
        <w:rPr>
          <w:color w:val="000000"/>
          <w:lang w:val="el-GR"/>
        </w:rPr>
        <w:t xml:space="preserve">) στην περίπτωση </w:t>
      </w:r>
      <w:r w:rsidR="005C3380">
        <w:rPr>
          <w:color w:val="000000"/>
          <w:lang w:val="el-GR"/>
        </w:rPr>
        <w:t>της</w:t>
      </w:r>
      <w:r w:rsidRPr="00603221">
        <w:rPr>
          <w:color w:val="000000"/>
          <w:lang w:val="el-GR"/>
        </w:rPr>
        <w:t xml:space="preserve"> εγγ</w:t>
      </w:r>
      <w:r w:rsidR="005C3380">
        <w:rPr>
          <w:color w:val="000000"/>
          <w:lang w:val="el-GR"/>
        </w:rPr>
        <w:t>ύησης</w:t>
      </w:r>
      <w:r w:rsidRPr="00603221">
        <w:rPr>
          <w:color w:val="000000"/>
          <w:lang w:val="el-GR"/>
        </w:rPr>
        <w:t xml:space="preserve"> καλής εκτέλεσης, τον αριθμό και τον τίτλο της σχετικής σύμβασης. </w:t>
      </w:r>
    </w:p>
    <w:p w14:paraId="50FE63B7" w14:textId="77777777" w:rsidR="0054025C" w:rsidRPr="006B2C94" w:rsidRDefault="0054025C" w:rsidP="0054025C">
      <w:pPr>
        <w:rPr>
          <w:lang w:val="el-GR"/>
        </w:rPr>
      </w:pPr>
      <w:r w:rsidRPr="00C823DC">
        <w:rPr>
          <w:color w:val="000000"/>
          <w:lang w:val="el-GR"/>
        </w:rPr>
        <w:t xml:space="preserve">Η περ. </w:t>
      </w:r>
      <w:proofErr w:type="spellStart"/>
      <w:r w:rsidRPr="00C823DC">
        <w:rPr>
          <w:color w:val="000000"/>
          <w:lang w:val="el-GR"/>
        </w:rPr>
        <w:t>αα</w:t>
      </w:r>
      <w:proofErr w:type="spellEnd"/>
      <w:r w:rsidRPr="00C823DC">
        <w:rPr>
          <w:color w:val="000000"/>
          <w:lang w:val="el-GR"/>
        </w:rPr>
        <w:t>’ του προηγούμενου εδαφίου ζ΄</w:t>
      </w:r>
      <w:r>
        <w:rPr>
          <w:color w:val="000000"/>
          <w:lang w:val="el-GR"/>
        </w:rPr>
        <w:t xml:space="preserve"> </w:t>
      </w:r>
      <w:r w:rsidRPr="00C823DC">
        <w:rPr>
          <w:color w:val="000000"/>
          <w:lang w:val="el-GR"/>
        </w:rPr>
        <w:t>δεν εφαρμόζεται για τις εγγυήσεις που παρέχονται με γραμμάτιο του Ταμείου Παρακαταθηκών και Δανείων.</w:t>
      </w:r>
    </w:p>
    <w:p w14:paraId="4A4435E7" w14:textId="42C294E5" w:rsidR="00401C3F" w:rsidRDefault="00401C3F">
      <w:pPr>
        <w:rPr>
          <w:color w:val="000000"/>
          <w:lang w:val="el-GR"/>
        </w:rPr>
      </w:pPr>
      <w:r w:rsidRPr="00603221">
        <w:rPr>
          <w:color w:val="000000"/>
          <w:lang w:val="el-GR"/>
        </w:rPr>
        <w:t xml:space="preserve">Οι εγγυητικές επιστολές συντάσσονται σύμφωνα με τα υποδείγματα του Παραρτήματος </w:t>
      </w:r>
      <w:r w:rsidR="00E145C7">
        <w:rPr>
          <w:color w:val="000000"/>
          <w:lang w:val="en-US"/>
        </w:rPr>
        <w:fldChar w:fldCharType="begin"/>
      </w:r>
      <w:r w:rsidR="00E145C7">
        <w:rPr>
          <w:color w:val="000000"/>
          <w:lang w:val="el-GR"/>
        </w:rPr>
        <w:instrText xml:space="preserve"> REF _Ref147236933 \h </w:instrText>
      </w:r>
      <w:r w:rsidR="00E145C7">
        <w:rPr>
          <w:color w:val="000000"/>
          <w:lang w:val="en-US"/>
        </w:rPr>
      </w:r>
      <w:r w:rsidR="00E145C7">
        <w:rPr>
          <w:color w:val="000000"/>
          <w:lang w:val="en-US"/>
        </w:rPr>
        <w:fldChar w:fldCharType="separate"/>
      </w:r>
      <w:r w:rsidR="00F54B6C" w:rsidRPr="003329FF">
        <w:rPr>
          <w:lang w:val="el-GR"/>
        </w:rPr>
        <w:t xml:space="preserve">ΠΑΡΑΡΤΗΜΑ </w:t>
      </w:r>
      <w:r w:rsidR="00F54B6C" w:rsidRPr="00603221">
        <w:t>VII</w:t>
      </w:r>
      <w:r w:rsidR="00F54B6C" w:rsidRPr="003329FF">
        <w:rPr>
          <w:lang w:val="el-GR"/>
        </w:rPr>
        <w:t xml:space="preserve"> – Υποδείγματα Εγγυητικών Επιστολών</w:t>
      </w:r>
      <w:r w:rsidR="00E145C7">
        <w:rPr>
          <w:color w:val="000000"/>
          <w:lang w:val="en-US"/>
        </w:rPr>
        <w:fldChar w:fldCharType="end"/>
      </w:r>
      <w:r w:rsidR="00EC58E8" w:rsidRPr="00F303F3">
        <w:rPr>
          <w:color w:val="000000"/>
          <w:lang w:val="el-GR"/>
        </w:rPr>
        <w:t xml:space="preserve"> </w:t>
      </w:r>
      <w:r w:rsidRPr="00603221">
        <w:rPr>
          <w:color w:val="000000"/>
          <w:lang w:val="el-GR"/>
        </w:rPr>
        <w:t>της παρούσας.</w:t>
      </w:r>
    </w:p>
    <w:p w14:paraId="35D4B144" w14:textId="77777777" w:rsidR="00F97C41" w:rsidRPr="00F97C41" w:rsidRDefault="00F97C41">
      <w:pPr>
        <w:rPr>
          <w:color w:val="000000"/>
          <w:lang w:val="el-GR"/>
        </w:rPr>
      </w:pPr>
      <w:r w:rsidRPr="00033BA0">
        <w:rPr>
          <w:color w:val="000000"/>
          <w:lang w:val="el-GR"/>
        </w:rPr>
        <w:lastRenderedPageBreak/>
        <w:t>Επισημαίνεται ότι εγγυήσεις που εκδίδονται από το Τ</w:t>
      </w:r>
      <w:r w:rsidR="00624353">
        <w:rPr>
          <w:color w:val="000000"/>
          <w:lang w:val="el-GR"/>
        </w:rPr>
        <w:t>.</w:t>
      </w:r>
      <w:r w:rsidRPr="00033BA0">
        <w:rPr>
          <w:color w:val="000000"/>
          <w:lang w:val="el-GR"/>
        </w:rPr>
        <w:t>Μ</w:t>
      </w:r>
      <w:r w:rsidR="00624353">
        <w:rPr>
          <w:color w:val="000000"/>
          <w:lang w:val="el-GR"/>
        </w:rPr>
        <w:t>.</w:t>
      </w:r>
      <w:r w:rsidRPr="00033BA0">
        <w:rPr>
          <w:color w:val="000000"/>
          <w:lang w:val="el-GR"/>
        </w:rPr>
        <w:t>Ε</w:t>
      </w:r>
      <w:r w:rsidR="00624353">
        <w:rPr>
          <w:color w:val="000000"/>
          <w:lang w:val="el-GR"/>
        </w:rPr>
        <w:t>.</w:t>
      </w:r>
      <w:r w:rsidRPr="00033BA0">
        <w:rPr>
          <w:color w:val="000000"/>
          <w:lang w:val="el-GR"/>
        </w:rPr>
        <w:t>Δ</w:t>
      </w:r>
      <w:r w:rsidR="00624353">
        <w:rPr>
          <w:color w:val="000000"/>
          <w:lang w:val="el-GR"/>
        </w:rPr>
        <w:t>.</w:t>
      </w:r>
      <w:r w:rsidRPr="00033BA0">
        <w:rPr>
          <w:color w:val="000000"/>
          <w:lang w:val="el-GR"/>
        </w:rPr>
        <w:t xml:space="preserve">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357D7A21" w14:textId="68155C64" w:rsidR="000A60A0" w:rsidRDefault="003355E7">
      <w:pPr>
        <w:rPr>
          <w:color w:val="000000"/>
          <w:lang w:val="el-GR"/>
        </w:rPr>
      </w:pPr>
      <w:r w:rsidRPr="00603221">
        <w:rPr>
          <w:color w:val="000000"/>
          <w:lang w:val="el-GR"/>
        </w:rPr>
        <w:t>Η αναθέτουσα αρχή επικοινωνεί με τους εκδότες των εγγυητικών επιστολών προκειμένου να διαπιστώσει την εγκυρότητά τους.</w:t>
      </w:r>
    </w:p>
    <w:p w14:paraId="29C3131D" w14:textId="77777777" w:rsidR="000A60A0" w:rsidRPr="000631F7" w:rsidRDefault="000A60A0" w:rsidP="000631F7">
      <w:pPr>
        <w:pStyle w:val="3"/>
        <w:ind w:left="1276"/>
        <w:rPr>
          <w:lang w:val="el-GR"/>
        </w:rPr>
      </w:pPr>
      <w:bookmarkStart w:id="79" w:name="_Toc97194269"/>
      <w:bookmarkStart w:id="80" w:name="_Toc97194419"/>
      <w:bookmarkStart w:id="81" w:name="_Toc224213928"/>
      <w:r w:rsidRPr="000A60A0">
        <w:rPr>
          <w:lang w:val="el-GR"/>
        </w:rPr>
        <w:t>Προστασία Προσωπικών Δεδομένων</w:t>
      </w:r>
      <w:bookmarkEnd w:id="79"/>
      <w:bookmarkEnd w:id="80"/>
      <w:bookmarkEnd w:id="81"/>
      <w:r w:rsidRPr="000A60A0">
        <w:rPr>
          <w:lang w:val="el-GR"/>
        </w:rPr>
        <w:t xml:space="preserve"> </w:t>
      </w:r>
    </w:p>
    <w:p w14:paraId="3BC1122F" w14:textId="1DFF22BA" w:rsidR="000A60A0" w:rsidRPr="006B2C94" w:rsidRDefault="000A60A0" w:rsidP="000A60A0">
      <w:pPr>
        <w:rPr>
          <w:lang w:val="el-GR"/>
        </w:rPr>
      </w:pPr>
      <w:r w:rsidRPr="00C11E79">
        <w:rPr>
          <w:lang w:val="el-GR"/>
        </w:rPr>
        <w:t xml:space="preserve">Η </w:t>
      </w:r>
      <w:r>
        <w:rPr>
          <w:lang w:val="el-GR"/>
        </w:rPr>
        <w:t>α</w:t>
      </w:r>
      <w:r w:rsidRPr="00C11E79">
        <w:rPr>
          <w:lang w:val="el-GR"/>
        </w:rPr>
        <w:t xml:space="preserve">ναθέτουσα </w:t>
      </w:r>
      <w:r>
        <w:rPr>
          <w:lang w:val="el-GR"/>
        </w:rPr>
        <w:t>α</w:t>
      </w:r>
      <w:r w:rsidRPr="00C11E79">
        <w:rPr>
          <w:lang w:val="el-GR"/>
        </w:rPr>
        <w:t xml:space="preserve">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w:t>
      </w:r>
      <w:r w:rsidR="007B6F96" w:rsidRPr="007B6F96">
        <w:rPr>
          <w:lang w:val="el-GR"/>
        </w:rPr>
        <w:t xml:space="preserve">απορρήτου </w:t>
      </w:r>
      <w:r w:rsidRPr="00C11E79">
        <w:rPr>
          <w:lang w:val="el-GR"/>
        </w:rPr>
        <w:t xml:space="preserve">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w:t>
      </w:r>
      <w:r w:rsidR="0096190B">
        <w:rPr>
          <w:lang w:val="el-GR"/>
        </w:rPr>
        <w:t xml:space="preserve">στο </w:t>
      </w:r>
      <w:r w:rsidR="007252A4">
        <w:rPr>
          <w:lang w:val="el-GR"/>
        </w:rPr>
        <w:t xml:space="preserve">παράρτημα </w:t>
      </w:r>
      <w:r w:rsidR="005C488C">
        <w:rPr>
          <w:lang w:val="en-US"/>
        </w:rPr>
        <w:t>VIII</w:t>
      </w:r>
      <w:r w:rsidR="005C488C" w:rsidRPr="0044052A">
        <w:rPr>
          <w:lang w:val="el-GR"/>
        </w:rPr>
        <w:t xml:space="preserve"> </w:t>
      </w:r>
      <w:r w:rsidRPr="00C11E79">
        <w:rPr>
          <w:lang w:val="el-GR"/>
        </w:rPr>
        <w:t>στην παρούσα.</w:t>
      </w:r>
    </w:p>
    <w:p w14:paraId="4465A3BF" w14:textId="77777777" w:rsidR="008338F0" w:rsidRPr="00603221" w:rsidRDefault="008338F0" w:rsidP="0028531B">
      <w:pPr>
        <w:suppressAutoHyphens w:val="0"/>
        <w:spacing w:after="0"/>
        <w:jc w:val="left"/>
        <w:rPr>
          <w:lang w:val="el-GR"/>
        </w:rPr>
      </w:pPr>
    </w:p>
    <w:bookmarkEnd w:id="77"/>
    <w:p w14:paraId="0A47A717" w14:textId="77777777" w:rsidR="008338F0" w:rsidRPr="00603221" w:rsidRDefault="003355E7" w:rsidP="003A109E">
      <w:pPr>
        <w:pStyle w:val="2"/>
        <w:rPr>
          <w:rFonts w:cs="Tahoma"/>
          <w:lang w:val="el-GR"/>
        </w:rPr>
      </w:pPr>
      <w:r w:rsidRPr="00603221">
        <w:rPr>
          <w:rFonts w:cs="Tahoma"/>
          <w:lang w:val="el-GR"/>
        </w:rPr>
        <w:tab/>
      </w:r>
      <w:bookmarkStart w:id="82" w:name="_Toc97194270"/>
      <w:bookmarkStart w:id="83" w:name="_Toc97194420"/>
      <w:bookmarkStart w:id="84" w:name="_Toc224213929"/>
      <w:r w:rsidRPr="00603221">
        <w:rPr>
          <w:rFonts w:cs="Tahoma"/>
          <w:lang w:val="el-GR"/>
        </w:rPr>
        <w:t>Δικαίωμα Συμμετοχής - Κριτήρια Ποιοτικής Επιλογής</w:t>
      </w:r>
      <w:bookmarkEnd w:id="82"/>
      <w:bookmarkEnd w:id="83"/>
      <w:bookmarkEnd w:id="84"/>
    </w:p>
    <w:p w14:paraId="79E1C284" w14:textId="77777777" w:rsidR="008338F0" w:rsidRPr="00603221" w:rsidRDefault="003355E7" w:rsidP="0072750F">
      <w:pPr>
        <w:pStyle w:val="3"/>
        <w:ind w:left="1276"/>
        <w:rPr>
          <w:lang w:val="el-GR"/>
        </w:rPr>
      </w:pPr>
      <w:bookmarkStart w:id="85" w:name="_Ref496541397"/>
      <w:bookmarkStart w:id="86" w:name="_Toc97194271"/>
      <w:bookmarkStart w:id="87" w:name="_Toc97194421"/>
      <w:bookmarkStart w:id="88" w:name="_Toc224213930"/>
      <w:bookmarkStart w:id="89" w:name="_Hlk124415212"/>
      <w:r w:rsidRPr="00603221">
        <w:rPr>
          <w:lang w:val="el-GR"/>
        </w:rPr>
        <w:t>Δικαιούμενοι συμμετοχής</w:t>
      </w:r>
      <w:bookmarkEnd w:id="85"/>
      <w:bookmarkEnd w:id="86"/>
      <w:bookmarkEnd w:id="87"/>
      <w:bookmarkEnd w:id="88"/>
      <w:r w:rsidRPr="00603221">
        <w:rPr>
          <w:lang w:val="el-GR"/>
        </w:rPr>
        <w:t xml:space="preserve"> </w:t>
      </w:r>
    </w:p>
    <w:p w14:paraId="64F045C0" w14:textId="77777777" w:rsidR="008338F0" w:rsidRPr="00603221" w:rsidRDefault="003355E7" w:rsidP="00B8545D">
      <w:pPr>
        <w:spacing w:before="240"/>
        <w:rPr>
          <w:lang w:val="el-GR"/>
        </w:rPr>
      </w:pPr>
      <w:r w:rsidRPr="00603221">
        <w:rPr>
          <w:b/>
          <w:bCs/>
          <w:lang w:val="el-GR"/>
        </w:rPr>
        <w:t>1.</w:t>
      </w:r>
      <w:r w:rsidRPr="00603221">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70B0C411" w14:textId="77777777" w:rsidR="008338F0" w:rsidRPr="00603221" w:rsidRDefault="003355E7">
      <w:pPr>
        <w:rPr>
          <w:lang w:val="el-GR"/>
        </w:rPr>
      </w:pPr>
      <w:r w:rsidRPr="00603221">
        <w:rPr>
          <w:lang w:val="el-GR"/>
        </w:rPr>
        <w:t>α) κράτος-μέλος της Ένωσης,</w:t>
      </w:r>
    </w:p>
    <w:p w14:paraId="485EC0E7" w14:textId="77777777" w:rsidR="008338F0" w:rsidRPr="00603221" w:rsidRDefault="003355E7">
      <w:pPr>
        <w:rPr>
          <w:lang w:val="el-GR"/>
        </w:rPr>
      </w:pPr>
      <w:r w:rsidRPr="00603221">
        <w:rPr>
          <w:lang w:val="el-GR"/>
        </w:rPr>
        <w:t>β) κράτος-μέλος του Ευρωπαϊκού Οικονομικού Χώρου (Ε.Ο.Χ.),</w:t>
      </w:r>
    </w:p>
    <w:p w14:paraId="761B3A27" w14:textId="0DA6632D" w:rsidR="008338F0" w:rsidRPr="00603221" w:rsidRDefault="003355E7">
      <w:pPr>
        <w:rPr>
          <w:lang w:val="el-GR"/>
        </w:rPr>
      </w:pPr>
      <w:r w:rsidRPr="00603221">
        <w:rPr>
          <w:lang w:val="el-GR"/>
        </w:rPr>
        <w:t>γ) τρίτες χώρες που έχουν υπογράψει και κυρώσει τη ΣΔΣ, στο</w:t>
      </w:r>
      <w:r w:rsidR="007B6F96">
        <w:rPr>
          <w:lang w:val="el-GR"/>
        </w:rPr>
        <w:t>ν</w:t>
      </w:r>
      <w:r w:rsidRPr="00603221">
        <w:rPr>
          <w:lang w:val="el-GR"/>
        </w:rPr>
        <w:t xml:space="preserve"> βαθμό που η υπό ανάθεση δημόσια σύμβαση καλύπτεται από τα Παραρτήματα 1, 2, 4</w:t>
      </w:r>
      <w:r w:rsidR="00CD3B0E">
        <w:rPr>
          <w:lang w:val="el-GR"/>
        </w:rPr>
        <w:t>,</w:t>
      </w:r>
      <w:r w:rsidR="00EC58E8" w:rsidRPr="00F303F3">
        <w:rPr>
          <w:lang w:val="el-GR"/>
        </w:rPr>
        <w:t xml:space="preserve"> </w:t>
      </w:r>
      <w:r w:rsidRPr="00603221">
        <w:rPr>
          <w:lang w:val="el-GR"/>
        </w:rPr>
        <w:t>5</w:t>
      </w:r>
      <w:r w:rsidR="00CD3B0E">
        <w:rPr>
          <w:lang w:val="el-GR"/>
        </w:rPr>
        <w:t>, 6</w:t>
      </w:r>
      <w:r w:rsidRPr="00603221">
        <w:rPr>
          <w:lang w:val="el-GR"/>
        </w:rPr>
        <w:t xml:space="preserve"> και</w:t>
      </w:r>
      <w:r w:rsidR="00CD3B0E">
        <w:rPr>
          <w:lang w:val="el-GR"/>
        </w:rPr>
        <w:t xml:space="preserve"> 7 και</w:t>
      </w:r>
      <w:r w:rsidRPr="00603221">
        <w:rPr>
          <w:lang w:val="el-GR"/>
        </w:rPr>
        <w:t xml:space="preserve"> τις γενικές σημειώσεις του σχετικού με την Ένωση Προσαρτήματος </w:t>
      </w:r>
      <w:r w:rsidRPr="00603221">
        <w:t>I</w:t>
      </w:r>
      <w:r w:rsidRPr="00603221">
        <w:rPr>
          <w:lang w:val="el-GR"/>
        </w:rPr>
        <w:t xml:space="preserve"> της ως άνω Συμφωνίας, καθώς και </w:t>
      </w:r>
    </w:p>
    <w:p w14:paraId="0D92DB03" w14:textId="4156CEE1" w:rsidR="008338F0" w:rsidRDefault="003355E7">
      <w:pPr>
        <w:rPr>
          <w:lang w:val="el-GR"/>
        </w:rPr>
      </w:pPr>
      <w:r w:rsidRPr="00603221">
        <w:rPr>
          <w:lang w:val="el-GR"/>
        </w:rPr>
        <w:t>δ)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55E8CAD8" w14:textId="1E9AD39B" w:rsidR="00CD3B0E" w:rsidRDefault="00CD3B0E">
      <w:pPr>
        <w:rPr>
          <w:lang w:val="el-GR"/>
        </w:rPr>
      </w:pPr>
      <w:r w:rsidRPr="00303AE1">
        <w:rPr>
          <w:lang w:val="el-GR"/>
        </w:rPr>
        <w:t>Στο</w:t>
      </w:r>
      <w:r w:rsidR="007B6F96">
        <w:rPr>
          <w:lang w:val="el-GR"/>
        </w:rPr>
        <w:t>ν</w:t>
      </w:r>
      <w:r w:rsidRPr="00303AE1">
        <w:rPr>
          <w:lang w:val="el-GR"/>
        </w:rPr>
        <w:t xml:space="preserve"> βαθμό που καλύπτονται από τα Παραρτήματα 1, 2, 4</w:t>
      </w:r>
      <w:r w:rsidRPr="009070EA">
        <w:rPr>
          <w:lang w:val="el-GR"/>
        </w:rPr>
        <w:t>,</w:t>
      </w:r>
      <w:r w:rsidRPr="00303AE1">
        <w:rPr>
          <w:lang w:val="el-GR"/>
        </w:rPr>
        <w:t xml:space="preserve"> 5</w:t>
      </w:r>
      <w:r w:rsidR="00EC58E8" w:rsidRPr="00F303F3">
        <w:rPr>
          <w:lang w:val="el-GR"/>
        </w:rPr>
        <w:t>,</w:t>
      </w:r>
      <w:r w:rsidRPr="00303AE1">
        <w:rPr>
          <w:lang w:val="el-GR"/>
        </w:rPr>
        <w:t xml:space="preserve"> </w:t>
      </w:r>
      <w:r w:rsidRPr="009070EA">
        <w:rPr>
          <w:lang w:val="el-GR"/>
        </w:rPr>
        <w:t xml:space="preserve">6 </w:t>
      </w:r>
      <w:r>
        <w:rPr>
          <w:lang w:val="el-GR"/>
        </w:rPr>
        <w:t>και</w:t>
      </w:r>
      <w:r w:rsidRPr="009070EA">
        <w:rPr>
          <w:lang w:val="el-GR"/>
        </w:rPr>
        <w:t xml:space="preserve"> 7 </w:t>
      </w:r>
      <w:r w:rsidRPr="00303AE1">
        <w:rPr>
          <w:lang w:val="el-GR"/>
        </w:rPr>
        <w:t>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00701071">
        <w:rPr>
          <w:lang w:val="el-GR"/>
        </w:rPr>
        <w:t>.</w:t>
      </w:r>
    </w:p>
    <w:p w14:paraId="5EBAA89E" w14:textId="54FB303A" w:rsidR="008338F0" w:rsidRDefault="005C488C">
      <w:pPr>
        <w:rPr>
          <w:i/>
          <w:iCs/>
          <w:color w:val="5B9BD5"/>
          <w:lang w:val="el-GR"/>
        </w:rPr>
      </w:pPr>
      <w:r>
        <w:rPr>
          <w:b/>
          <w:bCs/>
          <w:lang w:val="el-GR"/>
        </w:rPr>
        <w:t>2</w:t>
      </w:r>
      <w:r w:rsidR="003355E7" w:rsidRPr="00603221">
        <w:rPr>
          <w:b/>
          <w:bCs/>
          <w:lang w:val="el-GR"/>
        </w:rPr>
        <w:t>.</w:t>
      </w:r>
      <w:r w:rsidR="003355E7" w:rsidRPr="00603221">
        <w:rPr>
          <w:lang w:val="el-GR"/>
        </w:rPr>
        <w:t xml:space="preserve"> </w:t>
      </w:r>
      <w:r w:rsidR="00CD3B0E" w:rsidRPr="00CD3B0E">
        <w:rPr>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7695FA92" w14:textId="168649D1" w:rsidR="002F2BED" w:rsidRPr="007C06E9" w:rsidRDefault="005C488C" w:rsidP="007C06E9">
      <w:pPr>
        <w:rPr>
          <w:vertAlign w:val="superscript"/>
          <w:lang w:val="el-GR"/>
        </w:rPr>
      </w:pPr>
      <w:r>
        <w:rPr>
          <w:b/>
          <w:bCs/>
          <w:lang w:val="el-GR"/>
        </w:rPr>
        <w:lastRenderedPageBreak/>
        <w:t>3</w:t>
      </w:r>
      <w:r w:rsidR="003355E7" w:rsidRPr="00603221">
        <w:rPr>
          <w:b/>
          <w:bCs/>
          <w:lang w:val="el-GR"/>
        </w:rPr>
        <w:t>.</w:t>
      </w:r>
      <w:r w:rsidR="003355E7" w:rsidRPr="00603221">
        <w:rPr>
          <w:lang w:val="el-GR"/>
        </w:rPr>
        <w:t xml:space="preserve"> Στις περιπτώσεις υποβολής προσφοράς από ένωση οικονομικών φορέων, όλα τα μέλη της ευθύνονται έναντι της αναθέτουσας αρχής </w:t>
      </w:r>
      <w:r w:rsidR="00815061" w:rsidRPr="00815061">
        <w:rPr>
          <w:lang w:val="el-GR"/>
        </w:rPr>
        <w:t xml:space="preserve">αλληλεγγύως </w:t>
      </w:r>
      <w:r w:rsidR="003355E7" w:rsidRPr="00603221">
        <w:rPr>
          <w:lang w:val="el-GR"/>
        </w:rPr>
        <w:t xml:space="preserve">και εις </w:t>
      </w:r>
      <w:proofErr w:type="spellStart"/>
      <w:r w:rsidR="003355E7" w:rsidRPr="00603221">
        <w:rPr>
          <w:lang w:val="el-GR"/>
        </w:rPr>
        <w:t>ολόκληρον</w:t>
      </w:r>
      <w:proofErr w:type="spellEnd"/>
      <w:r w:rsidR="003355E7" w:rsidRPr="00603221">
        <w:rPr>
          <w:lang w:val="el-GR"/>
        </w:rPr>
        <w:t>.</w:t>
      </w:r>
      <w:r w:rsidR="00E1337D" w:rsidRPr="00603221">
        <w:rPr>
          <w:rStyle w:val="FootnoteReference2"/>
          <w:lang w:val="el-GR"/>
        </w:rPr>
        <w:t xml:space="preserve"> </w:t>
      </w:r>
      <w:bookmarkEnd w:id="89"/>
    </w:p>
    <w:p w14:paraId="6B39115A" w14:textId="77777777" w:rsidR="008338F0" w:rsidRPr="00603221" w:rsidRDefault="003355E7" w:rsidP="0072750F">
      <w:pPr>
        <w:pStyle w:val="3"/>
        <w:ind w:left="1276"/>
        <w:rPr>
          <w:lang w:val="el-GR"/>
        </w:rPr>
      </w:pPr>
      <w:bookmarkStart w:id="90" w:name="_Ref496542081"/>
      <w:bookmarkStart w:id="91" w:name="_Toc97194272"/>
      <w:bookmarkStart w:id="92" w:name="_Toc97194422"/>
      <w:bookmarkStart w:id="93" w:name="_Toc224213931"/>
      <w:r w:rsidRPr="00603221">
        <w:rPr>
          <w:lang w:val="el-GR"/>
        </w:rPr>
        <w:t>Εγγύηση συμμετοχής</w:t>
      </w:r>
      <w:bookmarkEnd w:id="90"/>
      <w:bookmarkEnd w:id="91"/>
      <w:bookmarkEnd w:id="92"/>
      <w:bookmarkEnd w:id="93"/>
    </w:p>
    <w:p w14:paraId="7631B0A7" w14:textId="77777777" w:rsidR="00F54B6C" w:rsidRPr="00F54B6C" w:rsidRDefault="003355E7" w:rsidP="00F54B6C">
      <w:pPr>
        <w:tabs>
          <w:tab w:val="left" w:pos="0"/>
          <w:tab w:val="left" w:pos="1134"/>
        </w:tabs>
        <w:spacing w:before="240"/>
        <w:rPr>
          <w:lang w:val="el-GR"/>
        </w:rPr>
      </w:pPr>
      <w:r w:rsidRPr="00D75A0F">
        <w:rPr>
          <w:rStyle w:val="Heading4Char"/>
          <w:rFonts w:ascii="Tahoma" w:hAnsi="Tahoma" w:cs="Tahoma"/>
          <w:sz w:val="22"/>
          <w:szCs w:val="22"/>
          <w:lang w:val="el-GR"/>
        </w:rPr>
        <w:t>2.2.2.1.</w:t>
      </w:r>
      <w:r w:rsidRPr="00D75A0F">
        <w:rPr>
          <w:b/>
          <w:bCs/>
          <w:lang w:val="el-GR"/>
        </w:rPr>
        <w:t xml:space="preserve"> </w:t>
      </w:r>
      <w:r w:rsidRPr="00D75A0F">
        <w:rPr>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w:t>
      </w:r>
      <w:r w:rsidR="00E1337D" w:rsidRPr="00D75A0F">
        <w:rPr>
          <w:lang w:val="el-GR"/>
        </w:rPr>
        <w:t xml:space="preserve"> </w:t>
      </w:r>
      <w:r w:rsidRPr="00D75A0F">
        <w:rPr>
          <w:lang w:val="el-GR"/>
        </w:rPr>
        <w:t>εγγυητική επιστολή συμμετοχής,</w:t>
      </w:r>
      <w:r w:rsidR="00C960CF" w:rsidRPr="00D75A0F">
        <w:rPr>
          <w:lang w:val="el-GR"/>
        </w:rPr>
        <w:t xml:space="preserve"> σύμφωνα με το </w:t>
      </w:r>
      <w:r w:rsidR="00CA543A" w:rsidRPr="00D75A0F">
        <w:rPr>
          <w:lang w:val="el-GR"/>
        </w:rPr>
        <w:t xml:space="preserve">αντίστοιχο </w:t>
      </w:r>
      <w:r w:rsidR="00C960CF" w:rsidRPr="00D75A0F">
        <w:rPr>
          <w:lang w:val="el-GR"/>
        </w:rPr>
        <w:t xml:space="preserve">υπόδειγμα </w:t>
      </w:r>
      <w:r w:rsidR="00CA543A" w:rsidRPr="00D75A0F">
        <w:rPr>
          <w:lang w:val="el-GR"/>
        </w:rPr>
        <w:t>στο</w:t>
      </w:r>
      <w:r w:rsidR="00C960CF" w:rsidRPr="00D75A0F">
        <w:rPr>
          <w:lang w:val="el-GR"/>
        </w:rPr>
        <w:t xml:space="preserve"> </w:t>
      </w:r>
      <w:r w:rsidR="00CA543A" w:rsidRPr="00D75A0F">
        <w:rPr>
          <w:lang w:val="el-GR"/>
        </w:rPr>
        <w:t>«</w:t>
      </w:r>
      <w:r w:rsidR="00CA543A" w:rsidRPr="00603221">
        <w:rPr>
          <w:lang w:val="el-GR"/>
        </w:rPr>
        <w:fldChar w:fldCharType="begin"/>
      </w:r>
      <w:r w:rsidR="00CA543A" w:rsidRPr="00D75A0F">
        <w:rPr>
          <w:lang w:val="el-GR"/>
        </w:rPr>
        <w:instrText xml:space="preserve"> REF _Ref496623895 \h </w:instrText>
      </w:r>
      <w:r w:rsidR="00DF02B0" w:rsidRPr="00D75A0F">
        <w:rPr>
          <w:lang w:val="el-GR"/>
        </w:rPr>
        <w:instrText xml:space="preserve"> \* MERGEFORMAT </w:instrText>
      </w:r>
      <w:r w:rsidR="00CA543A" w:rsidRPr="00603221">
        <w:rPr>
          <w:lang w:val="el-GR"/>
        </w:rPr>
      </w:r>
      <w:r w:rsidR="00CA543A" w:rsidRPr="00603221">
        <w:rPr>
          <w:lang w:val="el-GR"/>
        </w:rPr>
        <w:fldChar w:fldCharType="separate"/>
      </w:r>
    </w:p>
    <w:p w14:paraId="075B8B68" w14:textId="665A576A" w:rsidR="00C960CF" w:rsidRPr="00603221" w:rsidRDefault="00F54B6C" w:rsidP="00544414">
      <w:pPr>
        <w:tabs>
          <w:tab w:val="left" w:pos="0"/>
          <w:tab w:val="left" w:pos="1134"/>
        </w:tabs>
        <w:spacing w:before="240"/>
        <w:rPr>
          <w:lang w:val="el-GR"/>
        </w:rPr>
      </w:pPr>
      <w:r w:rsidRPr="003329FF">
        <w:rPr>
          <w:lang w:val="el-GR"/>
        </w:rPr>
        <w:t xml:space="preserve">ΠΑΡΑΡΤΗΜΑ </w:t>
      </w:r>
      <w:r w:rsidRPr="00F54B6C">
        <w:rPr>
          <w:lang w:val="el-GR"/>
        </w:rPr>
        <w:t>VII</w:t>
      </w:r>
      <w:r w:rsidRPr="003329FF">
        <w:rPr>
          <w:lang w:val="el-GR"/>
        </w:rPr>
        <w:t xml:space="preserve"> – Υποδείγματα Εγγυητικών Επιστολών</w:t>
      </w:r>
      <w:r w:rsidR="00CA543A" w:rsidRPr="00603221">
        <w:rPr>
          <w:lang w:val="el-GR"/>
        </w:rPr>
        <w:fldChar w:fldCharType="end"/>
      </w:r>
      <w:r w:rsidR="00CA543A" w:rsidRPr="00603221">
        <w:rPr>
          <w:lang w:val="el-GR"/>
        </w:rPr>
        <w:t>»</w:t>
      </w:r>
      <w:r w:rsidR="00E1337D" w:rsidRPr="00603221">
        <w:rPr>
          <w:lang w:val="el-GR"/>
        </w:rPr>
        <w:t xml:space="preserve"> </w:t>
      </w:r>
      <w:r w:rsidR="00C960CF" w:rsidRPr="00603221">
        <w:rPr>
          <w:lang w:val="el-GR"/>
        </w:rPr>
        <w:t>της παρούσας</w:t>
      </w:r>
      <w:r w:rsidR="003355E7" w:rsidRPr="00603221">
        <w:rPr>
          <w:lang w:val="el-GR"/>
        </w:rPr>
        <w:t>.</w:t>
      </w:r>
    </w:p>
    <w:p w14:paraId="37E366F6" w14:textId="1042921F" w:rsidR="00DF0C2D" w:rsidRPr="00B61033" w:rsidRDefault="00DF0C2D" w:rsidP="00920804">
      <w:pPr>
        <w:rPr>
          <w:lang w:val="el-GR"/>
        </w:rPr>
      </w:pPr>
      <w:r w:rsidRPr="003E44A9">
        <w:rPr>
          <w:lang w:val="el-GR"/>
        </w:rPr>
        <w:t xml:space="preserve">Το ποσό της εγγυητικής επιστολής θα πρέπει να καλύπτει σε ευρώ (€) ποσοστό </w:t>
      </w:r>
      <w:r w:rsidR="003E44A9" w:rsidRPr="00920804">
        <w:rPr>
          <w:lang w:val="el-GR"/>
        </w:rPr>
        <w:t>2</w:t>
      </w:r>
      <w:r w:rsidRPr="00920804">
        <w:rPr>
          <w:lang w:val="el-GR"/>
        </w:rPr>
        <w:t>%</w:t>
      </w:r>
      <w:r w:rsidRPr="003E44A9">
        <w:rPr>
          <w:lang w:val="el-GR"/>
        </w:rPr>
        <w:t xml:space="preserve"> του προϋπολογισμού του Έργου (μη συμπεριλαμβανομένου ΦΠΑ), ήτοι </w:t>
      </w:r>
      <w:r w:rsidRPr="00DA0D0D">
        <w:rPr>
          <w:lang w:val="el-GR"/>
        </w:rPr>
        <w:t>ποσό</w:t>
      </w:r>
      <w:r w:rsidR="00157A5C" w:rsidRPr="00DA0D0D">
        <w:rPr>
          <w:lang w:val="el-GR"/>
        </w:rPr>
        <w:t xml:space="preserve"> </w:t>
      </w:r>
      <w:r w:rsidR="00513C42" w:rsidRPr="00DA0D0D">
        <w:rPr>
          <w:b/>
          <w:bCs/>
          <w:lang w:val="el-GR"/>
        </w:rPr>
        <w:t>τε</w:t>
      </w:r>
      <w:r w:rsidR="0099717E" w:rsidRPr="00DA0D0D">
        <w:rPr>
          <w:b/>
          <w:bCs/>
          <w:lang w:val="el-GR"/>
        </w:rPr>
        <w:t>σσάρων</w:t>
      </w:r>
      <w:r w:rsidR="007252A4" w:rsidRPr="00DA0D0D">
        <w:rPr>
          <w:b/>
          <w:bCs/>
          <w:lang w:val="el-GR"/>
        </w:rPr>
        <w:t xml:space="preserve"> χιλιάδων</w:t>
      </w:r>
      <w:r w:rsidR="0099717E" w:rsidRPr="00DA0D0D">
        <w:rPr>
          <w:b/>
          <w:bCs/>
          <w:lang w:val="el-GR"/>
        </w:rPr>
        <w:t xml:space="preserve"> </w:t>
      </w:r>
      <w:r w:rsidR="00DA0D0D" w:rsidRPr="00DA0D0D">
        <w:rPr>
          <w:b/>
          <w:bCs/>
          <w:lang w:val="el-GR"/>
        </w:rPr>
        <w:t xml:space="preserve">τριακοσίων </w:t>
      </w:r>
      <w:r w:rsidR="003E44A9" w:rsidRPr="00DA0D0D">
        <w:rPr>
          <w:b/>
          <w:bCs/>
          <w:lang w:val="el-GR"/>
        </w:rPr>
        <w:t xml:space="preserve">Ευρώ </w:t>
      </w:r>
      <w:r w:rsidRPr="00DA0D0D">
        <w:rPr>
          <w:b/>
          <w:bCs/>
          <w:lang w:val="el-GR"/>
        </w:rPr>
        <w:t>(</w:t>
      </w:r>
      <w:r w:rsidR="0099717E" w:rsidRPr="00DA0D0D">
        <w:rPr>
          <w:b/>
          <w:bCs/>
          <w:lang w:val="el-GR"/>
        </w:rPr>
        <w:t>4</w:t>
      </w:r>
      <w:r w:rsidR="002A63C2" w:rsidRPr="00DA0D0D">
        <w:rPr>
          <w:b/>
          <w:bCs/>
          <w:lang w:val="el-GR"/>
        </w:rPr>
        <w:t>.</w:t>
      </w:r>
      <w:r w:rsidR="00DA0D0D" w:rsidRPr="00DA0D0D">
        <w:rPr>
          <w:b/>
          <w:bCs/>
          <w:lang w:val="el-GR"/>
        </w:rPr>
        <w:t>3</w:t>
      </w:r>
      <w:r w:rsidR="00093E2B">
        <w:rPr>
          <w:b/>
          <w:bCs/>
          <w:lang w:val="el-GR"/>
        </w:rPr>
        <w:t>0</w:t>
      </w:r>
      <w:r w:rsidR="00DA0D0D" w:rsidRPr="00DA0D0D">
        <w:rPr>
          <w:b/>
          <w:bCs/>
          <w:lang w:val="el-GR"/>
        </w:rPr>
        <w:t>0</w:t>
      </w:r>
      <w:r w:rsidR="002A63C2" w:rsidRPr="00DA0D0D">
        <w:rPr>
          <w:b/>
          <w:bCs/>
          <w:lang w:val="el-GR"/>
        </w:rPr>
        <w:t>,00 €</w:t>
      </w:r>
      <w:r w:rsidRPr="00DA0D0D">
        <w:rPr>
          <w:b/>
          <w:bCs/>
          <w:lang w:val="el-GR"/>
        </w:rPr>
        <w:t>)</w:t>
      </w:r>
      <w:r w:rsidRPr="00DA0D0D">
        <w:rPr>
          <w:lang w:val="el-GR"/>
        </w:rPr>
        <w:t>.</w:t>
      </w:r>
    </w:p>
    <w:p w14:paraId="29F1BA91" w14:textId="77777777" w:rsidR="008338F0" w:rsidRPr="00603221" w:rsidRDefault="003355E7">
      <w:pPr>
        <w:rPr>
          <w:bCs/>
          <w:lang w:val="el-GR"/>
        </w:rPr>
      </w:pPr>
      <w:r w:rsidRPr="00603221">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398F264A" w14:textId="3125BCCC" w:rsidR="008338F0" w:rsidRDefault="003355E7">
      <w:pPr>
        <w:rPr>
          <w:bCs/>
          <w:lang w:val="el-GR"/>
        </w:rPr>
      </w:pPr>
      <w:r w:rsidRPr="00603221">
        <w:rPr>
          <w:bCs/>
          <w:lang w:val="el-GR"/>
        </w:rPr>
        <w:t xml:space="preserve">Η εγγύηση συμμετοχής πρέπει να ισχύει τουλάχιστον για τριάντα (30) ημέρες μετά τη λήξη του χρόνου ισχύος της προσφοράς </w:t>
      </w:r>
      <w:r w:rsidR="00673490" w:rsidRPr="00603221">
        <w:rPr>
          <w:bCs/>
          <w:lang w:val="el-GR"/>
        </w:rPr>
        <w:t xml:space="preserve">της παρ. </w:t>
      </w:r>
      <w:r w:rsidR="00061ADD" w:rsidRPr="00603221">
        <w:rPr>
          <w:bCs/>
          <w:lang w:val="el-GR"/>
        </w:rPr>
        <w:fldChar w:fldCharType="begin"/>
      </w:r>
      <w:r w:rsidR="00061ADD" w:rsidRPr="00603221">
        <w:rPr>
          <w:bCs/>
          <w:lang w:val="el-GR"/>
        </w:rPr>
        <w:instrText xml:space="preserve"> REF _Ref496542431 \r \h </w:instrText>
      </w:r>
      <w:r w:rsidR="00DF02B0" w:rsidRPr="006719D5">
        <w:rPr>
          <w:bCs/>
          <w:lang w:val="el-GR"/>
        </w:rPr>
        <w:instrText xml:space="preserve"> \* MERGEFORMAT </w:instrText>
      </w:r>
      <w:r w:rsidR="00061ADD" w:rsidRPr="00603221">
        <w:rPr>
          <w:bCs/>
          <w:lang w:val="el-GR"/>
        </w:rPr>
      </w:r>
      <w:r w:rsidR="00061ADD" w:rsidRPr="00603221">
        <w:rPr>
          <w:bCs/>
          <w:lang w:val="el-GR"/>
        </w:rPr>
        <w:fldChar w:fldCharType="separate"/>
      </w:r>
      <w:r w:rsidR="00F54B6C">
        <w:rPr>
          <w:bCs/>
          <w:cs/>
          <w:lang w:val="el-GR"/>
        </w:rPr>
        <w:t>‎</w:t>
      </w:r>
      <w:r w:rsidR="00F54B6C">
        <w:rPr>
          <w:bCs/>
          <w:lang w:val="el-GR"/>
        </w:rPr>
        <w:t>2.4.5</w:t>
      </w:r>
      <w:r w:rsidR="00061ADD" w:rsidRPr="00603221">
        <w:rPr>
          <w:bCs/>
          <w:lang w:val="el-GR"/>
        </w:rPr>
        <w:fldChar w:fldCharType="end"/>
      </w:r>
      <w:r w:rsidRPr="00603221">
        <w:rPr>
          <w:bCs/>
          <w:lang w:val="el-GR"/>
        </w:rPr>
        <w:t xml:space="preserve"> </w:t>
      </w:r>
      <w:r w:rsidR="00C960CF" w:rsidRPr="00603221">
        <w:rPr>
          <w:bCs/>
          <w:lang w:val="el-GR"/>
        </w:rPr>
        <w:t xml:space="preserve">«Χρόνος Ισχύος των Προσφορών» </w:t>
      </w:r>
      <w:r w:rsidRPr="00603221">
        <w:rPr>
          <w:bCs/>
          <w:lang w:val="el-GR"/>
        </w:rPr>
        <w:t xml:space="preserve">της παρούσας, άλλως η προσφορά απορρίπτεται. Η αναθέτουσα αρχή μπορεί, πριν τη λήξη της προσφοράς, να </w:t>
      </w:r>
      <w:r w:rsidR="00815061" w:rsidRPr="00815061">
        <w:rPr>
          <w:bCs/>
          <w:lang w:val="el-GR"/>
        </w:rPr>
        <w:t xml:space="preserve">ζητεί </w:t>
      </w:r>
      <w:r w:rsidRPr="00603221">
        <w:rPr>
          <w:bCs/>
          <w:lang w:val="el-GR"/>
        </w:rPr>
        <w:t>από τ</w:t>
      </w:r>
      <w:r w:rsidR="00730200">
        <w:rPr>
          <w:bCs/>
          <w:lang w:val="el-GR"/>
        </w:rPr>
        <w:t>ους</w:t>
      </w:r>
      <w:r w:rsidRPr="00603221">
        <w:rPr>
          <w:bCs/>
          <w:lang w:val="el-GR"/>
        </w:rPr>
        <w:t xml:space="preserve"> προσφέροντ</w:t>
      </w:r>
      <w:r w:rsidR="00730200">
        <w:rPr>
          <w:bCs/>
          <w:lang w:val="el-GR"/>
        </w:rPr>
        <w:t>ες</w:t>
      </w:r>
      <w:r w:rsidRPr="00603221">
        <w:rPr>
          <w:bCs/>
          <w:lang w:val="el-GR"/>
        </w:rPr>
        <w:t xml:space="preserve"> να παρατείν</w:t>
      </w:r>
      <w:r w:rsidR="00730200">
        <w:rPr>
          <w:bCs/>
          <w:lang w:val="el-GR"/>
        </w:rPr>
        <w:t>ουν</w:t>
      </w:r>
      <w:r w:rsidRPr="00603221">
        <w:rPr>
          <w:bCs/>
          <w:lang w:val="el-GR"/>
        </w:rPr>
        <w:t>, πριν τη λήξη τους, τη διάρκεια ισχύος της προσφοράς και της εγγύησης συμμετοχής.</w:t>
      </w:r>
    </w:p>
    <w:p w14:paraId="3C5200D8" w14:textId="214E8213" w:rsidR="00CD3B0E" w:rsidRPr="007C06E9" w:rsidRDefault="00CD3B0E">
      <w:pPr>
        <w:rPr>
          <w:lang w:val="el-GR"/>
        </w:rPr>
      </w:pPr>
      <w:r>
        <w:rPr>
          <w:bCs/>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Pr>
          <w:bCs/>
          <w:lang w:val="el-GR"/>
        </w:rPr>
        <w:fldChar w:fldCharType="begin"/>
      </w:r>
      <w:r>
        <w:rPr>
          <w:bCs/>
          <w:lang w:val="el-GR"/>
        </w:rPr>
        <w:instrText xml:space="preserve"> REF _Ref496542534 \r \h </w:instrText>
      </w:r>
      <w:r>
        <w:rPr>
          <w:bCs/>
          <w:lang w:val="el-GR"/>
        </w:rPr>
      </w:r>
      <w:r>
        <w:rPr>
          <w:bCs/>
          <w:lang w:val="el-GR"/>
        </w:rPr>
        <w:fldChar w:fldCharType="separate"/>
      </w:r>
      <w:r w:rsidR="00F54B6C">
        <w:rPr>
          <w:bCs/>
          <w:cs/>
          <w:lang w:val="el-GR"/>
        </w:rPr>
        <w:t>‎</w:t>
      </w:r>
      <w:r w:rsidR="00F54B6C">
        <w:rPr>
          <w:bCs/>
          <w:lang w:val="el-GR"/>
        </w:rPr>
        <w:t>3.1</w:t>
      </w:r>
      <w:r>
        <w:rPr>
          <w:bCs/>
          <w:lang w:val="el-GR"/>
        </w:rPr>
        <w:fldChar w:fldCharType="end"/>
      </w:r>
      <w:r>
        <w:rPr>
          <w:bCs/>
          <w:lang w:val="el-GR"/>
        </w:rPr>
        <w:t xml:space="preserve"> </w:t>
      </w:r>
      <w:r w:rsidRPr="00075146">
        <w:rPr>
          <w:bCs/>
          <w:lang w:val="el-GR"/>
        </w:rPr>
        <w:t>της</w:t>
      </w:r>
      <w:r>
        <w:rPr>
          <w:bCs/>
          <w:lang w:val="el-GR"/>
        </w:rPr>
        <w:t xml:space="preserve"> παρούσας, άλλως η προσφορά απορρίπτεται ως απαράδεκτη, μετά από γνώμη της Επιτροπής Διαγωνισμού.</w:t>
      </w:r>
    </w:p>
    <w:p w14:paraId="30F72B92" w14:textId="77777777" w:rsidR="008338F0" w:rsidRPr="00603221" w:rsidRDefault="003355E7" w:rsidP="00221291">
      <w:pPr>
        <w:pStyle w:val="aff"/>
        <w:tabs>
          <w:tab w:val="left" w:pos="0"/>
          <w:tab w:val="left" w:pos="1134"/>
        </w:tabs>
        <w:spacing w:before="240"/>
        <w:ind w:left="0"/>
        <w:rPr>
          <w:lang w:val="el-GR"/>
        </w:rPr>
      </w:pPr>
      <w:r w:rsidRPr="00603221">
        <w:rPr>
          <w:rStyle w:val="Heading4Char"/>
          <w:rFonts w:ascii="Tahoma" w:hAnsi="Tahoma" w:cs="Tahoma"/>
          <w:sz w:val="22"/>
          <w:szCs w:val="22"/>
          <w:lang w:val="el-GR"/>
        </w:rPr>
        <w:t>2.2.2.2.</w:t>
      </w:r>
      <w:r w:rsidRPr="00603221">
        <w:rPr>
          <w:b/>
          <w:lang w:val="el-GR"/>
        </w:rPr>
        <w:t xml:space="preserve"> </w:t>
      </w:r>
      <w:r w:rsidRPr="00603221">
        <w:rPr>
          <w:lang w:val="el-GR"/>
        </w:rPr>
        <w:t xml:space="preserve">Η εγγύηση συμμετοχής επιστρέφεται στον ανάδοχο με την προσκόμιση της εγγύησης καλής εκτέλεσης. </w:t>
      </w:r>
    </w:p>
    <w:p w14:paraId="154F565C" w14:textId="4284E6F6" w:rsidR="008338F0" w:rsidRPr="00603221" w:rsidRDefault="003355E7">
      <w:pPr>
        <w:rPr>
          <w:lang w:val="el-GR"/>
        </w:rPr>
      </w:pPr>
      <w:r w:rsidRPr="00603221">
        <w:rPr>
          <w:lang w:val="el-GR"/>
        </w:rPr>
        <w:t>Η εγγύηση συμμετοχής επιστρέφεται στους λοιπούς προσφέροντες</w:t>
      </w:r>
      <w:r w:rsidR="00E87EA9" w:rsidRPr="00603221">
        <w:rPr>
          <w:lang w:val="el-GR"/>
        </w:rPr>
        <w:t xml:space="preserve"> σύμφωνα με τα ειδικότερα οριζόμενα </w:t>
      </w:r>
      <w:r w:rsidR="00CD3B0E">
        <w:rPr>
          <w:bCs/>
          <w:lang w:val="el-GR"/>
        </w:rPr>
        <w:t>στην παρ. 3 του ά</w:t>
      </w:r>
      <w:r w:rsidR="00E87EA9" w:rsidRPr="00603221">
        <w:rPr>
          <w:bCs/>
          <w:lang w:val="el-GR"/>
        </w:rPr>
        <w:t>ρθρο</w:t>
      </w:r>
      <w:r w:rsidR="00CD3B0E">
        <w:rPr>
          <w:bCs/>
          <w:lang w:val="el-GR"/>
        </w:rPr>
        <w:t>υ</w:t>
      </w:r>
      <w:r w:rsidR="00E87EA9" w:rsidRPr="00603221">
        <w:rPr>
          <w:bCs/>
          <w:lang w:val="el-GR"/>
        </w:rPr>
        <w:t xml:space="preserve"> 72 του ν. 4412/2016</w:t>
      </w:r>
      <w:r w:rsidR="00E87EA9" w:rsidRPr="00603221">
        <w:rPr>
          <w:lang w:val="el-GR"/>
        </w:rPr>
        <w:t>.</w:t>
      </w:r>
      <w:r w:rsidR="00E87EA9" w:rsidRPr="00603221">
        <w:rPr>
          <w:rStyle w:val="WW-FootnoteReference17"/>
          <w:lang w:val="el-GR"/>
        </w:rPr>
        <w:t xml:space="preserve"> </w:t>
      </w:r>
    </w:p>
    <w:p w14:paraId="1FB0C47E" w14:textId="33DDEAED" w:rsidR="00E975FD" w:rsidRDefault="00FA4CDD">
      <w:pPr>
        <w:rPr>
          <w:lang w:val="el-GR"/>
        </w:rPr>
      </w:pPr>
      <w:r>
        <w:rPr>
          <w:lang w:val="el-GR"/>
        </w:rPr>
        <w:t>μ</w:t>
      </w:r>
      <w:r w:rsidR="00FC1B9E">
        <w:rPr>
          <w:lang w:val="el-GR"/>
        </w:rPr>
        <w:t>ετά από:</w:t>
      </w:r>
    </w:p>
    <w:p w14:paraId="5B6ECAAC" w14:textId="77777777" w:rsidR="00FC1B9E" w:rsidRPr="00821852" w:rsidRDefault="00FC1B9E" w:rsidP="00821852">
      <w:pPr>
        <w:rPr>
          <w:lang w:val="el-GR"/>
        </w:rPr>
      </w:pPr>
      <w:proofErr w:type="spellStart"/>
      <w:r w:rsidRPr="00821852">
        <w:rPr>
          <w:rFonts w:hint="eastAsia"/>
          <w:lang w:val="el-GR"/>
        </w:rPr>
        <w:t>αα</w:t>
      </w:r>
      <w:proofErr w:type="spellEnd"/>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proofErr w:type="spellStart"/>
      <w:r w:rsidRPr="00821852">
        <w:rPr>
          <w:rFonts w:hint="eastAsia"/>
          <w:lang w:val="el-GR"/>
        </w:rPr>
        <w:t>ενδικοφανούς</w:t>
      </w:r>
      <w:proofErr w:type="spellEnd"/>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επί</w:t>
      </w:r>
      <w:r w:rsidRPr="00821852">
        <w:rPr>
          <w:lang w:val="el-GR"/>
        </w:rPr>
        <w:t xml:space="preserve"> </w:t>
      </w:r>
      <w:proofErr w:type="spellStart"/>
      <w:r w:rsidRPr="00821852">
        <w:rPr>
          <w:rFonts w:hint="eastAsia"/>
          <w:lang w:val="el-GR"/>
        </w:rPr>
        <w:t>ασκηθείσας</w:t>
      </w:r>
      <w:proofErr w:type="spellEnd"/>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κατά</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κατακύρωσης</w:t>
      </w:r>
      <w:r w:rsidRPr="00821852">
        <w:rPr>
          <w:lang w:val="el-GR"/>
        </w:rPr>
        <w:t>,</w:t>
      </w:r>
    </w:p>
    <w:p w14:paraId="44620B77" w14:textId="77777777" w:rsidR="00FC1B9E" w:rsidRPr="00821852" w:rsidRDefault="00FC1B9E" w:rsidP="00821852">
      <w:pPr>
        <w:rPr>
          <w:lang w:val="el-GR"/>
        </w:rPr>
      </w:pPr>
      <w:proofErr w:type="spellStart"/>
      <w:r w:rsidRPr="00821852">
        <w:rPr>
          <w:rFonts w:hint="eastAsia"/>
          <w:lang w:val="el-GR"/>
        </w:rPr>
        <w:t>ββ</w:t>
      </w:r>
      <w:proofErr w:type="spellEnd"/>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προσωρινής</w:t>
      </w:r>
      <w:r w:rsidRPr="00821852">
        <w:rPr>
          <w:lang w:val="el-GR"/>
        </w:rPr>
        <w:t xml:space="preserve"> </w:t>
      </w:r>
      <w:r w:rsidRPr="00821852">
        <w:rPr>
          <w:rFonts w:hint="eastAsia"/>
          <w:lang w:val="el-GR"/>
        </w:rPr>
        <w:t>δικαστικής</w:t>
      </w:r>
      <w:r w:rsidRPr="00821852">
        <w:rPr>
          <w:lang w:val="el-GR"/>
        </w:rPr>
        <w:t xml:space="preserve"> </w:t>
      </w:r>
      <w:r w:rsidRPr="00821852">
        <w:rPr>
          <w:rFonts w:hint="eastAsia"/>
          <w:lang w:val="el-GR"/>
        </w:rPr>
        <w:t>προστασίας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w:t>
      </w:r>
      <w:r w:rsidRPr="00821852">
        <w:rPr>
          <w:lang w:val="el-GR"/>
        </w:rPr>
        <w:t xml:space="preserve"> </w:t>
      </w:r>
      <w:r w:rsidRPr="00821852">
        <w:rPr>
          <w:rFonts w:hint="eastAsia"/>
          <w:lang w:val="el-GR"/>
        </w:rPr>
        <w:t>αυτών</w:t>
      </w:r>
      <w:r w:rsidRPr="00821852">
        <w:rPr>
          <w:lang w:val="el-GR"/>
        </w:rPr>
        <w:t>,</w:t>
      </w:r>
    </w:p>
    <w:p w14:paraId="005EAC0D" w14:textId="77777777" w:rsidR="00FC1B9E" w:rsidRPr="00821852" w:rsidRDefault="00FC1B9E" w:rsidP="00821852">
      <w:pPr>
        <w:rPr>
          <w:lang w:val="el-GR"/>
        </w:rPr>
      </w:pPr>
      <w:proofErr w:type="spellStart"/>
      <w:r w:rsidRPr="00821852">
        <w:rPr>
          <w:rFonts w:hint="eastAsia"/>
          <w:lang w:val="el-GR"/>
        </w:rPr>
        <w:t>γγ</w:t>
      </w:r>
      <w:proofErr w:type="spellEnd"/>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ολοκλήρωση</w:t>
      </w:r>
      <w:r w:rsidRPr="00821852">
        <w:rPr>
          <w:lang w:val="el-GR"/>
        </w:rPr>
        <w:t xml:space="preserve"> </w:t>
      </w:r>
      <w:r w:rsidRPr="00821852">
        <w:rPr>
          <w:rFonts w:hint="eastAsia"/>
          <w:lang w:val="el-GR"/>
        </w:rPr>
        <w:t>του</w:t>
      </w:r>
      <w:r w:rsidRPr="00821852">
        <w:rPr>
          <w:lang w:val="el-GR"/>
        </w:rPr>
        <w:t xml:space="preserve"> </w:t>
      </w:r>
      <w:proofErr w:type="spellStart"/>
      <w:r w:rsidRPr="00821852">
        <w:rPr>
          <w:rFonts w:hint="eastAsia"/>
          <w:lang w:val="el-GR"/>
        </w:rPr>
        <w:t>προσυμβατικού</w:t>
      </w:r>
      <w:proofErr w:type="spellEnd"/>
      <w:r w:rsidRPr="00821852">
        <w:rPr>
          <w:lang w:val="el-GR"/>
        </w:rPr>
        <w:t xml:space="preserve"> </w:t>
      </w:r>
      <w:r w:rsidRPr="00821852">
        <w:rPr>
          <w:rFonts w:hint="eastAsia"/>
          <w:lang w:val="el-GR"/>
        </w:rPr>
        <w:t>ελέγχου</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Ελεγκτικό</w:t>
      </w:r>
      <w:r w:rsidRPr="00821852">
        <w:rPr>
          <w:lang w:val="el-GR"/>
        </w:rPr>
        <w:t xml:space="preserve"> </w:t>
      </w:r>
      <w:r w:rsidRPr="00821852">
        <w:rPr>
          <w:rFonts w:hint="eastAsia"/>
          <w:lang w:val="el-GR"/>
        </w:rPr>
        <w:t>Συνέδριο</w:t>
      </w:r>
      <w:r w:rsidRPr="00821852">
        <w:rPr>
          <w:lang w:val="el-GR"/>
        </w:rPr>
        <w:t xml:space="preserve">, </w:t>
      </w:r>
      <w:r w:rsidRPr="00821852">
        <w:rPr>
          <w:rFonts w:hint="eastAsia"/>
          <w:lang w:val="el-GR"/>
        </w:rPr>
        <w:t>σύμφωνα</w:t>
      </w:r>
      <w:r w:rsidRPr="00821852">
        <w:rPr>
          <w:lang w:val="el-GR"/>
        </w:rPr>
        <w:t xml:space="preserve"> </w:t>
      </w:r>
      <w:r w:rsidRPr="00821852">
        <w:rPr>
          <w:rFonts w:hint="eastAsia"/>
          <w:lang w:val="el-GR"/>
        </w:rPr>
        <w:t>με</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άρθρα</w:t>
      </w:r>
      <w:r w:rsidRPr="00821852">
        <w:rPr>
          <w:lang w:val="el-GR"/>
        </w:rPr>
        <w:t xml:space="preserve"> 324 </w:t>
      </w:r>
      <w:r w:rsidRPr="00821852">
        <w:rPr>
          <w:rFonts w:hint="eastAsia"/>
          <w:lang w:val="el-GR"/>
        </w:rPr>
        <w:t>έως</w:t>
      </w:r>
      <w:r w:rsidRPr="00821852">
        <w:rPr>
          <w:lang w:val="el-GR"/>
        </w:rPr>
        <w:t xml:space="preserve"> 327 </w:t>
      </w:r>
      <w:r w:rsidRPr="00821852">
        <w:rPr>
          <w:rFonts w:hint="eastAsia"/>
          <w:lang w:val="el-GR"/>
        </w:rPr>
        <w:t>του</w:t>
      </w:r>
      <w:r w:rsidRPr="00821852">
        <w:rPr>
          <w:lang w:val="el-GR"/>
        </w:rPr>
        <w:t xml:space="preserve"> </w:t>
      </w:r>
      <w:r w:rsidRPr="00821852">
        <w:rPr>
          <w:rFonts w:hint="eastAsia"/>
          <w:lang w:val="el-GR"/>
        </w:rPr>
        <w:t>ν</w:t>
      </w:r>
      <w:r w:rsidRPr="00821852">
        <w:rPr>
          <w:lang w:val="el-GR"/>
        </w:rPr>
        <w:t>. 4700/2020 (</w:t>
      </w:r>
      <w:r w:rsidRPr="00821852">
        <w:rPr>
          <w:rFonts w:hint="eastAsia"/>
          <w:lang w:val="el-GR"/>
        </w:rPr>
        <w:t>Α’</w:t>
      </w:r>
      <w:r w:rsidRPr="00821852">
        <w:rPr>
          <w:lang w:val="el-GR"/>
        </w:rPr>
        <w:t xml:space="preserve"> 127), </w:t>
      </w:r>
      <w:r w:rsidRPr="00821852">
        <w:rPr>
          <w:rFonts w:hint="eastAsia"/>
          <w:lang w:val="el-GR"/>
        </w:rPr>
        <w:t>εφόσον</w:t>
      </w:r>
      <w:r w:rsidRPr="00821852">
        <w:rPr>
          <w:lang w:val="el-GR"/>
        </w:rPr>
        <w:t xml:space="preserve"> </w:t>
      </w:r>
      <w:r w:rsidRPr="00821852">
        <w:rPr>
          <w:rFonts w:hint="eastAsia"/>
          <w:lang w:val="el-GR"/>
        </w:rPr>
        <w:t>απαιτείται</w:t>
      </w:r>
      <w:r w:rsidRPr="00821852">
        <w:rPr>
          <w:lang w:val="el-GR"/>
        </w:rPr>
        <w:t>.</w:t>
      </w:r>
    </w:p>
    <w:p w14:paraId="4AFB1DB4" w14:textId="77777777" w:rsidR="00FC1B9E" w:rsidRPr="00821852" w:rsidRDefault="00FC1B9E" w:rsidP="00821852">
      <w:pPr>
        <w:rPr>
          <w:lang w:val="el-GR"/>
        </w:rPr>
      </w:pPr>
      <w:r w:rsidRPr="00821852">
        <w:rPr>
          <w:rFonts w:hint="eastAsia"/>
          <w:lang w:val="el-GR"/>
        </w:rPr>
        <w:t>Για</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προηγούμενα</w:t>
      </w:r>
      <w:r w:rsidRPr="00821852">
        <w:rPr>
          <w:lang w:val="el-GR"/>
        </w:rPr>
        <w:t xml:space="preserve"> </w:t>
      </w:r>
      <w:r w:rsidRPr="00821852">
        <w:rPr>
          <w:rFonts w:hint="eastAsia"/>
          <w:lang w:val="el-GR"/>
        </w:rPr>
        <w:t>στάδια</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κατακύρωσης</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εγγύηση</w:t>
      </w:r>
      <w:r w:rsidRPr="00821852">
        <w:rPr>
          <w:lang w:val="el-GR"/>
        </w:rPr>
        <w:t xml:space="preserve"> </w:t>
      </w:r>
      <w:r w:rsidRPr="00821852">
        <w:rPr>
          <w:rFonts w:hint="eastAsia"/>
          <w:lang w:val="el-GR"/>
        </w:rPr>
        <w:t>συμμετοχής</w:t>
      </w:r>
      <w:r w:rsidRPr="00821852">
        <w:rPr>
          <w:lang w:val="el-GR"/>
        </w:rPr>
        <w:t xml:space="preserve"> </w:t>
      </w:r>
      <w:r w:rsidRPr="00821852">
        <w:rPr>
          <w:rFonts w:hint="eastAsia"/>
          <w:lang w:val="el-GR"/>
        </w:rPr>
        <w:t>επιστρέφεται</w:t>
      </w:r>
      <w:r w:rsidRPr="00821852">
        <w:rPr>
          <w:lang w:val="el-GR"/>
        </w:rPr>
        <w:t xml:space="preserve"> </w:t>
      </w:r>
      <w:r w:rsidRPr="00821852">
        <w:rPr>
          <w:rFonts w:hint="eastAsia"/>
          <w:lang w:val="el-GR"/>
        </w:rPr>
        <w:t>στους</w:t>
      </w:r>
      <w:r w:rsidRPr="00821852">
        <w:rPr>
          <w:lang w:val="el-GR"/>
        </w:rPr>
        <w:t xml:space="preserve"> </w:t>
      </w:r>
      <w:r w:rsidRPr="00821852">
        <w:rPr>
          <w:rFonts w:hint="eastAsia"/>
          <w:lang w:val="el-GR"/>
        </w:rPr>
        <w:t>συμμετέχοντες</w:t>
      </w:r>
      <w:r w:rsidRPr="00821852">
        <w:rPr>
          <w:lang w:val="el-GR"/>
        </w:rPr>
        <w:t xml:space="preserve"> </w:t>
      </w:r>
      <w:r w:rsidRPr="00821852">
        <w:rPr>
          <w:rFonts w:hint="eastAsia"/>
          <w:lang w:val="el-GR"/>
        </w:rPr>
        <w:t>σε</w:t>
      </w:r>
      <w:r w:rsidRPr="00821852">
        <w:rPr>
          <w:lang w:val="el-GR"/>
        </w:rPr>
        <w:t xml:space="preserve"> </w:t>
      </w:r>
      <w:r w:rsidRPr="00821852">
        <w:rPr>
          <w:rFonts w:hint="eastAsia"/>
          <w:lang w:val="el-GR"/>
        </w:rPr>
        <w:t>περίπτωση</w:t>
      </w:r>
      <w:r w:rsidRPr="00821852">
        <w:rPr>
          <w:lang w:val="el-GR"/>
        </w:rPr>
        <w:t>:</w:t>
      </w:r>
    </w:p>
    <w:p w14:paraId="1EAF57F6" w14:textId="77777777" w:rsidR="00FC1B9E" w:rsidRPr="00821852" w:rsidRDefault="00FC1B9E" w:rsidP="00821852">
      <w:pPr>
        <w:rPr>
          <w:lang w:val="el-GR"/>
        </w:rPr>
      </w:pPr>
      <w:r w:rsidRPr="00821852">
        <w:rPr>
          <w:rFonts w:hint="eastAsia"/>
          <w:lang w:val="el-GR"/>
        </w:rPr>
        <w:t>α</w:t>
      </w:r>
      <w:r w:rsidRPr="00821852">
        <w:rPr>
          <w:lang w:val="el-GR"/>
        </w:rPr>
        <w:t xml:space="preserve">) </w:t>
      </w:r>
      <w:r w:rsidRPr="00821852">
        <w:rPr>
          <w:rFonts w:hint="eastAsia"/>
          <w:lang w:val="el-GR"/>
        </w:rPr>
        <w:t>λήξης</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χρόνου</w:t>
      </w:r>
      <w:r w:rsidRPr="00821852">
        <w:rPr>
          <w:lang w:val="el-GR"/>
        </w:rPr>
        <w:t xml:space="preserve"> </w:t>
      </w:r>
      <w:r w:rsidRPr="00821852">
        <w:rPr>
          <w:rFonts w:hint="eastAsia"/>
          <w:lang w:val="el-GR"/>
        </w:rPr>
        <w:t>ισχύος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μη</w:t>
      </w:r>
      <w:r w:rsidRPr="00821852">
        <w:rPr>
          <w:lang w:val="el-GR"/>
        </w:rPr>
        <w:t xml:space="preserve"> </w:t>
      </w:r>
      <w:r w:rsidRPr="00821852">
        <w:rPr>
          <w:rFonts w:hint="eastAsia"/>
          <w:lang w:val="el-GR"/>
        </w:rPr>
        <w:t>ανανέωσης</w:t>
      </w:r>
      <w:r w:rsidRPr="00821852">
        <w:rPr>
          <w:lang w:val="el-GR"/>
        </w:rPr>
        <w:t xml:space="preserve"> </w:t>
      </w:r>
      <w:r w:rsidRPr="00821852">
        <w:rPr>
          <w:rFonts w:hint="eastAsia"/>
          <w:lang w:val="el-GR"/>
        </w:rPr>
        <w:t>αυτής</w:t>
      </w:r>
      <w:r w:rsidRPr="00821852">
        <w:rPr>
          <w:lang w:val="el-GR"/>
        </w:rPr>
        <w:t xml:space="preserve"> </w:t>
      </w:r>
      <w:r w:rsidRPr="00821852">
        <w:rPr>
          <w:rFonts w:hint="eastAsia"/>
          <w:lang w:val="el-GR"/>
        </w:rPr>
        <w:t>και</w:t>
      </w:r>
    </w:p>
    <w:p w14:paraId="5D371855" w14:textId="4F11A5F3" w:rsidR="00DB2BAF" w:rsidRPr="00821852" w:rsidRDefault="00FC1B9E" w:rsidP="00821852">
      <w:pPr>
        <w:rPr>
          <w:lang w:val="el-GR"/>
        </w:rPr>
      </w:pPr>
      <w:r w:rsidRPr="00821852">
        <w:rPr>
          <w:rFonts w:hint="eastAsia"/>
          <w:lang w:val="el-GR"/>
        </w:rPr>
        <w:t>β</w:t>
      </w:r>
      <w:r w:rsidRPr="00821852">
        <w:rPr>
          <w:lang w:val="el-GR"/>
        </w:rPr>
        <w:t xml:space="preserve">) </w:t>
      </w:r>
      <w:r w:rsidRPr="00821852">
        <w:rPr>
          <w:rFonts w:hint="eastAsia"/>
          <w:lang w:val="el-GR"/>
        </w:rPr>
        <w:t>απόρριψης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τους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εφόσον</w:t>
      </w:r>
      <w:r w:rsidRPr="00821852">
        <w:rPr>
          <w:lang w:val="el-GR"/>
        </w:rPr>
        <w:t xml:space="preserve"> </w:t>
      </w:r>
      <w:r w:rsidRPr="00821852">
        <w:rPr>
          <w:rFonts w:hint="eastAsia"/>
          <w:lang w:val="el-GR"/>
        </w:rPr>
        <w:t>δεν</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ασκηθεί</w:t>
      </w:r>
      <w:r w:rsidRPr="00821852">
        <w:rPr>
          <w:lang w:val="el-GR"/>
        </w:rPr>
        <w:t xml:space="preserve"> </w:t>
      </w:r>
      <w:proofErr w:type="spellStart"/>
      <w:r w:rsidRPr="00821852">
        <w:rPr>
          <w:rFonts w:hint="eastAsia"/>
          <w:lang w:val="el-GR"/>
        </w:rPr>
        <w:t>ενδικοφανής</w:t>
      </w:r>
      <w:proofErr w:type="spellEnd"/>
      <w:r w:rsidRPr="00821852">
        <w:rPr>
          <w:lang w:val="el-GR"/>
        </w:rPr>
        <w:t xml:space="preserve"> </w:t>
      </w:r>
      <w:r w:rsidRPr="00821852">
        <w:rPr>
          <w:rFonts w:hint="eastAsia"/>
          <w:lang w:val="el-GR"/>
        </w:rPr>
        <w:t>προσφυγή</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ένδικο</w:t>
      </w:r>
      <w:r w:rsidRPr="00821852">
        <w:rPr>
          <w:lang w:val="el-GR"/>
        </w:rPr>
        <w:t xml:space="preserve"> </w:t>
      </w:r>
      <w:r w:rsidRPr="00821852">
        <w:rPr>
          <w:rFonts w:hint="eastAsia"/>
          <w:lang w:val="el-GR"/>
        </w:rPr>
        <w:t>βοήθημα</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εκπνεύσει</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προθεσμία</w:t>
      </w:r>
      <w:r w:rsidRPr="00821852">
        <w:rPr>
          <w:lang w:val="el-GR"/>
        </w:rPr>
        <w:t xml:space="preserve"> </w:t>
      </w:r>
      <w:r w:rsidRPr="00821852">
        <w:rPr>
          <w:rFonts w:hint="eastAsia"/>
          <w:lang w:val="el-GR"/>
        </w:rPr>
        <w:t>άσκησης</w:t>
      </w:r>
      <w:r w:rsidRPr="00821852">
        <w:rPr>
          <w:lang w:val="el-GR"/>
        </w:rPr>
        <w:t xml:space="preserve"> </w:t>
      </w:r>
      <w:proofErr w:type="spellStart"/>
      <w:r w:rsidRPr="00821852">
        <w:rPr>
          <w:rFonts w:hint="eastAsia"/>
          <w:lang w:val="el-GR"/>
        </w:rPr>
        <w:t>ενδικοφανούς</w:t>
      </w:r>
      <w:proofErr w:type="spellEnd"/>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λάβει</w:t>
      </w:r>
      <w:r w:rsidRPr="00821852">
        <w:rPr>
          <w:lang w:val="el-GR"/>
        </w:rPr>
        <w:t xml:space="preserve"> </w:t>
      </w:r>
      <w:r w:rsidRPr="00821852">
        <w:rPr>
          <w:rFonts w:hint="eastAsia"/>
          <w:lang w:val="el-GR"/>
        </w:rPr>
        <w:t>χώρα</w:t>
      </w:r>
      <w:r w:rsidRPr="00821852">
        <w:rPr>
          <w:lang w:val="el-GR"/>
        </w:rPr>
        <w:t xml:space="preserve"> </w:t>
      </w:r>
      <w:r w:rsidRPr="00821852">
        <w:rPr>
          <w:rFonts w:hint="eastAsia"/>
          <w:lang w:val="el-GR"/>
        </w:rPr>
        <w:t>παραίτηση</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δικαίωμα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αυτών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αυτά</w:t>
      </w:r>
      <w:r w:rsidRPr="00821852">
        <w:rPr>
          <w:lang w:val="el-GR"/>
        </w:rPr>
        <w:t xml:space="preserve"> </w:t>
      </w:r>
      <w:r w:rsidRPr="00821852">
        <w:rPr>
          <w:rFonts w:hint="eastAsia"/>
          <w:lang w:val="el-GR"/>
        </w:rPr>
        <w:t>έχουν</w:t>
      </w:r>
      <w:r w:rsidRPr="00821852">
        <w:rPr>
          <w:lang w:val="el-GR"/>
        </w:rPr>
        <w:t xml:space="preserve"> </w:t>
      </w:r>
      <w:r w:rsidRPr="00821852">
        <w:rPr>
          <w:rFonts w:hint="eastAsia"/>
          <w:lang w:val="el-GR"/>
        </w:rPr>
        <w:t>απορριφθεί</w:t>
      </w:r>
      <w:r w:rsidRPr="00821852">
        <w:rPr>
          <w:lang w:val="el-GR"/>
        </w:rPr>
        <w:t xml:space="preserve"> </w:t>
      </w:r>
      <w:r w:rsidRPr="00821852">
        <w:rPr>
          <w:rFonts w:hint="eastAsia"/>
          <w:lang w:val="el-GR"/>
        </w:rPr>
        <w:t>αμετακλήτως</w:t>
      </w:r>
      <w:r w:rsidRPr="00821852">
        <w:rPr>
          <w:lang w:val="el-GR"/>
        </w:rPr>
        <w:t>.</w:t>
      </w:r>
    </w:p>
    <w:p w14:paraId="311AB034" w14:textId="0168E511" w:rsidR="00C32872" w:rsidRPr="00603221" w:rsidRDefault="003355E7">
      <w:pPr>
        <w:rPr>
          <w:lang w:val="el-GR"/>
        </w:rPr>
      </w:pPr>
      <w:r w:rsidRPr="00603221">
        <w:rPr>
          <w:rStyle w:val="Heading4Char"/>
          <w:rFonts w:ascii="Tahoma" w:hAnsi="Tahoma" w:cs="Tahoma"/>
          <w:sz w:val="22"/>
          <w:szCs w:val="22"/>
          <w:lang w:val="el-GR"/>
        </w:rPr>
        <w:t>2.2.2.3.</w:t>
      </w:r>
      <w:r w:rsidRPr="00603221">
        <w:rPr>
          <w:lang w:val="el-GR"/>
        </w:rPr>
        <w:t xml:space="preserve"> Η εγγύηση συμμετοχής καταπίπτει, </w:t>
      </w:r>
      <w:r w:rsidR="00C32872">
        <w:rPr>
          <w:lang w:val="el-GR"/>
        </w:rPr>
        <w:t>εά</w:t>
      </w:r>
      <w:r w:rsidRPr="00603221">
        <w:rPr>
          <w:lang w:val="el-GR"/>
        </w:rPr>
        <w:t xml:space="preserve">ν ο προσφέρων </w:t>
      </w:r>
      <w:r w:rsidR="00C32872">
        <w:rPr>
          <w:lang w:val="el-GR"/>
        </w:rPr>
        <w:t xml:space="preserve">α) </w:t>
      </w:r>
      <w:r w:rsidRPr="00603221">
        <w:rPr>
          <w:lang w:val="el-GR"/>
        </w:rPr>
        <w:t xml:space="preserve">αποσύρει την προσφορά του κατά τη διάρκεια ισχύος αυτής, </w:t>
      </w:r>
      <w:r w:rsidR="00C32872">
        <w:rPr>
          <w:lang w:val="el-GR"/>
        </w:rPr>
        <w:t xml:space="preserve">β) </w:t>
      </w:r>
      <w:r w:rsidR="00C32872" w:rsidRPr="00C32872">
        <w:rPr>
          <w:lang w:val="el-GR"/>
        </w:rPr>
        <w:t xml:space="preserve">παρέχει, εν γνώσει του, ψευδή στοιχεία ή πληροφορίες που </w:t>
      </w:r>
      <w:r w:rsidR="00C32872" w:rsidRPr="00C32872">
        <w:rPr>
          <w:lang w:val="el-GR"/>
        </w:rPr>
        <w:lastRenderedPageBreak/>
        <w:t>αναφέρονται στις παραγράφους</w:t>
      </w:r>
      <w:r w:rsidR="00C32872" w:rsidRPr="00C32872" w:rsidDel="00C32872">
        <w:rPr>
          <w:lang w:val="el-GR"/>
        </w:rPr>
        <w:t xml:space="preserve"> </w:t>
      </w:r>
      <w:r w:rsidR="006607CE" w:rsidRPr="00603221">
        <w:rPr>
          <w:lang w:val="el-GR"/>
        </w:rPr>
        <w:fldChar w:fldCharType="begin"/>
      </w:r>
      <w:r w:rsidR="006607CE" w:rsidRPr="00603221">
        <w:rPr>
          <w:lang w:val="el-GR"/>
        </w:rPr>
        <w:instrText xml:space="preserve"> REF _Ref496541742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F54B6C">
        <w:rPr>
          <w:cs/>
          <w:lang w:val="el-GR"/>
        </w:rPr>
        <w:t>‎</w:t>
      </w:r>
      <w:r w:rsidR="00F54B6C">
        <w:rPr>
          <w:lang w:val="el-GR"/>
        </w:rPr>
        <w:t>2.2.3</w:t>
      </w:r>
      <w:r w:rsidR="006607CE" w:rsidRPr="00603221">
        <w:rPr>
          <w:lang w:val="el-GR"/>
        </w:rPr>
        <w:fldChar w:fldCharType="end"/>
      </w:r>
      <w:r w:rsidRPr="00603221">
        <w:rPr>
          <w:lang w:val="el-GR"/>
        </w:rPr>
        <w:t xml:space="preserve"> έως </w:t>
      </w:r>
      <w:r w:rsidR="006607CE" w:rsidRPr="00603221">
        <w:rPr>
          <w:lang w:val="el-GR"/>
        </w:rPr>
        <w:fldChar w:fldCharType="begin"/>
      </w:r>
      <w:r w:rsidR="006607CE" w:rsidRPr="00603221">
        <w:rPr>
          <w:lang w:val="el-GR"/>
        </w:rPr>
        <w:instrText xml:space="preserve"> REF _Ref496541700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F54B6C">
        <w:rPr>
          <w:cs/>
          <w:lang w:val="el-GR"/>
        </w:rPr>
        <w:t>‎</w:t>
      </w:r>
      <w:r w:rsidR="00F54B6C">
        <w:rPr>
          <w:lang w:val="el-GR"/>
        </w:rPr>
        <w:t>2.2.8</w:t>
      </w:r>
      <w:r w:rsidR="006607CE" w:rsidRPr="00603221">
        <w:rPr>
          <w:lang w:val="el-GR"/>
        </w:rPr>
        <w:fldChar w:fldCharType="end"/>
      </w:r>
      <w:r w:rsidR="00E1337D" w:rsidRPr="00603221">
        <w:rPr>
          <w:lang w:val="el-GR"/>
        </w:rPr>
        <w:t xml:space="preserve"> </w:t>
      </w:r>
      <w:r w:rsidR="00673490" w:rsidRPr="00603221">
        <w:rPr>
          <w:lang w:val="el-GR"/>
        </w:rPr>
        <w:t>της παρούσας</w:t>
      </w:r>
      <w:r w:rsidRPr="00603221">
        <w:rPr>
          <w:lang w:val="el-GR"/>
        </w:rPr>
        <w:t xml:space="preserve">, </w:t>
      </w:r>
      <w:r w:rsidR="00C32872">
        <w:rPr>
          <w:lang w:val="el-GR"/>
        </w:rPr>
        <w:t xml:space="preserve">γ) </w:t>
      </w:r>
      <w:r w:rsidRPr="00603221">
        <w:rPr>
          <w:lang w:val="el-GR"/>
        </w:rPr>
        <w:t>δεν προσκομίσει εγκαίρως τα προβλεπόμενα από την παρούσα δικαιολογητικά</w:t>
      </w:r>
      <w:r w:rsidR="00C32872">
        <w:rPr>
          <w:lang w:val="el-GR"/>
        </w:rPr>
        <w:t xml:space="preserve"> (παρ. </w:t>
      </w:r>
      <w:r w:rsidR="00C32872">
        <w:rPr>
          <w:lang w:val="el-GR"/>
        </w:rPr>
        <w:fldChar w:fldCharType="begin"/>
      </w:r>
      <w:r w:rsidR="00C32872">
        <w:rPr>
          <w:lang w:val="el-GR"/>
        </w:rPr>
        <w:instrText xml:space="preserve"> REF _Ref40957856 \r \h </w:instrText>
      </w:r>
      <w:r w:rsidR="00C32872">
        <w:rPr>
          <w:lang w:val="el-GR"/>
        </w:rPr>
      </w:r>
      <w:r w:rsidR="00C32872">
        <w:rPr>
          <w:lang w:val="el-GR"/>
        </w:rPr>
        <w:fldChar w:fldCharType="separate"/>
      </w:r>
      <w:r w:rsidR="00F54B6C">
        <w:rPr>
          <w:cs/>
          <w:lang w:val="el-GR"/>
        </w:rPr>
        <w:t>‎</w:t>
      </w:r>
      <w:r w:rsidR="00F54B6C">
        <w:rPr>
          <w:lang w:val="el-GR"/>
        </w:rPr>
        <w:t>2.2.9.2</w:t>
      </w:r>
      <w:r w:rsidR="00C32872">
        <w:rPr>
          <w:lang w:val="el-GR"/>
        </w:rPr>
        <w:fldChar w:fldCharType="end"/>
      </w:r>
      <w:r w:rsidR="00C32872">
        <w:rPr>
          <w:lang w:val="el-GR"/>
        </w:rPr>
        <w:t xml:space="preserve"> &amp;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F54B6C">
        <w:rPr>
          <w:cs/>
          <w:lang w:val="el-GR"/>
        </w:rPr>
        <w:t>‎</w:t>
      </w:r>
      <w:r w:rsidR="00F54B6C">
        <w:rPr>
          <w:lang w:val="el-GR"/>
        </w:rPr>
        <w:t>3.2</w:t>
      </w:r>
      <w:r w:rsidR="00C32872">
        <w:rPr>
          <w:lang w:val="el-GR"/>
        </w:rPr>
        <w:fldChar w:fldCharType="end"/>
      </w:r>
      <w:r w:rsidR="00C32872">
        <w:rPr>
          <w:lang w:val="el-GR"/>
        </w:rPr>
        <w:t xml:space="preserve">) </w:t>
      </w:r>
      <w:r w:rsidRPr="00603221">
        <w:rPr>
          <w:lang w:val="el-GR"/>
        </w:rPr>
        <w:t xml:space="preserve"> ή </w:t>
      </w:r>
      <w:r w:rsidR="00C32872">
        <w:rPr>
          <w:lang w:val="el-GR"/>
        </w:rPr>
        <w:t xml:space="preserve">δ) </w:t>
      </w:r>
      <w:r w:rsidRPr="00603221">
        <w:rPr>
          <w:lang w:val="el-GR"/>
        </w:rPr>
        <w:t>δεν προσέλθει εγκαίρως για υπογραφή της σύμβαση</w:t>
      </w:r>
      <w:r w:rsidR="00C32872">
        <w:rPr>
          <w:lang w:val="el-GR"/>
        </w:rPr>
        <w:t xml:space="preserve">ς, </w:t>
      </w:r>
      <w:r w:rsidR="00C32872" w:rsidRPr="00C32872">
        <w:rPr>
          <w:lang w:val="el-GR"/>
        </w:rPr>
        <w:t xml:space="preserve">ε) υποβάλει μη κατάλληλη προσφορά, </w:t>
      </w:r>
      <w:r w:rsidR="00815061">
        <w:rPr>
          <w:lang w:val="el-GR"/>
        </w:rPr>
        <w:t>κατά</w:t>
      </w:r>
      <w:r w:rsidR="00815061" w:rsidRPr="00C32872">
        <w:rPr>
          <w:lang w:val="el-GR"/>
        </w:rPr>
        <w:t xml:space="preserve"> </w:t>
      </w:r>
      <w:r w:rsidR="00C32872" w:rsidRPr="00C32872">
        <w:rPr>
          <w:lang w:val="el-GR"/>
        </w:rPr>
        <w:t xml:space="preserve">την έννοια της περ. 46 της παρ. 1 του άρθρου 2 του ν. 4412/2016, </w:t>
      </w:r>
      <w:proofErr w:type="spellStart"/>
      <w:r w:rsidR="00C32872" w:rsidRPr="00C32872">
        <w:rPr>
          <w:lang w:val="el-GR"/>
        </w:rPr>
        <w:t>στ</w:t>
      </w:r>
      <w:proofErr w:type="spellEnd"/>
      <w:r w:rsidR="00C32872" w:rsidRPr="00C32872">
        <w:rPr>
          <w:lang w:val="el-GR"/>
        </w:rPr>
        <w:t xml:space="preserve">) δεν ανταποκριθεί στη σχετική πρόσκληση της αναθέτουσας αρχής να εξηγήσει την τιμή ή το κόστος της προσφοράς του εντός της </w:t>
      </w:r>
      <w:proofErr w:type="spellStart"/>
      <w:r w:rsidR="00C32872" w:rsidRPr="00C32872">
        <w:rPr>
          <w:lang w:val="el-GR"/>
        </w:rPr>
        <w:t>τεθείσας</w:t>
      </w:r>
      <w:proofErr w:type="spellEnd"/>
      <w:r w:rsidR="00C32872" w:rsidRPr="00C32872">
        <w:rPr>
          <w:lang w:val="el-GR"/>
        </w:rPr>
        <w:t xml:space="preserve"> προθεσμίας και η προσφορά του απορριφθεί,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F54B6C">
        <w:rPr>
          <w:cs/>
          <w:lang w:val="el-GR"/>
        </w:rPr>
        <w:t>‎</w:t>
      </w:r>
      <w:r w:rsidR="00F54B6C">
        <w:rPr>
          <w:lang w:val="el-GR"/>
        </w:rPr>
        <w:t>3.2</w:t>
      </w:r>
      <w:r w:rsidR="00C32872">
        <w:rPr>
          <w:lang w:val="el-GR"/>
        </w:rPr>
        <w:fldChar w:fldCharType="end"/>
      </w:r>
      <w:r w:rsidR="00C32872" w:rsidRPr="00C32872">
        <w:rPr>
          <w:lang w:val="el-GR"/>
        </w:rPr>
        <w:t xml:space="preserve"> και </w:t>
      </w:r>
      <w:r w:rsidR="00C32872">
        <w:rPr>
          <w:lang w:val="el-GR"/>
        </w:rPr>
        <w:t>3.4</w:t>
      </w:r>
      <w:r w:rsidR="00C32872" w:rsidRPr="00C32872">
        <w:rPr>
          <w:lang w:val="el-GR"/>
        </w:rPr>
        <w:t xml:space="preserve">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w:t>
      </w:r>
      <w:r w:rsidR="00815061">
        <w:rPr>
          <w:lang w:val="el-GR"/>
        </w:rPr>
        <w:t>τ</w:t>
      </w:r>
      <w:r w:rsidR="00C32872" w:rsidRPr="00C32872">
        <w:rPr>
          <w:lang w:val="el-GR"/>
        </w:rPr>
        <w:t xml:space="preserve">ηκαν νομίμως και εμπροθέσμως, δεν αποδεικνύεται η μη συνδρομή των λόγων αποκλεισμού της παραγράφου </w:t>
      </w:r>
      <w:r w:rsidR="00C32872">
        <w:rPr>
          <w:lang w:val="el-GR"/>
        </w:rPr>
        <w:fldChar w:fldCharType="begin"/>
      </w:r>
      <w:r w:rsidR="00C32872">
        <w:rPr>
          <w:lang w:val="el-GR"/>
        </w:rPr>
        <w:instrText xml:space="preserve"> REF _Ref496541356 \r \h </w:instrText>
      </w:r>
      <w:r w:rsidR="00C32872">
        <w:rPr>
          <w:lang w:val="el-GR"/>
        </w:rPr>
      </w:r>
      <w:r w:rsidR="00C32872">
        <w:rPr>
          <w:lang w:val="el-GR"/>
        </w:rPr>
        <w:fldChar w:fldCharType="separate"/>
      </w:r>
      <w:r w:rsidR="00F54B6C">
        <w:rPr>
          <w:cs/>
          <w:lang w:val="el-GR"/>
        </w:rPr>
        <w:t>‎</w:t>
      </w:r>
      <w:r w:rsidR="00F54B6C">
        <w:rPr>
          <w:lang w:val="el-GR"/>
        </w:rPr>
        <w:t>2.2.3</w:t>
      </w:r>
      <w:r w:rsidR="00C32872">
        <w:rPr>
          <w:lang w:val="el-GR"/>
        </w:rPr>
        <w:fldChar w:fldCharType="end"/>
      </w:r>
      <w:r w:rsidR="00C32872" w:rsidRPr="00C32872">
        <w:rPr>
          <w:lang w:val="el-GR"/>
        </w:rPr>
        <w:t xml:space="preserve"> ή η πλήρωση μιας ή περισσότερων από τις απαιτήσεις των κριτηρίων ποιοτικής επιλογής.</w:t>
      </w:r>
    </w:p>
    <w:p w14:paraId="67E68AC3" w14:textId="77777777" w:rsidR="008338F0" w:rsidRPr="00603221" w:rsidRDefault="003355E7" w:rsidP="0072750F">
      <w:pPr>
        <w:pStyle w:val="3"/>
        <w:ind w:left="1276"/>
        <w:rPr>
          <w:lang w:val="el-GR"/>
        </w:rPr>
      </w:pPr>
      <w:bookmarkStart w:id="94" w:name="_Ref496541356"/>
      <w:bookmarkStart w:id="95" w:name="_Ref496541742"/>
      <w:bookmarkStart w:id="96" w:name="_Ref496541775"/>
      <w:bookmarkStart w:id="97" w:name="_Ref496541863"/>
      <w:bookmarkStart w:id="98" w:name="_Toc97194273"/>
      <w:bookmarkStart w:id="99" w:name="_Toc97194423"/>
      <w:bookmarkStart w:id="100" w:name="_Toc224213932"/>
      <w:r w:rsidRPr="00603221">
        <w:rPr>
          <w:lang w:val="el-GR"/>
        </w:rPr>
        <w:t>Λόγοι αποκλεισμού</w:t>
      </w:r>
      <w:bookmarkEnd w:id="94"/>
      <w:bookmarkEnd w:id="95"/>
      <w:bookmarkEnd w:id="96"/>
      <w:bookmarkEnd w:id="97"/>
      <w:bookmarkEnd w:id="98"/>
      <w:bookmarkEnd w:id="99"/>
      <w:bookmarkEnd w:id="100"/>
      <w:r w:rsidRPr="00603221">
        <w:rPr>
          <w:lang w:val="el-GR"/>
        </w:rPr>
        <w:t xml:space="preserve"> </w:t>
      </w:r>
    </w:p>
    <w:p w14:paraId="12664CCF" w14:textId="283FB78D" w:rsidR="008338F0" w:rsidRDefault="003355E7" w:rsidP="00B8545D">
      <w:pPr>
        <w:spacing w:before="240"/>
        <w:rPr>
          <w:lang w:val="el-GR"/>
        </w:rPr>
      </w:pPr>
      <w:r w:rsidRPr="00603221">
        <w:rPr>
          <w:lang w:val="el-GR"/>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799D5F3D" w14:textId="283FB78D" w:rsidR="008338F0" w:rsidRPr="00603221" w:rsidRDefault="00E1337D">
      <w:pPr>
        <w:pStyle w:val="aff"/>
        <w:numPr>
          <w:ilvl w:val="3"/>
          <w:numId w:val="11"/>
        </w:numPr>
        <w:spacing w:before="240"/>
        <w:ind w:left="0" w:firstLine="0"/>
        <w:rPr>
          <w:lang w:val="el-GR"/>
        </w:rPr>
      </w:pPr>
      <w:bookmarkStart w:id="101" w:name="_Ref496540567"/>
      <w:r w:rsidRPr="00603221">
        <w:rPr>
          <w:lang w:val="el-GR"/>
        </w:rPr>
        <w:t xml:space="preserve"> </w:t>
      </w:r>
      <w:bookmarkStart w:id="102" w:name="_Ref74507429"/>
      <w:r w:rsidR="003355E7" w:rsidRPr="00603221">
        <w:rPr>
          <w:lang w:val="el-GR"/>
        </w:rPr>
        <w:t xml:space="preserve">Όταν υπάρχει σε βάρος του </w:t>
      </w:r>
      <w:r w:rsidR="00DE31C0" w:rsidRPr="00603221">
        <w:rPr>
          <w:lang w:val="el-GR"/>
        </w:rPr>
        <w:t xml:space="preserve">αμετάκλητη </w:t>
      </w:r>
      <w:r w:rsidR="003355E7" w:rsidRPr="00603221">
        <w:rPr>
          <w:lang w:val="el-GR"/>
        </w:rPr>
        <w:t xml:space="preserve">καταδικαστική απόφαση για ένα από </w:t>
      </w:r>
      <w:r w:rsidR="00730200">
        <w:rPr>
          <w:lang w:val="el-GR"/>
        </w:rPr>
        <w:t>τα ακόλουθα εγκλήματα</w:t>
      </w:r>
      <w:r w:rsidR="003355E7" w:rsidRPr="00603221">
        <w:rPr>
          <w:lang w:val="el-GR"/>
        </w:rPr>
        <w:t>:</w:t>
      </w:r>
      <w:bookmarkEnd w:id="101"/>
      <w:bookmarkEnd w:id="102"/>
      <w:r w:rsidR="003355E7" w:rsidRPr="00603221">
        <w:rPr>
          <w:lang w:val="el-GR"/>
        </w:rPr>
        <w:t xml:space="preserve"> </w:t>
      </w:r>
    </w:p>
    <w:p w14:paraId="255B9049" w14:textId="77777777" w:rsidR="00C908BD" w:rsidRPr="00C229F3" w:rsidRDefault="003355E7" w:rsidP="00C908BD">
      <w:pPr>
        <w:rPr>
          <w:lang w:val="el-GR"/>
        </w:rPr>
      </w:pPr>
      <w:r w:rsidRPr="00603221">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603221">
        <w:t>L</w:t>
      </w:r>
      <w:r w:rsidRPr="00603221">
        <w:rPr>
          <w:lang w:val="el-GR"/>
        </w:rPr>
        <w:t xml:space="preserve"> 300 της 11.11.2008 σ.42</w:t>
      </w:r>
      <w:r w:rsidR="00C908BD">
        <w:rPr>
          <w:lang w:val="el-GR"/>
        </w:rPr>
        <w:t xml:space="preserve"> </w:t>
      </w:r>
      <w:r w:rsidR="00C908BD" w:rsidRPr="002E1623">
        <w:rPr>
          <w:lang w:val="el-GR"/>
        </w:rPr>
        <w:t>και τα εγκλήματα του άρθρου 187 του Ποινικού Κώδικα (εγκληματική οργάνωση),</w:t>
      </w:r>
    </w:p>
    <w:p w14:paraId="44BB145D" w14:textId="048BAB28" w:rsidR="00105242" w:rsidRPr="00105242" w:rsidRDefault="003355E7" w:rsidP="00105242">
      <w:pPr>
        <w:rPr>
          <w:lang w:val="el-GR"/>
        </w:rPr>
      </w:pPr>
      <w:r w:rsidRPr="00603221">
        <w:rPr>
          <w:lang w:val="el-GR"/>
        </w:rPr>
        <w:t xml:space="preserve">β) </w:t>
      </w:r>
      <w:r w:rsidR="00105242">
        <w:rPr>
          <w:lang w:val="el-GR"/>
        </w:rPr>
        <w:t xml:space="preserve">ενεργητική </w:t>
      </w:r>
      <w:r w:rsidRPr="00603221">
        <w:rPr>
          <w:lang w:val="el-GR"/>
        </w:rPr>
        <w:t xml:space="preserve">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603221">
        <w:t>C</w:t>
      </w:r>
      <w:r w:rsidRPr="00603221">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603221">
        <w:t>L</w:t>
      </w:r>
      <w:r w:rsidRPr="00603221">
        <w:rPr>
          <w:lang w:val="el-GR"/>
        </w:rPr>
        <w:t xml:space="preserve"> 192 της 31.7.2003, σ. 54), καθώς και όπως ορίζεται στο εθνικό δίκαιο του οικονομικού φορέα, </w:t>
      </w:r>
      <w:r w:rsidR="00105242" w:rsidRPr="00105242">
        <w:rPr>
          <w:lang w:val="el-GR"/>
        </w:rPr>
        <w:t>και τα εγκλήματα των άρθρων 159</w:t>
      </w:r>
      <w:r w:rsidR="00105242" w:rsidRPr="00105242">
        <w:rPr>
          <w:vertAlign w:val="superscript"/>
          <w:lang w:val="el-GR"/>
        </w:rPr>
        <w:t>Α</w:t>
      </w:r>
      <w:r w:rsidR="00105242" w:rsidRPr="00105242">
        <w:rPr>
          <w:lang w:val="el-GR"/>
        </w:rPr>
        <w:t xml:space="preserve"> (δωροδοκία πολιτικών προσώπων), 236 (δωροδοκία υπαλλήλου), 237 παρ.2-4 (δωροδοκία δικαστικών λειτουργών), 237</w:t>
      </w:r>
      <w:r w:rsidR="00105242" w:rsidRPr="00105242">
        <w:rPr>
          <w:vertAlign w:val="superscript"/>
          <w:lang w:val="el-GR"/>
        </w:rPr>
        <w:t>Α</w:t>
      </w:r>
      <w:r w:rsidR="00105242" w:rsidRPr="00105242">
        <w:rPr>
          <w:lang w:val="el-GR"/>
        </w:rPr>
        <w:t xml:space="preserve"> παρ.2 (εμπορία επιρροής – μεσάζοντες) 396 παρ.2 (δωροδοκία στον ιδιωτικό τομέα) του Ποινικού Κώδικα</w:t>
      </w:r>
      <w:r w:rsidR="00697E30">
        <w:rPr>
          <w:lang w:val="el-GR"/>
        </w:rPr>
        <w:t>,</w:t>
      </w:r>
    </w:p>
    <w:p w14:paraId="6FD513DA" w14:textId="30E04513" w:rsidR="008338F0" w:rsidRPr="00603221" w:rsidRDefault="003355E7">
      <w:pPr>
        <w:rPr>
          <w:lang w:val="el-GR"/>
        </w:rPr>
      </w:pPr>
      <w:r w:rsidRPr="00603221">
        <w:rPr>
          <w:lang w:val="el-GR"/>
        </w:rPr>
        <w:t xml:space="preserve">γ) </w:t>
      </w:r>
      <w:r w:rsidR="00105242" w:rsidRPr="00105242">
        <w:rPr>
          <w:lang w:val="el-GR"/>
        </w:rPr>
        <w:t>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00105242" w:rsidRPr="00105242">
        <w:t>L</w:t>
      </w:r>
      <w:r w:rsidR="00105242" w:rsidRPr="00105242">
        <w:rPr>
          <w:lang w:val="el-GR"/>
        </w:rPr>
        <w:t xml:space="preserve"> 198/28.07.2017) και τα εγκλήματα των άρθρων 159Α (δωροδοκία πολιτικών προσώπων), 216 (πλαστογραφία), 236 (δωροδοκία υπαλλήλου), 237 παρ.</w:t>
      </w:r>
      <w:r w:rsidR="00105242" w:rsidRPr="00105242">
        <w:t> </w:t>
      </w:r>
      <w:r w:rsidR="00105242" w:rsidRPr="00105242">
        <w:rPr>
          <w:lang w:val="el-GR"/>
        </w:rPr>
        <w:t xml:space="preserve">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w:t>
      </w:r>
      <w:proofErr w:type="spellStart"/>
      <w:r w:rsidR="00105242" w:rsidRPr="00105242">
        <w:rPr>
          <w:lang w:val="el-GR"/>
        </w:rPr>
        <w:t>επ</w:t>
      </w:r>
      <w:proofErr w:type="spellEnd"/>
      <w:r w:rsidR="00105242" w:rsidRPr="00105242">
        <w:rPr>
          <w:lang w:val="el-GR"/>
        </w:rPr>
        <w:t>.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00105242" w:rsidRPr="00105242">
        <w:t> </w:t>
      </w:r>
      <w:r w:rsidR="00105242" w:rsidRPr="00105242">
        <w:rPr>
          <w:lang w:val="el-GR"/>
        </w:rPr>
        <w:t>4689/2020 (Α’</w:t>
      </w:r>
      <w:r w:rsidR="00105242" w:rsidRPr="00105242">
        <w:t> </w:t>
      </w:r>
      <w:r w:rsidR="00105242" w:rsidRPr="00105242">
        <w:rPr>
          <w:lang w:val="el-GR"/>
        </w:rPr>
        <w:t>103),</w:t>
      </w:r>
    </w:p>
    <w:p w14:paraId="0BEC8A4B" w14:textId="589E78E3" w:rsidR="008338F0" w:rsidRPr="00603221" w:rsidRDefault="003355E7">
      <w:pPr>
        <w:rPr>
          <w:lang w:val="el-GR"/>
        </w:rPr>
      </w:pPr>
      <w:r w:rsidRPr="00603221">
        <w:rPr>
          <w:lang w:val="el-GR"/>
        </w:rPr>
        <w:lastRenderedPageBreak/>
        <w:t xml:space="preserve">δ) </w:t>
      </w:r>
      <w:r w:rsidR="00105242" w:rsidRPr="00105242">
        <w:rPr>
          <w:lang w:val="el-GR"/>
        </w:rPr>
        <w:t>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w:t>
      </w:r>
      <w:r w:rsidR="00105242" w:rsidRPr="00105242">
        <w:t> </w:t>
      </w:r>
      <w:r w:rsidR="00105242" w:rsidRPr="00105242">
        <w:rPr>
          <w:lang w:val="el-GR"/>
        </w:rPr>
        <w:t>πλαί</w:t>
      </w:r>
      <w:r w:rsidR="00815061">
        <w:rPr>
          <w:lang w:val="el-GR"/>
        </w:rPr>
        <w:t>σι</w:t>
      </w:r>
      <w:r w:rsidR="00105242" w:rsidRPr="00105242">
        <w:rPr>
          <w:lang w:val="el-GR"/>
        </w:rPr>
        <w:t>ο 2002/475/ΔΕΥ του Συμβουλίου και για την τροποποίηση της απόφασης 2005/671/ΔΕΥ του Συμβουλίου (</w:t>
      </w:r>
      <w:r w:rsidR="00105242" w:rsidRPr="00105242">
        <w:t>EE</w:t>
      </w:r>
      <w:r w:rsidR="00105242" w:rsidRPr="00105242">
        <w:rPr>
          <w:lang w:val="el-GR"/>
        </w:rPr>
        <w:t xml:space="preserve"> </w:t>
      </w:r>
      <w:r w:rsidR="00105242" w:rsidRPr="00105242">
        <w:t>L</w:t>
      </w:r>
      <w:r w:rsidR="00105242" w:rsidRPr="00105242">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00105242" w:rsidRPr="00105242">
        <w:t> </w:t>
      </w:r>
      <w:r w:rsidR="00105242" w:rsidRPr="00105242">
        <w:rPr>
          <w:lang w:val="el-GR"/>
        </w:rPr>
        <w:t>4689/2020 (Α’</w:t>
      </w:r>
      <w:r w:rsidR="00105242" w:rsidRPr="00105242">
        <w:t> </w:t>
      </w:r>
      <w:r w:rsidR="00105242" w:rsidRPr="00105242">
        <w:rPr>
          <w:lang w:val="el-GR"/>
        </w:rPr>
        <w:t>103),</w:t>
      </w:r>
    </w:p>
    <w:p w14:paraId="72D34EDF" w14:textId="3286BF3D" w:rsidR="009A3D76" w:rsidRPr="00603221" w:rsidRDefault="003355E7">
      <w:pPr>
        <w:rPr>
          <w:lang w:val="el-GR"/>
        </w:rPr>
      </w:pPr>
      <w:r w:rsidRPr="00603221">
        <w:rPr>
          <w:lang w:val="el-GR"/>
        </w:rPr>
        <w:t xml:space="preserve">ε) </w:t>
      </w:r>
      <w:r w:rsidR="00105242" w:rsidRPr="00105242">
        <w:rPr>
          <w:lang w:val="el-GR"/>
        </w:rPr>
        <w:t xml:space="preserve">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w:t>
      </w:r>
      <w:proofErr w:type="spellStart"/>
      <w:r w:rsidR="00105242" w:rsidRPr="00105242">
        <w:rPr>
          <w:lang w:val="el-GR"/>
        </w:rPr>
        <w:t>αριθμ</w:t>
      </w:r>
      <w:proofErr w:type="spellEnd"/>
      <w:r w:rsidR="00105242" w:rsidRPr="00105242">
        <w:rPr>
          <w:lang w:val="el-GR"/>
        </w:rPr>
        <w:t>.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00105242" w:rsidRPr="00105242">
        <w:t>EE</w:t>
      </w:r>
      <w:r w:rsidR="00105242" w:rsidRPr="00105242">
        <w:rPr>
          <w:lang w:val="el-GR"/>
        </w:rPr>
        <w:t xml:space="preserve"> </w:t>
      </w:r>
      <w:r w:rsidR="00105242" w:rsidRPr="00105242">
        <w:t>L</w:t>
      </w:r>
      <w:r w:rsidR="00105242" w:rsidRPr="00105242">
        <w:rPr>
          <w:lang w:val="el-GR"/>
        </w:rPr>
        <w:t xml:space="preserve"> 141/05.06.2015) και τα εγκλήματα των άρθρων 2 και 39 του ν.</w:t>
      </w:r>
      <w:r w:rsidR="00105242" w:rsidRPr="00105242">
        <w:t> </w:t>
      </w:r>
      <w:r w:rsidR="00105242" w:rsidRPr="00105242">
        <w:rPr>
          <w:lang w:val="el-GR"/>
        </w:rPr>
        <w:t>4557/2018 (Α’</w:t>
      </w:r>
      <w:r w:rsidR="00105242" w:rsidRPr="00105242">
        <w:t> </w:t>
      </w:r>
      <w:r w:rsidR="00105242" w:rsidRPr="00105242">
        <w:rPr>
          <w:lang w:val="el-GR"/>
        </w:rPr>
        <w:t>139),</w:t>
      </w:r>
    </w:p>
    <w:p w14:paraId="2F85B11B" w14:textId="77777777" w:rsidR="008338F0" w:rsidRDefault="003355E7">
      <w:pPr>
        <w:rPr>
          <w:lang w:val="el-GR"/>
        </w:rPr>
      </w:pPr>
      <w:proofErr w:type="spellStart"/>
      <w:r w:rsidRPr="00603221">
        <w:rPr>
          <w:lang w:val="el-GR"/>
        </w:rPr>
        <w:t>στ</w:t>
      </w:r>
      <w:proofErr w:type="spellEnd"/>
      <w:r w:rsidRPr="00603221">
        <w:rPr>
          <w:lang w:val="el-GR"/>
        </w:rPr>
        <w:t xml:space="preserve">) </w:t>
      </w:r>
      <w:r w:rsidR="00105242" w:rsidRPr="00105242">
        <w:rPr>
          <w:lang w:val="el-GR"/>
        </w:rPr>
        <w:t>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00105242" w:rsidRPr="00105242">
        <w:t> </w:t>
      </w:r>
      <w:r w:rsidR="00105242" w:rsidRPr="00105242">
        <w:rPr>
          <w:lang w:val="el-GR"/>
        </w:rPr>
        <w:t xml:space="preserve">- πλαίσιο 2002/629/ΔΕΥ του Συμβουλίου (ΕΕ </w:t>
      </w:r>
      <w:r w:rsidR="00105242" w:rsidRPr="00105242">
        <w:t>L</w:t>
      </w:r>
      <w:r w:rsidR="00105242" w:rsidRPr="00105242">
        <w:rPr>
          <w:lang w:val="el-GR"/>
        </w:rPr>
        <w:t xml:space="preserve"> 101 της 15.4.2011, σ. 1) και τα εγκλήματα του άρθρου 323Α του Ποινικού κώδικα (εμπορία ανθρώπων).</w:t>
      </w:r>
    </w:p>
    <w:p w14:paraId="36E82875" w14:textId="77777777" w:rsidR="008338F0" w:rsidRDefault="003355E7">
      <w:pPr>
        <w:rPr>
          <w:lang w:val="el-GR"/>
        </w:rPr>
      </w:pPr>
      <w:r w:rsidRPr="00603221">
        <w:rPr>
          <w:lang w:val="el-GR"/>
        </w:rPr>
        <w:t xml:space="preserve">Ο οικονομικός φορέας αποκλείεται, επίσης, όταν το πρόσωπο εις βάρος του οποίου εκδόθηκε </w:t>
      </w:r>
      <w:r w:rsidR="00E87EA9" w:rsidRPr="00603221">
        <w:rPr>
          <w:lang w:val="el-GR"/>
        </w:rPr>
        <w:t xml:space="preserve">τελεσίδικη </w:t>
      </w:r>
      <w:r w:rsidR="00400357" w:rsidRPr="00603221">
        <w:rPr>
          <w:lang w:val="el-GR"/>
        </w:rPr>
        <w:t xml:space="preserve">αμετάκλητη </w:t>
      </w:r>
      <w:r w:rsidRPr="00603221">
        <w:rPr>
          <w:lang w:val="el-GR"/>
        </w:rPr>
        <w:t>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0364ED92" w14:textId="77777777" w:rsidR="009A3D76" w:rsidRPr="00405D54" w:rsidRDefault="009A3D76" w:rsidP="009A3D76">
      <w:pPr>
        <w:rPr>
          <w:lang w:val="el-GR"/>
        </w:rPr>
      </w:pPr>
      <w:r w:rsidRPr="00405D54">
        <w:rPr>
          <w:lang w:val="el-GR"/>
        </w:rPr>
        <w:t xml:space="preserve">Η υποχρέωση του προηγούμενου εδαφίου αφορά: </w:t>
      </w:r>
    </w:p>
    <w:p w14:paraId="51FA9E14" w14:textId="5BECFD73" w:rsidR="009A3D76" w:rsidRDefault="009A3D76" w:rsidP="009A3D76">
      <w:pPr>
        <w:rPr>
          <w:lang w:val="el-GR"/>
        </w:rPr>
      </w:pPr>
      <w:r>
        <w:rPr>
          <w:lang w:val="el-GR"/>
        </w:rPr>
        <w:t>- στις περιπτώσεις εταιρειών περιορισμένης ευθύνης (Ε.Π.Ε.)</w:t>
      </w:r>
      <w:r w:rsidR="00A432E9">
        <w:rPr>
          <w:lang w:val="el-GR"/>
        </w:rPr>
        <w:t>,</w:t>
      </w:r>
      <w:r>
        <w:rPr>
          <w:lang w:val="el-GR"/>
        </w:rPr>
        <w:t xml:space="preserve"> ιδιωτικών κεφαλαιουχικών εταιρειών (Ι.Κ.Ε.) και προσωπικών εταιρειών (Ο.Ε. και Ε.Ε.) τους διαχειριστές.</w:t>
      </w:r>
    </w:p>
    <w:p w14:paraId="168F4D45" w14:textId="77777777" w:rsidR="009A3D76" w:rsidRPr="009A3D76" w:rsidRDefault="009A3D76" w:rsidP="009A3D76">
      <w:pPr>
        <w:rPr>
          <w:lang w:val="el-GR"/>
        </w:rPr>
      </w:pPr>
      <w:r>
        <w:rPr>
          <w:lang w:val="el-GR"/>
        </w:rPr>
        <w:t xml:space="preserve">- </w:t>
      </w:r>
      <w:r w:rsidRPr="009A3D76">
        <w:rPr>
          <w:lang w:val="el-GR"/>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1294080A" w14:textId="77777777" w:rsidR="009A3D76" w:rsidRPr="009A3D76" w:rsidRDefault="009A3D76" w:rsidP="009A3D76">
      <w:pPr>
        <w:rPr>
          <w:lang w:val="el-GR"/>
        </w:rPr>
      </w:pPr>
      <w:r w:rsidRPr="009A3D76">
        <w:rPr>
          <w:lang w:val="el-GR"/>
        </w:rPr>
        <w:t>- στις περιπτώσεις Συνεταιρισμών, τα μέλη του Διοικητικού Συμβουλίου.</w:t>
      </w:r>
    </w:p>
    <w:p w14:paraId="54053568" w14:textId="529073C1" w:rsidR="009A3D76" w:rsidRPr="009A3D76" w:rsidRDefault="009A3D76" w:rsidP="009A3D76">
      <w:pPr>
        <w:rPr>
          <w:lang w:val="el-GR"/>
        </w:rPr>
      </w:pPr>
      <w:r w:rsidRPr="009A3D76">
        <w:rPr>
          <w:lang w:val="el-GR"/>
        </w:rPr>
        <w:t xml:space="preserve">- σε όλες τις </w:t>
      </w:r>
      <w:r w:rsidR="00815061" w:rsidRPr="00815061">
        <w:rPr>
          <w:lang w:val="el-GR"/>
        </w:rPr>
        <w:t xml:space="preserve">λοιπές </w:t>
      </w:r>
      <w:r w:rsidRPr="009A3D76">
        <w:rPr>
          <w:lang w:val="el-GR"/>
        </w:rPr>
        <w:t>περιπτώσεις νομικών προσώπων, τον κατά περίπτωση νόμιμο εκπρόσωπο.</w:t>
      </w:r>
    </w:p>
    <w:p w14:paraId="66DEC573" w14:textId="77777777" w:rsidR="009A3D76" w:rsidRPr="00821852" w:rsidRDefault="009A3D76" w:rsidP="009A3D76">
      <w:pPr>
        <w:rPr>
          <w:b/>
          <w:bCs/>
          <w:lang w:val="el-GR"/>
        </w:rPr>
      </w:pPr>
      <w:r w:rsidRPr="00821852">
        <w:rPr>
          <w:b/>
          <w:bCs/>
          <w:lang w:val="el-GR"/>
        </w:rPr>
        <w:t>Εάν στις ως άνω περιπτώσεις (α) έως (</w:t>
      </w:r>
      <w:proofErr w:type="spellStart"/>
      <w:r w:rsidRPr="00821852">
        <w:rPr>
          <w:b/>
          <w:bCs/>
          <w:lang w:val="el-GR"/>
        </w:rPr>
        <w:t>στ</w:t>
      </w:r>
      <w:proofErr w:type="spellEnd"/>
      <w:r w:rsidRPr="00821852">
        <w:rPr>
          <w:b/>
          <w:bCs/>
          <w:lang w:val="el-GR"/>
        </w:rPr>
        <w:t>)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0B49B17C" w14:textId="77777777" w:rsidR="005A0ACC" w:rsidRDefault="000326F6">
      <w:pPr>
        <w:pStyle w:val="aff"/>
        <w:numPr>
          <w:ilvl w:val="3"/>
          <w:numId w:val="11"/>
        </w:numPr>
        <w:tabs>
          <w:tab w:val="left" w:pos="0"/>
          <w:tab w:val="left" w:pos="709"/>
          <w:tab w:val="left" w:pos="1134"/>
        </w:tabs>
        <w:spacing w:before="240"/>
        <w:ind w:left="0" w:firstLine="0"/>
        <w:rPr>
          <w:lang w:val="el-GR"/>
        </w:rPr>
      </w:pPr>
      <w:bookmarkStart w:id="103" w:name="_Ref503518036"/>
      <w:r w:rsidRPr="00603221">
        <w:rPr>
          <w:lang w:val="el-GR"/>
        </w:rPr>
        <w:t>Σ</w:t>
      </w:r>
      <w:r w:rsidR="005A0ACC" w:rsidRPr="00603221">
        <w:rPr>
          <w:lang w:val="el-GR"/>
        </w:rPr>
        <w:t>τις ακόλουθες περιπτώσεις</w:t>
      </w:r>
      <w:bookmarkEnd w:id="103"/>
      <w:r w:rsidR="005A0ACC" w:rsidRPr="00603221">
        <w:rPr>
          <w:lang w:val="el-GR"/>
        </w:rPr>
        <w:t xml:space="preserve"> </w:t>
      </w:r>
    </w:p>
    <w:p w14:paraId="252A9A52" w14:textId="7570F5D5" w:rsidR="009A3D76" w:rsidRPr="00C229F3" w:rsidRDefault="009A3D76" w:rsidP="00821852">
      <w:pPr>
        <w:spacing w:before="120"/>
        <w:rPr>
          <w:lang w:val="el-GR"/>
        </w:rPr>
      </w:pPr>
      <w:r>
        <w:rPr>
          <w:lang w:val="el-GR"/>
        </w:rPr>
        <w:t xml:space="preserve">α) όταν ο οικονομικός φορέας έχει αθετήσει τις υποχρεώσεις του </w:t>
      </w:r>
      <w:r w:rsidR="00815061" w:rsidRPr="00815061">
        <w:rPr>
          <w:lang w:val="el-GR"/>
        </w:rPr>
        <w:t xml:space="preserve">σχετικά με την </w:t>
      </w:r>
      <w:r>
        <w:rPr>
          <w:lang w:val="el-GR"/>
        </w:rPr>
        <w:t xml:space="preserve">καταβολή φόρων ή εισφορών κοινωνικής ασφάλισης και αυτό έχει διαπιστωθεί </w:t>
      </w:r>
      <w:r w:rsidR="00815061">
        <w:rPr>
          <w:lang w:val="el-GR"/>
        </w:rPr>
        <w:t xml:space="preserve">με </w:t>
      </w:r>
      <w:r>
        <w:rPr>
          <w:lang w:val="el-GR"/>
        </w:rPr>
        <w:t xml:space="preserve">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6E6EFF12" w14:textId="77777777" w:rsidR="009A3D76" w:rsidRPr="00C229F3" w:rsidRDefault="009A3D76" w:rsidP="009A3D76">
      <w:pPr>
        <w:rPr>
          <w:lang w:val="el-GR"/>
        </w:rPr>
      </w:pPr>
      <w:r>
        <w:rPr>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333C5A17" w14:textId="77777777" w:rsidR="009A3D76" w:rsidRDefault="009A3D76" w:rsidP="009A3D76">
      <w:pPr>
        <w:rPr>
          <w:lang w:val="el-GR"/>
        </w:rPr>
      </w:pPr>
      <w:r>
        <w:rPr>
          <w:lang w:val="el-GR"/>
        </w:rPr>
        <w:lastRenderedPageBreak/>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2D58E445" w14:textId="77777777" w:rsidR="009A3D76" w:rsidRPr="00C229F3" w:rsidRDefault="009A3D76" w:rsidP="009A3D76">
      <w:pPr>
        <w:rPr>
          <w:lang w:val="el-GR"/>
        </w:rPr>
      </w:pPr>
      <w:r w:rsidRPr="007213D0">
        <w:rPr>
          <w:lang w:val="el-GR" w:eastAsia="el-GR"/>
        </w:rPr>
        <w:t>Οι υποχρεώσεις των περ. α’ και β’ της παρ. 2</w:t>
      </w:r>
      <w:r>
        <w:rPr>
          <w:lang w:val="el-GR" w:eastAsia="el-GR"/>
        </w:rPr>
        <w:t xml:space="preserve">.2.3.2 </w:t>
      </w:r>
      <w:r w:rsidRPr="007213D0">
        <w:rPr>
          <w:lang w:val="el-GR" w:eastAsia="el-GR"/>
        </w:rPr>
        <w:t xml:space="preserve"> θεωρείται</w:t>
      </w:r>
      <w:r>
        <w:rPr>
          <w:lang w:val="el-GR" w:eastAsia="el-GR"/>
        </w:rPr>
        <w:t xml:space="preserve"> </w:t>
      </w:r>
      <w:r w:rsidRPr="007213D0">
        <w:rPr>
          <w:lang w:val="el-GR" w:eastAsia="el-GR"/>
        </w:rPr>
        <w:t>ότι δεν έχουν αθετηθεί εφόσον δεν έχουν καταστεί ληξιπρόθεσμες ή εφόσον αυτές έχουν υπαχθεί σε δεσμευτικό διακανονισμό που τηρείται.</w:t>
      </w:r>
    </w:p>
    <w:p w14:paraId="3A81EDF6" w14:textId="046C9E0C" w:rsidR="004B29C9" w:rsidRPr="00603221" w:rsidRDefault="009A3D76" w:rsidP="003329FF">
      <w:pPr>
        <w:rPr>
          <w:lang w:val="el-GR"/>
        </w:rPr>
      </w:pPr>
      <w:r>
        <w:rPr>
          <w:lang w:val="el-GR"/>
        </w:rPr>
        <w:t xml:space="preserve">Δεν αποκλείεται ο οικονομικός φορέας, όταν έχει εκπληρώσει τις υποχρεώσεις του είτε </w:t>
      </w:r>
      <w:proofErr w:type="spellStart"/>
      <w:r>
        <w:rPr>
          <w:lang w:val="el-GR"/>
        </w:rPr>
        <w:t>καταβάλοντας</w:t>
      </w:r>
      <w:proofErr w:type="spellEnd"/>
      <w:r>
        <w:rPr>
          <w:lang w:val="el-GR"/>
        </w:rPr>
        <w:t xml:space="preserve"> </w:t>
      </w:r>
      <w:r w:rsidRPr="009143B3">
        <w:rPr>
          <w:lang w:val="el-GR"/>
        </w:rPr>
        <w:t xml:space="preserve">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w:t>
      </w:r>
      <w:r>
        <w:rPr>
          <w:lang w:val="el-GR"/>
        </w:rPr>
        <w:t>τους στο μέτρο που τηρεί τους όρους του δεσμευτικού κανονισμού.</w:t>
      </w:r>
    </w:p>
    <w:p w14:paraId="2592DC6C" w14:textId="733EF3DB" w:rsidR="00B04AF3" w:rsidRPr="00603221" w:rsidRDefault="003355E7">
      <w:pPr>
        <w:pStyle w:val="aff"/>
        <w:numPr>
          <w:ilvl w:val="3"/>
          <w:numId w:val="11"/>
        </w:numPr>
        <w:tabs>
          <w:tab w:val="left" w:pos="0"/>
          <w:tab w:val="left" w:pos="709"/>
          <w:tab w:val="left" w:pos="1134"/>
        </w:tabs>
        <w:spacing w:before="240"/>
        <w:ind w:left="0" w:firstLine="0"/>
        <w:rPr>
          <w:i/>
          <w:color w:val="5B9BD5"/>
          <w:lang w:val="el-GR"/>
        </w:rPr>
      </w:pPr>
      <w:bookmarkStart w:id="104" w:name="_Ref496540586"/>
      <w:r w:rsidRPr="00603221">
        <w:rPr>
          <w:lang w:val="el-GR"/>
        </w:rPr>
        <w:t>Αποκλείεται από τη συμμετοχή στη διαδικασία σύναψης της παρούσας σύμβασης, οικονομικός φορέας σε οποιαδήποτε από τις ακόλουθες καταστάσεις:</w:t>
      </w:r>
      <w:bookmarkEnd w:id="104"/>
      <w:r w:rsidRPr="00603221">
        <w:rPr>
          <w:lang w:val="el-GR"/>
        </w:rPr>
        <w:t xml:space="preserve"> </w:t>
      </w:r>
    </w:p>
    <w:p w14:paraId="0E1EDDD9" w14:textId="5B734A8C" w:rsidR="008338F0" w:rsidRDefault="003355E7">
      <w:pPr>
        <w:rPr>
          <w:lang w:val="el-GR"/>
        </w:rPr>
      </w:pPr>
      <w:r w:rsidRPr="00603221">
        <w:rPr>
          <w:lang w:val="el-GR"/>
        </w:rPr>
        <w:t xml:space="preserve">(α) εάν έχει αθετήσει τις υποχρεώσεις που προβλέπονται στην παρ. 2 του άρθρου 18 του ν. 4412/2016, </w:t>
      </w:r>
      <w:r w:rsidR="00B802EF">
        <w:rPr>
          <w:lang w:val="el-GR"/>
        </w:rPr>
        <w:t>περί αρχών που εφαρμόζονται στις διαδικασίες σύναψης δημοσίων συμβάσεων</w:t>
      </w:r>
      <w:r w:rsidR="0066737A">
        <w:rPr>
          <w:lang w:val="el-GR"/>
        </w:rPr>
        <w:t>,</w:t>
      </w:r>
    </w:p>
    <w:p w14:paraId="513193AA" w14:textId="218E8EF9" w:rsidR="00A23EAB" w:rsidRPr="00603221" w:rsidRDefault="003355E7" w:rsidP="00A23EAB">
      <w:pPr>
        <w:rPr>
          <w:lang w:val="el-GR"/>
        </w:rPr>
      </w:pPr>
      <w:r w:rsidRPr="00603221">
        <w:rPr>
          <w:lang w:val="el-GR"/>
        </w:rPr>
        <w:t xml:space="preserve">(β) </w:t>
      </w:r>
      <w:r w:rsidR="00A23EAB">
        <w:rPr>
          <w:lang w:val="el-GR"/>
        </w:rPr>
        <w:t>εάν τελεί υπό πτώχευση</w:t>
      </w:r>
      <w:r w:rsidR="00A23EAB">
        <w:rPr>
          <w:b/>
          <w:lang w:val="el-GR"/>
        </w:rPr>
        <w:t xml:space="preserve"> </w:t>
      </w:r>
      <w:r w:rsidR="00A23EAB">
        <w:rPr>
          <w:lang w:val="el-GR"/>
        </w:rPr>
        <w:t xml:space="preserve">ή έχει υπαχθεί σε διαδικασία ειδικής </w:t>
      </w:r>
      <w:r w:rsidR="00A23EAB" w:rsidRPr="00FF5DBE">
        <w:rPr>
          <w:lang w:val="el-GR"/>
        </w:rPr>
        <w:t>εκκαθάρισης</w:t>
      </w:r>
      <w:r w:rsidR="00A23EAB">
        <w:rPr>
          <w:b/>
          <w:lang w:val="el-GR"/>
        </w:rPr>
        <w:t xml:space="preserve"> </w:t>
      </w:r>
      <w:r w:rsidR="00A23EAB">
        <w:rPr>
          <w:lang w:val="el-GR"/>
        </w:rPr>
        <w:t>ή τελεί υπό αναγκαστική διαχείριση</w:t>
      </w:r>
      <w:r w:rsidR="00A23EAB">
        <w:rPr>
          <w:b/>
          <w:lang w:val="el-GR"/>
        </w:rPr>
        <w:t xml:space="preserve"> </w:t>
      </w:r>
      <w:r w:rsidR="00A23EAB">
        <w:rPr>
          <w:lang w:val="el-GR"/>
        </w:rP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w:t>
      </w:r>
      <w:proofErr w:type="spellStart"/>
      <w:r w:rsidR="00A23EAB">
        <w:rPr>
          <w:lang w:val="el-GR"/>
        </w:rPr>
        <w:t>προκύπτουσα</w:t>
      </w:r>
      <w:proofErr w:type="spellEnd"/>
      <w:r w:rsidR="00A23EAB">
        <w:rPr>
          <w:lang w:val="el-GR"/>
        </w:rPr>
        <w:t xml:space="preserve"> από παρόμοια διαδικασία, προβλεπόμενη σε εθνικές διατάξεις νόμου</w:t>
      </w:r>
      <w:r w:rsidR="0066737A">
        <w:rPr>
          <w:lang w:val="el-GR"/>
        </w:rPr>
        <w:t>,</w:t>
      </w:r>
      <w:r w:rsidR="00A23EAB">
        <w:rPr>
          <w:lang w:val="el-GR"/>
        </w:rPr>
        <w:t xml:space="preserve"> </w:t>
      </w:r>
    </w:p>
    <w:p w14:paraId="75FAC5AF" w14:textId="0741ABFC" w:rsidR="00A23EAB" w:rsidRPr="00C229F3" w:rsidRDefault="003355E7" w:rsidP="00A23EAB">
      <w:pPr>
        <w:rPr>
          <w:lang w:val="el-GR"/>
        </w:rPr>
      </w:pPr>
      <w:r w:rsidRPr="00603221">
        <w:rPr>
          <w:lang w:val="el-GR"/>
        </w:rPr>
        <w:t xml:space="preserve">(γ) </w:t>
      </w:r>
      <w:r w:rsidR="00A23EAB">
        <w:rPr>
          <w:lang w:val="el-GR"/>
        </w:rPr>
        <w:t xml:space="preserve">εάν, </w:t>
      </w:r>
      <w:r w:rsidR="00A23EAB" w:rsidRPr="00790D05">
        <w:rPr>
          <w:lang w:val="el-GR"/>
        </w:rPr>
        <w:t>με την επιφύλαξη της παραγράφου 3</w:t>
      </w:r>
      <w:r w:rsidR="00831C27">
        <w:rPr>
          <w:lang w:val="el-GR"/>
        </w:rPr>
        <w:t>Γ</w:t>
      </w:r>
      <w:r w:rsidR="00A23EAB" w:rsidRPr="00790D05">
        <w:rPr>
          <w:lang w:val="el-GR"/>
        </w:rPr>
        <w:t xml:space="preserve"> του άρθρου 44 του ν. 3959/2011</w:t>
      </w:r>
      <w:r w:rsidR="00A23EAB" w:rsidRPr="00D61E70">
        <w:rPr>
          <w:lang w:val="el-GR"/>
        </w:rPr>
        <w:t xml:space="preserve"> </w:t>
      </w:r>
      <w:r w:rsidR="00A23EAB" w:rsidRPr="00E14C02">
        <w:rPr>
          <w:lang w:val="el-GR"/>
        </w:rPr>
        <w:t>περί ποινικών κυρώσεων και</w:t>
      </w:r>
      <w:r w:rsidR="00A23EAB">
        <w:rPr>
          <w:lang w:val="el-GR"/>
        </w:rPr>
        <w:t xml:space="preserve"> </w:t>
      </w:r>
      <w:r w:rsidR="00A23EAB" w:rsidRPr="00E14C02">
        <w:rPr>
          <w:lang w:val="el-GR"/>
        </w:rPr>
        <w:t>άλλων διοικητικών συνεπειών</w:t>
      </w:r>
      <w:r w:rsidR="00A23EAB">
        <w:rPr>
          <w:lang w:val="el-GR"/>
        </w:rPr>
        <w:t xml:space="preserve">,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307EBE1D" w14:textId="7D6FA022" w:rsidR="008338F0" w:rsidRDefault="003355E7">
      <w:pPr>
        <w:rPr>
          <w:lang w:val="el-GR"/>
        </w:rPr>
      </w:pPr>
      <w:r w:rsidRPr="00603221">
        <w:rPr>
          <w:lang w:val="el-GR"/>
        </w:rPr>
        <w:t>δ) εάν μία κατάσταση σύγκρουσης συμφερόντων κατά την έννοια του άρθρου 24 του ν. 4412/2016 δεν μπορεί να θεραπευ</w:t>
      </w:r>
      <w:r w:rsidR="00831C27">
        <w:rPr>
          <w:lang w:val="el-GR"/>
        </w:rPr>
        <w:t>τ</w:t>
      </w:r>
      <w:r w:rsidRPr="00603221">
        <w:rPr>
          <w:lang w:val="el-GR"/>
        </w:rPr>
        <w:t xml:space="preserve">εί αποτελεσματικά με άλλα, λιγότερο παρεμβατικά, μέσα, </w:t>
      </w:r>
    </w:p>
    <w:p w14:paraId="09503BF9" w14:textId="77777777" w:rsidR="008338F0" w:rsidRDefault="003355E7">
      <w:pPr>
        <w:rPr>
          <w:lang w:val="el-GR"/>
        </w:rPr>
      </w:pPr>
      <w:r w:rsidRPr="00603221">
        <w:rPr>
          <w:lang w:val="el-GR"/>
        </w:rPr>
        <w:t>(ε)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w:t>
      </w:r>
      <w:r w:rsidR="0033462B">
        <w:rPr>
          <w:lang w:val="el-GR"/>
        </w:rPr>
        <w:t xml:space="preserve"> </w:t>
      </w:r>
      <w:r w:rsidR="0033462B" w:rsidRPr="00033BA0">
        <w:rPr>
          <w:lang w:val="el-GR"/>
        </w:rPr>
        <w:t>όπως ισχύει</w:t>
      </w:r>
      <w:r w:rsidRPr="00603221">
        <w:rPr>
          <w:lang w:val="el-GR"/>
        </w:rPr>
        <w:t xml:space="preserve">, δεν μπορεί να θεραπευθεί με άλλα, λιγότερο παρεμβατικά, μέσα, </w:t>
      </w:r>
    </w:p>
    <w:p w14:paraId="66198656" w14:textId="27FF691F" w:rsidR="008338F0" w:rsidRDefault="003355E7">
      <w:pPr>
        <w:rPr>
          <w:lang w:val="el-GR"/>
        </w:rPr>
      </w:pPr>
      <w:r w:rsidRPr="00603221">
        <w:rPr>
          <w:lang w:val="el-GR"/>
        </w:rPr>
        <w:t>(</w:t>
      </w:r>
      <w:proofErr w:type="spellStart"/>
      <w:r w:rsidRPr="00603221">
        <w:rPr>
          <w:lang w:val="el-GR"/>
        </w:rPr>
        <w:t>στ</w:t>
      </w:r>
      <w:proofErr w:type="spellEnd"/>
      <w:r w:rsidRPr="00603221">
        <w:rPr>
          <w:lang w:val="el-GR"/>
        </w:rPr>
        <w:t xml:space="preserve">)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w:t>
      </w:r>
      <w:r w:rsidRPr="005C488C">
        <w:rPr>
          <w:lang w:val="el-GR"/>
        </w:rPr>
        <w:t xml:space="preserve">είχε </w:t>
      </w:r>
      <w:r w:rsidR="00714B94" w:rsidRPr="00714B94">
        <w:rPr>
          <w:lang w:val="el-GR"/>
        </w:rPr>
        <w:t>ως αποτέλεσμα την πρόωρη καταγγελία της προηγούμενης σύμβασης, αποζημιώσεις ή άλλες παρόμοιες κυρώσεις. Κυρώσεις που επιβλήθηκαν σε προηγούμενες συμβάσεις με βάση τα άρθρα 206, 207, 208, 213, 218, 219 και 220 του ν. 44</w:t>
      </w:r>
      <w:r w:rsidR="00A862B5">
        <w:rPr>
          <w:lang w:val="el-GR"/>
        </w:rPr>
        <w:t>1</w:t>
      </w:r>
      <w:r w:rsidR="00714B94" w:rsidRPr="00714B94">
        <w:rPr>
          <w:lang w:val="el-GR"/>
        </w:rPr>
        <w:t>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w:t>
      </w:r>
      <w:r w:rsidR="000D1D50" w:rsidRPr="005C488C">
        <w:rPr>
          <w:lang w:val="el-GR"/>
        </w:rPr>
        <w:t>,</w:t>
      </w:r>
      <w:r w:rsidRPr="00603221">
        <w:rPr>
          <w:lang w:val="el-GR"/>
        </w:rPr>
        <w:t xml:space="preserve"> </w:t>
      </w:r>
    </w:p>
    <w:p w14:paraId="46385F35" w14:textId="3C1F0EE2" w:rsidR="008338F0" w:rsidRDefault="003355E7">
      <w:pPr>
        <w:rPr>
          <w:lang w:val="el-GR"/>
        </w:rPr>
      </w:pPr>
      <w:r w:rsidRPr="00603221">
        <w:rPr>
          <w:lang w:val="el-GR"/>
        </w:rPr>
        <w:lastRenderedPageBreak/>
        <w:t xml:space="preserve">(ζ) </w:t>
      </w:r>
      <w:r w:rsidR="00A23EAB" w:rsidRPr="00A23EAB">
        <w:rPr>
          <w:lang w:val="el-GR"/>
        </w:rPr>
        <w:t xml:space="preserve">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w:t>
      </w:r>
      <w:r w:rsidR="00C8339C">
        <w:rPr>
          <w:lang w:val="el-GR"/>
        </w:rPr>
        <w:fldChar w:fldCharType="begin"/>
      </w:r>
      <w:r w:rsidR="00C8339C">
        <w:rPr>
          <w:lang w:val="el-GR"/>
        </w:rPr>
        <w:instrText xml:space="preserve"> REF _Ref40957856 \r \h </w:instrText>
      </w:r>
      <w:r w:rsidR="00C8339C">
        <w:rPr>
          <w:lang w:val="el-GR"/>
        </w:rPr>
      </w:r>
      <w:r w:rsidR="00C8339C">
        <w:rPr>
          <w:lang w:val="el-GR"/>
        </w:rPr>
        <w:fldChar w:fldCharType="separate"/>
      </w:r>
      <w:r w:rsidR="00F54B6C">
        <w:rPr>
          <w:cs/>
          <w:lang w:val="el-GR"/>
        </w:rPr>
        <w:t>‎</w:t>
      </w:r>
      <w:r w:rsidR="00F54B6C">
        <w:rPr>
          <w:lang w:val="el-GR"/>
        </w:rPr>
        <w:t>2.2.9.2</w:t>
      </w:r>
      <w:r w:rsidR="00C8339C">
        <w:rPr>
          <w:lang w:val="el-GR"/>
        </w:rPr>
        <w:fldChar w:fldCharType="end"/>
      </w:r>
      <w:r w:rsidR="00E403E0">
        <w:rPr>
          <w:lang w:val="el-GR"/>
        </w:rPr>
        <w:t xml:space="preserve"> </w:t>
      </w:r>
      <w:r w:rsidR="00E403E0">
        <w:rPr>
          <w:lang w:val="el-GR"/>
        </w:rPr>
        <w:fldChar w:fldCharType="begin"/>
      </w:r>
      <w:r w:rsidR="00E403E0">
        <w:rPr>
          <w:lang w:val="el-GR"/>
        </w:rPr>
        <w:instrText xml:space="preserve"> REF _Ref40957856 \h </w:instrText>
      </w:r>
      <w:r w:rsidR="00E403E0">
        <w:rPr>
          <w:lang w:val="el-GR"/>
        </w:rPr>
      </w:r>
      <w:r w:rsidR="00E403E0">
        <w:rPr>
          <w:lang w:val="el-GR"/>
        </w:rPr>
        <w:fldChar w:fldCharType="separate"/>
      </w:r>
      <w:r w:rsidR="00F54B6C" w:rsidRPr="009E58E5">
        <w:rPr>
          <w:lang w:val="el-GR"/>
        </w:rPr>
        <w:t>Αποδεικτικά μέσα- Δικαιολογητικά προσωρινού αναδόχου</w:t>
      </w:r>
      <w:r w:rsidR="00E403E0">
        <w:rPr>
          <w:lang w:val="el-GR"/>
        </w:rPr>
        <w:fldChar w:fldCharType="end"/>
      </w:r>
      <w:r w:rsidR="00A9669D" w:rsidRPr="00603221">
        <w:rPr>
          <w:lang w:val="el-GR"/>
        </w:rPr>
        <w:t xml:space="preserve"> </w:t>
      </w:r>
      <w:r w:rsidR="00B941FC" w:rsidRPr="00603221">
        <w:rPr>
          <w:lang w:val="el-GR"/>
        </w:rPr>
        <w:t>της παρούσας</w:t>
      </w:r>
      <w:r w:rsidR="0066737A">
        <w:rPr>
          <w:lang w:val="el-GR"/>
        </w:rPr>
        <w:t>,</w:t>
      </w:r>
      <w:r w:rsidR="00B941FC" w:rsidRPr="00603221">
        <w:rPr>
          <w:lang w:val="el-GR"/>
        </w:rPr>
        <w:t xml:space="preserve"> </w:t>
      </w:r>
    </w:p>
    <w:p w14:paraId="2A733164" w14:textId="77777777" w:rsidR="008338F0" w:rsidRPr="00603221" w:rsidRDefault="003355E7">
      <w:pPr>
        <w:rPr>
          <w:lang w:val="el-GR"/>
        </w:rPr>
      </w:pPr>
      <w:r w:rsidRPr="00603221">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CD1C1F">
        <w:rPr>
          <w:lang w:val="el-GR"/>
        </w:rPr>
        <w:t>με απατηλό τρόπο</w:t>
      </w:r>
      <w:r w:rsidRPr="00603221">
        <w:rPr>
          <w:lang w:val="el-GR"/>
        </w:rPr>
        <w:t xml:space="preserve"> παραπλανητικές πληροφορίες που ενδέχεται να επηρεάσουν ουσιωδώς τις αποφάσεις που αφορούν τον αποκλεισμό, την επιλογή ή την ανάθεση, </w:t>
      </w:r>
    </w:p>
    <w:p w14:paraId="203A9130" w14:textId="77777777" w:rsidR="005A1E91" w:rsidRDefault="003355E7" w:rsidP="005D47EF">
      <w:pPr>
        <w:rPr>
          <w:lang w:val="el-GR"/>
        </w:rPr>
      </w:pPr>
      <w:r w:rsidRPr="00603221">
        <w:rPr>
          <w:lang w:val="el-GR"/>
        </w:rPr>
        <w:t xml:space="preserve">(θ) </w:t>
      </w:r>
      <w:r w:rsidR="00953E50" w:rsidRPr="00953E50">
        <w:rPr>
          <w:lang w:val="el-GR"/>
        </w:rPr>
        <w:t>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r w:rsidR="005A1E91">
        <w:rPr>
          <w:lang w:val="el-GR"/>
        </w:rPr>
        <w:t>.</w:t>
      </w:r>
    </w:p>
    <w:p w14:paraId="2F37D752" w14:textId="55F7DCFE" w:rsidR="00831C27" w:rsidRPr="007C06E9" w:rsidRDefault="00831C27">
      <w:pPr>
        <w:rPr>
          <w:lang w:val="el-GR"/>
        </w:rPr>
      </w:pPr>
      <w:r w:rsidRPr="00707771">
        <w:rPr>
          <w:lang w:val="el-GR"/>
        </w:rPr>
        <w:t xml:space="preserve">Διευκρινίζεται ότι οι οικονομικοί  φορείς συμπληρώνουν το ΕΕΕΣ και δεσμεύονται για τους λόγους αποκλεισμού </w:t>
      </w:r>
      <w:r w:rsidRPr="00707771">
        <w:rPr>
          <w:b/>
          <w:bCs/>
          <w:lang w:val="el-GR"/>
        </w:rPr>
        <w:t>και μόνο</w:t>
      </w:r>
      <w:r w:rsidRPr="00707771">
        <w:rPr>
          <w:lang w:val="el-GR"/>
        </w:rPr>
        <w:t xml:space="preserve"> που περιλαμβάνονται στην εν λόγω παράγραφο</w:t>
      </w:r>
      <w:r>
        <w:rPr>
          <w:lang w:val="el-GR"/>
        </w:rPr>
        <w:t xml:space="preserve"> της παρούσας διακήρυξης</w:t>
      </w:r>
      <w:r w:rsidRPr="00707771">
        <w:rPr>
          <w:lang w:val="el-GR"/>
        </w:rPr>
        <w:t xml:space="preserve">. </w:t>
      </w:r>
    </w:p>
    <w:p w14:paraId="2FB1D2C8" w14:textId="20E5E3AD" w:rsidR="008C3823" w:rsidRPr="007C06E9" w:rsidRDefault="00067067" w:rsidP="007C06E9">
      <w:pPr>
        <w:rPr>
          <w:b/>
          <w:bCs/>
          <w:lang w:val="el-GR"/>
        </w:rPr>
      </w:pPr>
      <w:r w:rsidRPr="00821852">
        <w:rPr>
          <w:b/>
          <w:bCs/>
          <w:lang w:val="el-GR"/>
        </w:rPr>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256BE5A4" w14:textId="562B715D" w:rsidR="002A7C7B" w:rsidRDefault="002A7C7B">
      <w:pPr>
        <w:pStyle w:val="aff"/>
        <w:numPr>
          <w:ilvl w:val="3"/>
          <w:numId w:val="11"/>
        </w:numPr>
        <w:tabs>
          <w:tab w:val="left" w:pos="0"/>
          <w:tab w:val="left" w:pos="709"/>
          <w:tab w:val="left" w:pos="1134"/>
        </w:tabs>
        <w:spacing w:before="240"/>
        <w:ind w:left="0" w:firstLine="0"/>
        <w:rPr>
          <w:lang w:val="el-GR"/>
        </w:rPr>
      </w:pPr>
      <w:r w:rsidRPr="00821852">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37558145" w14:textId="77777777" w:rsidR="002A7C7B" w:rsidRDefault="002A7C7B" w:rsidP="002A7C7B">
      <w:pPr>
        <w:pStyle w:val="aff"/>
        <w:tabs>
          <w:tab w:val="left" w:pos="0"/>
          <w:tab w:val="left" w:pos="709"/>
          <w:tab w:val="left" w:pos="1134"/>
        </w:tabs>
        <w:spacing w:before="240"/>
        <w:ind w:left="0"/>
        <w:rPr>
          <w:lang w:val="el-GR"/>
        </w:rPr>
      </w:pPr>
    </w:p>
    <w:p w14:paraId="1F65CED2" w14:textId="3D3CFC5E" w:rsidR="002A7C7B" w:rsidRPr="002A7C7B" w:rsidRDefault="003355E7">
      <w:pPr>
        <w:pStyle w:val="aff"/>
        <w:numPr>
          <w:ilvl w:val="3"/>
          <w:numId w:val="11"/>
        </w:numPr>
        <w:tabs>
          <w:tab w:val="left" w:pos="0"/>
          <w:tab w:val="left" w:pos="709"/>
          <w:tab w:val="left" w:pos="1134"/>
        </w:tabs>
        <w:spacing w:before="240"/>
        <w:ind w:left="0" w:firstLine="0"/>
        <w:rPr>
          <w:b/>
          <w:bCs/>
          <w:lang w:val="el-GR"/>
        </w:rPr>
      </w:pPr>
      <w:r w:rsidRPr="002A7C7B">
        <w:rPr>
          <w:lang w:val="el-GR"/>
        </w:rPr>
        <w:t xml:space="preserve"> </w:t>
      </w:r>
      <w:r w:rsidR="00363799" w:rsidRPr="002A7C7B">
        <w:rPr>
          <w:lang w:val="el-GR"/>
        </w:rPr>
        <w:t xml:space="preserve">Ο </w:t>
      </w:r>
      <w:r w:rsidRPr="002A7C7B">
        <w:rPr>
          <w:lang w:val="el-GR"/>
        </w:rPr>
        <w:t xml:space="preserve">οικονομικός φορέας που εμπίπτει σε μια από τις καταστάσεις που αναφέρονται στις παραγράφους </w:t>
      </w:r>
      <w:r w:rsidR="00153F0B" w:rsidRPr="00A334BA">
        <w:rPr>
          <w:lang w:val="el-GR"/>
        </w:rPr>
        <w:fldChar w:fldCharType="begin"/>
      </w:r>
      <w:r w:rsidR="00153F0B" w:rsidRPr="002A7C7B">
        <w:rPr>
          <w:lang w:val="el-GR"/>
        </w:rPr>
        <w:instrText xml:space="preserve"> REF _Ref496540567 \r \h </w:instrText>
      </w:r>
      <w:r w:rsidR="00DF02B0" w:rsidRPr="002A7C7B">
        <w:rPr>
          <w:lang w:val="el-GR"/>
        </w:rPr>
        <w:instrText xml:space="preserve"> \* MERGEFORMAT </w:instrText>
      </w:r>
      <w:r w:rsidR="00153F0B" w:rsidRPr="00A334BA">
        <w:rPr>
          <w:lang w:val="el-GR"/>
        </w:rPr>
      </w:r>
      <w:r w:rsidR="00153F0B" w:rsidRPr="00A334BA">
        <w:rPr>
          <w:lang w:val="el-GR"/>
        </w:rPr>
        <w:fldChar w:fldCharType="separate"/>
      </w:r>
      <w:r w:rsidR="00F54B6C">
        <w:rPr>
          <w:cs/>
          <w:lang w:val="el-GR"/>
        </w:rPr>
        <w:t>‎</w:t>
      </w:r>
      <w:r w:rsidR="00F54B6C">
        <w:rPr>
          <w:lang w:val="el-GR"/>
        </w:rPr>
        <w:t>2.2.3.1</w:t>
      </w:r>
      <w:r w:rsidR="00153F0B" w:rsidRPr="00A334BA">
        <w:rPr>
          <w:lang w:val="el-GR"/>
        </w:rPr>
        <w:fldChar w:fldCharType="end"/>
      </w:r>
      <w:r w:rsidRPr="002A7C7B">
        <w:rPr>
          <w:lang w:val="el-GR"/>
        </w:rPr>
        <w:t xml:space="preserve"> και </w:t>
      </w:r>
      <w:r w:rsidR="007E61C0">
        <w:rPr>
          <w:lang w:val="el-GR"/>
        </w:rPr>
        <w:fldChar w:fldCharType="begin"/>
      </w:r>
      <w:r w:rsidR="007E61C0">
        <w:rPr>
          <w:lang w:val="el-GR"/>
        </w:rPr>
        <w:instrText xml:space="preserve"> REF _Ref496540586 \r \h </w:instrText>
      </w:r>
      <w:r w:rsidR="007E61C0">
        <w:rPr>
          <w:lang w:val="el-GR"/>
        </w:rPr>
      </w:r>
      <w:r w:rsidR="007E61C0">
        <w:rPr>
          <w:lang w:val="el-GR"/>
        </w:rPr>
        <w:fldChar w:fldCharType="separate"/>
      </w:r>
      <w:r w:rsidR="00F54B6C">
        <w:rPr>
          <w:cs/>
          <w:lang w:val="el-GR"/>
        </w:rPr>
        <w:t>‎</w:t>
      </w:r>
      <w:r w:rsidR="00F54B6C">
        <w:rPr>
          <w:lang w:val="el-GR"/>
        </w:rPr>
        <w:t>2.2.3.3</w:t>
      </w:r>
      <w:r w:rsidR="007E61C0">
        <w:rPr>
          <w:lang w:val="el-GR"/>
        </w:rPr>
        <w:fldChar w:fldCharType="end"/>
      </w:r>
      <w:r w:rsidR="007E61C0">
        <w:rPr>
          <w:lang w:val="el-GR"/>
        </w:rPr>
        <w:t xml:space="preserve"> </w:t>
      </w:r>
      <w:r w:rsidR="002A7C7B" w:rsidRPr="002A7C7B">
        <w:rPr>
          <w:lang w:val="el-GR"/>
        </w:rPr>
        <w:t xml:space="preserve">εκτός από την περ. β αυτής, </w:t>
      </w:r>
      <w:r w:rsidRPr="002A7C7B">
        <w:rPr>
          <w:lang w:val="el-GR"/>
        </w:rPr>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w:t>
      </w:r>
      <w:proofErr w:type="spellStart"/>
      <w:r w:rsidRPr="002A7C7B">
        <w:rPr>
          <w:lang w:val="el-GR"/>
        </w:rPr>
        <w:t>αυτ</w:t>
      </w:r>
      <w:proofErr w:type="spellEnd"/>
      <w:r w:rsidRPr="002A7C7B">
        <w:t>o</w:t>
      </w:r>
      <w:r w:rsidRPr="002A7C7B">
        <w:rPr>
          <w:lang w:val="el-GR"/>
        </w:rPr>
        <w:t xml:space="preserve">κάθαρση). </w:t>
      </w:r>
      <w:r w:rsidR="002A7C7B" w:rsidRPr="002A7C7B">
        <w:rPr>
          <w:lang w:val="el-GR"/>
        </w:rPr>
        <w:t>Για τον σκοπό αυτόν, ο οικονομικός φορέας αποδεικνύει ότι έχει καταβάλει ή έχει δεσμευ</w:t>
      </w:r>
      <w:r w:rsidR="00831C27">
        <w:rPr>
          <w:lang w:val="el-GR"/>
        </w:rPr>
        <w:t>τ</w:t>
      </w:r>
      <w:r w:rsidR="002A7C7B" w:rsidRPr="002A7C7B">
        <w:rPr>
          <w:lang w:val="el-GR"/>
        </w:rPr>
        <w:t>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57123383" w14:textId="77777777" w:rsidR="00831C27" w:rsidRPr="00603221" w:rsidRDefault="00831C27" w:rsidP="00821852">
      <w:pPr>
        <w:pStyle w:val="aff"/>
        <w:tabs>
          <w:tab w:val="left" w:pos="0"/>
          <w:tab w:val="left" w:pos="709"/>
          <w:tab w:val="left" w:pos="1134"/>
        </w:tabs>
        <w:spacing w:before="240"/>
        <w:ind w:left="0"/>
        <w:rPr>
          <w:b/>
          <w:bCs/>
          <w:lang w:val="el-GR"/>
        </w:rPr>
      </w:pPr>
    </w:p>
    <w:p w14:paraId="5057D4A9" w14:textId="2EA2304D" w:rsidR="00831C27" w:rsidRDefault="00831C27" w:rsidP="00B43D81">
      <w:pPr>
        <w:pStyle w:val="aff"/>
        <w:tabs>
          <w:tab w:val="left" w:pos="0"/>
          <w:tab w:val="left" w:pos="709"/>
          <w:tab w:val="left" w:pos="1134"/>
        </w:tabs>
        <w:spacing w:before="240"/>
        <w:ind w:left="0"/>
        <w:rPr>
          <w:lang w:val="el-GR"/>
        </w:rPr>
      </w:pPr>
      <w:r>
        <w:rPr>
          <w:b/>
          <w:bCs/>
          <w:lang w:val="el-GR"/>
        </w:rPr>
        <w:t xml:space="preserve">2.2.3.6 </w:t>
      </w:r>
      <w:r>
        <w:rPr>
          <w:lang w:val="el-GR"/>
        </w:rPr>
        <w:t>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Pr="00A533C4">
        <w:footnoteReference w:id="2"/>
      </w:r>
      <w:r>
        <w:rPr>
          <w:lang w:val="el-GR"/>
        </w:rPr>
        <w:t xml:space="preserve">, </w:t>
      </w:r>
      <w:r w:rsidRPr="0025400A">
        <w:rPr>
          <w:lang w:val="el-GR"/>
        </w:rPr>
        <w:t xml:space="preserve">καθώς και </w:t>
      </w:r>
      <w:r>
        <w:rPr>
          <w:lang w:val="el-GR"/>
        </w:rPr>
        <w:t>σ</w:t>
      </w:r>
      <w:r w:rsidRPr="0025400A">
        <w:rPr>
          <w:lang w:val="el-GR"/>
        </w:rPr>
        <w:t xml:space="preserve">την υπ’ </w:t>
      </w:r>
      <w:proofErr w:type="spellStart"/>
      <w:r w:rsidRPr="0025400A">
        <w:rPr>
          <w:lang w:val="el-GR"/>
        </w:rPr>
        <w:t>αριθμ</w:t>
      </w:r>
      <w:proofErr w:type="spellEnd"/>
      <w:r w:rsidRPr="0025400A">
        <w:rPr>
          <w:lang w:val="el-GR"/>
        </w:rPr>
        <w:t>. 102080/24-10-2022 (Β΄5623/02.11.2022) απόφαση του Υπουργού Ανάπτυξης και Επενδύσεων</w:t>
      </w:r>
      <w:r>
        <w:rPr>
          <w:lang w:val="el-GR"/>
        </w:rPr>
        <w:t>,</w:t>
      </w:r>
      <w:r w:rsidRPr="0025400A">
        <w:rPr>
          <w:lang w:val="el-GR"/>
        </w:rPr>
        <w:t xml:space="preserve"> με θέμα:</w:t>
      </w:r>
      <w:r>
        <w:rPr>
          <w:lang w:val="el-GR"/>
        </w:rPr>
        <w:t xml:space="preserve"> </w:t>
      </w:r>
      <w:r w:rsidRPr="00A533C4">
        <w:rPr>
          <w:lang w:val="el-GR"/>
        </w:rPr>
        <w:t>«Ρύθμιση θεμάτων σχετικά με την εξέταση επανορθωτικών μέτρων από την Επιτροπή της παρ.  9 του άρθρου 73 του ν. 4412/2016».</w:t>
      </w:r>
    </w:p>
    <w:p w14:paraId="548631C2" w14:textId="77777777" w:rsidR="00831C27" w:rsidRDefault="00831C27" w:rsidP="00831C27">
      <w:pPr>
        <w:suppressAutoHyphens w:val="0"/>
        <w:autoSpaceDE w:val="0"/>
        <w:autoSpaceDN w:val="0"/>
        <w:adjustRightInd w:val="0"/>
        <w:spacing w:after="0"/>
        <w:rPr>
          <w:lang w:val="el-GR"/>
        </w:rPr>
      </w:pPr>
      <w:r>
        <w:rPr>
          <w:lang w:val="el-GR"/>
        </w:rPr>
        <w:lastRenderedPageBreak/>
        <w:t>Η</w:t>
      </w:r>
      <w:r w:rsidRPr="0025400A">
        <w:rPr>
          <w:lang w:val="el-GR"/>
        </w:rPr>
        <w:t xml:space="preserve">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w:t>
      </w:r>
      <w:proofErr w:type="spellStart"/>
      <w:r w:rsidRPr="0025400A">
        <w:rPr>
          <w:lang w:val="el-GR"/>
        </w:rPr>
        <w:t>ληφθέντων</w:t>
      </w:r>
      <w:proofErr w:type="spellEnd"/>
      <w:r w:rsidRPr="0025400A">
        <w:rPr>
          <w:lang w:val="el-GR"/>
        </w:rPr>
        <w:t xml:space="preserve">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w:t>
      </w:r>
      <w:r>
        <w:rPr>
          <w:lang w:val="el-GR"/>
        </w:rPr>
        <w:t>,</w:t>
      </w:r>
      <w:r w:rsidRPr="0025400A">
        <w:rPr>
          <w:lang w:val="el-GR"/>
        </w:rPr>
        <w:t xml:space="preserve"> αποστέλλονται ηλεκτρονικά στη διεύθυνση ηλεκτρονικού ταχυδρομείου </w:t>
      </w:r>
      <w:hyperlink r:id="rId28" w:history="1">
        <w:r w:rsidRPr="0025400A">
          <w:t>epanorthotika</w:t>
        </w:r>
        <w:r w:rsidRPr="0025400A">
          <w:rPr>
            <w:lang w:val="el-GR"/>
          </w:rPr>
          <w:t>@</w:t>
        </w:r>
        <w:r w:rsidRPr="0025400A">
          <w:t>eaadhsy</w:t>
        </w:r>
        <w:r w:rsidRPr="0025400A">
          <w:rPr>
            <w:lang w:val="el-GR"/>
          </w:rPr>
          <w:t>.</w:t>
        </w:r>
        <w:r w:rsidRPr="0025400A">
          <w:t>gr</w:t>
        </w:r>
      </w:hyperlink>
      <w:r w:rsidRPr="0025400A">
        <w:rPr>
          <w:lang w:val="el-GR"/>
        </w:rPr>
        <w:t>.</w:t>
      </w:r>
    </w:p>
    <w:p w14:paraId="48B6BB39" w14:textId="2E5C30CD" w:rsidR="00831C27" w:rsidRDefault="00831C27" w:rsidP="00831C27">
      <w:pPr>
        <w:suppressAutoHyphens w:val="0"/>
        <w:autoSpaceDE w:val="0"/>
        <w:autoSpaceDN w:val="0"/>
        <w:adjustRightInd w:val="0"/>
        <w:spacing w:after="0"/>
        <w:rPr>
          <w:lang w:val="el-GR"/>
        </w:rPr>
      </w:pPr>
      <w:r>
        <w:rPr>
          <w:lang w:val="el-GR"/>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r w:rsidRPr="00AC3AFE">
        <w:rPr>
          <w:lang w:val="el-GR"/>
        </w:rPr>
        <w:t>(</w:t>
      </w:r>
      <w:proofErr w:type="spellStart"/>
      <w:r w:rsidRPr="00AC3AFE">
        <w:rPr>
          <w:lang w:val="el-GR"/>
        </w:rPr>
        <w:t>εκδοθείσες</w:t>
      </w:r>
      <w:proofErr w:type="spellEnd"/>
      <w:r w:rsidRPr="00AC3AFE">
        <w:rPr>
          <w:lang w:val="el-GR"/>
        </w:rPr>
        <w:t xml:space="preserve"> αποφάσεις διοίκησης, αποδεικτικά εξόφλησης προστίμων, αλληλογραφία με αρμόδιες ελεγκτικές αρχές κ.λπ.)</w:t>
      </w:r>
      <w:r>
        <w:rPr>
          <w:lang w:val="el-GR"/>
        </w:rPr>
        <w:t>,</w:t>
      </w:r>
      <w:r w:rsidRPr="00AC3AFE">
        <w:rPr>
          <w:lang w:val="el-GR"/>
        </w:rPr>
        <w:t xml:space="preserve"> </w:t>
      </w:r>
      <w:r w:rsidRPr="006B36B5">
        <w:rPr>
          <w:lang w:val="el-GR"/>
        </w:rPr>
        <w:t xml:space="preserve">η αναθέτουσα </w:t>
      </w:r>
      <w:r w:rsidRPr="00A20367">
        <w:rPr>
          <w:lang w:val="el-GR"/>
        </w:rPr>
        <w:t xml:space="preserve">αρχή, πριν από τη σύνταξη και αποστολή του σχεδίου απόφασης στην Επιτροπή, </w:t>
      </w:r>
      <w:r>
        <w:rPr>
          <w:lang w:val="el-GR"/>
        </w:rPr>
        <w:t xml:space="preserve"> </w:t>
      </w:r>
      <w:r w:rsidRPr="006B36B5">
        <w:rPr>
          <w:lang w:val="el-GR"/>
        </w:rPr>
        <w:t>υποχρεούται να ζητήσει</w:t>
      </w:r>
      <w:r>
        <w:rPr>
          <w:lang w:val="el-GR"/>
        </w:rPr>
        <w:t xml:space="preserve"> από τον οικονομικό φορέα</w:t>
      </w:r>
      <w:r w:rsidRPr="00AC3AFE">
        <w:rPr>
          <w:lang w:val="el-GR"/>
        </w:rPr>
        <w:t xml:space="preserve"> </w:t>
      </w:r>
      <w:r>
        <w:rPr>
          <w:lang w:val="el-GR"/>
        </w:rPr>
        <w:t xml:space="preserve">την προσκόμισή τους, </w:t>
      </w:r>
      <w:r w:rsidRPr="009478F8">
        <w:rPr>
          <w:lang w:val="el-GR"/>
        </w:rPr>
        <w:t>εντ</w:t>
      </w:r>
      <w:r>
        <w:rPr>
          <w:lang w:val="el-GR"/>
        </w:rPr>
        <w:t xml:space="preserve">ός </w:t>
      </w:r>
      <w:r w:rsidRPr="00AC3AFE">
        <w:rPr>
          <w:lang w:val="el-GR"/>
        </w:rPr>
        <w:t>προθεσμία</w:t>
      </w:r>
      <w:r>
        <w:rPr>
          <w:lang w:val="el-GR"/>
        </w:rPr>
        <w:t>ς</w:t>
      </w:r>
      <w:r w:rsidRPr="007E56B8">
        <w:rPr>
          <w:lang w:val="el-GR"/>
        </w:rPr>
        <w:t xml:space="preserve"> πο</w:t>
      </w:r>
      <w:r>
        <w:rPr>
          <w:lang w:val="el-GR"/>
        </w:rPr>
        <w:t>υ</w:t>
      </w:r>
      <w:r w:rsidRPr="007E56B8">
        <w:rPr>
          <w:lang w:val="el-GR"/>
        </w:rPr>
        <w:t xml:space="preserve"> δεν υπερβαίνει τις </w:t>
      </w:r>
      <w:r w:rsidRPr="009478F8">
        <w:rPr>
          <w:lang w:val="el-GR"/>
        </w:rPr>
        <w:t xml:space="preserve">δέκα (10) </w:t>
      </w:r>
      <w:r w:rsidRPr="007E56B8">
        <w:rPr>
          <w:lang w:val="el-GR"/>
        </w:rPr>
        <w:t>ημέρες</w:t>
      </w:r>
      <w:r w:rsidRPr="00AC3AFE">
        <w:rPr>
          <w:lang w:val="el-GR"/>
        </w:rPr>
        <w:t>. Με την παρέλευση της ανωτέρω προθεσμίας</w:t>
      </w:r>
      <w:r>
        <w:rPr>
          <w:lang w:val="el-GR"/>
        </w:rPr>
        <w:t>,</w:t>
      </w:r>
      <w:r w:rsidRPr="00AC3AFE">
        <w:rPr>
          <w:lang w:val="el-GR"/>
        </w:rPr>
        <w:t xml:space="preserve"> θεωρείται ότι τα αιτούμενα στοιχεία δεν προσκομίστηκαν. </w:t>
      </w:r>
      <w:r>
        <w:rPr>
          <w:lang w:val="el-GR"/>
        </w:rPr>
        <w:t>Σ</w:t>
      </w:r>
      <w:r w:rsidRPr="00AC3AFE">
        <w:rPr>
          <w:lang w:val="el-GR"/>
        </w:rPr>
        <w:t>την περίπτωση που ο οικονομικός φορέας υποβάλ</w:t>
      </w:r>
      <w:r>
        <w:rPr>
          <w:lang w:val="el-GR"/>
        </w:rPr>
        <w:t>λ</w:t>
      </w:r>
      <w:r w:rsidRPr="00AC3AFE">
        <w:rPr>
          <w:lang w:val="el-GR"/>
        </w:rPr>
        <w:t xml:space="preserve">ει αίτημα για παράταση της ως άνω προθεσμίας, συνοδευόμενο </w:t>
      </w:r>
      <w:r>
        <w:rPr>
          <w:lang w:val="el-GR"/>
        </w:rPr>
        <w:t xml:space="preserve">από </w:t>
      </w:r>
      <w:r w:rsidRPr="00AC3AFE">
        <w:rPr>
          <w:lang w:val="el-GR"/>
        </w:rPr>
        <w:t>έγγραφα</w:t>
      </w:r>
      <w:r>
        <w:rPr>
          <w:lang w:val="el-GR"/>
        </w:rPr>
        <w:t>,</w:t>
      </w:r>
      <w:r w:rsidRPr="00AC3AFE">
        <w:rPr>
          <w:lang w:val="el-GR"/>
        </w:rPr>
        <w:t xml:space="preserve"> με τα οποία αποδεικνύεται ότι έχει αιτηθεί τη χορήγηση των στοιχείων, η αναθέτουσα αρχή παρατείνει την προθεσμία υποβολής</w:t>
      </w:r>
      <w:r>
        <w:rPr>
          <w:lang w:val="el-GR"/>
        </w:rPr>
        <w:t>,</w:t>
      </w:r>
      <w:r w:rsidRPr="00AC3AFE">
        <w:rPr>
          <w:lang w:val="el-GR"/>
        </w:rPr>
        <w:t xml:space="preserve"> για όσο χρόνο απαιτηθεί για τη χορήγησή τους από</w:t>
      </w:r>
      <w:r w:rsidRPr="00990B68">
        <w:rPr>
          <w:lang w:val="el-GR"/>
        </w:rPr>
        <w:t xml:space="preserve"> τις αρμόδιες δημόσιες αρχές.</w:t>
      </w:r>
    </w:p>
    <w:p w14:paraId="25395306" w14:textId="77777777" w:rsidR="00831C27" w:rsidRDefault="00831C27" w:rsidP="00831C27">
      <w:pPr>
        <w:suppressAutoHyphens w:val="0"/>
        <w:autoSpaceDE w:val="0"/>
        <w:autoSpaceDN w:val="0"/>
        <w:adjustRightInd w:val="0"/>
        <w:spacing w:after="0"/>
        <w:rPr>
          <w:lang w:val="el-GR"/>
        </w:rPr>
      </w:pPr>
      <w:r w:rsidRPr="00AC3AFE">
        <w:rPr>
          <w:lang w:val="el-GR"/>
        </w:rPr>
        <w:t>Αν</w:t>
      </w:r>
      <w:r>
        <w:rPr>
          <w:lang w:val="el-GR"/>
        </w:rPr>
        <w:t xml:space="preserve"> η αναθέτουσα αρχή κρίνει ότι</w:t>
      </w:r>
      <w:r w:rsidRPr="00AC3AFE">
        <w:rPr>
          <w:lang w:val="el-GR"/>
        </w:rPr>
        <w:t xml:space="preserve"> τα στοιχεία που προσκόμισε ο οικονομικός φορέας δεν </w:t>
      </w:r>
      <w:r>
        <w:rPr>
          <w:lang w:val="el-GR"/>
        </w:rPr>
        <w:t xml:space="preserve">είναι </w:t>
      </w:r>
      <w:r w:rsidRPr="00AC3AFE">
        <w:rPr>
          <w:lang w:val="el-GR"/>
        </w:rPr>
        <w:t xml:space="preserve">πλήρη ή </w:t>
      </w:r>
      <w:r>
        <w:rPr>
          <w:lang w:val="el-GR"/>
        </w:rPr>
        <w:t xml:space="preserve">απαιτούνται </w:t>
      </w:r>
      <w:r w:rsidRPr="00AC3AFE">
        <w:rPr>
          <w:lang w:val="el-GR"/>
        </w:rPr>
        <w:t xml:space="preserve">διευκρινίσεις, πριν </w:t>
      </w:r>
      <w:r>
        <w:rPr>
          <w:lang w:val="el-GR"/>
        </w:rPr>
        <w:t xml:space="preserve">από </w:t>
      </w:r>
      <w:r w:rsidRPr="00AC3AFE">
        <w:rPr>
          <w:lang w:val="el-GR"/>
        </w:rPr>
        <w:t>την αποστολή του σχεδίου της απόφασής της στην Επιτροπή, καλεί τον οικονομικό φορέα για τη συμπ</w:t>
      </w:r>
      <w:r>
        <w:rPr>
          <w:lang w:val="el-GR"/>
        </w:rPr>
        <w:t>λήρωση των σχετικών στοιχείων ή/</w:t>
      </w:r>
      <w:r w:rsidRPr="00AC3AFE">
        <w:rPr>
          <w:lang w:val="el-GR"/>
        </w:rPr>
        <w:t>και την παροχή διευκρινίσεων</w:t>
      </w:r>
      <w:r>
        <w:rPr>
          <w:lang w:val="el-GR"/>
        </w:rPr>
        <w:t xml:space="preserve">, </w:t>
      </w:r>
      <w:r w:rsidRPr="009478F8">
        <w:rPr>
          <w:lang w:val="el-GR"/>
        </w:rPr>
        <w:t>εντός προθεσμίας, που δεν υπερβαίνει τις δέκα (10) ημέρες</w:t>
      </w:r>
      <w:r w:rsidRPr="00AC3AFE">
        <w:rPr>
          <w:lang w:val="el-GR"/>
        </w:rPr>
        <w:t xml:space="preserve">. </w:t>
      </w:r>
    </w:p>
    <w:p w14:paraId="2332D470" w14:textId="77777777" w:rsidR="00831C27" w:rsidRDefault="00831C27" w:rsidP="00831C27">
      <w:pPr>
        <w:suppressAutoHyphens w:val="0"/>
        <w:autoSpaceDE w:val="0"/>
        <w:autoSpaceDN w:val="0"/>
        <w:adjustRightInd w:val="0"/>
        <w:spacing w:after="0"/>
        <w:rPr>
          <w:lang w:val="el-GR"/>
        </w:rPr>
      </w:pPr>
    </w:p>
    <w:p w14:paraId="700C9C8F" w14:textId="77777777" w:rsidR="00831C27" w:rsidRDefault="00831C27" w:rsidP="00831C27">
      <w:pPr>
        <w:suppressAutoHyphens w:val="0"/>
        <w:autoSpaceDE w:val="0"/>
        <w:autoSpaceDN w:val="0"/>
        <w:adjustRightInd w:val="0"/>
        <w:spacing w:after="0"/>
        <w:rPr>
          <w:lang w:val="el-GR"/>
        </w:rPr>
      </w:pPr>
      <w:r w:rsidRPr="006B36B5">
        <w:rPr>
          <w:lang w:val="el-GR"/>
        </w:rPr>
        <w:t xml:space="preserve">Αν ο οικονομικός φορέας δεν ανταποκριθεί στην πρόσκληση της αναθέτουσας αρχής, </w:t>
      </w:r>
      <w:r>
        <w:rPr>
          <w:lang w:val="el-GR"/>
        </w:rPr>
        <w:t xml:space="preserve">το γεγονός αυτό </w:t>
      </w:r>
      <w:r w:rsidRPr="006B36B5">
        <w:rPr>
          <w:lang w:val="el-GR"/>
        </w:rPr>
        <w:t xml:space="preserve">μνημονεύεται στο σχέδιο </w:t>
      </w:r>
      <w:r>
        <w:rPr>
          <w:lang w:val="el-GR"/>
        </w:rPr>
        <w:t xml:space="preserve">της </w:t>
      </w:r>
      <w:r w:rsidRPr="006B36B5">
        <w:rPr>
          <w:lang w:val="el-GR"/>
        </w:rPr>
        <w:t xml:space="preserve">απόφασης. </w:t>
      </w:r>
    </w:p>
    <w:p w14:paraId="2EDF0BEB" w14:textId="77777777" w:rsidR="00831C27" w:rsidRDefault="00831C27" w:rsidP="00831C27">
      <w:pPr>
        <w:suppressAutoHyphens w:val="0"/>
        <w:autoSpaceDE w:val="0"/>
        <w:autoSpaceDN w:val="0"/>
        <w:adjustRightInd w:val="0"/>
        <w:spacing w:after="0"/>
        <w:rPr>
          <w:lang w:val="el-GR"/>
        </w:rPr>
      </w:pPr>
    </w:p>
    <w:p w14:paraId="3DD8F47D" w14:textId="77777777" w:rsidR="00831C27" w:rsidRDefault="00831C27" w:rsidP="00831C27">
      <w:pPr>
        <w:suppressAutoHyphens w:val="0"/>
        <w:autoSpaceDE w:val="0"/>
        <w:autoSpaceDN w:val="0"/>
        <w:adjustRightInd w:val="0"/>
        <w:spacing w:after="0"/>
        <w:rPr>
          <w:lang w:val="el-GR"/>
        </w:rPr>
      </w:pPr>
      <w:r w:rsidRPr="00C0581E">
        <w:rPr>
          <w:lang w:val="el-GR"/>
        </w:rPr>
        <w:t xml:space="preserve">Με την επιφύλαξη της </w:t>
      </w:r>
      <w:r>
        <w:rPr>
          <w:lang w:val="el-GR"/>
        </w:rPr>
        <w:t>επόμενης παραγράφου</w:t>
      </w:r>
      <w:r w:rsidRPr="00C0581E">
        <w:rPr>
          <w:lang w:val="el-GR"/>
        </w:rPr>
        <w:t>, δεν εξετάζονται από την Επιτροπή επανορθωτικά μέτρα που επικαλείται ένας οικονομικός φορέας</w:t>
      </w:r>
      <w:r>
        <w:rPr>
          <w:lang w:val="el-GR"/>
        </w:rPr>
        <w:t>,</w:t>
      </w:r>
      <w:r w:rsidRPr="00C0581E">
        <w:rPr>
          <w:lang w:val="el-GR"/>
        </w:rPr>
        <w:t xml:space="preserve"> προκειμένου να αποδείξει την αξιοπιστία του</w:t>
      </w:r>
      <w:r>
        <w:rPr>
          <w:lang w:val="el-GR"/>
        </w:rPr>
        <w:t>,</w:t>
      </w:r>
      <w:r w:rsidRPr="00C0581E">
        <w:rPr>
          <w:lang w:val="el-GR"/>
        </w:rPr>
        <w:t xml:space="preserve"> εφόσον αυτά έχουν ληφθεί </w:t>
      </w:r>
      <w:r w:rsidRPr="005E2CF4">
        <w:rPr>
          <w:bCs/>
          <w:lang w:val="el-GR"/>
        </w:rPr>
        <w:t>μετά</w:t>
      </w:r>
      <w:r w:rsidRPr="00C0581E">
        <w:rPr>
          <w:lang w:val="el-GR"/>
        </w:rPr>
        <w:t xml:space="preserve"> την ημερομηνία λήξης υποβολής των προσφορών. Στην περίπτωση αυτή</w:t>
      </w:r>
      <w:r>
        <w:rPr>
          <w:lang w:val="el-GR"/>
        </w:rPr>
        <w:t>,</w:t>
      </w:r>
      <w:r w:rsidRPr="00C0581E">
        <w:rPr>
          <w:lang w:val="el-GR"/>
        </w:rPr>
        <w:t xml:space="preserve"> η αναθέτουσα αρχή δεν τα λαμβάνει υπόψη και δεν τα μνημονεύει στο σχέδιο της απόφασής της που αποστέλλει στην Επιτροπή. </w:t>
      </w:r>
    </w:p>
    <w:p w14:paraId="6ABF19BA" w14:textId="77777777" w:rsidR="00831C27" w:rsidRPr="00990B68" w:rsidRDefault="00831C27" w:rsidP="00831C27">
      <w:pPr>
        <w:suppressAutoHyphens w:val="0"/>
        <w:autoSpaceDE w:val="0"/>
        <w:autoSpaceDN w:val="0"/>
        <w:adjustRightInd w:val="0"/>
        <w:spacing w:before="240" w:after="0"/>
        <w:rPr>
          <w:lang w:val="el-GR"/>
        </w:rPr>
      </w:pPr>
      <w:r w:rsidRPr="00C0581E">
        <w:rPr>
          <w:lang w:val="el-GR"/>
        </w:rPr>
        <w:t>Στην περίπτωση πο</w:t>
      </w:r>
      <w:r>
        <w:rPr>
          <w:lang w:val="el-GR"/>
        </w:rPr>
        <w:t>υ</w:t>
      </w:r>
      <w:r w:rsidRPr="00C0581E">
        <w:rPr>
          <w:lang w:val="el-GR"/>
        </w:rPr>
        <w:t xml:space="preserve"> κατά την υποβολή</w:t>
      </w:r>
      <w:r w:rsidRPr="00AC3AFE">
        <w:rPr>
          <w:lang w:val="el-GR"/>
        </w:rPr>
        <w:t xml:space="preserve"> </w:t>
      </w:r>
      <w:r>
        <w:rPr>
          <w:lang w:val="el-GR"/>
        </w:rPr>
        <w:t>του ΕΕΕΣ</w:t>
      </w:r>
      <w:r w:rsidRPr="00C0581E">
        <w:rPr>
          <w:lang w:val="el-GR"/>
        </w:rPr>
        <w:t xml:space="preserve"> από τον</w:t>
      </w:r>
      <w:r>
        <w:rPr>
          <w:lang w:val="el-GR"/>
        </w:rPr>
        <w:t xml:space="preserve"> οικονομικό φορέα, </w:t>
      </w:r>
      <w:r w:rsidRPr="00C0581E">
        <w:rPr>
          <w:lang w:val="el-GR"/>
        </w:rPr>
        <w:t>δε</w:t>
      </w:r>
      <w:r>
        <w:rPr>
          <w:lang w:val="el-GR"/>
        </w:rPr>
        <w:t>ν</w:t>
      </w:r>
      <w:r w:rsidRPr="00C0581E">
        <w:rPr>
          <w:lang w:val="el-GR"/>
        </w:rPr>
        <w:t xml:space="preserve"> συνέτρεχε στο πρόσωπ</w:t>
      </w:r>
      <w:r>
        <w:rPr>
          <w:lang w:val="el-GR"/>
        </w:rPr>
        <w:t>ό</w:t>
      </w:r>
      <w:r w:rsidRPr="00C0581E">
        <w:rPr>
          <w:lang w:val="el-GR"/>
        </w:rPr>
        <w:t xml:space="preserve"> του κάποιος από τους λόγους αποκλεισμού της παρ.</w:t>
      </w:r>
      <w:r w:rsidRPr="00990B68">
        <w:t> </w:t>
      </w:r>
      <w:r w:rsidRPr="00C0581E">
        <w:rPr>
          <w:lang w:val="el-GR"/>
        </w:rPr>
        <w:t>1 και της παρ.</w:t>
      </w:r>
      <w:r w:rsidRPr="00990B68">
        <w:t> </w:t>
      </w:r>
      <w:r w:rsidRPr="00C0581E">
        <w:rPr>
          <w:lang w:val="el-GR"/>
        </w:rPr>
        <w:t>4, εκτός από την περ.</w:t>
      </w:r>
      <w:r w:rsidRPr="00990B68">
        <w:t> </w:t>
      </w:r>
      <w:r w:rsidRPr="00C0581E">
        <w:rPr>
          <w:lang w:val="el-GR"/>
        </w:rPr>
        <w:t>β’ αυτής, του άρθρου</w:t>
      </w:r>
      <w:r w:rsidRPr="00990B68">
        <w:t> </w:t>
      </w:r>
      <w:r w:rsidRPr="00C0581E">
        <w:rPr>
          <w:lang w:val="el-GR"/>
        </w:rPr>
        <w:t>73 του ν.</w:t>
      </w:r>
      <w:r w:rsidRPr="00990B68">
        <w:t> </w:t>
      </w:r>
      <w:r w:rsidRPr="00C0581E">
        <w:rPr>
          <w:lang w:val="el-GR"/>
        </w:rPr>
        <w:t>4412/2016</w:t>
      </w:r>
      <w:r>
        <w:rPr>
          <w:lang w:val="el-GR"/>
        </w:rPr>
        <w:t xml:space="preserve">, αλλά η συνδρομή του προέκυψε </w:t>
      </w:r>
      <w:r w:rsidRPr="00C0581E">
        <w:rPr>
          <w:lang w:val="el-GR"/>
        </w:rPr>
        <w:t xml:space="preserve">κατά τη διάρκεια της </w:t>
      </w:r>
      <w:r>
        <w:rPr>
          <w:lang w:val="el-GR"/>
        </w:rPr>
        <w:t>παρούσας</w:t>
      </w:r>
      <w:r w:rsidRPr="00C0581E">
        <w:rPr>
          <w:lang w:val="el-GR"/>
        </w:rPr>
        <w:t xml:space="preserve"> διαδικασίας</w:t>
      </w:r>
      <w:r>
        <w:rPr>
          <w:lang w:val="el-GR"/>
        </w:rPr>
        <w:t xml:space="preserve"> (</w:t>
      </w:r>
      <w:proofErr w:type="spellStart"/>
      <w:r>
        <w:rPr>
          <w:lang w:val="el-GR"/>
        </w:rPr>
        <w:t>οψιγενής</w:t>
      </w:r>
      <w:proofErr w:type="spellEnd"/>
      <w:r>
        <w:rPr>
          <w:lang w:val="el-GR"/>
        </w:rPr>
        <w:t xml:space="preserve"> μεταβολή),</w:t>
      </w:r>
      <w:r w:rsidRPr="00C0581E">
        <w:rPr>
          <w:lang w:val="el-GR"/>
        </w:rPr>
        <w:t xml:space="preserve"> τα μέτρα αυτοκάθαρσης </w:t>
      </w:r>
      <w:r w:rsidRPr="00F66CA0">
        <w:rPr>
          <w:lang w:val="el-GR"/>
        </w:rPr>
        <w:t xml:space="preserve">που </w:t>
      </w:r>
      <w:r w:rsidRPr="00C0581E">
        <w:rPr>
          <w:lang w:val="el-GR"/>
        </w:rPr>
        <w:t>επικαλείται, λαμβάνονται υπόψη από την αναθέτουσα αρχή</w:t>
      </w:r>
      <w:r>
        <w:rPr>
          <w:lang w:val="el-GR"/>
        </w:rPr>
        <w:t>,</w:t>
      </w:r>
      <w:r w:rsidRPr="00C0581E">
        <w:rPr>
          <w:lang w:val="el-GR"/>
        </w:rPr>
        <w:t xml:space="preserve"> κατά τη σύνταξη του σχεδίου απόφασής της και εξετάζονται από την Επιτροπή.</w:t>
      </w:r>
    </w:p>
    <w:p w14:paraId="0B2FCD2E" w14:textId="21C8F0DB" w:rsidR="00831C27" w:rsidRPr="007C06E9" w:rsidRDefault="00831C27" w:rsidP="007C06E9">
      <w:pPr>
        <w:rPr>
          <w:lang w:val="el-GR"/>
        </w:rPr>
      </w:pPr>
      <w:r w:rsidRPr="0025400A">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14:paraId="0C79C613" w14:textId="1F23D922" w:rsidR="008338F0" w:rsidRDefault="00831C27" w:rsidP="00B43D81">
      <w:pPr>
        <w:pStyle w:val="4"/>
        <w:numPr>
          <w:ilvl w:val="0"/>
          <w:numId w:val="0"/>
        </w:numPr>
        <w:tabs>
          <w:tab w:val="left" w:pos="0"/>
          <w:tab w:val="left" w:pos="709"/>
          <w:tab w:val="left" w:pos="1134"/>
        </w:tabs>
        <w:rPr>
          <w:b w:val="0"/>
          <w:bCs w:val="0"/>
          <w:lang w:val="el-GR"/>
        </w:rPr>
      </w:pPr>
      <w:bookmarkStart w:id="105" w:name="_Toc224213933"/>
      <w:r>
        <w:rPr>
          <w:lang w:val="el-GR"/>
        </w:rPr>
        <w:t xml:space="preserve">2.2.3.7 </w:t>
      </w:r>
      <w:r w:rsidR="003355E7" w:rsidRPr="00831C27">
        <w:rPr>
          <w:lang w:val="el-GR"/>
        </w:rPr>
        <w:t xml:space="preserve"> </w:t>
      </w:r>
      <w:bookmarkStart w:id="106" w:name="_Ref496540821"/>
      <w:r w:rsidR="001E5DE0" w:rsidRPr="00B43D81">
        <w:rPr>
          <w:b w:val="0"/>
          <w:bCs w:val="0"/>
          <w:lang w:val="el-GR"/>
        </w:rPr>
        <w:t xml:space="preserve">Οικονομικός φορέας, </w:t>
      </w:r>
      <w:r w:rsidRPr="00B43D81">
        <w:rPr>
          <w:b w:val="0"/>
          <w:bCs w:val="0"/>
          <w:lang w:val="el-GR"/>
        </w:rPr>
        <w:t xml:space="preserve">εις </w:t>
      </w:r>
      <w:r w:rsidR="001E5DE0" w:rsidRPr="00B43D81">
        <w:rPr>
          <w:b w:val="0"/>
          <w:bCs w:val="0"/>
          <w:lang w:val="el-GR"/>
        </w:rPr>
        <w:t>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003355E7" w:rsidRPr="00B43D81">
        <w:rPr>
          <w:b w:val="0"/>
          <w:bCs w:val="0"/>
          <w:lang w:val="el-GR"/>
        </w:rPr>
        <w:t>.</w:t>
      </w:r>
      <w:bookmarkEnd w:id="105"/>
      <w:bookmarkEnd w:id="106"/>
    </w:p>
    <w:p w14:paraId="36B0864B" w14:textId="77777777" w:rsidR="00D93C0C" w:rsidRPr="007C06E9" w:rsidRDefault="00D93C0C" w:rsidP="007C06E9">
      <w:pPr>
        <w:rPr>
          <w:color w:val="000000"/>
          <w:lang w:val="el-GR"/>
        </w:rPr>
      </w:pPr>
    </w:p>
    <w:p w14:paraId="2D1CB859" w14:textId="77777777" w:rsidR="008338F0" w:rsidRPr="008E0AEE" w:rsidRDefault="003355E7" w:rsidP="00F303F3">
      <w:pPr>
        <w:rPr>
          <w:lang w:val="el-GR"/>
        </w:rPr>
      </w:pPr>
      <w:bookmarkStart w:id="107" w:name="_Toc97194274"/>
      <w:bookmarkStart w:id="108" w:name="_Toc97194424"/>
      <w:bookmarkStart w:id="109" w:name="_Hlk124415102"/>
      <w:r w:rsidRPr="008E0AEE">
        <w:rPr>
          <w:b/>
          <w:bCs/>
          <w:lang w:val="el-GR"/>
        </w:rPr>
        <w:t xml:space="preserve">Κριτήρια </w:t>
      </w:r>
      <w:r w:rsidR="00F11417" w:rsidRPr="008E0AEE">
        <w:rPr>
          <w:b/>
          <w:bCs/>
          <w:lang w:val="el-GR"/>
        </w:rPr>
        <w:t xml:space="preserve">Ποιοτικής </w:t>
      </w:r>
      <w:r w:rsidRPr="008E0AEE">
        <w:rPr>
          <w:b/>
          <w:bCs/>
          <w:lang w:val="el-GR"/>
        </w:rPr>
        <w:t xml:space="preserve">Επιλογής </w:t>
      </w:r>
      <w:r w:rsidR="00F11417" w:rsidRPr="008E0AEE">
        <w:rPr>
          <w:b/>
          <w:bCs/>
          <w:lang w:val="el-GR"/>
        </w:rPr>
        <w:t>&amp; αποδεικτά στοιχεία</w:t>
      </w:r>
      <w:bookmarkEnd w:id="107"/>
      <w:bookmarkEnd w:id="108"/>
      <w:r w:rsidR="00F11417" w:rsidRPr="008E0AEE">
        <w:rPr>
          <w:b/>
          <w:bCs/>
          <w:lang w:val="el-GR"/>
        </w:rPr>
        <w:t xml:space="preserve"> </w:t>
      </w:r>
    </w:p>
    <w:p w14:paraId="3D9437BC" w14:textId="77777777" w:rsidR="008338F0" w:rsidRPr="00603221" w:rsidDel="00893E05" w:rsidRDefault="003355E7" w:rsidP="00EA086C">
      <w:pPr>
        <w:pStyle w:val="3"/>
        <w:ind w:left="1276"/>
        <w:rPr>
          <w:lang w:val="el-GR"/>
        </w:rPr>
      </w:pPr>
      <w:bookmarkStart w:id="110" w:name="_Ref74510337"/>
      <w:bookmarkStart w:id="111" w:name="_Toc97194275"/>
      <w:bookmarkStart w:id="112" w:name="_Toc97194425"/>
      <w:bookmarkStart w:id="113" w:name="_Toc224213934"/>
      <w:r w:rsidRPr="00603221" w:rsidDel="00893E05">
        <w:rPr>
          <w:lang w:val="el-GR"/>
        </w:rPr>
        <w:t>Καταλληλόλητα άσκησης επαγγελματικής δραστηριότητας</w:t>
      </w:r>
      <w:bookmarkEnd w:id="110"/>
      <w:bookmarkEnd w:id="111"/>
      <w:bookmarkEnd w:id="112"/>
      <w:bookmarkEnd w:id="113"/>
      <w:r w:rsidRPr="00603221" w:rsidDel="00893E05">
        <w:rPr>
          <w:lang w:val="el-GR"/>
        </w:rPr>
        <w:t xml:space="preserve"> </w:t>
      </w:r>
    </w:p>
    <w:p w14:paraId="7A2B028E" w14:textId="1841C07B" w:rsidR="002F2E92" w:rsidRPr="00986FE8" w:rsidDel="00893E05" w:rsidRDefault="00F86B7A" w:rsidP="00723994">
      <w:pPr>
        <w:pStyle w:val="aff"/>
        <w:ind w:left="0"/>
        <w:rPr>
          <w:lang w:val="el-GR"/>
        </w:rPr>
      </w:pPr>
      <w:bookmarkStart w:id="114" w:name="_Toc97194276"/>
      <w:r w:rsidRPr="00986FE8" w:rsidDel="00893E05">
        <w:rPr>
          <w:lang w:val="el-GR"/>
        </w:rPr>
        <w:t xml:space="preserve">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w:t>
      </w:r>
      <w:bookmarkEnd w:id="114"/>
      <w:r w:rsidR="003570E0" w:rsidRPr="006C30E4">
        <w:rPr>
          <w:b/>
          <w:color w:val="000000" w:themeColor="text1"/>
          <w:lang w:val="el-GR"/>
        </w:rPr>
        <w:t xml:space="preserve">ήτοι να δραστηριοποιούνται στο χώρο παροχής συμβουλευτικών υπηρεσιών </w:t>
      </w:r>
      <w:r w:rsidR="009B4149">
        <w:rPr>
          <w:b/>
          <w:bCs/>
          <w:color w:val="000000" w:themeColor="text1"/>
          <w:lang w:val="el-GR"/>
        </w:rPr>
        <w:t xml:space="preserve">με ειδική εμπειρία </w:t>
      </w:r>
      <w:r w:rsidR="005B6793" w:rsidRPr="006C30E4">
        <w:rPr>
          <w:b/>
          <w:color w:val="000000" w:themeColor="text1"/>
          <w:lang w:val="el-GR"/>
        </w:rPr>
        <w:lastRenderedPageBreak/>
        <w:t xml:space="preserve">σε θέματα </w:t>
      </w:r>
      <w:r w:rsidR="00B95488">
        <w:rPr>
          <w:b/>
          <w:color w:val="000000" w:themeColor="text1"/>
          <w:lang w:val="el-GR"/>
        </w:rPr>
        <w:t xml:space="preserve">δημοσιότητας, τεχνικής υποστήριξης, </w:t>
      </w:r>
      <w:r w:rsidR="005B6793" w:rsidRPr="006C30E4">
        <w:rPr>
          <w:b/>
          <w:color w:val="000000" w:themeColor="text1"/>
          <w:lang w:val="el-GR"/>
        </w:rPr>
        <w:t xml:space="preserve">ελέγχων, </w:t>
      </w:r>
      <w:r w:rsidR="00B95488">
        <w:rPr>
          <w:b/>
          <w:color w:val="000000" w:themeColor="text1"/>
          <w:lang w:val="el-GR"/>
        </w:rPr>
        <w:t xml:space="preserve">ωρίμανσης και </w:t>
      </w:r>
      <w:r w:rsidR="005B6793" w:rsidRPr="006C30E4">
        <w:rPr>
          <w:b/>
          <w:color w:val="000000" w:themeColor="text1"/>
          <w:lang w:val="el-GR"/>
        </w:rPr>
        <w:t xml:space="preserve">σχεδιασμού Συγχρηματοδοτούμενων Έργων </w:t>
      </w:r>
      <w:r w:rsidR="00B95488">
        <w:rPr>
          <w:b/>
          <w:color w:val="000000" w:themeColor="text1"/>
          <w:lang w:val="el-GR"/>
        </w:rPr>
        <w:t xml:space="preserve">ή/και Δράσεων </w:t>
      </w:r>
      <w:r w:rsidR="005B6793" w:rsidRPr="006C30E4">
        <w:rPr>
          <w:b/>
          <w:color w:val="000000" w:themeColor="text1"/>
          <w:lang w:val="el-GR"/>
        </w:rPr>
        <w:t>Κρατικών Ενισχύσεω</w:t>
      </w:r>
      <w:r w:rsidR="005B6793" w:rsidRPr="0073788F">
        <w:rPr>
          <w:b/>
          <w:color w:val="000000" w:themeColor="text1"/>
          <w:lang w:val="el-GR"/>
        </w:rPr>
        <w:t>ν</w:t>
      </w:r>
      <w:r w:rsidR="003570E0" w:rsidRPr="0073788F">
        <w:rPr>
          <w:b/>
          <w:color w:val="000000" w:themeColor="text1"/>
          <w:lang w:val="el-GR"/>
        </w:rPr>
        <w:t>.</w:t>
      </w:r>
    </w:p>
    <w:p w14:paraId="5F0E0AEE" w14:textId="77777777" w:rsidR="007E243D" w:rsidDel="00893E05" w:rsidRDefault="007E243D" w:rsidP="00BE6F4C">
      <w:pPr>
        <w:pStyle w:val="aff"/>
        <w:rPr>
          <w:lang w:val="el-GR"/>
        </w:rPr>
      </w:pPr>
    </w:p>
    <w:p w14:paraId="38C6245A" w14:textId="18BFD940" w:rsidR="007E243D" w:rsidRDefault="007E243D" w:rsidP="00086782">
      <w:pPr>
        <w:pStyle w:val="aff"/>
        <w:ind w:left="0"/>
        <w:rPr>
          <w:lang w:val="el-GR"/>
        </w:rPr>
      </w:pPr>
      <w:r w:rsidRPr="00252398" w:rsidDel="00893E05">
        <w:rPr>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w:t>
      </w:r>
      <w:r w:rsidR="00646262">
        <w:rPr>
          <w:lang w:val="el-GR"/>
        </w:rPr>
        <w:t xml:space="preserve">ή εμπορικά </w:t>
      </w:r>
      <w:r w:rsidRPr="00252398" w:rsidDel="00893E05">
        <w:rPr>
          <w:lang w:val="el-GR"/>
        </w:rPr>
        <w:t>μητρώα που τηρούνται στο κράτος εγκατάστασής τους ή να ικανοποιούν οποιαδήποτε άλλη απαίτηση ορίζεται στο Παρ</w:t>
      </w:r>
      <w:r w:rsidRPr="00C00860" w:rsidDel="00893E05">
        <w:rPr>
          <w:lang w:val="el-GR"/>
        </w:rPr>
        <w:t xml:space="preserve">άρτημα XI του Προσαρτήματος Α΄ του ν. 4412/2016. Εφόσον οι οικονομικοί φορείς απαιτείται να διαθέτουν ειδική έγκριση ή να είναι μέλη </w:t>
      </w:r>
      <w:r w:rsidRPr="005550B0" w:rsidDel="00893E05">
        <w:rPr>
          <w:lang w:val="el-GR"/>
        </w:rPr>
        <w:t xml:space="preserve">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w:t>
      </w:r>
      <w:r w:rsidRPr="003B04C4" w:rsidDel="00893E05">
        <w:rPr>
          <w:lang w:val="el-GR"/>
        </w:rPr>
        <w:t xml:space="preserve">ένορκη δήλωση ενώπιον συμβολαιογράφου σχετικά με την άσκηση του συγκεκριμένου επαγγέλματος. </w:t>
      </w:r>
    </w:p>
    <w:p w14:paraId="246D6D02" w14:textId="72033087" w:rsidR="00BE6F4C" w:rsidDel="00893E05" w:rsidRDefault="00BE6F4C" w:rsidP="00086782">
      <w:pPr>
        <w:pStyle w:val="aff"/>
        <w:ind w:left="0"/>
        <w:rPr>
          <w:lang w:val="el-GR"/>
        </w:rPr>
      </w:pPr>
      <w:r w:rsidRPr="00BE6F4C" w:rsidDel="00893E05">
        <w:rPr>
          <w:lang w:val="el-GR"/>
        </w:rPr>
        <w:t xml:space="preserve">Στην περίπτωση οικονομικών φορέων εγκατεστημένων σε κράτος μέλους του Ευρωπαϊκού Οικονομικού Χώρου (Ε.Ο.Χ) ή σε τρίτες χώρες που </w:t>
      </w:r>
      <w:r w:rsidR="00E8102F">
        <w:rPr>
          <w:lang w:val="el-GR"/>
        </w:rPr>
        <w:t xml:space="preserve">έχουν </w:t>
      </w:r>
      <w:r w:rsidRPr="00BE6F4C" w:rsidDel="00893E05">
        <w:rPr>
          <w:lang w:val="el-GR"/>
        </w:rPr>
        <w:t>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14FBB72D" w14:textId="77777777" w:rsidR="00BE6F4C" w:rsidRPr="00BE6F4C" w:rsidDel="00893E05" w:rsidRDefault="00BE6F4C" w:rsidP="00086782">
      <w:pPr>
        <w:pStyle w:val="aff"/>
        <w:ind w:left="0"/>
        <w:rPr>
          <w:lang w:val="el-GR"/>
        </w:rPr>
      </w:pPr>
    </w:p>
    <w:p w14:paraId="103C0B16" w14:textId="3D4DBB0D" w:rsidR="00747E02" w:rsidRPr="00747E02" w:rsidRDefault="006E7017" w:rsidP="00747E02">
      <w:pPr>
        <w:pStyle w:val="aff"/>
        <w:ind w:left="0"/>
        <w:rPr>
          <w:lang w:val="el-GR"/>
        </w:rPr>
      </w:pPr>
      <w:r>
        <w:rPr>
          <w:rFonts w:eastAsia="Calibri"/>
          <w:bCs/>
          <w:color w:val="000000"/>
          <w:lang w:val="el-GR"/>
        </w:rPr>
        <w:t>Ο</w:t>
      </w:r>
      <w:r w:rsidRPr="00D83A10">
        <w:rPr>
          <w:rFonts w:eastAsia="Calibri"/>
          <w:bCs/>
          <w:color w:val="000000"/>
          <w:lang w:val="el-GR"/>
        </w:rPr>
        <w:t xml:space="preserve">ι εγκατεστημένοι στην Ελλάδα οικονομικοί φορείς </w:t>
      </w:r>
      <w:r>
        <w:rPr>
          <w:rFonts w:eastAsia="Calibri"/>
          <w:bCs/>
          <w:color w:val="000000"/>
          <w:lang w:val="el-GR"/>
        </w:rPr>
        <w:t>πρέπει</w:t>
      </w:r>
      <w:r w:rsidRPr="00D83A10">
        <w:rPr>
          <w:rFonts w:eastAsia="Calibri"/>
          <w:bCs/>
          <w:color w:val="000000"/>
          <w:lang w:val="el-GR"/>
        </w:rPr>
        <w:t xml:space="preserve"> να είναι εγγεγραμμένοι στο</w:t>
      </w:r>
      <w:r>
        <w:rPr>
          <w:rFonts w:eastAsia="Calibri"/>
          <w:bCs/>
          <w:color w:val="000000"/>
          <w:lang w:val="el-GR"/>
        </w:rPr>
        <w:t xml:space="preserve"> οικείο επαγγελματικό μητρώο, εφόσον, κατά την κείμενη νομοθεσία, απαιτείται η εγγραφή τους για την υπό ανάθεση υπηρεσία</w:t>
      </w:r>
      <w:r w:rsidR="00747E02" w:rsidRPr="00747E02">
        <w:rPr>
          <w:lang w:val="el-GR"/>
        </w:rPr>
        <w:t>.</w:t>
      </w:r>
    </w:p>
    <w:p w14:paraId="2F4CAEF8" w14:textId="04B83539" w:rsidR="00FA4CDD" w:rsidRDefault="00FA4CDD" w:rsidP="00086782">
      <w:pPr>
        <w:pStyle w:val="aff"/>
        <w:ind w:left="0"/>
        <w:rPr>
          <w:lang w:val="el-GR"/>
        </w:rPr>
      </w:pPr>
    </w:p>
    <w:p w14:paraId="2D14DCD5" w14:textId="789C5B3C" w:rsidR="00F84011" w:rsidRPr="00BE6F4C" w:rsidDel="00893E05" w:rsidRDefault="00722D14" w:rsidP="00086782">
      <w:pPr>
        <w:pStyle w:val="aff"/>
        <w:ind w:left="0"/>
        <w:rPr>
          <w:lang w:val="el-GR"/>
        </w:rPr>
      </w:pPr>
      <w:r w:rsidRPr="00821852">
        <w:rPr>
          <w:lang w:val="el-GR"/>
        </w:rPr>
        <w:t>Στην περίπτωση ένωσης οικονομικών φορέων</w:t>
      </w:r>
      <w:r w:rsidR="00BE6F4C" w:rsidRPr="00BE6F4C" w:rsidDel="00893E05">
        <w:rPr>
          <w:lang w:val="el-GR"/>
        </w:rPr>
        <w:t xml:space="preserve"> </w:t>
      </w:r>
      <w:r w:rsidRPr="00821852">
        <w:rPr>
          <w:lang w:val="el-GR"/>
        </w:rPr>
        <w:t xml:space="preserve">η </w:t>
      </w:r>
      <w:proofErr w:type="spellStart"/>
      <w:r w:rsidRPr="00821852">
        <w:rPr>
          <w:lang w:val="el-GR"/>
        </w:rPr>
        <w:t>καταλληλότητα</w:t>
      </w:r>
      <w:proofErr w:type="spellEnd"/>
      <w:r w:rsidRPr="00821852">
        <w:rPr>
          <w:lang w:val="el-GR"/>
        </w:rPr>
        <w:t xml:space="preserve"> άσκησης επαγγελματικής δραστηριότητας</w:t>
      </w:r>
      <w:r>
        <w:rPr>
          <w:lang w:val="el-GR"/>
        </w:rPr>
        <w:t xml:space="preserve"> απαιτείται να καλύπτεται από </w:t>
      </w:r>
      <w:r w:rsidR="00B00DE1">
        <w:rPr>
          <w:lang w:val="el-GR"/>
        </w:rPr>
        <w:t xml:space="preserve">τουλάχιστον ένα μέλος </w:t>
      </w:r>
      <w:r>
        <w:rPr>
          <w:lang w:val="el-GR"/>
        </w:rPr>
        <w:t>της ένωσης.</w:t>
      </w:r>
    </w:p>
    <w:p w14:paraId="7830D1BF" w14:textId="77777777" w:rsidR="008338F0" w:rsidRPr="00CF0991" w:rsidRDefault="003355E7" w:rsidP="00086782">
      <w:pPr>
        <w:pStyle w:val="3"/>
        <w:ind w:left="1276"/>
        <w:rPr>
          <w:lang w:val="el-GR"/>
        </w:rPr>
      </w:pPr>
      <w:bookmarkStart w:id="115" w:name="_Toc74566826"/>
      <w:bookmarkStart w:id="116" w:name="_Ref496541309"/>
      <w:bookmarkStart w:id="117" w:name="_Ref496541508"/>
      <w:bookmarkStart w:id="118" w:name="_Toc97194277"/>
      <w:bookmarkStart w:id="119" w:name="_Toc97194426"/>
      <w:bookmarkStart w:id="120" w:name="_Toc224213935"/>
      <w:bookmarkEnd w:id="115"/>
      <w:r w:rsidRPr="00CF0991">
        <w:rPr>
          <w:lang w:val="el-GR"/>
        </w:rPr>
        <w:t>Οικονομική και χρηματοοικονομική επάρκεια</w:t>
      </w:r>
      <w:bookmarkEnd w:id="116"/>
      <w:bookmarkEnd w:id="117"/>
      <w:bookmarkEnd w:id="118"/>
      <w:bookmarkEnd w:id="119"/>
      <w:bookmarkEnd w:id="120"/>
    </w:p>
    <w:p w14:paraId="7578B474" w14:textId="77777777" w:rsidR="002D0287" w:rsidRPr="00CF0991" w:rsidRDefault="00F86B7A" w:rsidP="00354477">
      <w:pPr>
        <w:rPr>
          <w:lang w:val="el-GR"/>
        </w:rPr>
      </w:pPr>
      <w:bookmarkStart w:id="121" w:name="_Toc97194278"/>
      <w:bookmarkStart w:id="122" w:name="_Hlk124862512"/>
      <w:r w:rsidRPr="00CF0991">
        <w:rPr>
          <w:lang w:val="el-GR"/>
        </w:rPr>
        <w:t>Οι οικονομικοί φορείς που συμμετέχουν στη διαδικασία σύναψης της παρούσας απαιτείται να έχουν</w:t>
      </w:r>
      <w:r w:rsidR="002D0287" w:rsidRPr="00CF0991">
        <w:rPr>
          <w:lang w:val="el-GR"/>
        </w:rPr>
        <w:t xml:space="preserve">: </w:t>
      </w:r>
      <w:r w:rsidRPr="00CF0991">
        <w:rPr>
          <w:lang w:val="el-GR"/>
        </w:rPr>
        <w:t xml:space="preserve"> </w:t>
      </w:r>
    </w:p>
    <w:bookmarkEnd w:id="121"/>
    <w:p w14:paraId="1A76C030" w14:textId="2E5D0403" w:rsidR="003570E0" w:rsidRPr="00DB5745" w:rsidRDefault="003570E0" w:rsidP="003570E0">
      <w:pPr>
        <w:rPr>
          <w:b/>
          <w:bCs/>
          <w:lang w:val="el-GR"/>
        </w:rPr>
      </w:pPr>
      <w:r w:rsidRPr="00DB5745">
        <w:rPr>
          <w:b/>
          <w:bCs/>
          <w:lang w:val="el-GR"/>
        </w:rPr>
        <w:t>Οι οικονομικοί φορείς που συμμετέχουν στη διαδικασία σύναψης της παρούσας απαιτείται να έχουν μέσο</w:t>
      </w:r>
      <w:r w:rsidRPr="00C25998">
        <w:rPr>
          <w:b/>
          <w:bCs/>
          <w:lang w:val="el-GR"/>
        </w:rPr>
        <w:t xml:space="preserve"> </w:t>
      </w:r>
      <w:r>
        <w:rPr>
          <w:b/>
          <w:bCs/>
          <w:lang w:val="el-GR"/>
        </w:rPr>
        <w:t>γενικό ετήσιο</w:t>
      </w:r>
      <w:r w:rsidRPr="00DB5745">
        <w:rPr>
          <w:b/>
          <w:bCs/>
          <w:lang w:val="el-GR"/>
        </w:rPr>
        <w:t xml:space="preserve"> κύκλο εργασιών των τριών τελευταίων διαχειριστικών χρήσεων (202</w:t>
      </w:r>
      <w:r w:rsidR="00BB393C">
        <w:rPr>
          <w:b/>
          <w:bCs/>
          <w:lang w:val="el-GR"/>
        </w:rPr>
        <w:t>3</w:t>
      </w:r>
      <w:r w:rsidRPr="00DB5745">
        <w:rPr>
          <w:b/>
          <w:bCs/>
          <w:lang w:val="el-GR"/>
        </w:rPr>
        <w:t>, 202</w:t>
      </w:r>
      <w:r w:rsidR="00BB393C">
        <w:rPr>
          <w:b/>
          <w:bCs/>
          <w:lang w:val="el-GR"/>
        </w:rPr>
        <w:t>4</w:t>
      </w:r>
      <w:r w:rsidRPr="00DB5745">
        <w:rPr>
          <w:b/>
          <w:bCs/>
          <w:lang w:val="el-GR"/>
        </w:rPr>
        <w:t>, 202</w:t>
      </w:r>
      <w:r w:rsidR="00BB393C">
        <w:rPr>
          <w:b/>
          <w:bCs/>
          <w:lang w:val="el-GR"/>
        </w:rPr>
        <w:t>5</w:t>
      </w:r>
      <w:r w:rsidRPr="00DB5745">
        <w:rPr>
          <w:b/>
          <w:bCs/>
          <w:lang w:val="el-GR"/>
        </w:rPr>
        <w:t xml:space="preserve">) ή για όσο διάστημα ασκούν την επιχειρηματική τους δράση εφόσον είναι μικρότερο των τριών ετών τουλάχιστον ίσου με το </w:t>
      </w:r>
      <w:r w:rsidR="005B6793">
        <w:rPr>
          <w:b/>
          <w:bCs/>
          <w:lang w:val="el-GR"/>
        </w:rPr>
        <w:t>διπλάσιο</w:t>
      </w:r>
      <w:r w:rsidRPr="00DB5745">
        <w:rPr>
          <w:b/>
          <w:bCs/>
          <w:lang w:val="el-GR"/>
        </w:rPr>
        <w:t xml:space="preserve"> (</w:t>
      </w:r>
      <w:r w:rsidR="005B6793">
        <w:rPr>
          <w:b/>
          <w:bCs/>
          <w:lang w:val="el-GR"/>
        </w:rPr>
        <w:t>20</w:t>
      </w:r>
      <w:r w:rsidRPr="00DB5745">
        <w:rPr>
          <w:b/>
          <w:bCs/>
          <w:lang w:val="el-GR"/>
        </w:rPr>
        <w:t xml:space="preserve">0%) του προϋπολογισμού του υπό ανάθεση έργου μη συμπεριλαμβανομένου ΦΠΑ. </w:t>
      </w:r>
    </w:p>
    <w:p w14:paraId="6D5EBBA7" w14:textId="2164FBFE" w:rsidR="00722D14" w:rsidRPr="00821852" w:rsidRDefault="00722D14" w:rsidP="00821852">
      <w:pPr>
        <w:rPr>
          <w:lang w:val="el-GR" w:eastAsia="en-US"/>
        </w:rPr>
      </w:pPr>
      <w:r w:rsidRPr="00CF0991">
        <w:rPr>
          <w:lang w:val="el-GR"/>
        </w:rPr>
        <w:t>Σε περίπτωση ένωσης οικονομικών φορέων, οι παραπάνω απαιτήσεις καλύπτονται αθροιστικά από τα μέλη της ένωσης</w:t>
      </w:r>
      <w:r w:rsidR="007A64EE">
        <w:rPr>
          <w:lang w:val="el-GR"/>
        </w:rPr>
        <w:t>.</w:t>
      </w:r>
      <w:bookmarkEnd w:id="122"/>
    </w:p>
    <w:p w14:paraId="6651E130" w14:textId="77777777" w:rsidR="008338F0" w:rsidRPr="00603221" w:rsidRDefault="003355E7" w:rsidP="00517E7C">
      <w:pPr>
        <w:pStyle w:val="3"/>
        <w:ind w:left="709" w:hanging="709"/>
        <w:rPr>
          <w:lang w:val="el-GR"/>
        </w:rPr>
      </w:pPr>
      <w:bookmarkStart w:id="123" w:name="_Ref496541329"/>
      <w:bookmarkStart w:id="124" w:name="_Ref496541556"/>
      <w:bookmarkStart w:id="125" w:name="_Toc97194279"/>
      <w:bookmarkStart w:id="126" w:name="_Toc97194427"/>
      <w:bookmarkStart w:id="127" w:name="_Toc224213936"/>
      <w:r w:rsidRPr="00603221">
        <w:rPr>
          <w:lang w:val="el-GR"/>
        </w:rPr>
        <w:t>Τεχνική και επαγγελματική ικανότητα</w:t>
      </w:r>
      <w:bookmarkEnd w:id="123"/>
      <w:bookmarkEnd w:id="124"/>
      <w:bookmarkEnd w:id="125"/>
      <w:bookmarkEnd w:id="126"/>
      <w:bookmarkEnd w:id="127"/>
      <w:r w:rsidR="0071303E" w:rsidRPr="00603221">
        <w:rPr>
          <w:lang w:val="el-GR"/>
        </w:rPr>
        <w:t xml:space="preserve"> </w:t>
      </w:r>
    </w:p>
    <w:p w14:paraId="58AA3308" w14:textId="77777777" w:rsidR="0069435C" w:rsidRPr="008E43C4" w:rsidRDefault="0069435C" w:rsidP="0069435C">
      <w:pPr>
        <w:pStyle w:val="4"/>
        <w:rPr>
          <w:lang w:val="el-GR" w:eastAsia="en-US"/>
        </w:rPr>
      </w:pPr>
      <w:bookmarkStart w:id="128" w:name="_Ref61980826"/>
      <w:bookmarkStart w:id="129" w:name="_Toc97194280"/>
      <w:bookmarkStart w:id="130" w:name="_Toc224213937"/>
      <w:bookmarkStart w:id="131" w:name="_Ref40965350"/>
      <w:r>
        <w:rPr>
          <w:lang w:val="el-GR" w:eastAsia="en-US"/>
        </w:rPr>
        <w:t>Τεχνική Ικανότητα</w:t>
      </w:r>
      <w:bookmarkEnd w:id="128"/>
      <w:bookmarkEnd w:id="129"/>
      <w:bookmarkEnd w:id="130"/>
    </w:p>
    <w:p w14:paraId="15B3C5E9" w14:textId="2138CB28" w:rsidR="003570E0" w:rsidRDefault="003570E0" w:rsidP="003570E0">
      <w:pPr>
        <w:rPr>
          <w:color w:val="000000" w:themeColor="text1"/>
          <w:lang w:val="el-GR"/>
        </w:rPr>
      </w:pPr>
      <w:bookmarkStart w:id="132" w:name="_Hlk202954537"/>
      <w:bookmarkStart w:id="133" w:name="_Hlk202954663"/>
      <w:r w:rsidRPr="00D6609E">
        <w:rPr>
          <w:bCs/>
          <w:lang w:val="el-GR"/>
        </w:rPr>
        <w:t xml:space="preserve">Οι οικονομικοί φορείς που συμμετέχουν στη διαδικασία σύναψης της παρούσας απαιτείται να διαθέτουν την κατάλληλα τεκμηριωμένη και αποδεδειγμένη επαγγελματική ικανότητα στην υλοποίηση έργων αντίστοιχου αντικειμένου και πολυπλοκότητας με το υπό ανάθεση Έργο. </w:t>
      </w:r>
      <w:r w:rsidRPr="00D6609E">
        <w:rPr>
          <w:lang w:val="el-GR"/>
        </w:rPr>
        <w:t xml:space="preserve">Συγκεκριμένα απαιτείται κατά τα τελευταία </w:t>
      </w:r>
      <w:r w:rsidR="005B6793">
        <w:rPr>
          <w:b/>
          <w:bCs/>
          <w:lang w:val="el-GR"/>
        </w:rPr>
        <w:t>πέντε (5</w:t>
      </w:r>
      <w:r w:rsidRPr="00D6609E">
        <w:rPr>
          <w:b/>
          <w:bCs/>
          <w:lang w:val="el-GR"/>
        </w:rPr>
        <w:t>) τελευταία έτη (</w:t>
      </w:r>
      <w:r w:rsidR="005B6793">
        <w:rPr>
          <w:b/>
          <w:bCs/>
          <w:lang w:val="el-GR"/>
        </w:rPr>
        <w:t xml:space="preserve">2001, 2002, </w:t>
      </w:r>
      <w:r w:rsidRPr="00D6609E">
        <w:rPr>
          <w:b/>
          <w:bCs/>
          <w:lang w:val="el-GR"/>
        </w:rPr>
        <w:t>202</w:t>
      </w:r>
      <w:r w:rsidR="00BB393C">
        <w:rPr>
          <w:b/>
          <w:bCs/>
          <w:lang w:val="el-GR"/>
        </w:rPr>
        <w:t>3</w:t>
      </w:r>
      <w:r w:rsidRPr="00D6609E">
        <w:rPr>
          <w:b/>
          <w:bCs/>
          <w:lang w:val="el-GR"/>
        </w:rPr>
        <w:t>, 202</w:t>
      </w:r>
      <w:r w:rsidR="00BB393C">
        <w:rPr>
          <w:b/>
          <w:bCs/>
          <w:lang w:val="el-GR"/>
        </w:rPr>
        <w:t>4</w:t>
      </w:r>
      <w:r w:rsidRPr="00D6609E">
        <w:rPr>
          <w:b/>
          <w:bCs/>
          <w:lang w:val="el-GR"/>
        </w:rPr>
        <w:t>, 202</w:t>
      </w:r>
      <w:r w:rsidR="00BB393C">
        <w:rPr>
          <w:b/>
          <w:bCs/>
          <w:lang w:val="el-GR"/>
        </w:rPr>
        <w:t>5</w:t>
      </w:r>
      <w:r w:rsidRPr="00D6609E">
        <w:rPr>
          <w:b/>
          <w:bCs/>
          <w:lang w:val="el-GR"/>
        </w:rPr>
        <w:t xml:space="preserve">) έως και την καταληκτική ημερομηνία προσφορών του διαγωνισμού </w:t>
      </w:r>
      <w:r w:rsidRPr="00D6609E">
        <w:rPr>
          <w:lang w:val="el-GR"/>
        </w:rPr>
        <w:t xml:space="preserve">να </w:t>
      </w:r>
      <w:r w:rsidRPr="00D6609E">
        <w:rPr>
          <w:color w:val="000000" w:themeColor="text1"/>
          <w:lang w:val="el-GR"/>
        </w:rPr>
        <w:t>έχουν ολοκληρώσει επιτυχώς, σε φορείς αποκλειστικά του δημοσίου ή ευρύτερου δημόσιου τομέα, έργα συνολικού προϋπολογισμού χωρίς ΦΠΑ τουλάχιστον ίσου με το διπλάσιο (200%) του προϋπολογισμού του υπό ανάθεση έργου, τα οποία να καλύπτουν αθροιστικά τα κάτωθι:</w:t>
      </w:r>
    </w:p>
    <w:p w14:paraId="612B8196" w14:textId="77777777" w:rsidR="00264694" w:rsidRPr="00264694" w:rsidRDefault="00264694" w:rsidP="00ED5876">
      <w:pPr>
        <w:numPr>
          <w:ilvl w:val="0"/>
          <w:numId w:val="23"/>
        </w:numPr>
        <w:suppressAutoHyphens w:val="0"/>
        <w:spacing w:after="0"/>
        <w:ind w:left="426"/>
        <w:contextualSpacing/>
        <w:rPr>
          <w:color w:val="000000" w:themeColor="text1"/>
          <w:lang w:val="el-GR"/>
        </w:rPr>
      </w:pPr>
      <w:r w:rsidRPr="00264694">
        <w:rPr>
          <w:color w:val="000000" w:themeColor="text1"/>
          <w:lang w:val="el-GR"/>
        </w:rPr>
        <w:t xml:space="preserve">Ένα (1) τουλάχιστον ολοκληρωμένο επιτυχώς έργο, διάρκειας τουλάχιστον δώδεκα (12) μηνών, με προϋπολογισμό τουλάχιστον ίσο με το πενήντα τοις εκατό (50%) του συνολικού  </w:t>
      </w:r>
      <w:r w:rsidRPr="00264694">
        <w:rPr>
          <w:color w:val="000000" w:themeColor="text1"/>
          <w:lang w:val="el-GR"/>
        </w:rPr>
        <w:lastRenderedPageBreak/>
        <w:t>προϋπολογισμού του υπό ανάθεση έργου χωρίς ΦΠΑ, με αντικείμενο την παροχή υπηρεσιών δημοσιότητας σε δημόσιο φορέα ή φορέα του ευρύτερου δημοσίου.</w:t>
      </w:r>
    </w:p>
    <w:p w14:paraId="5D175419" w14:textId="77777777" w:rsidR="00264694" w:rsidRPr="00264694" w:rsidRDefault="00264694" w:rsidP="00ED5876">
      <w:pPr>
        <w:numPr>
          <w:ilvl w:val="0"/>
          <w:numId w:val="23"/>
        </w:numPr>
        <w:suppressAutoHyphens w:val="0"/>
        <w:spacing w:after="0"/>
        <w:ind w:left="426"/>
        <w:contextualSpacing/>
        <w:rPr>
          <w:color w:val="000000" w:themeColor="text1"/>
          <w:lang w:val="el-GR"/>
        </w:rPr>
      </w:pPr>
      <w:r w:rsidRPr="00264694">
        <w:rPr>
          <w:color w:val="000000" w:themeColor="text1"/>
          <w:lang w:val="el-GR"/>
        </w:rPr>
        <w:t xml:space="preserve">Πέντε (5) τουλάχιστον ολοκληρωμένα επιτυχώς έργα, αθροιστικής διάρκειας τουλάχιστον είκοσι τεσσάρων (24) μηνών, με συνολικό προϋπολογισμό τουλάχιστον ίσο με το διπλάσιο του συνολικού  προϋπολογισμού του υπό ανάθεση έργου χωρίς ΦΠΑ, με αντικείμενο Υπηρεσίες Συμβούλου Τεχνικής Υποστήριξης συγχρηματοδοτούμενων Έργων ή/και Δράσεων ενίσχυσης πολιτών ή επιχειρήσεων. </w:t>
      </w:r>
    </w:p>
    <w:p w14:paraId="63021F8B" w14:textId="77777777" w:rsidR="00264694" w:rsidRPr="00264694" w:rsidRDefault="00264694" w:rsidP="00ED5876">
      <w:pPr>
        <w:numPr>
          <w:ilvl w:val="0"/>
          <w:numId w:val="23"/>
        </w:numPr>
        <w:suppressAutoHyphens w:val="0"/>
        <w:spacing w:after="0"/>
        <w:ind w:left="426"/>
        <w:contextualSpacing/>
        <w:rPr>
          <w:color w:val="000000" w:themeColor="text1"/>
          <w:lang w:val="el-GR"/>
        </w:rPr>
      </w:pPr>
      <w:r w:rsidRPr="00264694">
        <w:rPr>
          <w:color w:val="000000" w:themeColor="text1"/>
          <w:lang w:val="el-GR"/>
        </w:rPr>
        <w:t xml:space="preserve">Πέντε (5) τουλάχιστον ολοκληρωμένα επιτυχώς έργα, αθροιστικής διάρκειας τουλάχιστον σαράντα (24) μηνών, με συνολικό προϋπολογισμό τουλάχιστον ίσο με το διπλάσιο του συνολικού  προϋπολογισμού του υπό ανάθεση έργου χωρίς ΦΠΑ, με αντικείμενο την υλοποίηση ελέγχων στο πλαίσιο συγχρηματοδοτούμενων Έργων ή/και Δράσεων ενίσχυσης πολιτών ή επιχειρήσεων. </w:t>
      </w:r>
    </w:p>
    <w:p w14:paraId="6380F6E1" w14:textId="77777777" w:rsidR="00264694" w:rsidRPr="00264694" w:rsidRDefault="00264694" w:rsidP="00ED5876">
      <w:pPr>
        <w:numPr>
          <w:ilvl w:val="0"/>
          <w:numId w:val="23"/>
        </w:numPr>
        <w:suppressAutoHyphens w:val="0"/>
        <w:spacing w:after="0"/>
        <w:ind w:left="426"/>
        <w:contextualSpacing/>
        <w:rPr>
          <w:color w:val="000000" w:themeColor="text1"/>
          <w:lang w:val="el-GR"/>
        </w:rPr>
      </w:pPr>
      <w:r w:rsidRPr="00264694">
        <w:rPr>
          <w:color w:val="000000" w:themeColor="text1"/>
          <w:lang w:val="el-GR"/>
        </w:rPr>
        <w:t>Πέντε (5) τουλάχιστον ολοκληρωμένα επιτυχώς έργα με αντικείμενο την υποστήριξη, ωρίμανση ή σχεδίαση συγχρηματοδοτούμενων Έργων ή/και Δράσεων ενίσχυσης πολιτών ή επιχειρήσεων, με συνολικό προϋπολογισμό έργων τουλάχιστον ίσο με το 50% του συνολικού  προϋπολογισμού του υπό ανάθεση έργου χωρίς ΦΠΑ.</w:t>
      </w:r>
    </w:p>
    <w:p w14:paraId="08D9C6DD" w14:textId="28615BA1" w:rsidR="005B6793" w:rsidRDefault="005B6793" w:rsidP="00ED5876">
      <w:pPr>
        <w:suppressAutoHyphens w:val="0"/>
        <w:spacing w:after="0"/>
        <w:ind w:left="426"/>
        <w:contextualSpacing/>
        <w:rPr>
          <w:color w:val="000000" w:themeColor="text1"/>
          <w:lang w:val="el-GR"/>
        </w:rPr>
      </w:pPr>
    </w:p>
    <w:p w14:paraId="34A431DC" w14:textId="77777777" w:rsidR="003570E0" w:rsidRPr="00D6609E" w:rsidRDefault="003570E0" w:rsidP="003570E0">
      <w:pPr>
        <w:rPr>
          <w:lang w:val="el-GR"/>
        </w:rPr>
      </w:pPr>
      <w:proofErr w:type="spellStart"/>
      <w:r w:rsidRPr="00D6609E">
        <w:rPr>
          <w:rFonts w:eastAsia="Calibri"/>
          <w:bCs/>
          <w:color w:val="000000"/>
          <w:lang w:val="el-GR"/>
        </w:rPr>
        <w:t>Ως</w:t>
      </w:r>
      <w:proofErr w:type="spellEnd"/>
      <w:r w:rsidRPr="00D6609E">
        <w:rPr>
          <w:rFonts w:eastAsia="Calibri"/>
          <w:bCs/>
          <w:color w:val="000000"/>
          <w:lang w:val="el-GR"/>
        </w:rPr>
        <w:t xml:space="preserve"> ημερομηνία ολοκλήρωσης του έργου νοείται η ημερομηνία της βεβαίωσης ολοκλήρωσης του έργου, που εκδίδει ο αναθέτων φορέας/αποδέκτης, άλλως η ημερομηνία που προκύπτει από άλλα </w:t>
      </w:r>
      <w:proofErr w:type="spellStart"/>
      <w:r w:rsidRPr="00D6609E">
        <w:rPr>
          <w:rFonts w:eastAsia="Calibri"/>
          <w:bCs/>
          <w:color w:val="000000"/>
          <w:lang w:val="el-GR"/>
        </w:rPr>
        <w:t>τεκμηριωτικά</w:t>
      </w:r>
      <w:proofErr w:type="spellEnd"/>
      <w:r w:rsidRPr="00D6609E">
        <w:rPr>
          <w:rFonts w:eastAsia="Calibri"/>
          <w:bCs/>
          <w:color w:val="000000"/>
          <w:lang w:val="el-GR"/>
        </w:rPr>
        <w:t xml:space="preserve"> έγγραφα (π.χ. σύμβαση, τιμολόγια)</w:t>
      </w:r>
    </w:p>
    <w:p w14:paraId="11A2E1C5" w14:textId="6356724C" w:rsidR="00157F39" w:rsidRDefault="00157F39" w:rsidP="00166AA6">
      <w:pPr>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C32AE0">
        <w:rPr>
          <w:lang w:val="el-GR"/>
        </w:rPr>
        <w:t>.</w:t>
      </w:r>
    </w:p>
    <w:bookmarkEnd w:id="132"/>
    <w:bookmarkEnd w:id="133"/>
    <w:p w14:paraId="0376F1B3" w14:textId="77777777" w:rsidR="00517E7C" w:rsidRPr="008E43C4" w:rsidRDefault="00517E7C" w:rsidP="00B43D81">
      <w:pPr>
        <w:rPr>
          <w:bCs/>
          <w:highlight w:val="cyan"/>
          <w:lang w:val="el-GR"/>
        </w:rPr>
      </w:pPr>
    </w:p>
    <w:p w14:paraId="515F669D" w14:textId="77777777" w:rsidR="00CC2818" w:rsidRPr="006E6191" w:rsidRDefault="00CC2818" w:rsidP="00CC2818">
      <w:pPr>
        <w:pStyle w:val="4"/>
        <w:rPr>
          <w:lang w:val="el-GR" w:eastAsia="en-US"/>
        </w:rPr>
      </w:pPr>
      <w:bookmarkStart w:id="134" w:name="_Toc97194281"/>
      <w:bookmarkStart w:id="135" w:name="_Ref122528826"/>
      <w:bookmarkStart w:id="136" w:name="_Toc224213938"/>
      <w:bookmarkEnd w:id="131"/>
      <w:r w:rsidRPr="00CC2818">
        <w:rPr>
          <w:lang w:val="el-GR" w:eastAsia="en-US"/>
        </w:rPr>
        <w:t>Επαγγελματική Ικανότητα – Ομάδα Έργου</w:t>
      </w:r>
      <w:bookmarkEnd w:id="134"/>
      <w:bookmarkEnd w:id="135"/>
      <w:bookmarkEnd w:id="136"/>
    </w:p>
    <w:p w14:paraId="7660D92A" w14:textId="77777777" w:rsidR="00A8470A" w:rsidRDefault="00A8470A" w:rsidP="00A8470A">
      <w:pPr>
        <w:rPr>
          <w:lang w:val="el-GR"/>
        </w:rPr>
      </w:pPr>
      <w:bookmarkStart w:id="137" w:name="_Hlk124425968"/>
      <w:bookmarkStart w:id="138" w:name="_Ref40965313"/>
      <w:bookmarkStart w:id="139" w:name="_Hlk202954728"/>
      <w:r w:rsidRPr="00DB2BB0">
        <w:rPr>
          <w:lang w:val="el-GR"/>
        </w:rPr>
        <w:t>Ο</w:t>
      </w:r>
      <w:r>
        <w:rPr>
          <w:lang w:val="el-GR"/>
        </w:rPr>
        <w:t xml:space="preserve">ι οικονομικοί φορείς που συμμετέχουν στη διαδικασία σύναψης της παρούσας απαιτείται να διαθέτουν </w:t>
      </w:r>
      <w:r w:rsidRPr="00DB2BB0">
        <w:rPr>
          <w:lang w:val="el-GR"/>
        </w:rPr>
        <w:t xml:space="preserve">ανθρώπινο δυναμικό ικανό για να φέρει σε πέρας επιτυχώς τις απαιτήσεις του Έργου, σε όρους απαιτούμενης εξειδίκευσης, επαγγελματικών προσόντων και εμπειρίας, ήτοι να </w:t>
      </w:r>
      <w:r>
        <w:rPr>
          <w:lang w:val="el-GR"/>
        </w:rPr>
        <w:t>συστήσουν</w:t>
      </w:r>
      <w:r w:rsidRPr="00DB2BB0">
        <w:rPr>
          <w:lang w:val="el-GR"/>
        </w:rPr>
        <w:t xml:space="preserve"> Ομάδα Έργου (ΟΕ), με </w:t>
      </w:r>
      <w:r w:rsidRPr="00DB2BB0">
        <w:rPr>
          <w:b/>
          <w:bCs/>
          <w:lang w:val="el-GR"/>
        </w:rPr>
        <w:t>κατ’ ελάχιστον</w:t>
      </w:r>
      <w:r w:rsidRPr="00DB2BB0">
        <w:rPr>
          <w:lang w:val="el-GR"/>
        </w:rPr>
        <w:t xml:space="preserve"> την ακόλουθη σύνθεση και τα ακόλουθα προσόντα:</w:t>
      </w:r>
    </w:p>
    <w:bookmarkEnd w:id="137"/>
    <w:p w14:paraId="7C780FBD" w14:textId="6830494F" w:rsidR="00A8470A" w:rsidRPr="00C333DD" w:rsidRDefault="00566580" w:rsidP="00CC5CF7">
      <w:pPr>
        <w:pStyle w:val="aff"/>
        <w:numPr>
          <w:ilvl w:val="0"/>
          <w:numId w:val="32"/>
        </w:numPr>
        <w:suppressAutoHyphens w:val="0"/>
        <w:autoSpaceDE w:val="0"/>
        <w:autoSpaceDN w:val="0"/>
        <w:adjustRightInd w:val="0"/>
        <w:spacing w:before="120" w:after="0"/>
        <w:rPr>
          <w:lang w:val="el-GR" w:eastAsia="el-GR"/>
        </w:rPr>
      </w:pPr>
      <w:r>
        <w:rPr>
          <w:b/>
          <w:bCs/>
          <w:lang w:val="el-GR" w:eastAsia="el-GR"/>
        </w:rPr>
        <w:t>Έ</w:t>
      </w:r>
      <w:r w:rsidR="00A8470A" w:rsidRPr="00C333DD">
        <w:rPr>
          <w:b/>
          <w:bCs/>
          <w:lang w:val="el-GR" w:eastAsia="el-GR"/>
        </w:rPr>
        <w:t>ναν (1) Υπεύθυνο Έργου</w:t>
      </w:r>
      <w:r w:rsidR="00A8470A" w:rsidRPr="00C333DD">
        <w:rPr>
          <w:lang w:val="el-GR" w:eastAsia="el-GR"/>
        </w:rPr>
        <w:t>, ο οποίος να διαθέτει τουλάχιστον τα ακόλουθα προσόντα:</w:t>
      </w:r>
    </w:p>
    <w:p w14:paraId="18B23E7D" w14:textId="31C2C271" w:rsidR="001146CA" w:rsidRPr="001146CA" w:rsidRDefault="001146CA" w:rsidP="00ED5876">
      <w:pPr>
        <w:suppressAutoHyphens w:val="0"/>
        <w:autoSpaceDE w:val="0"/>
        <w:autoSpaceDN w:val="0"/>
        <w:adjustRightInd w:val="0"/>
        <w:spacing w:after="0"/>
        <w:rPr>
          <w:lang w:val="el-GR" w:eastAsia="el-GR"/>
        </w:rPr>
      </w:pPr>
      <w:r w:rsidRPr="001146CA">
        <w:rPr>
          <w:lang w:val="el-GR" w:eastAsia="el-GR"/>
        </w:rPr>
        <w:t>Πτυχιούχος Τριτοβάθμιας Εκπαίδευσης με τίτλο σπουδών συναφή με το αντικείμενο του διαγωνισμού. Να διαθέτει Μεταπτυχιακό και τουλάχιστον 20ετή επαγγελματική εμπειρία στην επικοινωνία και τουλάχιστον 5ετή επαγγελματική εμπειρία στην υλοποίηση έργων δημοσιότητας δημοσίου.</w:t>
      </w:r>
    </w:p>
    <w:p w14:paraId="7DC3158C" w14:textId="39D13800" w:rsidR="001146CA" w:rsidRPr="00C333DD" w:rsidRDefault="001146CA" w:rsidP="00ED5876">
      <w:pPr>
        <w:pStyle w:val="aff"/>
        <w:numPr>
          <w:ilvl w:val="0"/>
          <w:numId w:val="32"/>
        </w:numPr>
        <w:suppressAutoHyphens w:val="0"/>
        <w:autoSpaceDE w:val="0"/>
        <w:autoSpaceDN w:val="0"/>
        <w:adjustRightInd w:val="0"/>
        <w:spacing w:before="120" w:after="0"/>
        <w:rPr>
          <w:lang w:val="el-GR" w:eastAsia="el-GR"/>
        </w:rPr>
      </w:pPr>
      <w:r>
        <w:rPr>
          <w:b/>
          <w:bCs/>
          <w:lang w:val="el-GR" w:eastAsia="el-GR"/>
        </w:rPr>
        <w:t>Έ</w:t>
      </w:r>
      <w:r w:rsidRPr="00C333DD">
        <w:rPr>
          <w:b/>
          <w:bCs/>
          <w:lang w:val="el-GR" w:eastAsia="el-GR"/>
        </w:rPr>
        <w:t xml:space="preserve">ναν (1) </w:t>
      </w:r>
      <w:r>
        <w:rPr>
          <w:b/>
          <w:bCs/>
          <w:lang w:val="el-GR" w:eastAsia="el-GR"/>
        </w:rPr>
        <w:t xml:space="preserve">Αναπληρωτή </w:t>
      </w:r>
      <w:r w:rsidRPr="00C333DD">
        <w:rPr>
          <w:b/>
          <w:bCs/>
          <w:lang w:val="el-GR" w:eastAsia="el-GR"/>
        </w:rPr>
        <w:t>Υπεύθυνο Έργου</w:t>
      </w:r>
      <w:r w:rsidRPr="00C333DD">
        <w:rPr>
          <w:lang w:val="el-GR" w:eastAsia="el-GR"/>
        </w:rPr>
        <w:t>, ο οποίος να διαθέτει τουλάχιστον τα ακόλουθα προσόντα:</w:t>
      </w:r>
    </w:p>
    <w:p w14:paraId="6C1F5804" w14:textId="774A1356" w:rsidR="001146CA" w:rsidRPr="001146CA" w:rsidRDefault="001146CA" w:rsidP="00ED5876">
      <w:pPr>
        <w:suppressAutoHyphens w:val="0"/>
        <w:autoSpaceDE w:val="0"/>
        <w:autoSpaceDN w:val="0"/>
        <w:adjustRightInd w:val="0"/>
        <w:spacing w:after="0"/>
        <w:rPr>
          <w:lang w:val="el-GR" w:eastAsia="el-GR"/>
        </w:rPr>
      </w:pPr>
      <w:r w:rsidRPr="001146CA">
        <w:rPr>
          <w:lang w:val="el-GR" w:eastAsia="el-GR"/>
        </w:rPr>
        <w:t>Πτυχιούχος Τριτοβάθμιας Εκπαίδευσης με τίτλο Σπουδών και Μεταπτυχιακό τίτλο συναφή με το αντικείμενο του διαγωνισμού ή στη Διοίκηση Επιχειρήσεων. Να διαθέτει τουλάχιστον 20ετή  επαγγελματική εμπειρία στο χώρο της επικοινωνίας και τουλάχιστον 5ετή επαγγελματική εμπειρία στην υλοποίηση έργων δημοσιότητας δημοσίου.</w:t>
      </w:r>
    </w:p>
    <w:p w14:paraId="372DA4C7" w14:textId="1C98E382" w:rsidR="00A8470A" w:rsidRPr="00B273CC" w:rsidRDefault="001146CA" w:rsidP="00CC5CF7">
      <w:pPr>
        <w:pStyle w:val="aff"/>
        <w:numPr>
          <w:ilvl w:val="0"/>
          <w:numId w:val="32"/>
        </w:numPr>
        <w:suppressAutoHyphens w:val="0"/>
        <w:autoSpaceDE w:val="0"/>
        <w:autoSpaceDN w:val="0"/>
        <w:adjustRightInd w:val="0"/>
        <w:spacing w:before="120" w:after="0"/>
        <w:rPr>
          <w:rFonts w:eastAsia="Calibri"/>
          <w:color w:val="000000" w:themeColor="text1"/>
          <w:lang w:val="el-GR" w:bidi="he-IL"/>
        </w:rPr>
      </w:pPr>
      <w:r>
        <w:rPr>
          <w:b/>
          <w:bCs/>
          <w:lang w:val="el-GR" w:eastAsia="el-GR"/>
        </w:rPr>
        <w:t>Τρία</w:t>
      </w:r>
      <w:r w:rsidR="00A8470A" w:rsidRPr="00C333DD">
        <w:rPr>
          <w:b/>
          <w:bCs/>
          <w:lang w:val="el-GR" w:eastAsia="el-GR"/>
        </w:rPr>
        <w:t xml:space="preserve"> (</w:t>
      </w:r>
      <w:r>
        <w:rPr>
          <w:b/>
          <w:bCs/>
          <w:lang w:val="el-GR" w:eastAsia="el-GR"/>
        </w:rPr>
        <w:t>3</w:t>
      </w:r>
      <w:r w:rsidR="00A8470A" w:rsidRPr="00C333DD">
        <w:rPr>
          <w:b/>
          <w:bCs/>
          <w:lang w:val="el-GR" w:eastAsia="el-GR"/>
        </w:rPr>
        <w:t>) Στελέχη Διαχείρισης Έργων</w:t>
      </w:r>
      <w:r w:rsidR="00C3341E" w:rsidRPr="00C333DD">
        <w:rPr>
          <w:rFonts w:eastAsia="Calibri"/>
          <w:color w:val="000000" w:themeColor="text1"/>
          <w:lang w:val="el-GR" w:eastAsia="en-GB" w:bidi="he-IL"/>
        </w:rPr>
        <w:t xml:space="preserve">, με εμπειρία </w:t>
      </w:r>
      <w:r w:rsidR="00C3341E" w:rsidRPr="00C333DD">
        <w:rPr>
          <w:rFonts w:eastAsia="Calibri"/>
          <w:color w:val="000000" w:themeColor="text1"/>
          <w:lang w:val="el-GR" w:bidi="he-IL"/>
        </w:rPr>
        <w:t xml:space="preserve">τα έτη </w:t>
      </w:r>
      <w:r w:rsidR="00C3341E" w:rsidRPr="00C333DD">
        <w:rPr>
          <w:rFonts w:eastAsia="Calibri"/>
          <w:color w:val="000000" w:themeColor="text1"/>
          <w:lang w:val="el-GR" w:eastAsia="en-GB" w:bidi="he-IL"/>
        </w:rPr>
        <w:t>202</w:t>
      </w:r>
      <w:r w:rsidR="00C3341E" w:rsidRPr="00A8470A">
        <w:rPr>
          <w:rFonts w:eastAsia="Calibri"/>
          <w:color w:val="000000" w:themeColor="text1"/>
          <w:lang w:val="el-GR" w:eastAsia="en-GB" w:bidi="he-IL"/>
        </w:rPr>
        <w:t>2</w:t>
      </w:r>
      <w:r w:rsidR="00C3341E" w:rsidRPr="00C333DD">
        <w:rPr>
          <w:rFonts w:eastAsia="Calibri"/>
          <w:color w:val="000000" w:themeColor="text1"/>
          <w:lang w:val="el-GR" w:eastAsia="en-GB" w:bidi="he-IL"/>
        </w:rPr>
        <w:t>, 202</w:t>
      </w:r>
      <w:r w:rsidR="00C3341E" w:rsidRPr="00A8470A">
        <w:rPr>
          <w:rFonts w:eastAsia="Calibri"/>
          <w:color w:val="000000" w:themeColor="text1"/>
          <w:lang w:val="el-GR" w:eastAsia="en-GB" w:bidi="he-IL"/>
        </w:rPr>
        <w:t>3</w:t>
      </w:r>
      <w:r w:rsidR="00C3341E" w:rsidRPr="00C333DD">
        <w:rPr>
          <w:rFonts w:eastAsia="Calibri"/>
          <w:color w:val="000000" w:themeColor="text1"/>
          <w:lang w:val="el-GR" w:eastAsia="en-GB" w:bidi="he-IL"/>
        </w:rPr>
        <w:t>, 202</w:t>
      </w:r>
      <w:r w:rsidR="00C3341E" w:rsidRPr="00A8470A">
        <w:rPr>
          <w:rFonts w:eastAsia="Calibri"/>
          <w:color w:val="000000" w:themeColor="text1"/>
          <w:lang w:val="el-GR" w:eastAsia="en-GB" w:bidi="he-IL"/>
        </w:rPr>
        <w:t>4</w:t>
      </w:r>
      <w:r w:rsidR="00C3341E" w:rsidRPr="00C333DD">
        <w:rPr>
          <w:rFonts w:eastAsia="Calibri"/>
          <w:color w:val="000000" w:themeColor="text1"/>
          <w:lang w:val="el-GR" w:eastAsia="en-GB" w:bidi="he-IL"/>
        </w:rPr>
        <w:t>, 202</w:t>
      </w:r>
      <w:r w:rsidR="00C3341E" w:rsidRPr="00A8470A">
        <w:rPr>
          <w:rFonts w:eastAsia="Calibri"/>
          <w:color w:val="000000" w:themeColor="text1"/>
          <w:lang w:val="el-GR" w:eastAsia="en-GB" w:bidi="he-IL"/>
        </w:rPr>
        <w:t>5</w:t>
      </w:r>
      <w:r w:rsidR="00C3341E" w:rsidRPr="00C333DD">
        <w:rPr>
          <w:rFonts w:eastAsia="Calibri"/>
          <w:color w:val="000000" w:themeColor="text1"/>
          <w:lang w:val="el-GR" w:eastAsia="en-GB" w:bidi="he-IL"/>
        </w:rPr>
        <w:t xml:space="preserve"> και έως και σήμερα</w:t>
      </w:r>
      <w:r w:rsidR="00C3341E" w:rsidRPr="00C333DD">
        <w:rPr>
          <w:rFonts w:eastAsia="Calibri"/>
          <w:color w:val="000000" w:themeColor="text1"/>
          <w:lang w:val="el-GR" w:bidi="he-IL"/>
        </w:rPr>
        <w:t xml:space="preserve">, </w:t>
      </w:r>
      <w:r w:rsidR="00C3341E" w:rsidRPr="00C333DD">
        <w:rPr>
          <w:rFonts w:eastAsia="Calibri"/>
          <w:color w:val="000000" w:themeColor="text1"/>
          <w:lang w:val="el-GR" w:eastAsia="en-GB" w:bidi="he-IL"/>
        </w:rPr>
        <w:t xml:space="preserve">σε τουλάχιστον </w:t>
      </w:r>
      <w:r w:rsidR="00AA199F" w:rsidRPr="00C333DD">
        <w:rPr>
          <w:rFonts w:eastAsia="Calibri"/>
          <w:color w:val="000000" w:themeColor="text1"/>
          <w:lang w:val="el-GR" w:eastAsia="en-GB" w:bidi="he-IL"/>
        </w:rPr>
        <w:t>τρία</w:t>
      </w:r>
      <w:r w:rsidR="00C3341E" w:rsidRPr="00C333DD">
        <w:rPr>
          <w:rFonts w:eastAsia="Calibri"/>
          <w:color w:val="000000" w:themeColor="text1"/>
          <w:lang w:val="el-GR" w:eastAsia="en-GB" w:bidi="he-IL"/>
        </w:rPr>
        <w:t xml:space="preserve"> (3) </w:t>
      </w:r>
      <w:r w:rsidR="0071412E">
        <w:rPr>
          <w:rFonts w:eastAsia="Calibri"/>
          <w:color w:val="000000" w:themeColor="text1"/>
          <w:lang w:val="el-GR" w:eastAsia="en-GB" w:bidi="he-IL"/>
        </w:rPr>
        <w:t xml:space="preserve">Συγχρηματοδοτούμενα Έργα ή/και Δράσεις </w:t>
      </w:r>
      <w:r w:rsidR="00C3341E" w:rsidRPr="00C333DD">
        <w:rPr>
          <w:rFonts w:eastAsia="Calibri"/>
          <w:color w:val="000000" w:themeColor="text1"/>
          <w:lang w:val="el-GR" w:eastAsia="en-GB" w:bidi="he-IL"/>
        </w:rPr>
        <w:t>κρατικών ενισχύσεων</w:t>
      </w:r>
      <w:r w:rsidR="00C3341E" w:rsidRPr="00C333DD">
        <w:rPr>
          <w:rFonts w:eastAsia="Calibri"/>
          <w:color w:val="000000" w:themeColor="text1"/>
          <w:lang w:val="el-GR" w:bidi="he-IL"/>
        </w:rPr>
        <w:t xml:space="preserve"> σε δημόσιο φορέα ή φορέα του ευρύτερου δημοσίου με αντικείμενο την </w:t>
      </w:r>
      <w:r w:rsidR="0071412E">
        <w:rPr>
          <w:rFonts w:eastAsia="Calibri"/>
          <w:color w:val="000000" w:themeColor="text1"/>
          <w:lang w:val="el-GR" w:bidi="he-IL"/>
        </w:rPr>
        <w:t xml:space="preserve">υλοποίηση </w:t>
      </w:r>
      <w:r w:rsidR="0071412E" w:rsidRPr="00B273CC">
        <w:rPr>
          <w:rFonts w:eastAsia="Calibri"/>
          <w:color w:val="000000" w:themeColor="text1"/>
          <w:lang w:val="el-GR" w:bidi="he-IL"/>
        </w:rPr>
        <w:t>ελέγχων</w:t>
      </w:r>
      <w:r w:rsidR="00C3341E" w:rsidRPr="00B273CC">
        <w:rPr>
          <w:rFonts w:eastAsia="Calibri"/>
          <w:color w:val="000000" w:themeColor="text1"/>
          <w:lang w:val="el-GR" w:bidi="he-IL"/>
        </w:rPr>
        <w:t>.</w:t>
      </w:r>
    </w:p>
    <w:p w14:paraId="47336D03" w14:textId="1BB43F3A" w:rsidR="009A3E22" w:rsidRDefault="002A2436" w:rsidP="002A2436">
      <w:pPr>
        <w:pStyle w:val="aff"/>
        <w:numPr>
          <w:ilvl w:val="0"/>
          <w:numId w:val="32"/>
        </w:numPr>
        <w:suppressAutoHyphens w:val="0"/>
        <w:autoSpaceDE w:val="0"/>
        <w:autoSpaceDN w:val="0"/>
        <w:adjustRightInd w:val="0"/>
        <w:spacing w:before="120" w:after="0"/>
        <w:rPr>
          <w:lang w:val="el-GR" w:eastAsia="el-GR"/>
        </w:rPr>
      </w:pPr>
      <w:r w:rsidRPr="00ED5876">
        <w:rPr>
          <w:b/>
          <w:bCs/>
          <w:lang w:val="el-GR" w:eastAsia="el-GR"/>
        </w:rPr>
        <w:t xml:space="preserve">Είκοσι </w:t>
      </w:r>
      <w:r w:rsidRPr="007B7A5E">
        <w:rPr>
          <w:b/>
          <w:bCs/>
          <w:lang w:val="el-GR" w:eastAsia="el-GR"/>
        </w:rPr>
        <w:t>(</w:t>
      </w:r>
      <w:r w:rsidRPr="00ED5876">
        <w:rPr>
          <w:b/>
          <w:bCs/>
          <w:lang w:val="el-GR" w:eastAsia="el-GR"/>
        </w:rPr>
        <w:t>20</w:t>
      </w:r>
      <w:r w:rsidRPr="007B7A5E">
        <w:rPr>
          <w:b/>
          <w:bCs/>
          <w:lang w:val="el-GR" w:eastAsia="el-GR"/>
        </w:rPr>
        <w:t xml:space="preserve">) </w:t>
      </w:r>
      <w:r w:rsidRPr="00ED5876">
        <w:rPr>
          <w:b/>
          <w:bCs/>
          <w:lang w:val="el-GR" w:eastAsia="el-GR"/>
        </w:rPr>
        <w:t>Επιχειρησιακοί</w:t>
      </w:r>
      <w:r w:rsidR="007B7A5E" w:rsidRPr="00ED5876">
        <w:rPr>
          <w:b/>
          <w:bCs/>
          <w:lang w:val="el-GR" w:eastAsia="el-GR"/>
        </w:rPr>
        <w:t xml:space="preserve"> Σύμβουλοι</w:t>
      </w:r>
      <w:r w:rsidRPr="00ED5876">
        <w:rPr>
          <w:lang w:val="el-GR" w:eastAsia="el-GR"/>
        </w:rPr>
        <w:t xml:space="preserve">, με </w:t>
      </w:r>
      <w:r>
        <w:rPr>
          <w:lang w:val="el-GR" w:eastAsia="el-GR"/>
        </w:rPr>
        <w:t xml:space="preserve">γενική επαγγελματική </w:t>
      </w:r>
      <w:r w:rsidRPr="00ED5876">
        <w:rPr>
          <w:lang w:val="el-GR" w:eastAsia="el-GR"/>
        </w:rPr>
        <w:t xml:space="preserve">εμπειρία </w:t>
      </w:r>
      <w:r>
        <w:rPr>
          <w:lang w:val="el-GR" w:eastAsia="el-GR"/>
        </w:rPr>
        <w:t>ενός έτους.</w:t>
      </w:r>
    </w:p>
    <w:p w14:paraId="07C92407" w14:textId="77777777" w:rsidR="002A2436" w:rsidRPr="00ED5876" w:rsidRDefault="002A2436" w:rsidP="00ED5876">
      <w:pPr>
        <w:suppressAutoHyphens w:val="0"/>
        <w:autoSpaceDE w:val="0"/>
        <w:autoSpaceDN w:val="0"/>
        <w:adjustRightInd w:val="0"/>
        <w:spacing w:before="120" w:after="0"/>
        <w:rPr>
          <w:lang w:val="el-GR" w:eastAsia="el-GR"/>
        </w:rPr>
      </w:pPr>
    </w:p>
    <w:p w14:paraId="74DC9B45" w14:textId="77777777" w:rsidR="00517E7C" w:rsidRDefault="00517E7C" w:rsidP="00517E7C">
      <w:pPr>
        <w:rPr>
          <w:lang w:val="el-GR"/>
        </w:rPr>
      </w:pPr>
      <w:bookmarkStart w:id="140" w:name="_Hlk164430010"/>
      <w:bookmarkEnd w:id="138"/>
      <w:r w:rsidRPr="006676BA">
        <w:rPr>
          <w:bCs/>
          <w:lang w:val="en-US"/>
        </w:rPr>
        <w:lastRenderedPageBreak/>
        <w:t>T</w:t>
      </w:r>
      <w:r w:rsidRPr="006676BA">
        <w:rPr>
          <w:bCs/>
          <w:lang w:val="el-GR"/>
        </w:rPr>
        <w:t>α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 τρίτοι δανείζοντες και δεν απαιτείται εκ μέρους τους η υποβολή ΕΕΕΣ και των σχετικών αποδεικτικών μέσων</w:t>
      </w:r>
      <w:r>
        <w:rPr>
          <w:rStyle w:val="ab"/>
          <w:bCs/>
          <w:lang w:val="el-GR"/>
        </w:rPr>
        <w:footnoteReference w:id="3"/>
      </w:r>
      <w:r>
        <w:rPr>
          <w:bCs/>
          <w:lang w:val="el-GR"/>
        </w:rPr>
        <w:t>.</w:t>
      </w:r>
    </w:p>
    <w:bookmarkEnd w:id="140"/>
    <w:p w14:paraId="2B4B15C5" w14:textId="77777777" w:rsidR="00517E7C" w:rsidRDefault="00517E7C" w:rsidP="00063FB6">
      <w:pPr>
        <w:rPr>
          <w:lang w:val="el-GR"/>
        </w:rPr>
      </w:pPr>
    </w:p>
    <w:p w14:paraId="6E6897BF" w14:textId="3A240808" w:rsidR="00C32AE0" w:rsidRPr="00157F39" w:rsidRDefault="00063FB6" w:rsidP="00063FB6">
      <w:pPr>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9F5A6D">
        <w:rPr>
          <w:lang w:val="el-GR"/>
        </w:rPr>
        <w:t>.</w:t>
      </w:r>
    </w:p>
    <w:p w14:paraId="33C2B840" w14:textId="305CBF08" w:rsidR="008338F0" w:rsidRPr="001F4428" w:rsidRDefault="003355E7" w:rsidP="00086782">
      <w:pPr>
        <w:pStyle w:val="3"/>
        <w:ind w:left="1276"/>
        <w:rPr>
          <w:lang w:val="el-GR"/>
        </w:rPr>
      </w:pPr>
      <w:bookmarkStart w:id="141" w:name="_Ref496541343"/>
      <w:bookmarkStart w:id="142" w:name="_Ref496541651"/>
      <w:bookmarkStart w:id="143" w:name="_Toc97194282"/>
      <w:bookmarkStart w:id="144" w:name="_Toc97194428"/>
      <w:bookmarkStart w:id="145" w:name="_Toc224213939"/>
      <w:bookmarkEnd w:id="139"/>
      <w:r w:rsidRPr="001F4428">
        <w:rPr>
          <w:lang w:val="el-GR"/>
        </w:rPr>
        <w:t xml:space="preserve">Πρότυπα διασφάλισης ποιότητας </w:t>
      </w:r>
      <w:bookmarkEnd w:id="141"/>
      <w:bookmarkEnd w:id="142"/>
      <w:bookmarkEnd w:id="143"/>
      <w:bookmarkEnd w:id="144"/>
      <w:bookmarkEnd w:id="145"/>
    </w:p>
    <w:p w14:paraId="4BABB53B" w14:textId="3D1BF350" w:rsidR="009A3E22" w:rsidRPr="00F96A66" w:rsidRDefault="008B41C9" w:rsidP="009A3E22">
      <w:pPr>
        <w:rPr>
          <w:bCs/>
          <w:lang w:val="el-GR"/>
        </w:rPr>
      </w:pPr>
      <w:r w:rsidRPr="001F4428">
        <w:rPr>
          <w:lang w:val="el-GR"/>
        </w:rPr>
        <w:t>Οι οικονομικοί φορείς που συμμετέχουν στη διαδικασία σύναψης της παρούσας απαιτείται να εξασφαλίζουν την ποιότητα των π</w:t>
      </w:r>
      <w:r w:rsidRPr="003E34BF">
        <w:rPr>
          <w:lang w:val="el-GR"/>
        </w:rPr>
        <w:t>αρεχόμενων υπηρεσιών</w:t>
      </w:r>
      <w:r w:rsidR="00E1337D" w:rsidRPr="001F4428">
        <w:rPr>
          <w:lang w:val="el-GR"/>
        </w:rPr>
        <w:t xml:space="preserve"> </w:t>
      </w:r>
      <w:r w:rsidRPr="001F4428">
        <w:rPr>
          <w:lang w:val="el-GR"/>
        </w:rPr>
        <w:t>και να διαθέτουν οργανωμένο σύστημα διαχείρισης Ποιότητας</w:t>
      </w:r>
      <w:r w:rsidR="009A3E22">
        <w:rPr>
          <w:lang w:val="el-GR"/>
        </w:rPr>
        <w:t>.</w:t>
      </w:r>
      <w:r w:rsidR="009A3E22" w:rsidRPr="009A3E22">
        <w:rPr>
          <w:bCs/>
          <w:lang w:val="el-GR"/>
        </w:rPr>
        <w:t xml:space="preserve"> </w:t>
      </w:r>
      <w:r w:rsidR="009A3E22" w:rsidRPr="00F96A66">
        <w:rPr>
          <w:bCs/>
          <w:lang w:val="el-GR"/>
        </w:rPr>
        <w:t xml:space="preserve">Συγκεκριμένα, οφείλουν να διαθέτουν πιστοποιητικό: </w:t>
      </w:r>
    </w:p>
    <w:p w14:paraId="60F5ABB5" w14:textId="77777777" w:rsidR="00A8470A" w:rsidRDefault="00A8470A" w:rsidP="00A8470A">
      <w:pPr>
        <w:rPr>
          <w:rFonts w:eastAsia="Calibri"/>
          <w:bCs/>
          <w:color w:val="000000"/>
          <w:lang w:val="el-GR"/>
        </w:rPr>
      </w:pPr>
      <w:r w:rsidRPr="00C333DD">
        <w:rPr>
          <w:rFonts w:eastAsia="Calibri"/>
          <w:b/>
          <w:bCs/>
          <w:color w:val="000000"/>
          <w:lang w:val="el-GR"/>
        </w:rPr>
        <w:t>α)</w:t>
      </w:r>
      <w:r w:rsidRPr="00C333DD">
        <w:rPr>
          <w:rFonts w:eastAsia="Calibri"/>
          <w:bCs/>
          <w:color w:val="000000"/>
          <w:lang w:val="el-GR"/>
        </w:rPr>
        <w:t xml:space="preserve"> Πιστοποιητικό από ανεξάρτητο διαπιστευμένο φορέα για τη Διαχείριση της Ποιότητας σύμφωνα µε το διεθνές πρότυπο </w:t>
      </w:r>
      <w:r w:rsidRPr="00C333DD">
        <w:rPr>
          <w:rFonts w:eastAsia="Calibri"/>
          <w:b/>
          <w:bCs/>
          <w:color w:val="000000"/>
        </w:rPr>
        <w:t>ISO</w:t>
      </w:r>
      <w:r w:rsidRPr="00C333DD">
        <w:rPr>
          <w:rFonts w:eastAsia="Calibri"/>
          <w:b/>
          <w:bCs/>
          <w:color w:val="000000"/>
          <w:lang w:val="el-GR"/>
        </w:rPr>
        <w:t xml:space="preserve"> 9001:2015 </w:t>
      </w:r>
      <w:r w:rsidRPr="00C333DD">
        <w:rPr>
          <w:rFonts w:eastAsia="Calibri"/>
          <w:bCs/>
          <w:color w:val="000000"/>
          <w:lang w:val="el-GR"/>
        </w:rPr>
        <w:t>ή ισοδύναμο αυτού,</w:t>
      </w:r>
    </w:p>
    <w:p w14:paraId="4BC93477" w14:textId="77777777" w:rsidR="00A8470A" w:rsidRPr="00C333DD" w:rsidRDefault="00A8470A" w:rsidP="00A8470A">
      <w:pPr>
        <w:rPr>
          <w:rFonts w:eastAsia="Calibri"/>
          <w:bCs/>
          <w:color w:val="000000"/>
          <w:lang w:val="el-GR"/>
        </w:rPr>
      </w:pPr>
      <w:r w:rsidRPr="00C333DD">
        <w:rPr>
          <w:rFonts w:eastAsia="Calibri"/>
          <w:b/>
          <w:bCs/>
          <w:color w:val="000000"/>
          <w:lang w:val="el-GR"/>
        </w:rPr>
        <w:t>β)</w:t>
      </w:r>
      <w:r w:rsidRPr="00C333DD">
        <w:rPr>
          <w:rFonts w:eastAsia="Calibri"/>
          <w:bCs/>
          <w:color w:val="000000"/>
          <w:lang w:val="el-GR"/>
        </w:rPr>
        <w:t xml:space="preserve"> Πιστοποιητικό από ανεξάρτητο διαπιστευμένο φορέα για την ασφάλεια των Πληροφοριών σύμφωνα µε το διεθνές πρότυπο </w:t>
      </w:r>
      <w:r w:rsidRPr="00C333DD">
        <w:rPr>
          <w:rFonts w:eastAsia="Calibri"/>
          <w:b/>
          <w:bCs/>
          <w:color w:val="000000"/>
        </w:rPr>
        <w:t>ISO</w:t>
      </w:r>
      <w:r w:rsidRPr="00C333DD">
        <w:rPr>
          <w:rFonts w:eastAsia="Calibri"/>
          <w:b/>
          <w:bCs/>
          <w:color w:val="000000"/>
          <w:lang w:val="el-GR"/>
        </w:rPr>
        <w:t xml:space="preserve"> 27001:2013 </w:t>
      </w:r>
      <w:r w:rsidRPr="00C333DD">
        <w:rPr>
          <w:rFonts w:eastAsia="Calibri"/>
          <w:bCs/>
          <w:color w:val="000000"/>
          <w:lang w:val="el-GR"/>
        </w:rPr>
        <w:t>ή ισοδύναμο αυτού,</w:t>
      </w:r>
    </w:p>
    <w:p w14:paraId="00EEA0C9" w14:textId="77777777" w:rsidR="00A8470A" w:rsidRPr="00C333DD" w:rsidRDefault="00A8470A" w:rsidP="00A8470A">
      <w:pPr>
        <w:rPr>
          <w:rFonts w:eastAsia="Calibri"/>
          <w:bCs/>
          <w:color w:val="000000"/>
          <w:lang w:val="el-GR"/>
        </w:rPr>
      </w:pPr>
      <w:r w:rsidRPr="00C333DD">
        <w:rPr>
          <w:rFonts w:eastAsia="Calibri"/>
          <w:b/>
          <w:bCs/>
          <w:color w:val="000000"/>
          <w:lang w:val="el-GR"/>
        </w:rPr>
        <w:t>γ)</w:t>
      </w:r>
      <w:r w:rsidRPr="00C333DD">
        <w:rPr>
          <w:rFonts w:eastAsia="Calibri"/>
          <w:bCs/>
          <w:color w:val="000000"/>
          <w:lang w:val="el-GR"/>
        </w:rPr>
        <w:t xml:space="preserve"> Πιστοποιητικό από ανεξάρτητο διαπιστευμένο φορέα για Σύστημα Διαχείρισης Πληροφοριών </w:t>
      </w:r>
      <w:proofErr w:type="spellStart"/>
      <w:r w:rsidRPr="00C333DD">
        <w:rPr>
          <w:rFonts w:eastAsia="Calibri"/>
          <w:bCs/>
          <w:color w:val="000000"/>
          <w:lang w:val="el-GR"/>
        </w:rPr>
        <w:t>Ιδιωτικότητας</w:t>
      </w:r>
      <w:proofErr w:type="spellEnd"/>
      <w:r w:rsidRPr="00C333DD">
        <w:rPr>
          <w:rFonts w:eastAsia="Calibri"/>
          <w:bCs/>
          <w:color w:val="000000"/>
          <w:lang w:val="el-GR"/>
        </w:rPr>
        <w:t xml:space="preserve"> σύμφωνα µε το διεθνές πρότυπο </w:t>
      </w:r>
      <w:r w:rsidRPr="00C333DD">
        <w:rPr>
          <w:rFonts w:eastAsia="Calibri"/>
          <w:b/>
          <w:bCs/>
          <w:color w:val="000000"/>
        </w:rPr>
        <w:t>ISO</w:t>
      </w:r>
      <w:r w:rsidRPr="00C333DD">
        <w:rPr>
          <w:rFonts w:eastAsia="Calibri"/>
          <w:b/>
          <w:bCs/>
          <w:color w:val="000000"/>
          <w:lang w:val="el-GR"/>
        </w:rPr>
        <w:t xml:space="preserve"> 27701:2019 </w:t>
      </w:r>
      <w:r w:rsidRPr="00C333DD">
        <w:rPr>
          <w:rFonts w:eastAsia="Calibri"/>
          <w:bCs/>
          <w:color w:val="000000"/>
          <w:lang w:val="el-GR"/>
        </w:rPr>
        <w:t>ή ισοδύναμο αυτού.</w:t>
      </w:r>
    </w:p>
    <w:p w14:paraId="52B400B4" w14:textId="0F1558AE" w:rsidR="00714B94" w:rsidRPr="007B64F9" w:rsidRDefault="00C70B7E" w:rsidP="00517E7C">
      <w:pPr>
        <w:rPr>
          <w:lang w:val="el-GR"/>
        </w:rPr>
      </w:pPr>
      <w:r w:rsidRPr="008A366B">
        <w:rPr>
          <w:lang w:val="el-GR"/>
        </w:rPr>
        <w:t>Η αναθέτουσα αρχή αναγνωρίζει ισοδύναμα πιστοποιητικά που έχουν εκδοθεί από ισοδύναμους Οργανισμούς</w:t>
      </w:r>
      <w:r w:rsidR="00714B94" w:rsidRPr="007B64F9">
        <w:rPr>
          <w:lang w:val="el-GR"/>
        </w:rPr>
        <w:t>.</w:t>
      </w:r>
      <w:r w:rsidRPr="008A366B">
        <w:rPr>
          <w:lang w:val="el-GR"/>
        </w:rPr>
        <w:t xml:space="preserve"> </w:t>
      </w:r>
      <w:r w:rsidR="00714B94" w:rsidRPr="00714B94">
        <w:rPr>
          <w:lang w:val="el-GR"/>
        </w:rPr>
        <w:t xml:space="preserve">Ως ισοδύναμος θεωρείται ο οργανισμός αξιολόγησης της συμμόρφωσης: α) που είναι εγκατεστημένος σε κράτος, που δεν είναι κράτος μέλος της Ευρωπαϊκής Ένωσης, β) είναι διαπιστευμένος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(European </w:t>
      </w:r>
      <w:proofErr w:type="spellStart"/>
      <w:r w:rsidR="00714B94" w:rsidRPr="00714B94">
        <w:rPr>
          <w:lang w:val="el-GR"/>
        </w:rPr>
        <w:t>Accreditation</w:t>
      </w:r>
      <w:proofErr w:type="spellEnd"/>
      <w:r w:rsidR="00714B94" w:rsidRPr="00714B94">
        <w:rPr>
          <w:lang w:val="el-GR"/>
        </w:rPr>
        <w:t xml:space="preserve"> </w:t>
      </w:r>
      <w:proofErr w:type="spellStart"/>
      <w:r w:rsidR="00714B94" w:rsidRPr="00714B94">
        <w:rPr>
          <w:lang w:val="el-GR"/>
        </w:rPr>
        <w:t>Multilateral</w:t>
      </w:r>
      <w:proofErr w:type="spellEnd"/>
      <w:r w:rsidR="00714B94" w:rsidRPr="00714B94">
        <w:rPr>
          <w:lang w:val="el-GR"/>
        </w:rPr>
        <w:t xml:space="preserve"> Agreement - EA MLA) ή του Διεθνούς Οργανισμού Διαπίστευσης Εργαστηρίων (International </w:t>
      </w:r>
      <w:proofErr w:type="spellStart"/>
      <w:r w:rsidR="00714B94" w:rsidRPr="00714B94">
        <w:rPr>
          <w:lang w:val="el-GR"/>
        </w:rPr>
        <w:t>Laboratory</w:t>
      </w:r>
      <w:proofErr w:type="spellEnd"/>
      <w:r w:rsidR="00714B94" w:rsidRPr="00714B94">
        <w:rPr>
          <w:lang w:val="el-GR"/>
        </w:rPr>
        <w:t xml:space="preserve"> </w:t>
      </w:r>
      <w:proofErr w:type="spellStart"/>
      <w:r w:rsidR="00714B94" w:rsidRPr="00714B94">
        <w:rPr>
          <w:lang w:val="el-GR"/>
        </w:rPr>
        <w:t>Accreditation</w:t>
      </w:r>
      <w:proofErr w:type="spellEnd"/>
      <w:r w:rsidR="00714B94" w:rsidRPr="00714B94">
        <w:rPr>
          <w:lang w:val="el-GR"/>
        </w:rPr>
        <w:t xml:space="preserve"> Cooperation - ILAC) ή της Συμφωνίας Αμοιβαίας Αναγνώρισης του Διεθνούς Φόρουμ Διαπίστευσης (International </w:t>
      </w:r>
      <w:proofErr w:type="spellStart"/>
      <w:r w:rsidR="00714B94" w:rsidRPr="00714B94">
        <w:rPr>
          <w:lang w:val="el-GR"/>
        </w:rPr>
        <w:t>Accreditation</w:t>
      </w:r>
      <w:proofErr w:type="spellEnd"/>
      <w:r w:rsidR="00714B94" w:rsidRPr="00714B94">
        <w:rPr>
          <w:lang w:val="el-GR"/>
        </w:rPr>
        <w:t xml:space="preserve"> </w:t>
      </w:r>
      <w:proofErr w:type="spellStart"/>
      <w:r w:rsidR="00714B94" w:rsidRPr="00714B94">
        <w:rPr>
          <w:lang w:val="el-GR"/>
        </w:rPr>
        <w:t>Forum</w:t>
      </w:r>
      <w:proofErr w:type="spellEnd"/>
      <w:r w:rsidR="00714B94" w:rsidRPr="00714B94">
        <w:rPr>
          <w:lang w:val="el-GR"/>
        </w:rPr>
        <w:t xml:space="preserve"> </w:t>
      </w:r>
      <w:proofErr w:type="spellStart"/>
      <w:r w:rsidR="00714B94" w:rsidRPr="00714B94">
        <w:rPr>
          <w:lang w:val="el-GR"/>
        </w:rPr>
        <w:t>Multilateral</w:t>
      </w:r>
      <w:proofErr w:type="spellEnd"/>
      <w:r w:rsidR="00714B94" w:rsidRPr="00714B94">
        <w:rPr>
          <w:lang w:val="el-GR"/>
        </w:rPr>
        <w:t xml:space="preserve"> </w:t>
      </w:r>
      <w:proofErr w:type="spellStart"/>
      <w:r w:rsidR="00714B94" w:rsidRPr="00714B94">
        <w:rPr>
          <w:lang w:val="el-GR"/>
        </w:rPr>
        <w:t>Recognition</w:t>
      </w:r>
      <w:proofErr w:type="spellEnd"/>
      <w:r w:rsidR="00714B94" w:rsidRPr="00714B94">
        <w:rPr>
          <w:lang w:val="el-GR"/>
        </w:rPr>
        <w:t xml:space="preserve"> Agreement - IAF MRA).»</w:t>
      </w:r>
      <w:r w:rsidR="00714B94" w:rsidRPr="00714B94">
        <w:rPr>
          <w:i/>
          <w:vertAlign w:val="superscript"/>
          <w:lang w:val="el-GR"/>
        </w:rPr>
        <w:footnoteReference w:id="4"/>
      </w:r>
    </w:p>
    <w:p w14:paraId="6DDA47C1" w14:textId="123FD4A5" w:rsidR="00517E7C" w:rsidRPr="00517E7C" w:rsidRDefault="00517E7C" w:rsidP="00517E7C">
      <w:pPr>
        <w:rPr>
          <w:lang w:val="el-GR"/>
        </w:rPr>
      </w:pPr>
      <w:r w:rsidRPr="00517E7C">
        <w:rPr>
          <w:lang w:val="el-GR"/>
        </w:rPr>
        <w:t xml:space="preserve">Επίσης, </w:t>
      </w:r>
      <w:r w:rsidR="00714B94">
        <w:rPr>
          <w:lang w:val="el-GR"/>
        </w:rPr>
        <w:t xml:space="preserve">η Αναθέτουσα Αρχή </w:t>
      </w:r>
      <w:r w:rsidRPr="00517E7C">
        <w:rPr>
          <w:lang w:val="el-GR"/>
        </w:rPr>
        <w:t>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5ED75108" w14:textId="66A12238" w:rsidR="009F5A6D" w:rsidRPr="008A366B" w:rsidRDefault="009F5A6D" w:rsidP="00C70B7E">
      <w:pPr>
        <w:rPr>
          <w:lang w:val="el-GR"/>
        </w:rPr>
      </w:pPr>
      <w:r w:rsidRPr="00157F39">
        <w:rPr>
          <w:lang w:val="el-GR"/>
        </w:rPr>
        <w:t xml:space="preserve">Σε περίπτωση ένωσης οικονομικών φορέων, οι παραπάνω απαιτήσεις </w:t>
      </w:r>
      <w:r w:rsidR="00852498">
        <w:rPr>
          <w:lang w:val="el-GR"/>
        </w:rPr>
        <w:t xml:space="preserve">πρέπει να </w:t>
      </w:r>
      <w:r w:rsidRPr="00157F39">
        <w:rPr>
          <w:lang w:val="el-GR"/>
        </w:rPr>
        <w:t xml:space="preserve">καλύπτονται από </w:t>
      </w:r>
      <w:r w:rsidR="00A97485">
        <w:rPr>
          <w:lang w:val="el-GR"/>
        </w:rPr>
        <w:t xml:space="preserve">κάθε μέλος της </w:t>
      </w:r>
      <w:r w:rsidRPr="00157F39">
        <w:rPr>
          <w:lang w:val="el-GR"/>
        </w:rPr>
        <w:t>ένωσης</w:t>
      </w:r>
      <w:r>
        <w:rPr>
          <w:lang w:val="el-GR"/>
        </w:rPr>
        <w:t>.</w:t>
      </w:r>
    </w:p>
    <w:p w14:paraId="1ACDD6DF" w14:textId="77777777" w:rsidR="008338F0" w:rsidRDefault="003355E7" w:rsidP="00517E7C">
      <w:pPr>
        <w:pStyle w:val="3"/>
        <w:ind w:left="709" w:hanging="709"/>
        <w:rPr>
          <w:lang w:val="el-GR"/>
        </w:rPr>
      </w:pPr>
      <w:bookmarkStart w:id="146" w:name="_Ref496541185"/>
      <w:bookmarkStart w:id="147" w:name="_Ref496541244"/>
      <w:bookmarkStart w:id="148" w:name="_Ref496541410"/>
      <w:bookmarkStart w:id="149" w:name="_Ref496541700"/>
      <w:bookmarkStart w:id="150" w:name="_Ref74505980"/>
      <w:bookmarkStart w:id="151" w:name="_Toc97194283"/>
      <w:bookmarkStart w:id="152" w:name="_Toc97194429"/>
      <w:bookmarkStart w:id="153" w:name="_Toc224213940"/>
      <w:bookmarkEnd w:id="109"/>
      <w:r w:rsidRPr="00DD72A9">
        <w:rPr>
          <w:lang w:val="el-GR"/>
        </w:rPr>
        <w:lastRenderedPageBreak/>
        <w:t>Στήριξη στην ικανότητα τρίτων</w:t>
      </w:r>
      <w:bookmarkEnd w:id="146"/>
      <w:bookmarkEnd w:id="147"/>
      <w:bookmarkEnd w:id="148"/>
      <w:bookmarkEnd w:id="149"/>
      <w:r w:rsidRPr="00DD72A9">
        <w:rPr>
          <w:lang w:val="el-GR"/>
        </w:rPr>
        <w:t xml:space="preserve"> </w:t>
      </w:r>
      <w:r w:rsidR="0049631E" w:rsidRPr="00821852">
        <w:rPr>
          <w:lang w:val="el-GR"/>
        </w:rPr>
        <w:t>– Υπεργολαβία</w:t>
      </w:r>
      <w:bookmarkEnd w:id="150"/>
      <w:bookmarkEnd w:id="151"/>
      <w:bookmarkEnd w:id="152"/>
      <w:bookmarkEnd w:id="153"/>
    </w:p>
    <w:p w14:paraId="65B8F417" w14:textId="77777777" w:rsidR="0049631E" w:rsidRPr="00A334BA" w:rsidRDefault="0049631E" w:rsidP="00821852">
      <w:pPr>
        <w:pStyle w:val="4"/>
        <w:rPr>
          <w:lang w:val="el-GR"/>
        </w:rPr>
      </w:pPr>
      <w:bookmarkStart w:id="154" w:name="_Toc97194284"/>
      <w:bookmarkStart w:id="155" w:name="_Toc224213941"/>
      <w:r w:rsidRPr="00A334BA">
        <w:rPr>
          <w:lang w:val="el-GR"/>
        </w:rPr>
        <w:t>Στήριξη στην ικανότητα τρίτων</w:t>
      </w:r>
      <w:bookmarkEnd w:id="154"/>
      <w:bookmarkEnd w:id="155"/>
    </w:p>
    <w:p w14:paraId="0378F059" w14:textId="5D1DBCA7" w:rsidR="008338F0" w:rsidRPr="00603221" w:rsidRDefault="003355E7">
      <w:pPr>
        <w:rPr>
          <w:lang w:val="el-GR"/>
        </w:rPr>
      </w:pPr>
      <w:r w:rsidRPr="00603221">
        <w:rPr>
          <w:lang w:val="el-GR"/>
        </w:rPr>
        <w:t xml:space="preserve">Οι οικονομικοί φορείς μπορούν, όσον αφορά τα κριτήρια της οικονομικής και χρηματοοικονομικής επάρκειας (της παραγράφου </w:t>
      </w:r>
      <w:r w:rsidR="00B622FA" w:rsidRPr="00603221">
        <w:rPr>
          <w:lang w:val="el-GR"/>
        </w:rPr>
        <w:fldChar w:fldCharType="begin"/>
      </w:r>
      <w:r w:rsidR="00B622FA" w:rsidRPr="00603221">
        <w:rPr>
          <w:lang w:val="el-GR"/>
        </w:rPr>
        <w:instrText xml:space="preserve"> REF _Ref496541508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F54B6C">
        <w:rPr>
          <w:cs/>
          <w:lang w:val="el-GR"/>
        </w:rPr>
        <w:t>‎</w:t>
      </w:r>
      <w:r w:rsidR="00F54B6C">
        <w:rPr>
          <w:lang w:val="el-GR"/>
        </w:rPr>
        <w:t>2.2.5</w:t>
      </w:r>
      <w:r w:rsidR="00B622FA" w:rsidRPr="00603221">
        <w:rPr>
          <w:lang w:val="el-GR"/>
        </w:rPr>
        <w:fldChar w:fldCharType="end"/>
      </w:r>
      <w:r w:rsidRPr="00603221">
        <w:rPr>
          <w:lang w:val="el-GR"/>
        </w:rPr>
        <w:t xml:space="preserve">) και τα σχετικά με την τεχνική και επαγγελματική ικανότητα (της παραγράφου </w:t>
      </w:r>
      <w:r w:rsidR="006607CE" w:rsidRPr="00603221">
        <w:rPr>
          <w:lang w:val="el-GR"/>
        </w:rPr>
        <w:fldChar w:fldCharType="begin"/>
      </w:r>
      <w:r w:rsidR="006607CE" w:rsidRPr="00603221">
        <w:rPr>
          <w:lang w:val="el-GR"/>
        </w:rPr>
        <w:instrText xml:space="preserve"> REF _Ref496541556 \r \h  \* MERGEFORMAT </w:instrText>
      </w:r>
      <w:r w:rsidR="006607CE" w:rsidRPr="00603221">
        <w:rPr>
          <w:lang w:val="el-GR"/>
        </w:rPr>
      </w:r>
      <w:r w:rsidR="006607CE" w:rsidRPr="00603221">
        <w:rPr>
          <w:lang w:val="el-GR"/>
        </w:rPr>
        <w:fldChar w:fldCharType="separate"/>
      </w:r>
      <w:r w:rsidR="00F54B6C">
        <w:rPr>
          <w:cs/>
          <w:lang w:val="el-GR"/>
        </w:rPr>
        <w:t>‎</w:t>
      </w:r>
      <w:r w:rsidR="00F54B6C">
        <w:rPr>
          <w:lang w:val="el-GR"/>
        </w:rPr>
        <w:t>2.2.6</w:t>
      </w:r>
      <w:r w:rsidR="006607CE" w:rsidRPr="00603221">
        <w:rPr>
          <w:lang w:val="el-GR"/>
        </w:rPr>
        <w:fldChar w:fldCharType="end"/>
      </w:r>
      <w:r w:rsidRPr="00603221">
        <w:rPr>
          <w:lang w:val="el-GR"/>
        </w:rPr>
        <w:t>), να στηρίζονται στις ικανότητες άλλων φορέων, ασχέτως της νομικής φύσης των δεσμών τους με αυτούς</w:t>
      </w:r>
      <w:r w:rsidR="00250B80" w:rsidRPr="00603221">
        <w:rPr>
          <w:lang w:val="el-GR"/>
        </w:rPr>
        <w:t>.</w:t>
      </w:r>
      <w:r w:rsidRPr="00603221">
        <w:rPr>
          <w:lang w:val="el-GR"/>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51A93F94" w14:textId="28ED4B8E" w:rsidR="008338F0" w:rsidRPr="00603221" w:rsidRDefault="003355E7">
      <w:pPr>
        <w:rPr>
          <w:lang w:val="el-GR"/>
        </w:rPr>
      </w:pPr>
      <w:r w:rsidRPr="00603221">
        <w:rPr>
          <w:lang w:val="el-GR"/>
        </w:rPr>
        <w:t xml:space="preserve">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w:t>
      </w:r>
      <w:proofErr w:type="spellStart"/>
      <w:r w:rsidRPr="00603221">
        <w:rPr>
          <w:lang w:val="el-GR"/>
        </w:rPr>
        <w:t>στ</w:t>
      </w:r>
      <w:proofErr w:type="spellEnd"/>
      <w:r w:rsidRPr="00603221">
        <w:rPr>
          <w:lang w:val="el-GR"/>
        </w:rPr>
        <w:t>΄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00475C47">
        <w:rPr>
          <w:lang w:val="el-GR"/>
        </w:rPr>
        <w:t>.</w:t>
      </w:r>
    </w:p>
    <w:p w14:paraId="156A4E21" w14:textId="14D9F0DC" w:rsidR="00517E7C" w:rsidRDefault="00517E7C" w:rsidP="00517E7C">
      <w:pPr>
        <w:rPr>
          <w:i/>
          <w:color w:val="5B9BD5"/>
          <w:lang w:val="el-GR"/>
        </w:rPr>
      </w:pPr>
      <w:bookmarkStart w:id="156" w:name="_Hlk180592352"/>
      <w:r>
        <w:rPr>
          <w:lang w:val="el-GR"/>
        </w:rPr>
        <w:t>Τα</w:t>
      </w:r>
      <w:r w:rsidRPr="00F66CA0">
        <w:rPr>
          <w:lang w:val="el-GR"/>
        </w:rPr>
        <w:t xml:space="preserve"> </w:t>
      </w:r>
      <w:r>
        <w:rPr>
          <w:lang w:val="el-GR"/>
        </w:rPr>
        <w:t xml:space="preserve"> </w:t>
      </w:r>
      <w:r w:rsidRPr="00F66CA0">
        <w:rPr>
          <w:lang w:val="el-GR"/>
        </w:rPr>
        <w:t xml:space="preserve">φυσικά πρόσωπα που δηλώνονται από τον προσφέροντα στην Ομάδα Έργου και δεν αποτελούν ίδιους πόρους του </w:t>
      </w:r>
      <w:r w:rsidRPr="00517E7C">
        <w:rPr>
          <w:lang w:val="el-GR"/>
        </w:rPr>
        <w:t xml:space="preserve">προσφέροντος, </w:t>
      </w:r>
      <w:r w:rsidRPr="00B43D81">
        <w:rPr>
          <w:lang w:val="el-GR"/>
        </w:rPr>
        <w:t>κατά την παρ. 2.2.6.2</w:t>
      </w:r>
      <w:r w:rsidRPr="00B43D81" w:rsidDel="00DB1137">
        <w:rPr>
          <w:lang w:val="el-GR"/>
        </w:rPr>
        <w:t xml:space="preserve"> </w:t>
      </w:r>
      <w:r w:rsidRPr="00B43D81">
        <w:rPr>
          <w:lang w:val="el-GR"/>
        </w:rPr>
        <w:t xml:space="preserve"> της παρούσας</w:t>
      </w:r>
      <w:r w:rsidRPr="00517E7C">
        <w:rPr>
          <w:lang w:val="el-GR"/>
        </w:rPr>
        <w:t>, αποτελούν</w:t>
      </w:r>
      <w:r w:rsidRPr="00F66CA0">
        <w:rPr>
          <w:lang w:val="el-GR"/>
        </w:rPr>
        <w:t xml:space="preserve"> τρίτους, στην ικανότητα των οποίων στηρίζεται ο οικονομικός φορέας και απαιτείται η υποβολή διακριτών ΕΕΕΣ και των σχετικών αποδεικτικών μέσων, κατά τα ειδικότερα οριζόμενα στην παρούσα.</w:t>
      </w:r>
      <w:r w:rsidRPr="00255761">
        <w:rPr>
          <w:rStyle w:val="FootnoteReference2"/>
        </w:rPr>
        <w:footnoteReference w:id="5"/>
      </w:r>
      <w:r w:rsidRPr="00F66CA0">
        <w:rPr>
          <w:lang w:val="el-GR"/>
        </w:rPr>
        <w:t>.</w:t>
      </w:r>
      <w:r w:rsidRPr="00527153">
        <w:rPr>
          <w:i/>
          <w:color w:val="5B9BD5"/>
          <w:lang w:val="el-GR"/>
        </w:rPr>
        <w:t xml:space="preserve"> [Ο τρόπος απόδειξης της συγκεκριμένης εργασιακής σχέσης που υφίσταται μεταξύ του οικονομικού φορέα και των προσώπων αυτών καθορίζεται με σαφήνεια από τους όρους της εκάστοτε </w:t>
      </w:r>
      <w:r>
        <w:rPr>
          <w:i/>
          <w:color w:val="5B9BD5"/>
          <w:lang w:val="el-GR"/>
        </w:rPr>
        <w:t>Διακήρυξης</w:t>
      </w:r>
      <w:r w:rsidRPr="00527153">
        <w:rPr>
          <w:i/>
          <w:color w:val="5B9BD5"/>
          <w:lang w:val="el-GR"/>
        </w:rPr>
        <w:t xml:space="preserve"> του διαγωνισμού, στην προκειμένη περίπτωση στην παράγραφο 2.2.9 της παρούσας</w:t>
      </w:r>
      <w:r w:rsidRPr="00527153">
        <w:rPr>
          <w:i/>
          <w:color w:val="5B9BD5"/>
          <w:vertAlign w:val="superscript"/>
          <w:lang w:val="el-GR"/>
        </w:rPr>
        <w:footnoteReference w:id="6"/>
      </w:r>
      <w:r w:rsidRPr="00527153">
        <w:rPr>
          <w:i/>
          <w:color w:val="5B9BD5"/>
          <w:lang w:val="el-GR"/>
        </w:rPr>
        <w:t>]</w:t>
      </w:r>
      <w:r>
        <w:rPr>
          <w:i/>
          <w:color w:val="5B9BD5"/>
          <w:lang w:val="el-GR"/>
        </w:rPr>
        <w:t>.</w:t>
      </w:r>
    </w:p>
    <w:bookmarkEnd w:id="156"/>
    <w:p w14:paraId="64F8E1E9" w14:textId="424B7972" w:rsidR="008338F0" w:rsidRPr="00603221" w:rsidRDefault="003355E7">
      <w:pPr>
        <w:rPr>
          <w:lang w:val="el-GR"/>
        </w:rPr>
      </w:pPr>
      <w:r w:rsidRPr="00603221">
        <w:rPr>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w:t>
      </w:r>
      <w:r w:rsidR="00E1337D" w:rsidRPr="00603221">
        <w:rPr>
          <w:lang w:val="el-GR"/>
        </w:rPr>
        <w:t xml:space="preserve"> </w:t>
      </w:r>
      <w:r w:rsidRPr="00603221">
        <w:rPr>
          <w:lang w:val="el-GR"/>
        </w:rPr>
        <w:t>εν λόγω οικονομικοί φορείς και αυτοί στους οποίους στηρίζονται είναι από κοινού υπεύθυνοι για την εκτέλεση της σύμβασης.</w:t>
      </w:r>
    </w:p>
    <w:p w14:paraId="3AFF9CFC" w14:textId="77777777" w:rsidR="00695491" w:rsidRDefault="00695491" w:rsidP="00695491">
      <w:pPr>
        <w:rPr>
          <w:lang w:val="el-GR"/>
        </w:rPr>
      </w:pPr>
      <w:bookmarkStart w:id="157" w:name="_Hlk35854368"/>
      <w:r w:rsidRPr="00603221">
        <w:rPr>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p w14:paraId="5DEE9D70" w14:textId="53784178" w:rsidR="00695491" w:rsidRDefault="00695491" w:rsidP="00695491">
      <w:pPr>
        <w:rPr>
          <w:lang w:val="el-GR"/>
        </w:rPr>
      </w:pPr>
      <w:r w:rsidRPr="00876B05">
        <w:rPr>
          <w:lang w:val="el-GR"/>
        </w:rPr>
        <w:t>Επισημαίνεται ότι σε περίπτωση που ο υποψήφιος Ανάδοχος αποτελεί Ένωση / Κοινοπραξία</w:t>
      </w:r>
      <w:r w:rsidR="00A81E32">
        <w:rPr>
          <w:lang w:val="el-GR"/>
        </w:rPr>
        <w:t xml:space="preserve"> </w:t>
      </w:r>
      <w:r w:rsidRPr="00876B05">
        <w:rPr>
          <w:lang w:val="el-GR"/>
        </w:rPr>
        <w:t>επιτρέπεται η μερική κάλυψη των προϋποθέσεων από τα Μέλη της, αρκεί όμως συνολικά</w:t>
      </w:r>
      <w:r>
        <w:rPr>
          <w:lang w:val="el-GR"/>
        </w:rPr>
        <w:t>-αθροιστικά</w:t>
      </w:r>
      <w:r w:rsidRPr="00876B05">
        <w:rPr>
          <w:lang w:val="el-GR"/>
        </w:rPr>
        <w:t xml:space="preserve"> να καλύπτονται όλες.</w:t>
      </w:r>
    </w:p>
    <w:bookmarkEnd w:id="157"/>
    <w:p w14:paraId="3F53F75B" w14:textId="6DEACA81" w:rsidR="00111D5A" w:rsidRDefault="00C70B7E" w:rsidP="0049631E">
      <w:pPr>
        <w:rPr>
          <w:bCs/>
          <w:lang w:val="el-GR" w:eastAsia="ar-SA"/>
        </w:rPr>
      </w:pPr>
      <w:r w:rsidRPr="00C11E79">
        <w:rPr>
          <w:bCs/>
          <w:lang w:val="el-GR" w:eastAsia="ar-SA"/>
        </w:rPr>
        <w:t xml:space="preserve">Η αναθέτουσα αρχή ελέγχει αν οι </w:t>
      </w:r>
      <w:r w:rsidR="00F47F28" w:rsidRPr="00C11E79">
        <w:rPr>
          <w:bCs/>
          <w:lang w:val="el-GR" w:eastAsia="ar-SA"/>
        </w:rPr>
        <w:t>φορείς</w:t>
      </w:r>
      <w:r w:rsidRPr="00C11E79">
        <w:rPr>
          <w:bCs/>
          <w:lang w:val="el-GR" w:eastAsia="ar-SA"/>
        </w:rPr>
        <w:t xml:space="preserve">,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Pr>
          <w:bCs/>
          <w:lang w:val="el-GR" w:eastAsia="ar-SA"/>
        </w:rPr>
        <w:fldChar w:fldCharType="begin"/>
      </w:r>
      <w:r>
        <w:rPr>
          <w:bCs/>
          <w:lang w:val="el-GR" w:eastAsia="ar-SA"/>
        </w:rPr>
        <w:instrText xml:space="preserve"> REF _Ref496541356 \r \h </w:instrText>
      </w:r>
      <w:r>
        <w:rPr>
          <w:bCs/>
          <w:lang w:val="el-GR" w:eastAsia="ar-SA"/>
        </w:rPr>
      </w:r>
      <w:r>
        <w:rPr>
          <w:bCs/>
          <w:lang w:val="el-GR" w:eastAsia="ar-SA"/>
        </w:rPr>
        <w:fldChar w:fldCharType="separate"/>
      </w:r>
      <w:r w:rsidR="00F54B6C">
        <w:rPr>
          <w:bCs/>
          <w:cs/>
          <w:lang w:val="el-GR" w:eastAsia="ar-SA"/>
        </w:rPr>
        <w:t>‎</w:t>
      </w:r>
      <w:r w:rsidR="00F54B6C">
        <w:rPr>
          <w:bCs/>
          <w:lang w:val="el-GR" w:eastAsia="ar-SA"/>
        </w:rPr>
        <w:t>2.2.3</w:t>
      </w:r>
      <w:r>
        <w:rPr>
          <w:bCs/>
          <w:lang w:val="el-GR" w:eastAsia="ar-SA"/>
        </w:rPr>
        <w:fldChar w:fldCharType="end"/>
      </w:r>
      <w:r w:rsidRPr="00C11E79">
        <w:rPr>
          <w:bCs/>
          <w:lang w:val="el-GR" w:eastAsia="ar-SA"/>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w:t>
      </w:r>
      <w:r w:rsidRPr="00C11E79">
        <w:rPr>
          <w:bCs/>
          <w:color w:val="000000"/>
          <w:lang w:val="el-GR" w:eastAsia="ar-SA"/>
        </w:rPr>
        <w:t xml:space="preserve"> </w:t>
      </w:r>
      <w:r w:rsidRPr="00C11E79">
        <w:rPr>
          <w:bCs/>
          <w:lang w:val="el-GR" w:eastAsia="ar-SA"/>
        </w:rPr>
        <w:t>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13454337" w14:textId="77777777" w:rsidR="00111D5A" w:rsidRPr="003C1E1A" w:rsidRDefault="00111D5A" w:rsidP="00111D5A">
      <w:pPr>
        <w:pStyle w:val="4"/>
        <w:rPr>
          <w:lang w:val="el-GR"/>
        </w:rPr>
      </w:pPr>
      <w:bookmarkStart w:id="158" w:name="_Toc97194285"/>
      <w:bookmarkStart w:id="159" w:name="_Toc224213942"/>
      <w:r w:rsidRPr="003C1E1A">
        <w:rPr>
          <w:lang w:val="el-GR"/>
        </w:rPr>
        <w:lastRenderedPageBreak/>
        <w:t>Υπεργολαβία</w:t>
      </w:r>
      <w:bookmarkEnd w:id="158"/>
      <w:bookmarkEnd w:id="159"/>
      <w:r w:rsidRPr="003C1E1A">
        <w:rPr>
          <w:lang w:val="el-GR"/>
        </w:rPr>
        <w:t xml:space="preserve"> </w:t>
      </w:r>
    </w:p>
    <w:p w14:paraId="633050B2" w14:textId="4D2F0C5F" w:rsidR="0049631E" w:rsidRPr="00C229F3" w:rsidRDefault="0049631E" w:rsidP="0049631E">
      <w:pPr>
        <w:rPr>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w:t>
      </w:r>
      <w:r w:rsidR="00111D5A">
        <w:rPr>
          <w:bCs/>
          <w:lang w:val="el-GR"/>
        </w:rPr>
        <w:t>,</w:t>
      </w:r>
      <w:r>
        <w:rPr>
          <w:bCs/>
          <w:lang w:val="el-GR"/>
        </w:rPr>
        <w:t xml:space="preserve">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F54B6C">
        <w:rPr>
          <w:bCs/>
          <w:cs/>
          <w:lang w:val="el-GR"/>
        </w:rPr>
        <w:t>‎</w:t>
      </w:r>
      <w:r w:rsidR="00F54B6C">
        <w:rPr>
          <w:bCs/>
          <w:lang w:val="el-GR"/>
        </w:rPr>
        <w:t>2.2.3</w:t>
      </w:r>
      <w:r w:rsidR="00111D5A">
        <w:rPr>
          <w:bCs/>
          <w:lang w:val="el-GR"/>
        </w:rPr>
        <w:fldChar w:fldCharType="end"/>
      </w:r>
      <w:r>
        <w:rPr>
          <w:bCs/>
          <w:lang w:val="el-GR"/>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F54B6C">
        <w:rPr>
          <w:bCs/>
          <w:cs/>
          <w:lang w:val="el-GR"/>
        </w:rPr>
        <w:t>‎</w:t>
      </w:r>
      <w:r w:rsidR="00F54B6C">
        <w:rPr>
          <w:bCs/>
          <w:lang w:val="el-GR"/>
        </w:rPr>
        <w:t>2.2.3</w:t>
      </w:r>
      <w:r w:rsidR="00111D5A">
        <w:rPr>
          <w:bCs/>
          <w:lang w:val="el-GR"/>
        </w:rPr>
        <w:fldChar w:fldCharType="end"/>
      </w:r>
      <w:r>
        <w:rPr>
          <w:bCs/>
          <w:lang w:val="el-GR"/>
        </w:rPr>
        <w:t xml:space="preserve">.  </w:t>
      </w:r>
    </w:p>
    <w:p w14:paraId="4F94B3F3" w14:textId="77777777" w:rsidR="00C70B7E" w:rsidRPr="00603221" w:rsidRDefault="00C70B7E">
      <w:pPr>
        <w:rPr>
          <w:lang w:val="el-GR"/>
        </w:rPr>
      </w:pPr>
    </w:p>
    <w:p w14:paraId="16C851B7" w14:textId="77777777" w:rsidR="008338F0" w:rsidRDefault="003355E7" w:rsidP="00086782">
      <w:pPr>
        <w:pStyle w:val="3"/>
        <w:ind w:left="1276"/>
        <w:rPr>
          <w:lang w:val="el-GR"/>
        </w:rPr>
      </w:pPr>
      <w:bookmarkStart w:id="160" w:name="_Toc97194286"/>
      <w:bookmarkStart w:id="161" w:name="_Toc97194430"/>
      <w:bookmarkStart w:id="162" w:name="_Toc224213943"/>
      <w:r w:rsidRPr="00603221">
        <w:rPr>
          <w:lang w:val="el-GR"/>
        </w:rPr>
        <w:t>Κανόνες απόδειξης ποιοτικής επιλογής</w:t>
      </w:r>
      <w:bookmarkEnd w:id="160"/>
      <w:bookmarkEnd w:id="161"/>
      <w:bookmarkEnd w:id="162"/>
    </w:p>
    <w:p w14:paraId="1DF38431" w14:textId="6A1DCC2B" w:rsidR="00A817FC" w:rsidRDefault="00A817FC" w:rsidP="00A817FC">
      <w:pPr>
        <w:rPr>
          <w:bCs/>
          <w:lang w:val="el-GR" w:eastAsia="ar-SA"/>
        </w:rPr>
      </w:pPr>
      <w:r w:rsidRPr="0049623E">
        <w:rPr>
          <w:bCs/>
          <w:lang w:val="el-GR" w:eastAsia="ar-SA"/>
        </w:rPr>
        <w:t>Το δικαίωμα συμμετοχής των οικονομικών φορέων και οι όροι και προϋποθέσεις συμμετοχής τους, όπως ορίζονται στις παραγράφους</w:t>
      </w:r>
      <w:r>
        <w:rPr>
          <w:bCs/>
          <w:lang w:val="el-GR" w:eastAsia="ar-SA"/>
        </w:rPr>
        <w:t xml:space="preserve"> </w:t>
      </w:r>
      <w:r>
        <w:rPr>
          <w:bCs/>
          <w:lang w:val="el-GR" w:eastAsia="ar-SA"/>
        </w:rPr>
        <w:fldChar w:fldCharType="begin"/>
      </w:r>
      <w:r>
        <w:rPr>
          <w:bCs/>
          <w:lang w:val="el-GR" w:eastAsia="ar-SA"/>
        </w:rPr>
        <w:instrText xml:space="preserve"> REF _Ref496541397 \r \h </w:instrText>
      </w:r>
      <w:r>
        <w:rPr>
          <w:bCs/>
          <w:lang w:val="el-GR" w:eastAsia="ar-SA"/>
        </w:rPr>
      </w:r>
      <w:r>
        <w:rPr>
          <w:bCs/>
          <w:lang w:val="el-GR" w:eastAsia="ar-SA"/>
        </w:rPr>
        <w:fldChar w:fldCharType="separate"/>
      </w:r>
      <w:r w:rsidR="00F54B6C">
        <w:rPr>
          <w:bCs/>
          <w:cs/>
          <w:lang w:val="el-GR" w:eastAsia="ar-SA"/>
        </w:rPr>
        <w:t>‎</w:t>
      </w:r>
      <w:r w:rsidR="00F54B6C">
        <w:rPr>
          <w:bCs/>
          <w:lang w:val="el-GR" w:eastAsia="ar-SA"/>
        </w:rPr>
        <w:t>2.2.1</w:t>
      </w:r>
      <w:r>
        <w:rPr>
          <w:bCs/>
          <w:lang w:val="el-GR" w:eastAsia="ar-SA"/>
        </w:rPr>
        <w:fldChar w:fldCharType="end"/>
      </w:r>
      <w:r w:rsidRPr="0049623E">
        <w:rPr>
          <w:bCs/>
          <w:lang w:val="el-GR" w:eastAsia="ar-SA"/>
        </w:rPr>
        <w:t xml:space="preserve"> έως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F54B6C">
        <w:rPr>
          <w:bCs/>
          <w:cs/>
          <w:lang w:val="el-GR" w:eastAsia="ar-SA"/>
        </w:rPr>
        <w:t>‎</w:t>
      </w:r>
      <w:r w:rsidR="00F54B6C">
        <w:rPr>
          <w:bCs/>
          <w:lang w:val="el-GR" w:eastAsia="ar-SA"/>
        </w:rPr>
        <w:t>2.2.8</w:t>
      </w:r>
      <w:r>
        <w:rPr>
          <w:bCs/>
          <w:lang w:val="el-GR" w:eastAsia="ar-SA"/>
        </w:rPr>
        <w:fldChar w:fldCharType="end"/>
      </w:r>
      <w:r w:rsidRPr="0049623E">
        <w:rPr>
          <w:bCs/>
          <w:lang w:val="el-GR" w:eastAsia="ar-SA"/>
        </w:rPr>
        <w:t xml:space="preserve">, κρίνονται κατά την υποβολή της προσφοράς δια του ΕΕΕΣ </w:t>
      </w:r>
      <w:r w:rsidR="002F2E9D">
        <w:rPr>
          <w:bCs/>
          <w:lang w:val="el-GR" w:eastAsia="ar-SA"/>
        </w:rPr>
        <w:t>σύμφωνα με</w:t>
      </w:r>
      <w:r w:rsidR="002F2E9D" w:rsidRPr="0049623E">
        <w:rPr>
          <w:bCs/>
          <w:lang w:val="el-GR" w:eastAsia="ar-SA"/>
        </w:rPr>
        <w:t xml:space="preserve"> </w:t>
      </w:r>
      <w:r w:rsidRPr="0049623E">
        <w:rPr>
          <w:bCs/>
          <w:lang w:val="el-GR" w:eastAsia="ar-SA"/>
        </w:rPr>
        <w:t xml:space="preserve">τα οριζόμενα στην παράγραφο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F54B6C">
        <w:rPr>
          <w:bCs/>
          <w:cs/>
          <w:lang w:val="el-GR" w:eastAsia="ar-SA"/>
        </w:rPr>
        <w:t>‎</w:t>
      </w:r>
      <w:r w:rsidR="00F54B6C">
        <w:rPr>
          <w:bCs/>
          <w:lang w:val="el-GR" w:eastAsia="ar-SA"/>
        </w:rPr>
        <w:t>2.2.9.1</w:t>
      </w:r>
      <w:r>
        <w:rPr>
          <w:bCs/>
          <w:lang w:val="el-GR" w:eastAsia="ar-SA"/>
        </w:rPr>
        <w:fldChar w:fldCharType="end"/>
      </w:r>
      <w:r w:rsidRPr="0049623E">
        <w:rPr>
          <w:bCs/>
          <w:lang w:val="el-GR" w:eastAsia="ar-SA"/>
        </w:rPr>
        <w:t xml:space="preserve">, κατά την υποβολή των δικαιολογητικών της παραγράφου </w:t>
      </w:r>
      <w:r w:rsidR="00E72FB5">
        <w:rPr>
          <w:bCs/>
          <w:lang w:val="el-GR" w:eastAsia="ar-SA"/>
        </w:rPr>
        <w:fldChar w:fldCharType="begin"/>
      </w:r>
      <w:r w:rsidR="00E72FB5">
        <w:rPr>
          <w:bCs/>
          <w:lang w:val="el-GR" w:eastAsia="ar-SA"/>
        </w:rPr>
        <w:instrText xml:space="preserve"> REF _Ref40957856 \r \h </w:instrText>
      </w:r>
      <w:r w:rsidR="00E72FB5">
        <w:rPr>
          <w:bCs/>
          <w:lang w:val="el-GR" w:eastAsia="ar-SA"/>
        </w:rPr>
      </w:r>
      <w:r w:rsidR="00E72FB5">
        <w:rPr>
          <w:bCs/>
          <w:lang w:val="el-GR" w:eastAsia="ar-SA"/>
        </w:rPr>
        <w:fldChar w:fldCharType="separate"/>
      </w:r>
      <w:r w:rsidR="00F54B6C">
        <w:rPr>
          <w:bCs/>
          <w:cs/>
          <w:lang w:val="el-GR" w:eastAsia="ar-SA"/>
        </w:rPr>
        <w:t>‎</w:t>
      </w:r>
      <w:r w:rsidR="00F54B6C">
        <w:rPr>
          <w:bCs/>
          <w:lang w:val="el-GR" w:eastAsia="ar-SA"/>
        </w:rPr>
        <w:t>2.2.9.2</w:t>
      </w:r>
      <w:r w:rsidR="00E72FB5">
        <w:rPr>
          <w:bCs/>
          <w:lang w:val="el-GR" w:eastAsia="ar-SA"/>
        </w:rPr>
        <w:fldChar w:fldCharType="end"/>
      </w:r>
      <w:r w:rsidR="00E72FB5">
        <w:rPr>
          <w:bCs/>
          <w:lang w:val="el-GR" w:eastAsia="ar-SA"/>
        </w:rPr>
        <w:t xml:space="preserve"> </w:t>
      </w:r>
      <w:r w:rsidRPr="0049623E">
        <w:rPr>
          <w:bCs/>
          <w:lang w:val="el-GR" w:eastAsia="ar-SA"/>
        </w:rPr>
        <w:t xml:space="preserve">και κατά τη σύναψη της σύμβασης </w:t>
      </w:r>
      <w:r w:rsidR="002F2E9D">
        <w:rPr>
          <w:bCs/>
          <w:lang w:val="el-GR" w:eastAsia="ar-SA"/>
        </w:rPr>
        <w:t>με</w:t>
      </w:r>
      <w:r w:rsidR="002F2E9D" w:rsidRPr="0049623E">
        <w:rPr>
          <w:bCs/>
          <w:lang w:val="el-GR" w:eastAsia="ar-SA"/>
        </w:rPr>
        <w:t xml:space="preserve"> </w:t>
      </w:r>
      <w:r w:rsidRPr="0049623E">
        <w:rPr>
          <w:bCs/>
          <w:lang w:val="el-GR" w:eastAsia="ar-SA"/>
        </w:rPr>
        <w:t>τη</w:t>
      </w:r>
      <w:r w:rsidR="002F2E9D">
        <w:rPr>
          <w:bCs/>
          <w:lang w:val="el-GR" w:eastAsia="ar-SA"/>
        </w:rPr>
        <w:t>ν</w:t>
      </w:r>
      <w:r w:rsidRPr="0049623E">
        <w:rPr>
          <w:bCs/>
          <w:lang w:val="el-GR" w:eastAsia="ar-SA"/>
        </w:rPr>
        <w:t xml:space="preserve"> υπεύθυνη δήλωση, της περ. δ΄ της παρ. 3 του άρθρου 105</w:t>
      </w:r>
      <w:r>
        <w:rPr>
          <w:bCs/>
          <w:lang w:val="el-GR" w:eastAsia="ar-SA"/>
        </w:rPr>
        <w:t xml:space="preserve"> του ν. 4412/2016</w:t>
      </w:r>
      <w:r w:rsidRPr="0049623E">
        <w:rPr>
          <w:bCs/>
          <w:lang w:val="el-GR" w:eastAsia="ar-SA"/>
        </w:rPr>
        <w:t xml:space="preserve">. </w:t>
      </w:r>
    </w:p>
    <w:p w14:paraId="222313CF" w14:textId="08ADA374" w:rsidR="00E72FB5" w:rsidRPr="0049623E" w:rsidRDefault="00E72FB5" w:rsidP="00E72FB5">
      <w:pPr>
        <w:rPr>
          <w:bCs/>
          <w:lang w:val="el-GR" w:eastAsia="ar-SA"/>
        </w:rPr>
      </w:pPr>
      <w:r w:rsidRPr="0049623E">
        <w:rPr>
          <w:bCs/>
          <w:lang w:val="el-GR" w:eastAsia="ar-SA"/>
        </w:rPr>
        <w:t xml:space="preserve">Στην περίπτωση που ο οικονομικός φορέας στηρίζεται στις ικανότητες άλλων φορέων, σύμφωνα με </w:t>
      </w:r>
      <w:r w:rsidRPr="0049623E">
        <w:rPr>
          <w:lang w:val="el-GR" w:eastAsia="ar-SA"/>
        </w:rPr>
        <w:t>την παράγραφ</w:t>
      </w:r>
      <w:r>
        <w:rPr>
          <w:lang w:val="el-GR" w:eastAsia="ar-SA"/>
        </w:rPr>
        <w:t>ο</w:t>
      </w:r>
      <w:r w:rsidRPr="0049623E">
        <w:rPr>
          <w:lang w:val="el-GR" w:eastAsia="ar-SA"/>
        </w:rPr>
        <w:t xml:space="preserve">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F54B6C">
        <w:rPr>
          <w:bCs/>
          <w:cs/>
          <w:lang w:val="el-GR" w:eastAsia="ar-SA"/>
        </w:rPr>
        <w:t>‎</w:t>
      </w:r>
      <w:r w:rsidR="00F54B6C">
        <w:rPr>
          <w:bCs/>
          <w:lang w:val="el-GR" w:eastAsia="ar-SA"/>
        </w:rPr>
        <w:t>2.2.8</w:t>
      </w:r>
      <w:r>
        <w:rPr>
          <w:bCs/>
          <w:lang w:val="el-GR" w:eastAsia="ar-SA"/>
        </w:rPr>
        <w:fldChar w:fldCharType="end"/>
      </w:r>
      <w:r>
        <w:rPr>
          <w:bCs/>
          <w:lang w:val="el-GR" w:eastAsia="ar-SA"/>
        </w:rPr>
        <w:t xml:space="preserve"> </w:t>
      </w:r>
      <w:r w:rsidRPr="0049623E">
        <w:rPr>
          <w:bCs/>
          <w:lang w:val="el-GR" w:eastAsia="ar-SA"/>
        </w:rPr>
        <w:t xml:space="preserve">της παρούσας, οι φορείς στην ικανότητα των οποίων στηρίζεται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F54B6C">
        <w:rPr>
          <w:bCs/>
          <w:cs/>
          <w:lang w:val="el-GR" w:eastAsia="ar-SA"/>
        </w:rPr>
        <w:t>‎</w:t>
      </w:r>
      <w:r w:rsidR="00F54B6C">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F54B6C">
        <w:rPr>
          <w:bCs/>
          <w:cs/>
          <w:lang w:val="el-GR" w:eastAsia="ar-SA"/>
        </w:rPr>
        <w:t>‎</w:t>
      </w:r>
      <w:r w:rsidR="00F54B6C">
        <w:rPr>
          <w:bCs/>
          <w:lang w:val="el-GR" w:eastAsia="ar-SA"/>
        </w:rPr>
        <w:t>2.2.9.2</w:t>
      </w:r>
      <w:r>
        <w:rPr>
          <w:bCs/>
          <w:lang w:val="el-GR" w:eastAsia="ar-SA"/>
        </w:rPr>
        <w:fldChar w:fldCharType="end"/>
      </w:r>
      <w:r>
        <w:rPr>
          <w:bCs/>
          <w:lang w:val="el-GR" w:eastAsia="ar-SA"/>
        </w:rPr>
        <w:t xml:space="preserve"> </w:t>
      </w:r>
      <w:r w:rsidRPr="0049623E">
        <w:rPr>
          <w:bCs/>
          <w:lang w:val="el-GR" w:eastAsia="ar-SA"/>
        </w:rPr>
        <w:t xml:space="preserve">και κατά τη σύναψη της σύμβασης δια της υπεύθυνης δήλωσης, της περ. δ΄ της παρ. 3 του άρθρο, ότι δεν συντρέχουν οι λόγοι αποκλεισμού </w:t>
      </w:r>
      <w:r w:rsidRPr="0049623E">
        <w:rPr>
          <w:lang w:val="el-GR" w:eastAsia="ar-SA"/>
        </w:rPr>
        <w:t xml:space="preserve">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F54B6C">
        <w:rPr>
          <w:cs/>
          <w:lang w:val="el-GR" w:eastAsia="ar-SA"/>
        </w:rPr>
        <w:t>‎</w:t>
      </w:r>
      <w:r w:rsidR="00F54B6C">
        <w:rPr>
          <w:lang w:val="el-GR" w:eastAsia="ar-SA"/>
        </w:rPr>
        <w:t>2.2.3</w:t>
      </w:r>
      <w:r>
        <w:rPr>
          <w:lang w:val="el-GR" w:eastAsia="ar-SA"/>
        </w:rPr>
        <w:fldChar w:fldCharType="end"/>
      </w:r>
      <w:r w:rsidRPr="0049623E">
        <w:rPr>
          <w:bCs/>
          <w:lang w:val="el-GR" w:eastAsia="ar-SA"/>
        </w:rPr>
        <w:t xml:space="preserve"> της παρούσας και ότι πληρούν τα σχετικά κριτήρια επιλογής κατά περίπτωση (παράγραφοι </w:t>
      </w:r>
      <w:r>
        <w:rPr>
          <w:bCs/>
          <w:lang w:val="el-GR" w:eastAsia="ar-SA"/>
        </w:rPr>
        <w:fldChar w:fldCharType="begin"/>
      </w:r>
      <w:r>
        <w:rPr>
          <w:bCs/>
          <w:lang w:val="el-GR" w:eastAsia="ar-SA"/>
        </w:rPr>
        <w:instrText xml:space="preserve"> REF _Ref496541309 \r \h </w:instrText>
      </w:r>
      <w:r>
        <w:rPr>
          <w:bCs/>
          <w:lang w:val="el-GR" w:eastAsia="ar-SA"/>
        </w:rPr>
      </w:r>
      <w:r>
        <w:rPr>
          <w:bCs/>
          <w:lang w:val="el-GR" w:eastAsia="ar-SA"/>
        </w:rPr>
        <w:fldChar w:fldCharType="separate"/>
      </w:r>
      <w:r w:rsidR="00F54B6C">
        <w:rPr>
          <w:bCs/>
          <w:cs/>
          <w:lang w:val="el-GR" w:eastAsia="ar-SA"/>
        </w:rPr>
        <w:t>‎</w:t>
      </w:r>
      <w:r w:rsidR="00F54B6C">
        <w:rPr>
          <w:bCs/>
          <w:lang w:val="el-GR" w:eastAsia="ar-SA"/>
        </w:rPr>
        <w:t>2.2.5</w:t>
      </w:r>
      <w:r>
        <w:rPr>
          <w:bCs/>
          <w:lang w:val="el-GR" w:eastAsia="ar-SA"/>
        </w:rPr>
        <w:fldChar w:fldCharType="end"/>
      </w:r>
      <w:r w:rsidR="00C74E27">
        <w:rPr>
          <w:bCs/>
          <w:lang w:val="el-GR" w:eastAsia="ar-SA"/>
        </w:rPr>
        <w:t xml:space="preserve"> </w:t>
      </w:r>
      <w:r w:rsidRPr="0049623E">
        <w:rPr>
          <w:bCs/>
          <w:lang w:val="el-GR" w:eastAsia="ar-SA"/>
        </w:rPr>
        <w:t xml:space="preserve">και </w:t>
      </w:r>
      <w:r>
        <w:rPr>
          <w:bCs/>
          <w:lang w:val="el-GR" w:eastAsia="ar-SA"/>
        </w:rPr>
        <w:t>2.2.6</w:t>
      </w:r>
      <w:r w:rsidRPr="0049623E">
        <w:rPr>
          <w:bCs/>
          <w:lang w:val="el-GR" w:eastAsia="ar-SA"/>
        </w:rPr>
        <w:t>).</w:t>
      </w:r>
    </w:p>
    <w:p w14:paraId="36BBB508" w14:textId="744D99CB" w:rsidR="00E72FB5" w:rsidRPr="0049623E" w:rsidRDefault="00E72FB5" w:rsidP="00E72FB5">
      <w:pPr>
        <w:rPr>
          <w:bCs/>
          <w:lang w:val="el-GR" w:eastAsia="ar-SA"/>
        </w:rPr>
      </w:pPr>
      <w:r w:rsidRPr="0049623E">
        <w:rPr>
          <w:bCs/>
          <w:lang w:val="el-GR" w:eastAsia="ar-SA"/>
        </w:rPr>
        <w:t xml:space="preserve">Στην περίπτωση που </w:t>
      </w:r>
      <w:r w:rsidRPr="0049623E">
        <w:rPr>
          <w:bCs/>
          <w:lang w:val="en-US" w:eastAsia="ar-SA"/>
        </w:rPr>
        <w:t>o</w:t>
      </w:r>
      <w:r w:rsidRPr="0049623E">
        <w:rPr>
          <w:bCs/>
          <w:lang w:val="el-GR" w:eastAsia="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F54B6C">
        <w:rPr>
          <w:bCs/>
          <w:cs/>
          <w:lang w:val="el-GR" w:eastAsia="ar-SA"/>
        </w:rPr>
        <w:t>‎</w:t>
      </w:r>
      <w:r w:rsidR="00F54B6C">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F54B6C">
        <w:rPr>
          <w:bCs/>
          <w:cs/>
          <w:lang w:val="el-GR" w:eastAsia="ar-SA"/>
        </w:rPr>
        <w:t>‎</w:t>
      </w:r>
      <w:r w:rsidR="00F54B6C">
        <w:rPr>
          <w:bCs/>
          <w:lang w:val="el-GR" w:eastAsia="ar-SA"/>
        </w:rPr>
        <w:t>2.2.9.2</w:t>
      </w:r>
      <w:r>
        <w:rPr>
          <w:bCs/>
          <w:lang w:val="el-GR" w:eastAsia="ar-SA"/>
        </w:rPr>
        <w:fldChar w:fldCharType="end"/>
      </w:r>
      <w:r w:rsidRPr="0049623E">
        <w:rPr>
          <w:bCs/>
          <w:lang w:val="el-GR" w:eastAsia="ar-SA"/>
        </w:rPr>
        <w:t xml:space="preserve">, ότι δεν συντρέχουν οι λόγοι αποκλεισμού 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F54B6C">
        <w:rPr>
          <w:cs/>
          <w:lang w:val="el-GR" w:eastAsia="ar-SA"/>
        </w:rPr>
        <w:t>‎</w:t>
      </w:r>
      <w:r w:rsidR="00F54B6C">
        <w:rPr>
          <w:lang w:val="el-GR" w:eastAsia="ar-SA"/>
        </w:rPr>
        <w:t>2.2.3</w:t>
      </w:r>
      <w:r>
        <w:rPr>
          <w:lang w:val="el-GR" w:eastAsia="ar-SA"/>
        </w:rPr>
        <w:fldChar w:fldCharType="end"/>
      </w:r>
      <w:r w:rsidR="00362945">
        <w:rPr>
          <w:lang w:val="el-GR" w:eastAsia="ar-SA"/>
        </w:rPr>
        <w:t xml:space="preserve"> </w:t>
      </w:r>
      <w:r w:rsidRPr="0049623E">
        <w:rPr>
          <w:bCs/>
          <w:lang w:val="el-GR" w:eastAsia="ar-SA"/>
        </w:rPr>
        <w:t xml:space="preserve">της παρούσας. </w:t>
      </w:r>
    </w:p>
    <w:p w14:paraId="1B7E878C" w14:textId="40E0F36C" w:rsidR="00A817FC" w:rsidRPr="007C06E9" w:rsidRDefault="002F2E9D" w:rsidP="00821852">
      <w:pPr>
        <w:rPr>
          <w:rFonts w:eastAsia="Calibri" w:cs="Times New Roman"/>
          <w:lang w:val="el-GR" w:eastAsia="en-US"/>
        </w:rPr>
      </w:pPr>
      <w:bookmarkStart w:id="163" w:name="_Hlk180592791"/>
      <w:r w:rsidRPr="002F2E9D">
        <w:rPr>
          <w:rFonts w:eastAsia="Calibri" w:cs="Times New Roman"/>
          <w:lang w:val="el-GR" w:eastAsia="en-US"/>
        </w:rPr>
        <w:t>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w:t>
      </w:r>
      <w:bookmarkEnd w:id="163"/>
      <w:r>
        <w:rPr>
          <w:rFonts w:eastAsia="Calibri" w:cs="Times New Roman"/>
          <w:lang w:val="el-GR" w:eastAsia="en-US"/>
        </w:rPr>
        <w:t>.</w:t>
      </w:r>
    </w:p>
    <w:p w14:paraId="6022CBC4" w14:textId="77777777" w:rsidR="008338F0" w:rsidRPr="00723994" w:rsidRDefault="003355E7" w:rsidP="003A109E">
      <w:pPr>
        <w:pStyle w:val="4"/>
        <w:rPr>
          <w:lang w:val="el-GR"/>
        </w:rPr>
      </w:pPr>
      <w:bookmarkStart w:id="164" w:name="_Ref74505997"/>
      <w:bookmarkStart w:id="165" w:name="_Toc97194287"/>
      <w:bookmarkStart w:id="166" w:name="_Toc224213944"/>
      <w:r w:rsidRPr="00723994">
        <w:rPr>
          <w:lang w:val="el-GR"/>
        </w:rPr>
        <w:t>Προκαταρκτική απόδειξη κατά την υποβολή προσφορών</w:t>
      </w:r>
      <w:bookmarkEnd w:id="164"/>
      <w:bookmarkEnd w:id="165"/>
      <w:bookmarkEnd w:id="166"/>
      <w:r w:rsidRPr="00723994">
        <w:rPr>
          <w:lang w:val="el-GR"/>
        </w:rPr>
        <w:t xml:space="preserve"> </w:t>
      </w:r>
    </w:p>
    <w:p w14:paraId="60C05080" w14:textId="2ED12FBF" w:rsidR="00F64037" w:rsidRPr="00B739BB" w:rsidRDefault="003355E7" w:rsidP="00B739BB">
      <w:pPr>
        <w:rPr>
          <w:lang w:val="el-GR"/>
        </w:rPr>
      </w:pPr>
      <w:r w:rsidRPr="00603221">
        <w:rPr>
          <w:lang w:val="el-GR"/>
        </w:rPr>
        <w:t xml:space="preserve">Προς προκαταρκτική απόδειξη ότι οι προσφέροντες οικονομικοί φορείς: α) δεν βρίσκονται σε μία από τις καταστάσεις της παραγράφου </w:t>
      </w:r>
      <w:r w:rsidR="00B622FA" w:rsidRPr="00603221">
        <w:rPr>
          <w:lang w:val="el-GR"/>
        </w:rPr>
        <w:fldChar w:fldCharType="begin"/>
      </w:r>
      <w:r w:rsidR="00B622FA" w:rsidRPr="00603221">
        <w:rPr>
          <w:lang w:val="el-GR"/>
        </w:rPr>
        <w:instrText xml:space="preserve"> REF _Ref496541356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F54B6C">
        <w:rPr>
          <w:cs/>
          <w:lang w:val="el-GR"/>
        </w:rPr>
        <w:t>‎</w:t>
      </w:r>
      <w:r w:rsidR="00F54B6C">
        <w:rPr>
          <w:lang w:val="el-GR"/>
        </w:rPr>
        <w:t>2.2.3</w:t>
      </w:r>
      <w:r w:rsidR="00B622FA" w:rsidRPr="00603221">
        <w:rPr>
          <w:lang w:val="el-GR"/>
        </w:rPr>
        <w:fldChar w:fldCharType="end"/>
      </w:r>
      <w:r w:rsidRPr="00603221">
        <w:rPr>
          <w:lang w:val="el-GR"/>
        </w:rPr>
        <w:t xml:space="preserve"> </w:t>
      </w:r>
      <w:r w:rsidR="00FD25A2" w:rsidRPr="00603221">
        <w:rPr>
          <w:lang w:val="el-GR"/>
        </w:rPr>
        <w:t>«</w:t>
      </w:r>
      <w:r w:rsidR="00FC2B8A" w:rsidRPr="00603221">
        <w:rPr>
          <w:lang w:val="el-GR"/>
        </w:rPr>
        <w:t>Λόγοι Αποκλεισμού</w:t>
      </w:r>
      <w:r w:rsidR="00FD25A2" w:rsidRPr="00603221">
        <w:rPr>
          <w:lang w:val="el-GR"/>
        </w:rPr>
        <w:t>»</w:t>
      </w:r>
      <w:r w:rsidR="00FC2B8A" w:rsidRPr="00603221">
        <w:rPr>
          <w:lang w:val="el-GR"/>
        </w:rPr>
        <w:t xml:space="preserve"> </w:t>
      </w:r>
      <w:r w:rsidRPr="00603221">
        <w:rPr>
          <w:lang w:val="el-GR"/>
        </w:rPr>
        <w:t xml:space="preserve">και β) πληρούν τα </w:t>
      </w:r>
      <w:r w:rsidR="00FD25A2" w:rsidRPr="00603221">
        <w:rPr>
          <w:lang w:val="el-GR"/>
        </w:rPr>
        <w:t>«Κ</w:t>
      </w:r>
      <w:r w:rsidRPr="00603221">
        <w:rPr>
          <w:lang w:val="el-GR"/>
        </w:rPr>
        <w:t xml:space="preserve">ριτήρια </w:t>
      </w:r>
      <w:r w:rsidR="00FD25A2" w:rsidRPr="00603221">
        <w:rPr>
          <w:lang w:val="el-GR"/>
        </w:rPr>
        <w:t>Ποι</w:t>
      </w:r>
      <w:r w:rsidR="0071303E" w:rsidRPr="00603221">
        <w:rPr>
          <w:lang w:val="el-GR"/>
        </w:rPr>
        <w:t>ο</w:t>
      </w:r>
      <w:r w:rsidR="00FD25A2" w:rsidRPr="00603221">
        <w:rPr>
          <w:lang w:val="el-GR"/>
        </w:rPr>
        <w:t>τικής Ε</w:t>
      </w:r>
      <w:r w:rsidRPr="00603221">
        <w:rPr>
          <w:lang w:val="el-GR"/>
        </w:rPr>
        <w:t>πιλογής</w:t>
      </w:r>
      <w:r w:rsidR="00FD25A2" w:rsidRPr="00603221">
        <w:rPr>
          <w:lang w:val="el-GR"/>
        </w:rPr>
        <w:t>»</w:t>
      </w:r>
      <w:r w:rsidRPr="00603221">
        <w:rPr>
          <w:lang w:val="el-GR"/>
        </w:rPr>
        <w:t xml:space="preserve"> των παραγράφων</w:t>
      </w:r>
      <w:r w:rsidR="007E61C0">
        <w:rPr>
          <w:lang w:val="el-GR"/>
        </w:rPr>
        <w:t xml:space="preserve"> </w:t>
      </w:r>
      <w:r w:rsidR="007E61C0">
        <w:rPr>
          <w:lang w:val="el-GR"/>
        </w:rPr>
        <w:fldChar w:fldCharType="begin"/>
      </w:r>
      <w:r w:rsidR="007E61C0">
        <w:rPr>
          <w:lang w:val="el-GR"/>
        </w:rPr>
        <w:instrText xml:space="preserve"> REF _Ref74510337 \r \h </w:instrText>
      </w:r>
      <w:r w:rsidR="007E61C0">
        <w:rPr>
          <w:lang w:val="el-GR"/>
        </w:rPr>
      </w:r>
      <w:r w:rsidR="007E61C0">
        <w:rPr>
          <w:lang w:val="el-GR"/>
        </w:rPr>
        <w:fldChar w:fldCharType="separate"/>
      </w:r>
      <w:r w:rsidR="00F54B6C">
        <w:rPr>
          <w:cs/>
          <w:lang w:val="el-GR"/>
        </w:rPr>
        <w:t>‎</w:t>
      </w:r>
      <w:r w:rsidR="00F54B6C">
        <w:rPr>
          <w:lang w:val="el-GR"/>
        </w:rPr>
        <w:t>2.2.4</w:t>
      </w:r>
      <w:r w:rsidR="007E61C0">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_Ref496541309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F54B6C">
        <w:rPr>
          <w:cs/>
          <w:lang w:val="el-GR"/>
        </w:rPr>
        <w:t>‎</w:t>
      </w:r>
      <w:r w:rsidR="00F54B6C">
        <w:rPr>
          <w:lang w:val="el-GR"/>
        </w:rPr>
        <w:t>2.2.5</w:t>
      </w:r>
      <w:r w:rsidR="00B622FA" w:rsidRPr="00603221">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_Ref496541329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F54B6C">
        <w:rPr>
          <w:cs/>
          <w:lang w:val="el-GR"/>
        </w:rPr>
        <w:t>‎</w:t>
      </w:r>
      <w:r w:rsidR="00F54B6C">
        <w:rPr>
          <w:lang w:val="el-GR"/>
        </w:rPr>
        <w:t>2.2.6</w:t>
      </w:r>
      <w:r w:rsidR="00B622FA" w:rsidRPr="00603221">
        <w:rPr>
          <w:lang w:val="el-GR"/>
        </w:rPr>
        <w:fldChar w:fldCharType="end"/>
      </w:r>
      <w:r w:rsidRPr="00603221">
        <w:rPr>
          <w:lang w:val="el-GR"/>
        </w:rPr>
        <w:t xml:space="preserve"> και </w:t>
      </w:r>
      <w:r w:rsidR="00B622FA" w:rsidRPr="00603221">
        <w:rPr>
          <w:lang w:val="el-GR"/>
        </w:rPr>
        <w:fldChar w:fldCharType="begin"/>
      </w:r>
      <w:r w:rsidR="00B622FA" w:rsidRPr="00603221">
        <w:rPr>
          <w:lang w:val="el-GR"/>
        </w:rPr>
        <w:instrText xml:space="preserve"> REF _Ref496541343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F54B6C">
        <w:rPr>
          <w:cs/>
          <w:lang w:val="el-GR"/>
        </w:rPr>
        <w:t>‎</w:t>
      </w:r>
      <w:r w:rsidR="00F54B6C">
        <w:rPr>
          <w:lang w:val="el-GR"/>
        </w:rPr>
        <w:t>2.2.7</w:t>
      </w:r>
      <w:r w:rsidR="00B622FA" w:rsidRPr="00603221">
        <w:rPr>
          <w:lang w:val="el-GR"/>
        </w:rPr>
        <w:fldChar w:fldCharType="end"/>
      </w:r>
      <w:r w:rsidRPr="00603221">
        <w:rPr>
          <w:lang w:val="el-GR"/>
        </w:rPr>
        <w:t xml:space="preserve"> της παρούσ</w:t>
      </w:r>
      <w:r w:rsidR="002F2E9D">
        <w:rPr>
          <w:lang w:val="el-GR"/>
        </w:rPr>
        <w:t>α</w:t>
      </w:r>
      <w:r w:rsidRPr="00603221">
        <w:rPr>
          <w:lang w:val="el-GR"/>
        </w:rPr>
        <w:t>ς,</w:t>
      </w:r>
      <w:r w:rsidRPr="00603221">
        <w:rPr>
          <w:rFonts w:eastAsia="SimSun"/>
          <w:lang w:val="el-GR"/>
        </w:rPr>
        <w:t xml:space="preserve"> </w:t>
      </w:r>
      <w:r w:rsidRPr="00603221">
        <w:rPr>
          <w:lang w:val="el-GR"/>
        </w:rPr>
        <w:t xml:space="preserve">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w:t>
      </w:r>
      <w:r w:rsidR="00AE32CA" w:rsidRPr="00603221">
        <w:rPr>
          <w:lang w:val="el-GR"/>
        </w:rPr>
        <w:fldChar w:fldCharType="begin"/>
      </w:r>
      <w:r w:rsidR="00AE32CA" w:rsidRPr="00603221">
        <w:rPr>
          <w:lang w:val="el-GR"/>
        </w:rPr>
        <w:instrText xml:space="preserve"> REF _Ref510086970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F54B6C" w:rsidRPr="00603221">
        <w:rPr>
          <w:lang w:val="el-GR"/>
        </w:rPr>
        <w:t>ΕΥΡΩΠΑΙΚΟ ΕΝΙΑΙΟ ΕΓΓΡΑΦΟ ΣΥΜΒΑΣΗΣ (ΕΕΕΣ)</w:t>
      </w:r>
      <w:r w:rsidR="00AE32CA" w:rsidRPr="00603221">
        <w:rPr>
          <w:lang w:val="el-GR"/>
        </w:rPr>
        <w:fldChar w:fldCharType="end"/>
      </w:r>
      <w:r w:rsidR="00F64037">
        <w:rPr>
          <w:lang w:val="el-GR"/>
        </w:rPr>
        <w:t xml:space="preserve"> </w:t>
      </w:r>
      <w:r w:rsidR="00AE32CA" w:rsidRPr="00603221">
        <w:rPr>
          <w:lang w:val="el-GR"/>
        </w:rPr>
        <w:fldChar w:fldCharType="begin"/>
      </w:r>
      <w:r w:rsidR="00AE32CA" w:rsidRPr="00603221">
        <w:rPr>
          <w:lang w:val="el-GR"/>
        </w:rPr>
        <w:instrText xml:space="preserve"> REF _Ref496624736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F54B6C" w:rsidRPr="00603221">
        <w:rPr>
          <w:color w:val="000099"/>
          <w:lang w:val="el-GR"/>
        </w:rPr>
        <w:t xml:space="preserve">ΠΑΡΑΡΤΗΜΑ ΙΙI – ΕΥΡΩΠΑΙΚΟ ΕΝΙΑΙΟ ΕΓΓΡΑΦΟ ΣΥΜΒΑΣΗΣ (ΕΕΕΣ) </w:t>
      </w:r>
      <w:r w:rsidR="00AE32CA" w:rsidRPr="00603221">
        <w:rPr>
          <w:lang w:val="el-GR"/>
        </w:rPr>
        <w:fldChar w:fldCharType="end"/>
      </w:r>
      <w:r w:rsidRPr="00920804">
        <w:rPr>
          <w:i/>
          <w:lang w:val="el-GR"/>
        </w:rPr>
        <w:t>,</w:t>
      </w:r>
      <w:r w:rsidRPr="00920804">
        <w:rPr>
          <w:lang w:val="el-GR"/>
        </w:rPr>
        <w:t xml:space="preserve"> </w:t>
      </w:r>
      <w:r w:rsidR="00F64037" w:rsidRPr="00821852">
        <w:rPr>
          <w:lang w:val="el-GR"/>
        </w:rPr>
        <w:t>το οποίο ισοδυναμεί  με</w:t>
      </w:r>
      <w:r w:rsidRPr="00603221">
        <w:rPr>
          <w:lang w:val="el-GR"/>
        </w:rPr>
        <w:t xml:space="preserve"> ενημερωμένη υπεύθυνη δήλωση, με τις συνέπειες του ν. 1599/1986. </w:t>
      </w:r>
      <w:r w:rsidR="00B739BB" w:rsidRPr="00B739BB">
        <w:rPr>
          <w:lang w:val="el-GR"/>
        </w:rPr>
        <w:t xml:space="preserve">Το ΕΕΕΣ </w:t>
      </w:r>
      <w:r w:rsidR="00F64037">
        <w:rPr>
          <w:lang w:val="el-GR"/>
        </w:rPr>
        <w:t>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002F2E9D">
        <w:rPr>
          <w:lang w:val="el-GR"/>
        </w:rPr>
        <w:t xml:space="preserve"> και </w:t>
      </w:r>
      <w:r w:rsidR="002F2E9D" w:rsidRPr="002F2E9D">
        <w:rPr>
          <w:lang w:val="el-GR"/>
        </w:rPr>
        <w:t>λειτουργεί μόνο ως προκαταρκτική απόδειξη προς αντικατάσταση των πιστοποιητικών που εκδίδουν δημόσιες αρχές ή τρίτα μέρη</w:t>
      </w:r>
      <w:r w:rsidR="00F64037">
        <w:rPr>
          <w:lang w:val="el-GR"/>
        </w:rPr>
        <w:t>.</w:t>
      </w:r>
    </w:p>
    <w:p w14:paraId="4CDD1C29" w14:textId="77777777" w:rsidR="00B739BB" w:rsidRPr="003329FF" w:rsidRDefault="00B739BB" w:rsidP="00B739BB">
      <w:pPr>
        <w:rPr>
          <w:i/>
          <w:color w:val="5B9BD5"/>
          <w:u w:val="single"/>
          <w:lang w:val="el-GR"/>
        </w:rPr>
      </w:pPr>
      <w:r w:rsidRPr="003329FF">
        <w:rPr>
          <w:u w:val="single"/>
          <w:lang w:val="el-GR"/>
        </w:rPr>
        <w:t>Επισημαίνεται ότι οι προσφέροντες για το μέρος IV Κριτήρια επιλογής του ΕΕΕΣ συμπληρώνουν μόνο την</w:t>
      </w:r>
      <w:r w:rsidRPr="003329FF">
        <w:rPr>
          <w:b/>
          <w:bCs/>
          <w:u w:val="single"/>
          <w:lang w:val="el-GR"/>
        </w:rPr>
        <w:t xml:space="preserve"> ενότητα α «Γενική ένδειξη για όλα τα κριτήρια επιλογής».</w:t>
      </w:r>
      <w:r w:rsidRPr="003329FF">
        <w:rPr>
          <w:i/>
          <w:color w:val="5B9BD5"/>
          <w:u w:val="single"/>
          <w:lang w:val="el-GR"/>
        </w:rPr>
        <w:t xml:space="preserve"> </w:t>
      </w:r>
    </w:p>
    <w:p w14:paraId="3E54FC9B" w14:textId="77777777" w:rsidR="00F64037" w:rsidRDefault="00F64037" w:rsidP="00F64037">
      <w:pPr>
        <w:rPr>
          <w:lang w:val="el-GR"/>
        </w:rPr>
      </w:pPr>
      <w:r>
        <w:rPr>
          <w:lang w:val="el-GR"/>
        </w:rPr>
        <w:lastRenderedPageBreak/>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7B335B">
        <w:rPr>
          <w:bCs/>
          <w:iCs/>
          <w:lang w:val="el-GR"/>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w:t>
      </w:r>
      <w:r>
        <w:rPr>
          <w:bCs/>
          <w:iCs/>
          <w:lang w:val="el-GR"/>
        </w:rPr>
        <w:t>.</w:t>
      </w:r>
    </w:p>
    <w:p w14:paraId="5D6BA7A4" w14:textId="77777777" w:rsidR="00F64037" w:rsidRDefault="00F64037" w:rsidP="00F64037">
      <w:pPr>
        <w:rPr>
          <w:lang w:val="el-GR"/>
        </w:rPr>
      </w:pPr>
      <w:r w:rsidRPr="003D62F0">
        <w:rPr>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w:t>
      </w:r>
      <w:r>
        <w:rPr>
          <w:lang w:val="el-GR"/>
        </w:rPr>
        <w:t>στην παράγραφο</w:t>
      </w:r>
      <w:r w:rsidRPr="003D62F0">
        <w:rPr>
          <w:lang w:val="el-GR"/>
        </w:rPr>
        <w:t xml:space="preserve"> </w:t>
      </w:r>
      <w:r>
        <w:rPr>
          <w:lang w:val="el-GR"/>
        </w:rPr>
        <w:t>2.2.3</w:t>
      </w:r>
      <w:r w:rsidRPr="003D62F0">
        <w:rPr>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060B168C" w14:textId="77777777" w:rsidR="00F64037" w:rsidRPr="00C229F3" w:rsidRDefault="00F64037" w:rsidP="00F64037">
      <w:pPr>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26CB5C6" w14:textId="1B526668" w:rsidR="00F64037" w:rsidRPr="007A6693" w:rsidRDefault="00F64037" w:rsidP="00F64037">
      <w:pPr>
        <w:rPr>
          <w:lang w:val="el-GR" w:eastAsia="ar-SA"/>
        </w:rPr>
      </w:pPr>
      <w:r>
        <w:rPr>
          <w:lang w:val="el-GR"/>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C11E79">
        <w:rPr>
          <w:lang w:val="el-GR"/>
        </w:rPr>
        <w:t>.</w:t>
      </w:r>
      <w:r w:rsidRPr="00C11E79">
        <w:rPr>
          <w:lang w:val="el-GR" w:eastAsia="ar-SA"/>
        </w:rPr>
        <w:t xml:space="preserve"> </w:t>
      </w:r>
    </w:p>
    <w:p w14:paraId="4F86609E" w14:textId="77777777" w:rsidR="00F64037" w:rsidRDefault="00F64037" w:rsidP="00F64037">
      <w:pPr>
        <w:suppressAutoHyphens w:val="0"/>
        <w:spacing w:line="259" w:lineRule="auto"/>
        <w:rPr>
          <w:rFonts w:eastAsia="Calibri" w:cs="Times New Roman"/>
          <w:lang w:val="el-GR" w:eastAsia="en-US"/>
        </w:rPr>
      </w:pPr>
      <w:r w:rsidRPr="00032BAF">
        <w:rPr>
          <w:rFonts w:eastAsia="Calibri" w:cs="Times New Roman"/>
          <w:lang w:val="el-GR" w:eastAsia="en-US"/>
        </w:rPr>
        <w:t xml:space="preserve">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παραγράφου 2.2.3 της παρούσης και ταυτόχρονα να επικαλεσθεί και τυχόν </w:t>
      </w:r>
      <w:proofErr w:type="spellStart"/>
      <w:r w:rsidRPr="00032BAF">
        <w:rPr>
          <w:rFonts w:eastAsia="Calibri" w:cs="Times New Roman"/>
          <w:lang w:val="el-GR" w:eastAsia="en-US"/>
        </w:rPr>
        <w:t>ληφθέντα</w:t>
      </w:r>
      <w:proofErr w:type="spellEnd"/>
      <w:r w:rsidRPr="00032BAF">
        <w:rPr>
          <w:rFonts w:eastAsia="Calibri" w:cs="Times New Roman"/>
          <w:lang w:val="el-GR" w:eastAsia="en-US"/>
        </w:rPr>
        <w:t xml:space="preserve"> μέτρα προς αποκατάσταση της αξιοπιστίας του.</w:t>
      </w:r>
    </w:p>
    <w:p w14:paraId="7135789E" w14:textId="59584A02" w:rsidR="00F64037" w:rsidRPr="00E14C02" w:rsidRDefault="00F64037" w:rsidP="00F64037">
      <w:pPr>
        <w:suppressAutoHyphens w:val="0"/>
        <w:spacing w:after="160" w:line="259" w:lineRule="auto"/>
        <w:rPr>
          <w:rFonts w:eastAsia="Calibri" w:cs="Times New Roman"/>
          <w:lang w:val="el-GR" w:eastAsia="en-US"/>
        </w:rPr>
      </w:pPr>
      <w:r w:rsidRPr="00E14C02">
        <w:rPr>
          <w:rFonts w:eastAsia="Calibri" w:cs="Times New Roman"/>
          <w:lang w:val="el-GR" w:eastAsia="en-US"/>
        </w:rPr>
        <w:t>Ιδίως επισημαίνεται ότι</w:t>
      </w:r>
      <w:r>
        <w:rPr>
          <w:rFonts w:eastAsia="Calibri" w:cs="Times New Roman"/>
          <w:lang w:val="el-GR" w:eastAsia="en-US"/>
        </w:rPr>
        <w:t>,</w:t>
      </w:r>
      <w:r w:rsidRPr="00E14C02">
        <w:rPr>
          <w:rFonts w:eastAsia="Calibri" w:cs="Times New Roman"/>
          <w:lang w:val="el-GR" w:eastAsia="en-US"/>
        </w:rPr>
        <w:t xml:space="preserve"> κατά την απάντηση οικονομικού φορέα στο </w:t>
      </w:r>
      <w:r>
        <w:rPr>
          <w:rFonts w:eastAsia="Calibri" w:cs="Times New Roman"/>
          <w:lang w:val="el-GR" w:eastAsia="en-US"/>
        </w:rPr>
        <w:t xml:space="preserve">σχετικό </w:t>
      </w:r>
      <w:r w:rsidRPr="00E14C02">
        <w:rPr>
          <w:rFonts w:eastAsia="Calibri" w:cs="Times New Roman"/>
          <w:lang w:val="el-GR"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Pr>
          <w:rFonts w:eastAsia="Calibri" w:cs="Times New Roman"/>
          <w:lang w:val="el-GR" w:eastAsia="en-US"/>
        </w:rPr>
        <w:t xml:space="preserve">σύμφωνα με την περ. γ της παραγράφου </w:t>
      </w:r>
      <w:r w:rsidRPr="00B66786">
        <w:rPr>
          <w:rFonts w:eastAsia="Calibri" w:cs="Times New Roman"/>
          <w:lang w:val="el-GR" w:eastAsia="en-US"/>
        </w:rPr>
        <w:t>2.2.3.</w:t>
      </w:r>
      <w:r w:rsidR="00B66786" w:rsidRPr="008B6FE1">
        <w:rPr>
          <w:rFonts w:eastAsia="Calibri" w:cs="Times New Roman"/>
          <w:lang w:val="el-GR" w:eastAsia="en-US"/>
        </w:rPr>
        <w:t>3</w:t>
      </w:r>
      <w:r w:rsidR="00B66786">
        <w:rPr>
          <w:rFonts w:eastAsia="Calibri" w:cs="Times New Roman"/>
          <w:lang w:val="el-GR" w:eastAsia="en-US"/>
        </w:rPr>
        <w:t xml:space="preserve"> </w:t>
      </w:r>
      <w:r>
        <w:rPr>
          <w:rFonts w:eastAsia="Calibri" w:cs="Times New Roman"/>
          <w:lang w:val="el-GR" w:eastAsia="en-US"/>
        </w:rPr>
        <w:t xml:space="preserve">της παρούσης, </w:t>
      </w:r>
      <w:r w:rsidRPr="00E14C02">
        <w:rPr>
          <w:rFonts w:eastAsia="Calibri" w:cs="Times New Roman"/>
          <w:lang w:val="el-GR" w:eastAsia="en-US"/>
        </w:rPr>
        <w:t>αναλύεται στο σχετικό πεδίο που προβάλλει κατόπιν θετικής απάντησης</w:t>
      </w:r>
      <w:r w:rsidRPr="00E14C02">
        <w:rPr>
          <w:rFonts w:eastAsia="Calibri" w:cs="Times New Roman"/>
          <w:vertAlign w:val="superscript"/>
          <w:lang w:val="el-GR" w:eastAsia="en-US"/>
        </w:rPr>
        <w:footnoteReference w:id="7"/>
      </w:r>
      <w:r w:rsidRPr="00E14C02">
        <w:rPr>
          <w:rFonts w:eastAsia="Calibri" w:cs="Times New Roman"/>
          <w:lang w:val="el-GR" w:eastAsia="en-US"/>
        </w:rPr>
        <w:t>.</w:t>
      </w:r>
    </w:p>
    <w:p w14:paraId="2B6142D4" w14:textId="5683FB06" w:rsidR="00F64037" w:rsidRDefault="00F64037" w:rsidP="00F64037">
      <w:pPr>
        <w:rPr>
          <w:lang w:val="el-GR"/>
        </w:rPr>
      </w:pPr>
      <w:r w:rsidRPr="00E14C02">
        <w:rPr>
          <w:rFonts w:eastAsia="Calibri" w:cs="Times New Roman"/>
          <w:lang w:val="el-GR" w:eastAsia="en-US"/>
        </w:rPr>
        <w:t xml:space="preserve">Όσον αφορά </w:t>
      </w:r>
      <w:r>
        <w:rPr>
          <w:rFonts w:eastAsia="Calibri" w:cs="Times New Roman"/>
          <w:lang w:val="el-GR" w:eastAsia="en-US"/>
        </w:rPr>
        <w:t>σ</w:t>
      </w:r>
      <w:r w:rsidRPr="00E14C02">
        <w:rPr>
          <w:rFonts w:eastAsia="Calibri" w:cs="Times New Roman"/>
          <w:lang w:val="el-GR" w:eastAsia="en-US"/>
        </w:rPr>
        <w:t xml:space="preserve">τις υποχρεώσεις του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ή, κατά περίπτωση, εάν έχει αθετήσει τις παραπάνω υποχρεώσεις του.</w:t>
      </w:r>
    </w:p>
    <w:p w14:paraId="7AB8A1D4" w14:textId="77777777" w:rsidR="002F2E9D" w:rsidRPr="00F62DBC"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 xml:space="preserve">Στην περίπτωση που ένας οικονομικός φορέας, </w:t>
      </w:r>
      <w:r>
        <w:rPr>
          <w:rFonts w:eastAsia="Calibri" w:cs="Times New Roman"/>
          <w:lang w:val="el-GR" w:eastAsia="en-US"/>
        </w:rPr>
        <w:t xml:space="preserve">δηλώνει </w:t>
      </w:r>
      <w:r w:rsidRPr="00F62DBC">
        <w:rPr>
          <w:rFonts w:eastAsia="Calibri" w:cs="Times New Roman"/>
          <w:lang w:val="el-GR" w:eastAsia="en-US"/>
        </w:rPr>
        <w:t xml:space="preserve">ότι εμπίπτει σε μία από τις καταστάσεις της </w:t>
      </w:r>
      <w:r w:rsidRPr="00CD148D">
        <w:rPr>
          <w:rFonts w:eastAsia="Calibri" w:cs="Times New Roman"/>
          <w:lang w:val="el-GR" w:eastAsia="en-US"/>
        </w:rPr>
        <w:t xml:space="preserve">παρ. </w:t>
      </w:r>
      <w:r w:rsidRPr="001C57FC">
        <w:rPr>
          <w:rFonts w:eastAsia="Calibri" w:cs="Times New Roman"/>
          <w:lang w:val="el-GR" w:eastAsia="en-US"/>
        </w:rPr>
        <w:t>2.2.3.</w:t>
      </w:r>
      <w:r w:rsidRPr="00CD148D">
        <w:rPr>
          <w:rFonts w:eastAsia="Calibri" w:cs="Times New Roman"/>
          <w:lang w:val="el-GR" w:eastAsia="en-US"/>
        </w:rPr>
        <w:t xml:space="preserve">1 και </w:t>
      </w:r>
      <w:r w:rsidRPr="001C57FC">
        <w:rPr>
          <w:rFonts w:eastAsia="Calibri" w:cs="Times New Roman"/>
          <w:lang w:val="el-GR" w:eastAsia="en-US"/>
        </w:rPr>
        <w:t>2.2.3.4</w:t>
      </w:r>
      <w:r>
        <w:rPr>
          <w:rFonts w:eastAsia="Calibri" w:cs="Times New Roman"/>
          <w:lang w:val="el-GR" w:eastAsia="en-US"/>
        </w:rPr>
        <w:t>,</w:t>
      </w:r>
      <w:r w:rsidRPr="00CD148D">
        <w:rPr>
          <w:rFonts w:eastAsia="Calibri" w:cs="Times New Roman"/>
          <w:lang w:val="el-GR" w:eastAsia="en-US"/>
        </w:rPr>
        <w:t xml:space="preserve"> εκτός από την περ. β’ αυτής</w:t>
      </w:r>
      <w:r>
        <w:rPr>
          <w:rFonts w:eastAsia="Calibri" w:cs="Times New Roman"/>
          <w:lang w:val="el-GR" w:eastAsia="en-US"/>
        </w:rPr>
        <w:t>,</w:t>
      </w:r>
      <w:r w:rsidRPr="00F62DBC">
        <w:rPr>
          <w:rFonts w:eastAsia="Calibri" w:cs="Times New Roman"/>
          <w:lang w:val="el-GR" w:eastAsia="en-US"/>
        </w:rPr>
        <w:t xml:space="preserve">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r>
        <w:rPr>
          <w:rStyle w:val="ab"/>
          <w:rFonts w:eastAsia="Calibri" w:cs="Times New Roman"/>
          <w:lang w:val="el-GR" w:eastAsia="en-US"/>
        </w:rPr>
        <w:footnoteReference w:id="8"/>
      </w:r>
      <w:r w:rsidRPr="00F62DBC">
        <w:rPr>
          <w:rFonts w:eastAsia="Calibri" w:cs="Times New Roman"/>
          <w:lang w:val="el-GR" w:eastAsia="en-US"/>
        </w:rPr>
        <w:t>:</w:t>
      </w:r>
    </w:p>
    <w:p w14:paraId="18253675" w14:textId="77777777" w:rsidR="002F2E9D" w:rsidRDefault="002F2E9D" w:rsidP="002F2E9D">
      <w:pPr>
        <w:suppressAutoHyphens w:val="0"/>
        <w:spacing w:after="0" w:line="259" w:lineRule="auto"/>
        <w:rPr>
          <w:rFonts w:eastAsia="Calibri" w:cs="Times New Roman"/>
          <w:lang w:val="el-GR" w:eastAsia="en-US"/>
        </w:rPr>
      </w:pPr>
    </w:p>
    <w:p w14:paraId="66A6E478"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lastRenderedPageBreak/>
        <w:t xml:space="preserve">α. εάν τα μέτρα αυτοκάθαρσης, </w:t>
      </w:r>
      <w:r>
        <w:rPr>
          <w:rFonts w:eastAsia="Calibri" w:cs="Times New Roman"/>
          <w:lang w:val="el-GR" w:eastAsia="en-US"/>
        </w:rPr>
        <w:t>τα οποία</w:t>
      </w:r>
      <w:r w:rsidRPr="00F62DBC">
        <w:rPr>
          <w:rFonts w:eastAsia="Calibri" w:cs="Times New Roman"/>
          <w:lang w:val="el-GR" w:eastAsia="en-US"/>
        </w:rPr>
        <w:t xml:space="preserve"> έλαβε για τον συγκεκριμένο λόγο αποκλεισμού που έχει δηλώσει στο</w:t>
      </w:r>
      <w:r>
        <w:rPr>
          <w:rFonts w:eastAsia="Calibri" w:cs="Times New Roman"/>
          <w:lang w:val="el-GR" w:eastAsia="en-US"/>
        </w:rPr>
        <w:t xml:space="preserve"> </w:t>
      </w:r>
      <w:r w:rsidRPr="00F62DBC">
        <w:rPr>
          <w:rFonts w:eastAsia="Calibri" w:cs="Times New Roman"/>
          <w:lang w:val="el-GR" w:eastAsia="en-US"/>
        </w:rPr>
        <w:t>ΕΕΕΣ, έχουν ήδη κριθεί σε προγενέστερη διαδικασία στην οποία συμμετείχε, βάσει απόφασης που εκδόθηκε από την ίδια ή άλλη αναθέτουσα αρχή</w:t>
      </w:r>
      <w:r>
        <w:rPr>
          <w:rFonts w:eastAsia="Calibri" w:cs="Times New Roman"/>
          <w:lang w:val="el-GR" w:eastAsia="en-US"/>
        </w:rPr>
        <w:t>,</w:t>
      </w:r>
      <w:r w:rsidRPr="00F62DBC">
        <w:rPr>
          <w:rFonts w:eastAsia="Calibri" w:cs="Times New Roman"/>
          <w:lang w:val="el-GR" w:eastAsia="en-US"/>
        </w:rPr>
        <w:t xml:space="preserve"> κατόπιν γνωμοδότησης της Επιτροπής</w:t>
      </w:r>
      <w:r>
        <w:rPr>
          <w:rFonts w:eastAsia="Calibri" w:cs="Times New Roman"/>
          <w:lang w:val="el-GR" w:eastAsia="en-US"/>
        </w:rPr>
        <w:t xml:space="preserve"> εξέτασης επανορθωτικών </w:t>
      </w:r>
      <w:r w:rsidRPr="00EA0B5E">
        <w:rPr>
          <w:rFonts w:eastAsia="Calibri" w:cs="Times New Roman"/>
          <w:lang w:val="el-GR" w:eastAsia="en-US"/>
        </w:rPr>
        <w:t xml:space="preserve">μέτρων. </w:t>
      </w:r>
    </w:p>
    <w:p w14:paraId="2B97B1C0" w14:textId="77777777" w:rsidR="002F2E9D" w:rsidRPr="00F62DBC" w:rsidRDefault="002F2E9D" w:rsidP="002F2E9D">
      <w:pPr>
        <w:suppressAutoHyphens w:val="0"/>
        <w:spacing w:after="0" w:line="259" w:lineRule="auto"/>
        <w:rPr>
          <w:rFonts w:eastAsia="Calibri" w:cs="Times New Roman"/>
          <w:lang w:val="el-GR" w:eastAsia="en-US"/>
        </w:rPr>
      </w:pPr>
    </w:p>
    <w:p w14:paraId="758AEAA3"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β. εάν τα μέτρα κρίθηκαν ως επαρκή ή μη επαρκή</w:t>
      </w:r>
      <w:r>
        <w:rPr>
          <w:rFonts w:eastAsia="Calibri" w:cs="Times New Roman"/>
          <w:lang w:val="el-GR" w:eastAsia="en-US"/>
        </w:rPr>
        <w:t>,</w:t>
      </w:r>
      <w:r w:rsidRPr="00F62DBC">
        <w:rPr>
          <w:rFonts w:eastAsia="Calibri" w:cs="Times New Roman"/>
          <w:lang w:val="el-GR" w:eastAsia="en-US"/>
        </w:rPr>
        <w:t xml:space="preserve"> επισυνάπτοντας την απόφαση της περ. α με βάση την</w:t>
      </w:r>
      <w:r>
        <w:rPr>
          <w:rFonts w:eastAsia="Calibri" w:cs="Times New Roman"/>
          <w:lang w:val="el-GR" w:eastAsia="en-US"/>
        </w:rPr>
        <w:t xml:space="preserve"> </w:t>
      </w:r>
      <w:r w:rsidRPr="00F62DBC">
        <w:rPr>
          <w:rFonts w:eastAsia="Calibri" w:cs="Times New Roman"/>
          <w:lang w:val="el-GR" w:eastAsia="en-US"/>
        </w:rPr>
        <w:t>οποία έχουν κριθεί τα συγκεκριμένα μέτρα αυτοκάθαρσης</w:t>
      </w:r>
      <w:r>
        <w:rPr>
          <w:rFonts w:eastAsia="Calibri" w:cs="Times New Roman"/>
          <w:lang w:val="el-GR" w:eastAsia="en-US"/>
        </w:rPr>
        <w:t>.</w:t>
      </w:r>
      <w:r w:rsidRPr="00DF36C6">
        <w:rPr>
          <w:rFonts w:eastAsia="Calibri" w:cs="Times New Roman"/>
          <w:lang w:val="el-GR" w:eastAsia="en-US"/>
        </w:rPr>
        <w:t xml:space="preserve"> </w:t>
      </w:r>
      <w:r w:rsidRPr="0096690C">
        <w:rPr>
          <w:rFonts w:eastAsia="Calibri" w:cs="Times New Roman"/>
          <w:lang w:val="el-GR" w:eastAsia="en-US"/>
        </w:rPr>
        <w:t>Περαιτέρω</w:t>
      </w:r>
      <w:r>
        <w:rPr>
          <w:rFonts w:eastAsia="Calibri" w:cs="Times New Roman"/>
          <w:lang w:val="el-GR" w:eastAsia="en-US"/>
        </w:rPr>
        <w:t>,</w:t>
      </w:r>
      <w:r w:rsidRPr="0096690C">
        <w:rPr>
          <w:rFonts w:eastAsia="Calibri" w:cs="Times New Roman"/>
          <w:lang w:val="el-GR" w:eastAsia="en-US"/>
        </w:rPr>
        <w:t xml:space="preserve">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w:t>
      </w:r>
      <w:r>
        <w:rPr>
          <w:rFonts w:eastAsia="Calibri" w:cs="Times New Roman"/>
          <w:lang w:val="el-GR" w:eastAsia="en-US"/>
        </w:rPr>
        <w:t xml:space="preserve">. </w:t>
      </w:r>
    </w:p>
    <w:p w14:paraId="6D5871E3" w14:textId="77777777" w:rsidR="002F2E9D" w:rsidRPr="00F62DBC" w:rsidRDefault="002F2E9D" w:rsidP="002F2E9D">
      <w:pPr>
        <w:suppressAutoHyphens w:val="0"/>
        <w:spacing w:after="0" w:line="259" w:lineRule="auto"/>
        <w:rPr>
          <w:rFonts w:eastAsia="Calibri" w:cs="Times New Roman"/>
          <w:lang w:val="el-GR" w:eastAsia="en-US"/>
        </w:rPr>
      </w:pPr>
    </w:p>
    <w:p w14:paraId="75160946"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γ. στην περίπτωση που τα μέτρα έχουν κριθεί ως μη επαρκή, εάν έχει</w:t>
      </w:r>
      <w:r>
        <w:rPr>
          <w:rFonts w:eastAsia="Calibri" w:cs="Times New Roman"/>
          <w:lang w:val="el-GR" w:eastAsia="en-US"/>
        </w:rPr>
        <w:t xml:space="preserve"> λάβει πρόσθετα μέτρα αυτοκάθαρ</w:t>
      </w:r>
      <w:r w:rsidRPr="00F62DBC">
        <w:rPr>
          <w:rFonts w:eastAsia="Calibri" w:cs="Times New Roman"/>
          <w:lang w:val="el-GR" w:eastAsia="en-US"/>
        </w:rPr>
        <w:t>σης μετά την ημερομηνία που εκδόθηκε η απόφαση της περ. α και σε περίπτωση που ισχύει το ανωτέρω να προβεί σε ανάλυσή τους</w:t>
      </w:r>
      <w:r>
        <w:rPr>
          <w:rFonts w:eastAsia="Calibri" w:cs="Times New Roman"/>
          <w:lang w:val="el-GR" w:eastAsia="en-US"/>
        </w:rPr>
        <w:t>,</w:t>
      </w:r>
      <w:r w:rsidRPr="00F62DBC">
        <w:rPr>
          <w:rFonts w:eastAsia="Calibri" w:cs="Times New Roman"/>
          <w:lang w:val="el-GR" w:eastAsia="en-US"/>
        </w:rPr>
        <w:t xml:space="preserve"> αναγράφοντας υποχρεωτικά και την ημερομηνία κατά την οποία αυτά ελήφθησαν.</w:t>
      </w:r>
    </w:p>
    <w:p w14:paraId="696EAD5A" w14:textId="77777777" w:rsidR="002F2E9D" w:rsidRDefault="002F2E9D" w:rsidP="002F2E9D">
      <w:pPr>
        <w:suppressAutoHyphens w:val="0"/>
        <w:spacing w:after="0" w:line="259" w:lineRule="auto"/>
        <w:rPr>
          <w:rFonts w:eastAsia="Calibri" w:cs="Times New Roman"/>
          <w:lang w:val="el-GR" w:eastAsia="en-US"/>
        </w:rPr>
      </w:pPr>
    </w:p>
    <w:p w14:paraId="4D4D9B8D" w14:textId="608CFB18" w:rsidR="00F64037" w:rsidRPr="007C06E9" w:rsidRDefault="002F2E9D" w:rsidP="007C06E9">
      <w:pPr>
        <w:suppressAutoHyphens w:val="0"/>
        <w:spacing w:after="0" w:line="259" w:lineRule="auto"/>
        <w:rPr>
          <w:rFonts w:eastAsia="Calibri" w:cs="Times New Roman"/>
          <w:lang w:val="el-GR" w:eastAsia="en-US"/>
        </w:rPr>
      </w:pPr>
      <w:r w:rsidRPr="000649DF">
        <w:rPr>
          <w:rFonts w:eastAsia="Calibri" w:cs="Times New Roman"/>
          <w:lang w:val="el-GR" w:eastAsia="en-US"/>
        </w:rPr>
        <w:t>Ειδικά στην περίπτωση που έχουν συμπεριληφθεί στα έγγραφα της σύμβασης δυνητικοί λόγοι αποκλεισμού</w:t>
      </w:r>
      <w:r w:rsidRPr="00E207BE">
        <w:rPr>
          <w:rFonts w:eastAsia="Calibri" w:cs="Times New Roman"/>
          <w:lang w:val="el-GR" w:eastAsia="en-US"/>
        </w:rPr>
        <w:t>, για τους οποίους δεν έχουν προβλεφθεί πεδία δήλωσης πληροφοριών</w:t>
      </w:r>
      <w:r w:rsidRPr="000649DF">
        <w:rPr>
          <w:rFonts w:eastAsia="Calibri" w:cs="Times New Roman"/>
          <w:lang w:val="el-GR" w:eastAsia="en-US"/>
        </w:rPr>
        <w:t xml:space="preserve">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sidRPr="000649DF">
        <w:rPr>
          <w:lang w:val="el-GR"/>
        </w:rPr>
        <w:t>παρ. 9,</w:t>
      </w:r>
      <w:r w:rsidRPr="000649DF">
        <w:rPr>
          <w:rFonts w:eastAsia="Calibri" w:cs="Times New Roman"/>
          <w:lang w:val="el-GR" w:eastAsia="en-US"/>
        </w:rPr>
        <w:t xml:space="preserve"> του ά</w:t>
      </w:r>
      <w:r w:rsidRPr="000649DF">
        <w:rPr>
          <w:lang w:val="el-GR"/>
        </w:rPr>
        <w:t>ρθρου 79 του ν. 4412/2016.</w:t>
      </w:r>
    </w:p>
    <w:p w14:paraId="35555693" w14:textId="34357D6E" w:rsidR="00C0210C" w:rsidRPr="009E58E5" w:rsidRDefault="00C0210C" w:rsidP="00C0210C">
      <w:pPr>
        <w:pStyle w:val="4"/>
        <w:rPr>
          <w:lang w:val="el-GR"/>
        </w:rPr>
      </w:pPr>
      <w:bookmarkStart w:id="167" w:name="_Toc74566838"/>
      <w:bookmarkStart w:id="168" w:name="_Toc74566839"/>
      <w:bookmarkStart w:id="169" w:name="_Toc74566840"/>
      <w:bookmarkStart w:id="170" w:name="_Toc74566841"/>
      <w:bookmarkStart w:id="171" w:name="_Toc74566842"/>
      <w:bookmarkStart w:id="172" w:name="_Toc74566843"/>
      <w:bookmarkStart w:id="173" w:name="_Toc74566844"/>
      <w:bookmarkStart w:id="174" w:name="_Toc74566845"/>
      <w:bookmarkStart w:id="175" w:name="_Toc74566846"/>
      <w:bookmarkStart w:id="176" w:name="_Toc74566847"/>
      <w:bookmarkStart w:id="177" w:name="_Toc74566848"/>
      <w:bookmarkStart w:id="178" w:name="_Toc74566849"/>
      <w:bookmarkStart w:id="179" w:name="_Hlk35420523"/>
      <w:bookmarkStart w:id="180" w:name="_Ref40957856"/>
      <w:bookmarkStart w:id="181" w:name="_Toc97194288"/>
      <w:bookmarkStart w:id="182" w:name="_Toc224213945"/>
      <w:bookmarkStart w:id="183" w:name="_Hlk125014616"/>
      <w:bookmarkEnd w:id="167"/>
      <w:bookmarkEnd w:id="168"/>
      <w:bookmarkEnd w:id="169"/>
      <w:bookmarkEnd w:id="170"/>
      <w:bookmarkEnd w:id="171"/>
      <w:bookmarkEnd w:id="172"/>
      <w:bookmarkEnd w:id="173"/>
      <w:bookmarkEnd w:id="174"/>
      <w:bookmarkEnd w:id="175"/>
      <w:bookmarkEnd w:id="176"/>
      <w:bookmarkEnd w:id="177"/>
      <w:bookmarkEnd w:id="178"/>
      <w:r w:rsidRPr="009E58E5">
        <w:rPr>
          <w:lang w:val="el-GR"/>
        </w:rPr>
        <w:t>Αποδεικτικά μέσα</w:t>
      </w:r>
      <w:r w:rsidRPr="00B45F73">
        <w:rPr>
          <w:vertAlign w:val="superscript"/>
        </w:rPr>
        <w:footnoteReference w:id="9"/>
      </w:r>
      <w:bookmarkEnd w:id="179"/>
      <w:r w:rsidRPr="009E58E5">
        <w:rPr>
          <w:lang w:val="el-GR"/>
        </w:rPr>
        <w:t>- Δικαιολογητικά προσωρινού αναδόχου</w:t>
      </w:r>
      <w:bookmarkEnd w:id="180"/>
      <w:bookmarkEnd w:id="181"/>
      <w:bookmarkEnd w:id="182"/>
    </w:p>
    <w:bookmarkEnd w:id="183"/>
    <w:p w14:paraId="6402CF77" w14:textId="6235F3F3" w:rsidR="000C498F" w:rsidRDefault="003355E7" w:rsidP="000C498F">
      <w:pPr>
        <w:rPr>
          <w:bCs/>
          <w:lang w:val="el-GR"/>
        </w:rPr>
      </w:pPr>
      <w:r w:rsidRPr="00603221">
        <w:rPr>
          <w:b/>
          <w:bCs/>
          <w:lang w:val="el-GR"/>
        </w:rPr>
        <w:t>Α</w:t>
      </w:r>
      <w:r w:rsidRPr="00603221">
        <w:rPr>
          <w:bCs/>
          <w:lang w:val="el-GR"/>
        </w:rPr>
        <w:t xml:space="preserve">. </w:t>
      </w:r>
      <w:r w:rsidR="00B9111A" w:rsidRPr="00B9111A">
        <w:rPr>
          <w:bCs/>
          <w:lang w:val="el-GR"/>
        </w:rPr>
        <w:t xml:space="preserve">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w:t>
      </w:r>
      <w:r w:rsidR="00B9111A">
        <w:rPr>
          <w:bCs/>
          <w:lang w:val="el-GR"/>
        </w:rPr>
        <w:fldChar w:fldCharType="begin"/>
      </w:r>
      <w:r w:rsidR="00B9111A">
        <w:rPr>
          <w:bCs/>
          <w:lang w:val="el-GR"/>
        </w:rPr>
        <w:instrText xml:space="preserve"> REF _Ref67613215 \r \h </w:instrText>
      </w:r>
      <w:r w:rsidR="00B9111A">
        <w:rPr>
          <w:bCs/>
          <w:lang w:val="el-GR"/>
        </w:rPr>
      </w:r>
      <w:r w:rsidR="00B9111A">
        <w:rPr>
          <w:bCs/>
          <w:lang w:val="el-GR"/>
        </w:rPr>
        <w:fldChar w:fldCharType="separate"/>
      </w:r>
      <w:r w:rsidR="00F54B6C">
        <w:rPr>
          <w:bCs/>
          <w:cs/>
          <w:lang w:val="el-GR"/>
        </w:rPr>
        <w:t>‎</w:t>
      </w:r>
      <w:r w:rsidR="00F54B6C">
        <w:rPr>
          <w:bCs/>
          <w:lang w:val="el-GR"/>
        </w:rPr>
        <w:t>3.2</w:t>
      </w:r>
      <w:r w:rsidR="00B9111A">
        <w:rPr>
          <w:bCs/>
          <w:lang w:val="el-GR"/>
        </w:rPr>
        <w:fldChar w:fldCharType="end"/>
      </w:r>
      <w:r w:rsidR="00B9111A" w:rsidRPr="00B9111A">
        <w:rPr>
          <w:bCs/>
          <w:lang w:val="el-GR"/>
        </w:rPr>
        <w:t xml:space="preserve">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r w:rsidR="000C498F">
        <w:rPr>
          <w:bCs/>
          <w:lang w:val="el-GR"/>
        </w:rPr>
        <w:t xml:space="preserve"> </w:t>
      </w:r>
    </w:p>
    <w:p w14:paraId="2F58972E" w14:textId="77777777" w:rsidR="00B9111A" w:rsidRDefault="00B9111A" w:rsidP="00B9111A">
      <w:pPr>
        <w:rPr>
          <w:bCs/>
          <w:lang w:val="el-GR"/>
        </w:rPr>
      </w:pPr>
      <w:r>
        <w:rPr>
          <w:bCs/>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lang w:val="el-GR"/>
        </w:rPr>
        <w:t xml:space="preserve">), </w:t>
      </w:r>
      <w:r w:rsidRPr="006430D7">
        <w:rPr>
          <w:bCs/>
          <w:lang w:val="el-GR"/>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lang w:val="el-GR"/>
        </w:rPr>
        <w:t xml:space="preserve"> </w:t>
      </w:r>
    </w:p>
    <w:p w14:paraId="74AC7FC6" w14:textId="77777777" w:rsidR="00B9111A" w:rsidRDefault="00B9111A">
      <w:pPr>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18AEB463" w14:textId="0D4CE77C" w:rsidR="00B9111A" w:rsidRDefault="00B9111A" w:rsidP="00B9111A">
      <w:pPr>
        <w:rPr>
          <w:bCs/>
          <w:lang w:val="el-GR"/>
        </w:rPr>
      </w:pPr>
      <w:r>
        <w:rPr>
          <w:bCs/>
          <w:lang w:val="el-GR"/>
        </w:rPr>
        <w:t xml:space="preserve">Τα δικαιολογητικά του παρόντος υποβάλλονται και γίνονται αποδεκτά σύμφωνα με την παράγραφο </w:t>
      </w:r>
      <w:r w:rsidR="000F0E29" w:rsidRPr="000F0E29">
        <w:rPr>
          <w:bCs/>
          <w:lang w:val="el-GR"/>
        </w:rPr>
        <w:t>2.4.2.5</w:t>
      </w:r>
      <w:r w:rsidR="007E61C0">
        <w:rPr>
          <w:bCs/>
          <w:lang w:val="el-GR"/>
        </w:rPr>
        <w:t xml:space="preserve"> </w:t>
      </w:r>
      <w:r w:rsidRPr="00B76605">
        <w:rPr>
          <w:bCs/>
          <w:lang w:val="el-GR"/>
        </w:rPr>
        <w:t>και</w:t>
      </w:r>
      <w:r>
        <w:rPr>
          <w:bCs/>
          <w:lang w:val="el-GR"/>
        </w:rPr>
        <w:t xml:space="preserve"> </w:t>
      </w:r>
      <w:r>
        <w:rPr>
          <w:bCs/>
          <w:lang w:val="el-GR"/>
        </w:rPr>
        <w:fldChar w:fldCharType="begin"/>
      </w:r>
      <w:r>
        <w:rPr>
          <w:bCs/>
          <w:lang w:val="el-GR"/>
        </w:rPr>
        <w:instrText xml:space="preserve"> REF _Ref67613215 \r \h </w:instrText>
      </w:r>
      <w:r>
        <w:rPr>
          <w:bCs/>
          <w:lang w:val="el-GR"/>
        </w:rPr>
      </w:r>
      <w:r>
        <w:rPr>
          <w:bCs/>
          <w:lang w:val="el-GR"/>
        </w:rPr>
        <w:fldChar w:fldCharType="separate"/>
      </w:r>
      <w:r w:rsidR="00F54B6C">
        <w:rPr>
          <w:bCs/>
          <w:cs/>
          <w:lang w:val="el-GR"/>
        </w:rPr>
        <w:t>‎</w:t>
      </w:r>
      <w:r w:rsidR="00F54B6C">
        <w:rPr>
          <w:bCs/>
          <w:lang w:val="el-GR"/>
        </w:rPr>
        <w:t>3.2</w:t>
      </w:r>
      <w:r>
        <w:rPr>
          <w:bCs/>
          <w:lang w:val="el-GR"/>
        </w:rPr>
        <w:fldChar w:fldCharType="end"/>
      </w:r>
      <w:r w:rsidRPr="00B76605">
        <w:rPr>
          <w:bCs/>
          <w:lang w:val="el-GR"/>
        </w:rPr>
        <w:t xml:space="preserve"> της παρούσας.</w:t>
      </w:r>
    </w:p>
    <w:p w14:paraId="014AEB59" w14:textId="77777777" w:rsidR="00B9111A" w:rsidRPr="00BB06B6" w:rsidRDefault="00B9111A" w:rsidP="00B9111A">
      <w:pPr>
        <w:rPr>
          <w:b/>
          <w:bCs/>
          <w:lang w:val="el-GR"/>
        </w:rPr>
      </w:pPr>
      <w:r>
        <w:rPr>
          <w:lang w:val="el-GR"/>
        </w:rPr>
        <w:t>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32335D58" w14:textId="294E820C" w:rsidR="00B9111A" w:rsidRPr="00C229F3" w:rsidRDefault="00B9111A" w:rsidP="00B9111A">
      <w:pPr>
        <w:rPr>
          <w:lang w:val="el-GR"/>
        </w:rPr>
      </w:pPr>
      <w:r>
        <w:rPr>
          <w:b/>
          <w:bCs/>
          <w:lang w:val="el-GR"/>
        </w:rPr>
        <w:lastRenderedPageBreak/>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w:t>
      </w:r>
      <w:r>
        <w:rPr>
          <w:lang w:val="el-GR"/>
        </w:rPr>
        <w:fldChar w:fldCharType="begin"/>
      </w:r>
      <w:r>
        <w:rPr>
          <w:lang w:val="el-GR"/>
        </w:rPr>
        <w:instrText xml:space="preserve"> REF _Ref496541356 \r \h </w:instrText>
      </w:r>
      <w:r>
        <w:rPr>
          <w:lang w:val="el-GR"/>
        </w:rPr>
      </w:r>
      <w:r>
        <w:rPr>
          <w:lang w:val="el-GR"/>
        </w:rPr>
        <w:fldChar w:fldCharType="separate"/>
      </w:r>
      <w:r w:rsidR="00F54B6C">
        <w:rPr>
          <w:cs/>
          <w:lang w:val="el-GR"/>
        </w:rPr>
        <w:t>‎</w:t>
      </w:r>
      <w:r w:rsidR="00F54B6C">
        <w:rPr>
          <w:lang w:val="el-GR"/>
        </w:rPr>
        <w:t>2.2.3</w:t>
      </w:r>
      <w:r>
        <w:rPr>
          <w:lang w:val="el-GR"/>
        </w:rPr>
        <w:fldChar w:fldCharType="end"/>
      </w:r>
      <w:r>
        <w:rPr>
          <w:lang w:val="el-GR"/>
        </w:rPr>
        <w:t xml:space="preserve"> οι προσφέροντες οικονομικοί φορείς προσκομίζουν αντίστοιχα τα δικαιολογητικά</w:t>
      </w:r>
      <w:r w:rsidRPr="00FB6973">
        <w:rPr>
          <w:lang w:val="el-GR"/>
        </w:rPr>
        <w:t xml:space="preserve"> </w:t>
      </w:r>
      <w:r>
        <w:rPr>
          <w:lang w:val="el-GR"/>
        </w:rPr>
        <w:t xml:space="preserve">που αναφέρονται </w:t>
      </w:r>
      <w:r w:rsidR="00D47068">
        <w:rPr>
          <w:lang w:val="el-GR"/>
        </w:rPr>
        <w:t>κατωτέρω</w:t>
      </w:r>
      <w:r>
        <w:rPr>
          <w:lang w:val="el-GR"/>
        </w:rPr>
        <w:t>:</w:t>
      </w:r>
    </w:p>
    <w:p w14:paraId="30D687BC" w14:textId="77777777" w:rsidR="000C498F" w:rsidRPr="00C229F3" w:rsidRDefault="000C498F" w:rsidP="000C498F">
      <w:pPr>
        <w:rPr>
          <w:lang w:val="el-GR"/>
        </w:rPr>
      </w:pPr>
      <w:bookmarkStart w:id="184" w:name="_Hlk180593429"/>
      <w:r>
        <w:rPr>
          <w:lang w:val="el-GR"/>
        </w:rPr>
        <w:t>Τα εν λόγω πιστοποιητικά υποβάλλονται μαζί με τα υπόλοιπα αποδεικτικά μέσα της παραγράφου 3.2 της παρούσας,</w:t>
      </w:r>
      <w:r w:rsidRPr="00AD4457">
        <w:rPr>
          <w:lang w:val="el-GR"/>
        </w:rPr>
        <w:t xml:space="preserve"> </w:t>
      </w:r>
      <w:r>
        <w:rPr>
          <w:lang w:val="el-GR"/>
        </w:rPr>
        <w:t>από τον προσωρινό ανάδοχο, μέσω του υποσυστήματος, στον φάκελο «δικαιολογητικά προσωρινού αναδόχου».</w:t>
      </w:r>
    </w:p>
    <w:bookmarkEnd w:id="184"/>
    <w:p w14:paraId="7790D2A8" w14:textId="4EF13F1A" w:rsidR="00C27CEC" w:rsidRDefault="00C27CEC" w:rsidP="00C27CEC">
      <w:pPr>
        <w:rPr>
          <w:color w:val="000000"/>
          <w:lang w:val="el-GR"/>
        </w:rPr>
      </w:pPr>
      <w:r>
        <w:rPr>
          <w:color w:val="000000"/>
          <w:lang w:val="el-GR"/>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F54B6C">
        <w:rPr>
          <w:color w:val="000000"/>
          <w:cs/>
          <w:lang w:val="el-GR"/>
        </w:rPr>
        <w:t>‎</w:t>
      </w:r>
      <w:r w:rsidR="00F54B6C">
        <w:rPr>
          <w:color w:val="000000"/>
          <w:lang w:val="el-GR"/>
        </w:rPr>
        <w:t>2.2.3.3</w:t>
      </w:r>
      <w:r>
        <w:rPr>
          <w:color w:val="000000"/>
          <w:lang w:val="el-GR"/>
        </w:rPr>
        <w:fldChar w:fldCharType="end"/>
      </w:r>
      <w:r>
        <w:rPr>
          <w:color w:val="000000"/>
          <w:lang w:val="el-GR"/>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F54B6C">
        <w:rPr>
          <w:color w:val="000000"/>
          <w:cs/>
          <w:lang w:val="el-GR"/>
        </w:rPr>
        <w:t>‎</w:t>
      </w:r>
      <w:r w:rsidR="00F54B6C">
        <w:rPr>
          <w:color w:val="000000"/>
          <w:lang w:val="el-GR"/>
        </w:rPr>
        <w:t>2.2.3.3</w:t>
      </w:r>
      <w:r>
        <w:rPr>
          <w:color w:val="000000"/>
          <w:lang w:val="el-GR"/>
        </w:rPr>
        <w:fldChar w:fldCharType="end"/>
      </w:r>
      <w:r>
        <w:rPr>
          <w:color w:val="000000"/>
          <w:lang w:val="el-GR"/>
        </w:rPr>
        <w:t xml:space="preserve">. Οι επίσημες δηλώσεις καθίστανται διαθέσιμες μέσω του </w:t>
      </w:r>
      <w:proofErr w:type="spellStart"/>
      <w:r>
        <w:rPr>
          <w:color w:val="000000"/>
          <w:lang w:val="el-GR"/>
        </w:rPr>
        <w:t>επιγραμμικού</w:t>
      </w:r>
      <w:proofErr w:type="spellEnd"/>
      <w:r>
        <w:rPr>
          <w:color w:val="000000"/>
          <w:lang w:val="el-GR"/>
        </w:rPr>
        <w:t xml:space="preserve">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09EE6CA3" w14:textId="77777777" w:rsidR="00C27CEC" w:rsidRPr="00BD65F6" w:rsidRDefault="00C27CEC" w:rsidP="00C27CEC">
      <w:pPr>
        <w:rPr>
          <w:lang w:val="el-GR"/>
        </w:rPr>
      </w:pPr>
      <w:r>
        <w:rPr>
          <w:color w:val="000000"/>
          <w:lang w:val="el-GR"/>
        </w:rPr>
        <w:t>Ειδικότερα οι οικονομικοί φορείς προσκομίζουν:</w:t>
      </w:r>
    </w:p>
    <w:p w14:paraId="1ACA4CCF" w14:textId="07A21799" w:rsidR="00C27CEC" w:rsidRDefault="00C27CEC" w:rsidP="00C27CEC">
      <w:pPr>
        <w:rPr>
          <w:color w:val="000000"/>
          <w:lang w:val="el-GR"/>
        </w:rPr>
      </w:pPr>
      <w:r>
        <w:rPr>
          <w:b/>
          <w:bCs/>
          <w:lang w:val="el-GR"/>
        </w:rPr>
        <w:t>α)</w:t>
      </w:r>
      <w:r>
        <w:rPr>
          <w:lang w:val="el-GR"/>
        </w:rPr>
        <w:t xml:space="preserve"> για την παράγραφο </w:t>
      </w:r>
      <w:r w:rsidRPr="00821852">
        <w:rPr>
          <w:b/>
          <w:bCs/>
          <w:lang w:val="el-GR"/>
        </w:rPr>
        <w:fldChar w:fldCharType="begin"/>
      </w:r>
      <w:r w:rsidRPr="00821852">
        <w:rPr>
          <w:b/>
          <w:bCs/>
          <w:lang w:val="el-GR"/>
        </w:rPr>
        <w:instrText xml:space="preserve"> REF _Ref74507429 \r \h </w:instrText>
      </w:r>
      <w:r>
        <w:rPr>
          <w:b/>
          <w:bCs/>
          <w:lang w:val="el-GR"/>
        </w:rPr>
        <w:instrText xml:space="preserve"> \* MERGEFORMAT </w:instrText>
      </w:r>
      <w:r w:rsidRPr="00821852">
        <w:rPr>
          <w:b/>
          <w:bCs/>
          <w:lang w:val="el-GR"/>
        </w:rPr>
      </w:r>
      <w:r w:rsidRPr="00821852">
        <w:rPr>
          <w:b/>
          <w:bCs/>
          <w:lang w:val="el-GR"/>
        </w:rPr>
        <w:fldChar w:fldCharType="separate"/>
      </w:r>
      <w:r w:rsidR="00F54B6C">
        <w:rPr>
          <w:b/>
          <w:bCs/>
          <w:cs/>
          <w:lang w:val="el-GR"/>
        </w:rPr>
        <w:t>‎</w:t>
      </w:r>
      <w:r w:rsidR="00F54B6C">
        <w:rPr>
          <w:b/>
          <w:bCs/>
          <w:lang w:val="el-GR"/>
        </w:rPr>
        <w:t>2.2.3.1</w:t>
      </w:r>
      <w:r w:rsidRPr="00821852">
        <w:rPr>
          <w:b/>
          <w:bCs/>
          <w:lang w:val="el-GR"/>
        </w:rPr>
        <w:fldChar w:fldCharType="end"/>
      </w:r>
      <w:r w:rsidRPr="00821852">
        <w:rPr>
          <w:b/>
          <w:bCs/>
          <w:lang w:val="el-GR"/>
        </w:rPr>
        <w:t xml:space="preserve"> </w:t>
      </w:r>
      <w:r>
        <w:rPr>
          <w:lang w:val="el-GR"/>
        </w:rPr>
        <w:t>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w:t>
      </w:r>
      <w:r w:rsidRPr="004A4D41">
        <w:rPr>
          <w:lang w:val="el-GR"/>
        </w:rPr>
        <w:t xml:space="preserve">, </w:t>
      </w:r>
      <w:r w:rsidRPr="005609B2">
        <w:rPr>
          <w:color w:val="000000"/>
          <w:lang w:val="el-GR"/>
        </w:rPr>
        <w:t xml:space="preserve">που να έχει εκδοθεί έως τρεις (3) μήνες πριν από την υποβολή του. </w:t>
      </w:r>
    </w:p>
    <w:p w14:paraId="5DF15F63" w14:textId="10C71869" w:rsidR="00C27CEC" w:rsidRPr="005609B2" w:rsidRDefault="00C27CEC" w:rsidP="00C27CEC">
      <w:pPr>
        <w:rPr>
          <w:color w:val="000000"/>
          <w:lang w:val="el-GR"/>
        </w:rPr>
      </w:pPr>
      <w:r w:rsidRPr="005609B2">
        <w:rPr>
          <w:color w:val="000000"/>
          <w:lang w:val="el-GR"/>
        </w:rPr>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821852">
        <w:rPr>
          <w:lang w:val="el-GR"/>
        </w:rPr>
        <w:fldChar w:fldCharType="begin"/>
      </w:r>
      <w:r w:rsidRPr="00821852">
        <w:rPr>
          <w:lang w:val="el-GR"/>
        </w:rPr>
        <w:instrText xml:space="preserve"> REF _Ref74507429 \r \h  \* MERGEFORMAT </w:instrText>
      </w:r>
      <w:r w:rsidRPr="00821852">
        <w:rPr>
          <w:lang w:val="el-GR"/>
        </w:rPr>
      </w:r>
      <w:r w:rsidRPr="00821852">
        <w:rPr>
          <w:lang w:val="el-GR"/>
        </w:rPr>
        <w:fldChar w:fldCharType="separate"/>
      </w:r>
      <w:r w:rsidR="00F54B6C">
        <w:rPr>
          <w:cs/>
          <w:lang w:val="el-GR"/>
        </w:rPr>
        <w:t>‎</w:t>
      </w:r>
      <w:r w:rsidR="00F54B6C">
        <w:rPr>
          <w:lang w:val="el-GR"/>
        </w:rPr>
        <w:t>2.2.3.1</w:t>
      </w:r>
      <w:r w:rsidRPr="00821852">
        <w:rPr>
          <w:lang w:val="el-GR"/>
        </w:rPr>
        <w:fldChar w:fldCharType="end"/>
      </w:r>
      <w:r w:rsidRPr="00C27CEC">
        <w:rPr>
          <w:color w:val="000000"/>
          <w:lang w:val="el-GR"/>
        </w:rPr>
        <w:t>,</w:t>
      </w:r>
    </w:p>
    <w:p w14:paraId="0D990543" w14:textId="77777777" w:rsidR="00D47068" w:rsidRPr="003C74BD" w:rsidRDefault="00D47068" w:rsidP="00D47068">
      <w:pPr>
        <w:rPr>
          <w:color w:val="000000"/>
          <w:lang w:val="el-GR"/>
        </w:rPr>
      </w:pPr>
      <w:r w:rsidRPr="00397248">
        <w:rPr>
          <w:color w:val="000000"/>
          <w:lang w:val="el-GR"/>
        </w:rPr>
        <w:t>Μεταβατικά έως τη σύσταση και λειτουργία ποινικού μητρώου νομικών προσώπων/ οντοτήτων:</w:t>
      </w:r>
      <w:r w:rsidRPr="003C74BD">
        <w:rPr>
          <w:color w:val="000000"/>
          <w:lang w:val="el-GR"/>
        </w:rPr>
        <w:t xml:space="preserve"> </w:t>
      </w:r>
    </w:p>
    <w:p w14:paraId="426BA359" w14:textId="77777777" w:rsidR="00D47068" w:rsidRPr="005609B2" w:rsidRDefault="00D47068" w:rsidP="00D47068">
      <w:pPr>
        <w:rPr>
          <w:color w:val="000000"/>
          <w:lang w:val="el-GR"/>
        </w:rPr>
      </w:pPr>
      <w:r w:rsidRPr="003C74BD">
        <w:rPr>
          <w:color w:val="000000"/>
          <w:lang w:val="el-GR"/>
        </w:rPr>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w:t>
      </w:r>
      <w:r>
        <w:rPr>
          <w:color w:val="000000"/>
          <w:lang w:val="el-GR"/>
        </w:rPr>
        <w:t xml:space="preserve"> προσκομίζεται </w:t>
      </w:r>
      <w:r w:rsidRPr="003C74BD">
        <w:rPr>
          <w:color w:val="000000"/>
          <w:lang w:val="el-GR"/>
        </w:rPr>
        <w:t>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w:t>
      </w:r>
      <w:r>
        <w:rPr>
          <w:color w:val="000000"/>
          <w:lang w:val="el-GR"/>
        </w:rPr>
        <w:t>.</w:t>
      </w:r>
    </w:p>
    <w:p w14:paraId="3A95D67B" w14:textId="77777777" w:rsidR="00D47068" w:rsidRDefault="00D47068" w:rsidP="00C27CEC">
      <w:pPr>
        <w:rPr>
          <w:b/>
          <w:bCs/>
          <w:color w:val="000000"/>
          <w:lang w:val="el-GR"/>
        </w:rPr>
      </w:pPr>
    </w:p>
    <w:p w14:paraId="0FE55007" w14:textId="41C2A4FB" w:rsidR="00C27CEC" w:rsidRDefault="00C27CEC" w:rsidP="00C27CEC">
      <w:pPr>
        <w:rPr>
          <w:color w:val="000000"/>
          <w:lang w:val="el-GR"/>
        </w:rPr>
      </w:pPr>
      <w:r w:rsidRPr="005609B2">
        <w:rPr>
          <w:b/>
          <w:bCs/>
          <w:color w:val="000000"/>
          <w:lang w:val="el-GR"/>
        </w:rPr>
        <w:t>β)</w:t>
      </w:r>
      <w:r w:rsidRPr="005609B2">
        <w:rPr>
          <w:color w:val="000000"/>
          <w:lang w:val="el-GR"/>
        </w:rPr>
        <w:t xml:space="preserve"> για </w:t>
      </w:r>
      <w:r>
        <w:rPr>
          <w:color w:val="000000"/>
          <w:lang w:val="el-GR"/>
        </w:rPr>
        <w:t>την</w:t>
      </w:r>
      <w:r w:rsidRPr="005609B2">
        <w:rPr>
          <w:color w:val="000000"/>
          <w:lang w:val="el-GR"/>
        </w:rPr>
        <w:t xml:space="preserve"> παρ</w:t>
      </w:r>
      <w:r>
        <w:rPr>
          <w:color w:val="000000"/>
          <w:lang w:val="el-GR"/>
        </w:rPr>
        <w:t>άγραφο</w:t>
      </w:r>
      <w:r w:rsidRPr="005609B2">
        <w:rPr>
          <w:color w:val="000000"/>
          <w:lang w:val="el-GR"/>
        </w:rPr>
        <w:t xml:space="preserve"> </w:t>
      </w:r>
      <w:r w:rsidRPr="00821852">
        <w:rPr>
          <w:b/>
          <w:bCs/>
          <w:color w:val="000000"/>
          <w:lang w:val="el-GR"/>
        </w:rPr>
        <w:fldChar w:fldCharType="begin"/>
      </w:r>
      <w:r w:rsidRPr="00821852">
        <w:rPr>
          <w:b/>
          <w:bCs/>
          <w:color w:val="000000"/>
          <w:lang w:val="el-GR"/>
        </w:rPr>
        <w:instrText xml:space="preserve"> REF _Ref503518036 \r \h </w:instrText>
      </w:r>
      <w:r>
        <w:rPr>
          <w:b/>
          <w:bCs/>
          <w:color w:val="000000"/>
          <w:lang w:val="el-GR"/>
        </w:rPr>
        <w:instrText xml:space="preserve"> \* MERGEFORMAT </w:instrText>
      </w:r>
      <w:r w:rsidRPr="00821852">
        <w:rPr>
          <w:b/>
          <w:bCs/>
          <w:color w:val="000000"/>
          <w:lang w:val="el-GR"/>
        </w:rPr>
      </w:r>
      <w:r w:rsidRPr="00821852">
        <w:rPr>
          <w:b/>
          <w:bCs/>
          <w:color w:val="000000"/>
          <w:lang w:val="el-GR"/>
        </w:rPr>
        <w:fldChar w:fldCharType="separate"/>
      </w:r>
      <w:r w:rsidR="00F54B6C">
        <w:rPr>
          <w:b/>
          <w:bCs/>
          <w:color w:val="000000"/>
          <w:cs/>
          <w:lang w:val="el-GR"/>
        </w:rPr>
        <w:t>‎</w:t>
      </w:r>
      <w:r w:rsidR="00F54B6C">
        <w:rPr>
          <w:b/>
          <w:bCs/>
          <w:color w:val="000000"/>
          <w:lang w:val="el-GR"/>
        </w:rPr>
        <w:t>2.2.3.2</w:t>
      </w:r>
      <w:r w:rsidRPr="00821852">
        <w:rPr>
          <w:b/>
          <w:bCs/>
          <w:color w:val="000000"/>
          <w:lang w:val="el-GR"/>
        </w:rPr>
        <w:fldChar w:fldCharType="end"/>
      </w:r>
      <w:r w:rsidRPr="00821852">
        <w:rPr>
          <w:b/>
          <w:bCs/>
          <w:color w:val="000000"/>
          <w:lang w:val="el-GR"/>
        </w:rPr>
        <w:t xml:space="preserve"> </w:t>
      </w:r>
      <w:r w:rsidRPr="005609B2">
        <w:rPr>
          <w:color w:val="000000"/>
          <w:lang w:val="el-GR"/>
        </w:rPr>
        <w:t xml:space="preserve">πιστοποιητικό που εκδίδεται από την αρμόδια αρχή του οικείου κράτους - μέλους ή χώρας, που είναι </w:t>
      </w:r>
      <w:r w:rsidR="00C6426D">
        <w:rPr>
          <w:color w:val="000000"/>
          <w:lang w:val="el-GR"/>
        </w:rPr>
        <w:t>σ</w:t>
      </w:r>
      <w:r w:rsidRPr="005609B2">
        <w:rPr>
          <w:color w:val="000000"/>
          <w:lang w:val="el-GR"/>
        </w:rPr>
        <w:t>ε ισχύ κατά το</w:t>
      </w:r>
      <w:r w:rsidR="00C6426D">
        <w:rPr>
          <w:color w:val="000000"/>
          <w:lang w:val="el-GR"/>
        </w:rPr>
        <w:t>ν</w:t>
      </w:r>
      <w:r w:rsidRPr="005609B2">
        <w:rPr>
          <w:color w:val="000000"/>
          <w:lang w:val="el-GR"/>
        </w:rPr>
        <w:t xml:space="preserve">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5609B2">
        <w:rPr>
          <w:rStyle w:val="0"/>
          <w:color w:val="000000"/>
          <w:lang w:val="el-GR"/>
        </w:rPr>
        <w:footnoteReference w:id="10"/>
      </w:r>
      <w:r w:rsidRPr="005609B2">
        <w:rPr>
          <w:color w:val="000000"/>
          <w:lang w:val="el-GR"/>
        </w:rPr>
        <w:t xml:space="preserve">  </w:t>
      </w:r>
    </w:p>
    <w:p w14:paraId="6B3BE812" w14:textId="77777777" w:rsidR="00C27CEC" w:rsidRDefault="00C27CEC" w:rsidP="00C27CEC">
      <w:pPr>
        <w:rPr>
          <w:b/>
          <w:bCs/>
          <w:color w:val="000000"/>
          <w:lang w:val="el-GR"/>
        </w:rPr>
      </w:pPr>
      <w:r>
        <w:rPr>
          <w:color w:val="000000"/>
          <w:lang w:val="el-GR"/>
        </w:rPr>
        <w:t>Ιδίως οι οικονομικοί φορείς που είναι εγκατεστημένοι στην Ελλάδα προσκομίζουν:</w:t>
      </w:r>
    </w:p>
    <w:p w14:paraId="7442D7F9" w14:textId="2A587DD6" w:rsidR="00B9111A" w:rsidRPr="00821852" w:rsidRDefault="00C27CEC" w:rsidP="00C27CEC">
      <w:pPr>
        <w:rPr>
          <w:b/>
          <w:lang w:val="el-GR"/>
        </w:rPr>
      </w:pPr>
      <w:proofErr w:type="spellStart"/>
      <w:r>
        <w:rPr>
          <w:b/>
          <w:bCs/>
          <w:color w:val="000000"/>
          <w:lang w:val="en-US"/>
        </w:rPr>
        <w:lastRenderedPageBreak/>
        <w:t>i</w:t>
      </w:r>
      <w:proofErr w:type="spellEnd"/>
      <w:r>
        <w:rPr>
          <w:b/>
          <w:bCs/>
          <w:color w:val="000000"/>
          <w:lang w:val="el-GR"/>
        </w:rPr>
        <w:t xml:space="preserve">) </w:t>
      </w:r>
      <w:r>
        <w:rPr>
          <w:color w:val="000000"/>
          <w:lang w:val="el-GR"/>
        </w:rPr>
        <w:t xml:space="preserve">Για την απόδειξη της εκπλήρωσης των φορολογικών υποχρεώσεων της παραγράφου </w:t>
      </w:r>
      <w:r w:rsidR="008E444E" w:rsidRPr="00821852">
        <w:rPr>
          <w:color w:val="000000"/>
          <w:lang w:val="el-GR"/>
        </w:rPr>
        <w:fldChar w:fldCharType="begin"/>
      </w:r>
      <w:r w:rsidR="008E444E" w:rsidRPr="00821852">
        <w:rPr>
          <w:color w:val="000000"/>
          <w:lang w:val="el-GR"/>
        </w:rPr>
        <w:instrText xml:space="preserve"> REF _Ref503518036 \r \h  \* MERGEFORMAT </w:instrText>
      </w:r>
      <w:r w:rsidR="008E444E" w:rsidRPr="00821852">
        <w:rPr>
          <w:color w:val="000000"/>
          <w:lang w:val="el-GR"/>
        </w:rPr>
      </w:r>
      <w:r w:rsidR="008E444E" w:rsidRPr="00821852">
        <w:rPr>
          <w:color w:val="000000"/>
          <w:lang w:val="el-GR"/>
        </w:rPr>
        <w:fldChar w:fldCharType="separate"/>
      </w:r>
      <w:r w:rsidR="00F54B6C">
        <w:rPr>
          <w:color w:val="000000"/>
          <w:cs/>
          <w:lang w:val="el-GR"/>
        </w:rPr>
        <w:t>‎</w:t>
      </w:r>
      <w:r w:rsidR="00F54B6C">
        <w:rPr>
          <w:color w:val="000000"/>
          <w:lang w:val="el-GR"/>
        </w:rPr>
        <w:t>2.2.3.2</w:t>
      </w:r>
      <w:r w:rsidR="008E444E" w:rsidRPr="00821852">
        <w:rPr>
          <w:color w:val="000000"/>
          <w:lang w:val="el-GR"/>
        </w:rPr>
        <w:fldChar w:fldCharType="end"/>
      </w:r>
      <w:r w:rsidR="008E444E" w:rsidRPr="00821852">
        <w:rPr>
          <w:color w:val="000000"/>
          <w:lang w:val="el-GR"/>
        </w:rPr>
        <w:t xml:space="preserve"> </w:t>
      </w:r>
      <w:r>
        <w:rPr>
          <w:color w:val="000000"/>
          <w:lang w:val="el-GR"/>
        </w:rPr>
        <w:t xml:space="preserve">περίπτωση α’ αποδεικτικό ενημερότητας εκδιδόμενο από την </w:t>
      </w:r>
      <w:proofErr w:type="gramStart"/>
      <w:r>
        <w:rPr>
          <w:color w:val="000000"/>
          <w:lang w:val="el-GR"/>
        </w:rPr>
        <w:t>Α.Α.Δ.Ε..</w:t>
      </w:r>
      <w:proofErr w:type="gramEnd"/>
    </w:p>
    <w:p w14:paraId="436458C7" w14:textId="7AE337C4" w:rsidR="00C27CEC" w:rsidRPr="00821852" w:rsidRDefault="00C27CEC" w:rsidP="00C27CEC">
      <w:pPr>
        <w:rPr>
          <w:color w:val="000000"/>
          <w:lang w:val="el-GR"/>
        </w:rPr>
      </w:pPr>
      <w:r>
        <w:rPr>
          <w:b/>
          <w:bCs/>
          <w:color w:val="000000"/>
          <w:lang w:val="en-US"/>
        </w:rPr>
        <w:t>ii</w:t>
      </w:r>
      <w:r>
        <w:rPr>
          <w:b/>
          <w:bCs/>
          <w:color w:val="000000"/>
          <w:lang w:val="el-GR"/>
        </w:rPr>
        <w:t xml:space="preserve">) </w:t>
      </w:r>
      <w:r>
        <w:rPr>
          <w:color w:val="000000"/>
          <w:lang w:val="el-GR"/>
        </w:rPr>
        <w:t xml:space="preserve">Για την απόδειξη της εκπλήρωσης των υποχρεώσεων προς τους οργανισμούς κοινωνικής ασφάλισης της παραγράφου </w:t>
      </w:r>
      <w:r w:rsidR="008E444E" w:rsidRPr="003C1E1A">
        <w:rPr>
          <w:b/>
          <w:bCs/>
          <w:color w:val="000000"/>
          <w:lang w:val="el-GR"/>
        </w:rPr>
        <w:fldChar w:fldCharType="begin"/>
      </w:r>
      <w:r w:rsidR="008E444E" w:rsidRPr="003C1E1A">
        <w:rPr>
          <w:b/>
          <w:bCs/>
          <w:color w:val="000000"/>
          <w:lang w:val="el-GR"/>
        </w:rPr>
        <w:instrText xml:space="preserve"> REF _Ref503518036 \r \h </w:instrText>
      </w:r>
      <w:r w:rsidR="008E444E">
        <w:rPr>
          <w:b/>
          <w:bCs/>
          <w:color w:val="000000"/>
          <w:lang w:val="el-GR"/>
        </w:rPr>
        <w:instrText xml:space="preserve"> \* MERGEFORMAT </w:instrText>
      </w:r>
      <w:r w:rsidR="008E444E" w:rsidRPr="003C1E1A">
        <w:rPr>
          <w:b/>
          <w:bCs/>
          <w:color w:val="000000"/>
          <w:lang w:val="el-GR"/>
        </w:rPr>
      </w:r>
      <w:r w:rsidR="008E444E" w:rsidRPr="003C1E1A">
        <w:rPr>
          <w:b/>
          <w:bCs/>
          <w:color w:val="000000"/>
          <w:lang w:val="el-GR"/>
        </w:rPr>
        <w:fldChar w:fldCharType="separate"/>
      </w:r>
      <w:r w:rsidR="00F54B6C">
        <w:rPr>
          <w:b/>
          <w:bCs/>
          <w:color w:val="000000"/>
          <w:cs/>
          <w:lang w:val="el-GR"/>
        </w:rPr>
        <w:t>‎</w:t>
      </w:r>
      <w:r w:rsidR="00F54B6C">
        <w:rPr>
          <w:b/>
          <w:bCs/>
          <w:color w:val="000000"/>
          <w:lang w:val="el-GR"/>
        </w:rPr>
        <w:t>2.2.3.2</w:t>
      </w:r>
      <w:r w:rsidR="008E444E" w:rsidRPr="003C1E1A">
        <w:rPr>
          <w:b/>
          <w:bCs/>
          <w:color w:val="000000"/>
          <w:lang w:val="el-GR"/>
        </w:rPr>
        <w:fldChar w:fldCharType="end"/>
      </w:r>
      <w:r w:rsidR="008E444E" w:rsidRPr="003C1E1A">
        <w:rPr>
          <w:b/>
          <w:bCs/>
          <w:color w:val="000000"/>
          <w:lang w:val="el-GR"/>
        </w:rPr>
        <w:t xml:space="preserve"> </w:t>
      </w:r>
      <w:r>
        <w:rPr>
          <w:b/>
          <w:bCs/>
          <w:color w:val="000000"/>
          <w:lang w:val="el-GR"/>
        </w:rPr>
        <w:t xml:space="preserve"> </w:t>
      </w:r>
      <w:r>
        <w:rPr>
          <w:color w:val="000000"/>
          <w:lang w:val="el-GR"/>
        </w:rPr>
        <w:t xml:space="preserve">περίπτωση α’ πιστοποιητικό εκδιδόμενο από τον </w:t>
      </w:r>
      <w:r>
        <w:rPr>
          <w:color w:val="000000"/>
          <w:lang w:val="en-US"/>
        </w:rPr>
        <w:t>e</w:t>
      </w:r>
      <w:r>
        <w:rPr>
          <w:color w:val="000000"/>
          <w:lang w:val="el-GR"/>
        </w:rPr>
        <w:t xml:space="preserve">-ΕΦΚΑ. </w:t>
      </w:r>
      <w:r w:rsidR="008E444E">
        <w:rPr>
          <w:color w:val="000000"/>
          <w:lang w:val="el-GR"/>
        </w:rPr>
        <w:t xml:space="preserve">Επιπλέον προσκομίζεται </w:t>
      </w:r>
      <w:r w:rsidR="008E444E" w:rsidRPr="00821852">
        <w:rPr>
          <w:color w:val="000000"/>
          <w:lang w:val="el-GR"/>
        </w:rPr>
        <w:t>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r w:rsidR="008E444E">
        <w:rPr>
          <w:color w:val="000000"/>
          <w:lang w:val="el-GR"/>
        </w:rPr>
        <w:t>.</w:t>
      </w:r>
    </w:p>
    <w:p w14:paraId="7BAEA4BA" w14:textId="064074B1" w:rsidR="008E444E" w:rsidRDefault="008E444E" w:rsidP="008E444E">
      <w:pPr>
        <w:rPr>
          <w:color w:val="000000"/>
          <w:lang w:val="el-GR"/>
        </w:rPr>
      </w:pPr>
      <w:r>
        <w:rPr>
          <w:b/>
          <w:bCs/>
          <w:color w:val="000000"/>
          <w:lang w:val="en-US"/>
        </w:rPr>
        <w:t>iii</w:t>
      </w:r>
      <w:r>
        <w:rPr>
          <w:b/>
          <w:bCs/>
          <w:color w:val="000000"/>
          <w:lang w:val="el-GR"/>
        </w:rPr>
        <w:t xml:space="preserve">) </w:t>
      </w:r>
      <w:r>
        <w:rPr>
          <w:color w:val="000000"/>
          <w:lang w:val="el-GR"/>
        </w:rPr>
        <w:t xml:space="preserve">Για την παράγραφο </w:t>
      </w:r>
      <w:r w:rsidR="00614898" w:rsidRPr="00821852">
        <w:rPr>
          <w:color w:val="000000"/>
          <w:lang w:val="el-GR"/>
        </w:rPr>
        <w:fldChar w:fldCharType="begin"/>
      </w:r>
      <w:r w:rsidR="00614898" w:rsidRPr="00821852">
        <w:rPr>
          <w:color w:val="000000"/>
          <w:lang w:val="el-GR"/>
        </w:rPr>
        <w:instrText xml:space="preserve"> REF _Ref503518036 \r \h  \* MERGEFORMAT </w:instrText>
      </w:r>
      <w:r w:rsidR="00614898" w:rsidRPr="00821852">
        <w:rPr>
          <w:color w:val="000000"/>
          <w:lang w:val="el-GR"/>
        </w:rPr>
      </w:r>
      <w:r w:rsidR="00614898" w:rsidRPr="00821852">
        <w:rPr>
          <w:color w:val="000000"/>
          <w:lang w:val="el-GR"/>
        </w:rPr>
        <w:fldChar w:fldCharType="separate"/>
      </w:r>
      <w:r w:rsidR="00F54B6C">
        <w:rPr>
          <w:color w:val="000000"/>
          <w:cs/>
          <w:lang w:val="el-GR"/>
        </w:rPr>
        <w:t>‎</w:t>
      </w:r>
      <w:r w:rsidR="00F54B6C">
        <w:rPr>
          <w:color w:val="000000"/>
          <w:lang w:val="el-GR"/>
        </w:rPr>
        <w:t>2.2.3.2</w:t>
      </w:r>
      <w:r w:rsidR="00614898" w:rsidRPr="00821852">
        <w:rPr>
          <w:color w:val="000000"/>
          <w:lang w:val="el-GR"/>
        </w:rPr>
        <w:fldChar w:fldCharType="end"/>
      </w:r>
      <w:r w:rsidR="00614898" w:rsidRPr="00821852">
        <w:rPr>
          <w:color w:val="000000"/>
          <w:lang w:val="el-GR"/>
        </w:rPr>
        <w:t xml:space="preserve"> </w:t>
      </w:r>
      <w:r>
        <w:rPr>
          <w:color w:val="000000"/>
          <w:lang w:val="el-GR"/>
        </w:rPr>
        <w:t xml:space="preserve">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w:t>
      </w:r>
      <w:r w:rsidR="00C6426D">
        <w:rPr>
          <w:color w:val="000000"/>
          <w:lang w:val="el-GR"/>
        </w:rPr>
        <w:t>σχετικά με</w:t>
      </w:r>
      <w:r>
        <w:rPr>
          <w:color w:val="000000"/>
          <w:lang w:val="el-GR"/>
        </w:rPr>
        <w:t xml:space="preserve"> την καταβολή φόρων ή εισφορών κοινωνικής ασφάλισης.</w:t>
      </w:r>
    </w:p>
    <w:p w14:paraId="75F27CFC" w14:textId="5392BED0" w:rsidR="008E444E" w:rsidRDefault="008E444E" w:rsidP="008E444E">
      <w:pPr>
        <w:rPr>
          <w:color w:val="000000"/>
          <w:lang w:val="el-GR"/>
        </w:rPr>
      </w:pPr>
      <w:r w:rsidRPr="00FA08C7">
        <w:rPr>
          <w:b/>
          <w:bCs/>
          <w:lang w:val="el-GR"/>
        </w:rPr>
        <w:t xml:space="preserve">γ) </w:t>
      </w:r>
      <w:r w:rsidRPr="00FA08C7">
        <w:rPr>
          <w:color w:val="000000"/>
          <w:lang w:val="el-GR"/>
        </w:rPr>
        <w:t>για την</w:t>
      </w:r>
      <w:r>
        <w:rPr>
          <w:color w:val="000000"/>
          <w:lang w:val="el-GR"/>
        </w:rPr>
        <w:t xml:space="preserve"> παράγραφο </w:t>
      </w:r>
      <w:r w:rsidR="00614898">
        <w:rPr>
          <w:color w:val="000000"/>
          <w:lang w:val="el-GR"/>
        </w:rPr>
        <w:fldChar w:fldCharType="begin"/>
      </w:r>
      <w:r w:rsidR="00614898">
        <w:rPr>
          <w:color w:val="000000"/>
          <w:lang w:val="el-GR"/>
        </w:rPr>
        <w:instrText xml:space="preserve"> REF _Ref496540586 \r \h </w:instrText>
      </w:r>
      <w:r w:rsidR="00614898">
        <w:rPr>
          <w:color w:val="000000"/>
          <w:lang w:val="el-GR"/>
        </w:rPr>
      </w:r>
      <w:r w:rsidR="00614898">
        <w:rPr>
          <w:color w:val="000000"/>
          <w:lang w:val="el-GR"/>
        </w:rPr>
        <w:fldChar w:fldCharType="separate"/>
      </w:r>
      <w:r w:rsidR="00F54B6C">
        <w:rPr>
          <w:color w:val="000000"/>
          <w:cs/>
          <w:lang w:val="el-GR"/>
        </w:rPr>
        <w:t>‎</w:t>
      </w:r>
      <w:r w:rsidR="00F54B6C">
        <w:rPr>
          <w:color w:val="000000"/>
          <w:lang w:val="el-GR"/>
        </w:rPr>
        <w:t>2.2.3.3</w:t>
      </w:r>
      <w:r w:rsidR="00614898">
        <w:rPr>
          <w:color w:val="000000"/>
          <w:lang w:val="el-GR"/>
        </w:rPr>
        <w:fldChar w:fldCharType="end"/>
      </w:r>
      <w:r w:rsidR="00614898">
        <w:rPr>
          <w:color w:val="000000"/>
          <w:lang w:val="el-GR"/>
        </w:rPr>
        <w:t xml:space="preserve"> </w:t>
      </w:r>
      <w:r>
        <w:rPr>
          <w:color w:val="000000"/>
          <w:lang w:val="el-GR"/>
        </w:rPr>
        <w:t xml:space="preserve">περίπτωση β΄ πιστοποιητικό που εκδίδεται από την αρμόδια αρχή του οικείου κράτους - μέλους ή χώρας, </w:t>
      </w:r>
      <w:r w:rsidR="00C6426D">
        <w:rPr>
          <w:color w:val="000000"/>
          <w:lang w:val="el-GR"/>
        </w:rPr>
        <w:t>το οποίο</w:t>
      </w:r>
      <w:r>
        <w:rPr>
          <w:color w:val="000000"/>
          <w:lang w:val="el-GR"/>
        </w:rPr>
        <w:t xml:space="preserve"> έχει εκδοθεί έως τρεις (3) μήνες πριν από την υποβολή του. </w:t>
      </w:r>
    </w:p>
    <w:p w14:paraId="72B1D4D7" w14:textId="77777777" w:rsidR="008E444E" w:rsidRDefault="008E444E" w:rsidP="008E444E">
      <w:pPr>
        <w:rPr>
          <w:b/>
          <w:bCs/>
          <w:color w:val="000000"/>
          <w:lang w:val="el-GR"/>
        </w:rPr>
      </w:pPr>
      <w:r>
        <w:rPr>
          <w:color w:val="000000"/>
          <w:lang w:val="el-GR"/>
        </w:rPr>
        <w:t>Ιδίως οι οικονομικοί φορείς που είναι εγκατεστημένοι στην Ελλάδα προσκομίζουν:</w:t>
      </w:r>
    </w:p>
    <w:p w14:paraId="2B3F41B4" w14:textId="77777777" w:rsidR="008E444E" w:rsidRDefault="008E444E" w:rsidP="008E444E">
      <w:pPr>
        <w:rPr>
          <w:b/>
          <w:lang w:val="el-GR"/>
        </w:rPr>
      </w:pPr>
      <w:bookmarkStart w:id="185" w:name="_Hlk69240569"/>
      <w:proofErr w:type="spellStart"/>
      <w:r>
        <w:rPr>
          <w:b/>
          <w:bCs/>
          <w:lang w:val="en-US"/>
        </w:rPr>
        <w:t>i</w:t>
      </w:r>
      <w:proofErr w:type="spellEnd"/>
      <w:r w:rsidRPr="00BD65F6">
        <w:rPr>
          <w:b/>
          <w:bCs/>
          <w:lang w:val="el-GR"/>
        </w:rPr>
        <w:t>)</w:t>
      </w:r>
      <w:r>
        <w:rPr>
          <w:bCs/>
          <w:lang w:val="el-GR"/>
        </w:rPr>
        <w:t xml:space="preserve"> Ενιαίο Πιστοποιητικό Δικαστικής Φερεγγυότητας</w:t>
      </w:r>
      <w:bookmarkEnd w:id="185"/>
      <w:r>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34C86B23" w14:textId="77777777" w:rsidR="008E444E" w:rsidRDefault="008E444E" w:rsidP="008E444E">
      <w:pPr>
        <w:rPr>
          <w:b/>
          <w:bCs/>
          <w:color w:val="000000"/>
          <w:lang w:val="el-GR"/>
        </w:rPr>
      </w:pPr>
      <w:r>
        <w:rPr>
          <w:b/>
          <w:lang w:val="en-US"/>
        </w:rPr>
        <w:t>ii</w:t>
      </w:r>
      <w:r>
        <w:rPr>
          <w:b/>
          <w:lang w:val="el-GR"/>
        </w:rPr>
        <w:t xml:space="preserve">) </w:t>
      </w:r>
      <w:r>
        <w:rPr>
          <w:bCs/>
          <w:lang w:val="el-GR"/>
        </w:rPr>
        <w:t>Π</w:t>
      </w:r>
      <w:r>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07C2E1E7" w14:textId="77777777" w:rsidR="008E444E" w:rsidRDefault="008E444E" w:rsidP="008E444E">
      <w:pPr>
        <w:rPr>
          <w:bCs/>
          <w:color w:val="000000"/>
          <w:lang w:val="el-GR"/>
        </w:rPr>
      </w:pPr>
      <w:r>
        <w:rPr>
          <w:b/>
          <w:bCs/>
          <w:color w:val="000000"/>
          <w:lang w:val="en-US"/>
        </w:rPr>
        <w:t>iii</w:t>
      </w:r>
      <w:r>
        <w:rPr>
          <w:b/>
          <w:bCs/>
          <w:color w:val="000000"/>
          <w:lang w:val="el-GR"/>
        </w:rPr>
        <w:t xml:space="preserve">) </w:t>
      </w:r>
      <w:r>
        <w:rPr>
          <w:color w:val="000000"/>
          <w:lang w:val="el-GR"/>
        </w:rPr>
        <w:t xml:space="preserve">Εκτύπωση της καρτέλας “Στοιχεία Μητρώου/ Επιχείρησης”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w:t>
      </w:r>
      <w:proofErr w:type="spellStart"/>
      <w:r>
        <w:rPr>
          <w:color w:val="000000"/>
          <w:lang w:val="el-GR"/>
        </w:rPr>
        <w:t>taxisnet</w:t>
      </w:r>
      <w:proofErr w:type="spellEnd"/>
      <w:r>
        <w:rPr>
          <w:color w:val="000000"/>
          <w:lang w:val="el-GR"/>
        </w:rPr>
        <w:t xml:space="preserve">, από την οποία να προκύπτει η </w:t>
      </w:r>
      <w:r>
        <w:rPr>
          <w:bCs/>
          <w:color w:val="000000"/>
          <w:lang w:val="el-GR"/>
        </w:rPr>
        <w:t>μη αναστολή της επιχειρηματικής δραστηριότητάς τους.</w:t>
      </w:r>
    </w:p>
    <w:p w14:paraId="5A6119A2" w14:textId="1510BC73" w:rsidR="008E444E" w:rsidRDefault="00C6426D" w:rsidP="008E444E">
      <w:pPr>
        <w:rPr>
          <w:b/>
          <w:color w:val="000000"/>
          <w:lang w:val="el-GR"/>
        </w:rPr>
      </w:pPr>
      <w:r>
        <w:rPr>
          <w:bCs/>
          <w:color w:val="000000"/>
          <w:lang w:val="el-GR"/>
        </w:rPr>
        <w:t>Γ</w:t>
      </w:r>
      <w:r w:rsidR="008E444E">
        <w:rPr>
          <w:bCs/>
          <w:color w:val="000000"/>
          <w:lang w:val="el-GR"/>
        </w:rPr>
        <w:t xml:space="preserve">ια τα σωματεία και τους συνεταιρισμούς, το Ενιαίο Πιστοποιητικό Δικαστικής Φερεγγυότητας εκδίδεται για τα σωματεία από το αρμόδιο Πρωτοδικείο, </w:t>
      </w:r>
      <w:r>
        <w:rPr>
          <w:bCs/>
          <w:color w:val="000000"/>
          <w:lang w:val="el-GR"/>
        </w:rPr>
        <w:t xml:space="preserve">ενώ </w:t>
      </w:r>
      <w:r w:rsidR="008E444E">
        <w:rPr>
          <w:bCs/>
          <w:color w:val="000000"/>
          <w:lang w:val="el-GR"/>
        </w:rPr>
        <w:t>για τους συνεταιρισμούς για το χρονικό διάστημα έως τις 31.12.2019 από το Ειρηνοδικείο και μετά την παραπάνω ημερομηνία από το Γ.Ε.Μ.Η.</w:t>
      </w:r>
    </w:p>
    <w:p w14:paraId="5A2136F7" w14:textId="38414C82" w:rsidR="00614898" w:rsidRPr="006B7B8C" w:rsidRDefault="00614898" w:rsidP="00614898">
      <w:pPr>
        <w:rPr>
          <w:color w:val="000000"/>
          <w:lang w:val="el-GR"/>
        </w:rPr>
      </w:pPr>
      <w:r w:rsidRPr="005609B2">
        <w:rPr>
          <w:b/>
          <w:color w:val="000000"/>
          <w:lang w:val="el-GR"/>
        </w:rPr>
        <w:t>δ)</w:t>
      </w:r>
      <w:r w:rsidRPr="005609B2">
        <w:rPr>
          <w:color w:val="000000"/>
          <w:lang w:val="el-GR"/>
        </w:rPr>
        <w:t xml:space="preserve"> </w:t>
      </w:r>
      <w:r w:rsidR="00C6426D">
        <w:rPr>
          <w:color w:val="000000"/>
          <w:lang w:val="el-GR"/>
        </w:rPr>
        <w:t>γ</w:t>
      </w:r>
      <w:r w:rsidRPr="005609B2">
        <w:rPr>
          <w:color w:val="000000"/>
          <w:lang w:val="el-GR"/>
        </w:rPr>
        <w:t xml:space="preserve">ια τις λοιπές περιπτώσεις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F54B6C">
        <w:rPr>
          <w:color w:val="000000"/>
          <w:cs/>
          <w:lang w:val="el-GR"/>
        </w:rPr>
        <w:t>‎</w:t>
      </w:r>
      <w:r w:rsidR="00F54B6C">
        <w:rPr>
          <w:color w:val="000000"/>
          <w:lang w:val="el-GR"/>
        </w:rPr>
        <w:t>2.2.3.3</w:t>
      </w:r>
      <w:r>
        <w:rPr>
          <w:color w:val="000000"/>
          <w:lang w:val="el-GR"/>
        </w:rPr>
        <w:fldChar w:fldCharType="end"/>
      </w:r>
      <w:r w:rsidRPr="005609B2">
        <w:rPr>
          <w:color w:val="000000"/>
          <w:lang w:val="el-GR"/>
        </w:rPr>
        <w:t>, υπεύθυνη δήλωση του προσφέροντος οικονομικού φορέα ότι δεν συντρέχουν στο πρόσωπό του οι οριζόμενοι στην παράγραφο λόγοι αποκλεισμού</w:t>
      </w:r>
      <w:r w:rsidR="006B7B8C" w:rsidRPr="006B7B8C">
        <w:rPr>
          <w:color w:val="000000"/>
          <w:lang w:val="el-GR"/>
        </w:rPr>
        <w:t>.</w:t>
      </w:r>
    </w:p>
    <w:p w14:paraId="474676C6" w14:textId="06D06907" w:rsidR="00614898" w:rsidRDefault="00614898" w:rsidP="00614898">
      <w:pPr>
        <w:tabs>
          <w:tab w:val="left" w:pos="1980"/>
        </w:tabs>
        <w:rPr>
          <w:color w:val="000000"/>
          <w:lang w:val="el-GR"/>
        </w:rPr>
      </w:pPr>
      <w:r w:rsidRPr="005609B2">
        <w:rPr>
          <w:b/>
          <w:bCs/>
          <w:color w:val="000000"/>
          <w:lang w:val="el-GR"/>
        </w:rPr>
        <w:t>ε)</w:t>
      </w:r>
      <w:r w:rsidRPr="005609B2">
        <w:rPr>
          <w:color w:val="000000"/>
          <w:lang w:val="el-GR"/>
        </w:rPr>
        <w:t xml:space="preserve"> </w:t>
      </w:r>
      <w:r>
        <w:rPr>
          <w:lang w:val="el-GR"/>
        </w:rPr>
        <w:t xml:space="preserve">για την </w:t>
      </w:r>
      <w:r w:rsidRPr="00816712">
        <w:rPr>
          <w:lang w:val="el-GR"/>
        </w:rPr>
        <w:t xml:space="preserve">παράγραφο </w:t>
      </w:r>
      <w:r w:rsidR="00816712" w:rsidRPr="00816712">
        <w:rPr>
          <w:lang w:val="el-GR"/>
        </w:rPr>
        <w:t xml:space="preserve">2.2.3.7 </w:t>
      </w:r>
      <w:r w:rsidRPr="00816712">
        <w:rPr>
          <w:lang w:val="el-GR"/>
        </w:rPr>
        <w:t>υπεύθυνη</w:t>
      </w:r>
      <w:r w:rsidR="00816712">
        <w:rPr>
          <w:lang w:val="el-GR"/>
        </w:rPr>
        <w:t xml:space="preserve"> </w:t>
      </w:r>
      <w:r>
        <w:rPr>
          <w:lang w:val="el-GR"/>
        </w:rPr>
        <w:t xml:space="preserve">δήλωση του προσφέροντος οικονομικού φορέα </w:t>
      </w:r>
      <w:r w:rsidRPr="00591B46">
        <w:rPr>
          <w:lang w:val="el-GR"/>
        </w:rPr>
        <w:t>περί μη επιβολής σε βάρος του της κύρωσης</w:t>
      </w:r>
      <w:r>
        <w:rPr>
          <w:lang w:val="el-GR"/>
        </w:rPr>
        <w:t xml:space="preserve"> </w:t>
      </w:r>
      <w:r w:rsidRPr="00591B46">
        <w:rPr>
          <w:lang w:val="el-GR"/>
        </w:rPr>
        <w:t xml:space="preserve">του οριζόντιου αποκλεισμού, σύμφωνα τις διατάξεις </w:t>
      </w:r>
      <w:r>
        <w:rPr>
          <w:lang w:val="el-GR"/>
        </w:rPr>
        <w:t xml:space="preserve">της </w:t>
      </w:r>
      <w:r w:rsidRPr="00591B46">
        <w:rPr>
          <w:lang w:val="el-GR"/>
        </w:rPr>
        <w:t>κείμενης νομοθεσίας</w:t>
      </w:r>
      <w:r w:rsidRPr="005609B2">
        <w:rPr>
          <w:color w:val="000000"/>
          <w:lang w:val="el-GR"/>
        </w:rPr>
        <w:t>.</w:t>
      </w:r>
    </w:p>
    <w:p w14:paraId="44AAA428" w14:textId="52C7D925" w:rsidR="00A61AA7" w:rsidRPr="00603221" w:rsidRDefault="003355E7" w:rsidP="00A61AA7">
      <w:pPr>
        <w:rPr>
          <w:b/>
          <w:lang w:val="el-GR"/>
        </w:rPr>
      </w:pPr>
      <w:r w:rsidRPr="00603221">
        <w:rPr>
          <w:b/>
          <w:bCs/>
          <w:lang w:val="en-US"/>
        </w:rPr>
        <w:t>B</w:t>
      </w:r>
      <w:r w:rsidRPr="00603221">
        <w:rPr>
          <w:b/>
          <w:bCs/>
          <w:lang w:val="el-GR"/>
        </w:rPr>
        <w:t>. 2.</w:t>
      </w:r>
      <w:r w:rsidRPr="00603221">
        <w:rPr>
          <w:b/>
          <w:lang w:val="el-GR"/>
        </w:rPr>
        <w:t xml:space="preserve"> Για την απόδειξη της απαίτησης της παραγράφου </w:t>
      </w:r>
      <w:r w:rsidR="007E61C0">
        <w:rPr>
          <w:b/>
          <w:lang w:val="el-GR"/>
        </w:rPr>
        <w:fldChar w:fldCharType="begin"/>
      </w:r>
      <w:r w:rsidR="007E61C0">
        <w:rPr>
          <w:b/>
          <w:lang w:val="el-GR"/>
        </w:rPr>
        <w:instrText xml:space="preserve"> REF _Ref74510337 \r \h </w:instrText>
      </w:r>
      <w:r w:rsidR="007E61C0">
        <w:rPr>
          <w:b/>
          <w:lang w:val="el-GR"/>
        </w:rPr>
      </w:r>
      <w:r w:rsidR="007E61C0">
        <w:rPr>
          <w:b/>
          <w:lang w:val="el-GR"/>
        </w:rPr>
        <w:fldChar w:fldCharType="separate"/>
      </w:r>
      <w:r w:rsidR="00F54B6C">
        <w:rPr>
          <w:b/>
          <w:cs/>
          <w:lang w:val="el-GR"/>
        </w:rPr>
        <w:t>‎</w:t>
      </w:r>
      <w:r w:rsidR="00F54B6C">
        <w:rPr>
          <w:b/>
          <w:lang w:val="el-GR"/>
        </w:rPr>
        <w:t>2.2.4</w:t>
      </w:r>
      <w:r w:rsidR="007E61C0">
        <w:rPr>
          <w:b/>
          <w:lang w:val="el-GR"/>
        </w:rPr>
        <w:fldChar w:fldCharType="end"/>
      </w:r>
      <w:r w:rsidR="007E61C0">
        <w:rPr>
          <w:b/>
          <w:lang w:val="el-GR"/>
        </w:rPr>
        <w:t xml:space="preserve"> </w:t>
      </w:r>
      <w:r w:rsidRPr="00603221">
        <w:rPr>
          <w:b/>
          <w:lang w:val="el-GR"/>
        </w:rPr>
        <w:t xml:space="preserve">(απόδειξη καταλληλόλητας για την άσκηση επαγγελματικής δραστηριότητας) </w:t>
      </w:r>
      <w:bookmarkStart w:id="186" w:name="_Hlk67663604"/>
      <w:r w:rsidR="00A61AA7" w:rsidRPr="00603221">
        <w:rPr>
          <w:b/>
          <w:lang w:val="el-GR"/>
        </w:rPr>
        <w:t xml:space="preserve">οι οικονομικοί φορείς </w:t>
      </w:r>
      <w:bookmarkEnd w:id="186"/>
      <w:r w:rsidR="00A61AA7" w:rsidRPr="00603221">
        <w:rPr>
          <w:b/>
          <w:lang w:val="el-GR"/>
        </w:rPr>
        <w:t>προσκομίζουν τα αναφερόμενα στον κατωτέρω πίνακα:</w:t>
      </w:r>
    </w:p>
    <w:p w14:paraId="61686EB1" w14:textId="0F6B3B5A" w:rsidR="008338F0" w:rsidRPr="00603221" w:rsidRDefault="008338F0">
      <w:pPr>
        <w:rPr>
          <w:b/>
          <w:lang w:val="el-GR"/>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B34D21" w14:paraId="1B0915C6" w14:textId="77777777" w:rsidTr="009C5EA6">
        <w:trPr>
          <w:trHeight w:val="711"/>
        </w:trPr>
        <w:tc>
          <w:tcPr>
            <w:tcW w:w="675" w:type="dxa"/>
            <w:shd w:val="clear" w:color="auto" w:fill="D9D9D9"/>
          </w:tcPr>
          <w:p w14:paraId="7E6B662C" w14:textId="77777777" w:rsidR="00D56132" w:rsidRPr="00603221" w:rsidRDefault="00D56132" w:rsidP="009C5EA6">
            <w:pPr>
              <w:rPr>
                <w:b/>
              </w:rPr>
            </w:pPr>
            <w:r w:rsidRPr="00603221">
              <w:rPr>
                <w:b/>
                <w:lang w:val="el-GR"/>
              </w:rPr>
              <w:t>1</w:t>
            </w:r>
            <w:r w:rsidRPr="00603221">
              <w:rPr>
                <w:b/>
              </w:rPr>
              <w:t>.</w:t>
            </w:r>
          </w:p>
        </w:tc>
        <w:tc>
          <w:tcPr>
            <w:tcW w:w="9180" w:type="dxa"/>
            <w:shd w:val="clear" w:color="auto" w:fill="D9D9D9"/>
          </w:tcPr>
          <w:p w14:paraId="699B5B48" w14:textId="46BCC75B" w:rsidR="00372DB8" w:rsidRDefault="00FF5678" w:rsidP="00915C7C">
            <w:pPr>
              <w:autoSpaceDE w:val="0"/>
              <w:autoSpaceDN w:val="0"/>
              <w:adjustRightInd w:val="0"/>
              <w:rPr>
                <w:b/>
                <w:bCs/>
                <w:lang w:val="el-GR"/>
              </w:rPr>
            </w:pPr>
            <w:r w:rsidRPr="00086782" w:rsidDel="00893E05">
              <w:rPr>
                <w:b/>
                <w:bCs/>
                <w:lang w:val="el-GR"/>
              </w:rPr>
              <w:t xml:space="preserve">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w:t>
            </w:r>
            <w:r w:rsidR="00566580" w:rsidRPr="00566580">
              <w:rPr>
                <w:b/>
                <w:bCs/>
                <w:lang w:val="el-GR"/>
              </w:rPr>
              <w:t xml:space="preserve">ήτοι να δραστηριοποιούνται στον χώρο παροχής συμβουλευτικών υπηρεσιών με ειδική εμπειρία σε θέματα </w:t>
            </w:r>
            <w:r w:rsidR="000739E3">
              <w:rPr>
                <w:b/>
                <w:color w:val="000000" w:themeColor="text1"/>
                <w:lang w:val="el-GR"/>
              </w:rPr>
              <w:t xml:space="preserve">δημοσιότητας, τεχνικής </w:t>
            </w:r>
            <w:r w:rsidR="000739E3">
              <w:rPr>
                <w:b/>
                <w:color w:val="000000" w:themeColor="text1"/>
                <w:lang w:val="el-GR"/>
              </w:rPr>
              <w:lastRenderedPageBreak/>
              <w:t xml:space="preserve">υποστήριξης, </w:t>
            </w:r>
            <w:r w:rsidR="000739E3" w:rsidRPr="006C30E4">
              <w:rPr>
                <w:b/>
                <w:color w:val="000000" w:themeColor="text1"/>
                <w:lang w:val="el-GR"/>
              </w:rPr>
              <w:t xml:space="preserve">ελέγχων, </w:t>
            </w:r>
            <w:r w:rsidR="000739E3">
              <w:rPr>
                <w:b/>
                <w:color w:val="000000" w:themeColor="text1"/>
                <w:lang w:val="el-GR"/>
              </w:rPr>
              <w:t xml:space="preserve">ωρίμανσης και </w:t>
            </w:r>
            <w:r w:rsidR="000739E3" w:rsidRPr="006C30E4">
              <w:rPr>
                <w:b/>
                <w:color w:val="000000" w:themeColor="text1"/>
                <w:lang w:val="el-GR"/>
              </w:rPr>
              <w:t xml:space="preserve">σχεδιασμού Συγχρηματοδοτούμενων Έργων </w:t>
            </w:r>
            <w:r w:rsidR="000739E3">
              <w:rPr>
                <w:b/>
                <w:color w:val="000000" w:themeColor="text1"/>
                <w:lang w:val="el-GR"/>
              </w:rPr>
              <w:t xml:space="preserve">ή/και Δράσεων </w:t>
            </w:r>
            <w:r w:rsidR="000739E3" w:rsidRPr="006C30E4">
              <w:rPr>
                <w:b/>
                <w:color w:val="000000" w:themeColor="text1"/>
                <w:lang w:val="el-GR"/>
              </w:rPr>
              <w:t>Κρατικών Ενισχύσεων</w:t>
            </w:r>
            <w:r w:rsidR="00566580" w:rsidRPr="00566580">
              <w:rPr>
                <w:b/>
                <w:bCs/>
                <w:lang w:val="el-GR"/>
              </w:rPr>
              <w:t>.</w:t>
            </w:r>
          </w:p>
          <w:p w14:paraId="7E6C47BD" w14:textId="3DF7E1B9" w:rsidR="00D56132" w:rsidRPr="00603221" w:rsidRDefault="00D56132" w:rsidP="00915C7C">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D56132" w:rsidRPr="00B34D21" w14:paraId="7B6D8413" w14:textId="77777777" w:rsidTr="009C5EA6">
        <w:trPr>
          <w:trHeight w:val="1480"/>
        </w:trPr>
        <w:tc>
          <w:tcPr>
            <w:tcW w:w="675" w:type="dxa"/>
          </w:tcPr>
          <w:p w14:paraId="46950700" w14:textId="77777777" w:rsidR="00D56132" w:rsidRPr="00603221" w:rsidRDefault="00D56132" w:rsidP="009C5EA6">
            <w:pPr>
              <w:rPr>
                <w:lang w:val="el-GR"/>
              </w:rPr>
            </w:pPr>
            <w:r w:rsidRPr="00603221">
              <w:rPr>
                <w:lang w:val="el-GR"/>
              </w:rPr>
              <w:lastRenderedPageBreak/>
              <w:t>1.1</w:t>
            </w:r>
          </w:p>
        </w:tc>
        <w:tc>
          <w:tcPr>
            <w:tcW w:w="9180" w:type="dxa"/>
          </w:tcPr>
          <w:p w14:paraId="5E3A5C12" w14:textId="78953506" w:rsidR="00872F65" w:rsidRPr="00872F65" w:rsidRDefault="00872F65" w:rsidP="00872F65">
            <w:pPr>
              <w:autoSpaceDE w:val="0"/>
              <w:autoSpaceDN w:val="0"/>
              <w:adjustRightInd w:val="0"/>
              <w:spacing w:after="0"/>
              <w:rPr>
                <w:lang w:val="el-GR"/>
              </w:rPr>
            </w:pPr>
            <w:r>
              <w:rPr>
                <w:lang w:val="el-GR"/>
              </w:rPr>
              <w:t>Π</w:t>
            </w:r>
            <w:r w:rsidRPr="00872F65">
              <w:rPr>
                <w:lang w:val="el-GR"/>
              </w:rPr>
              <w:t xml:space="preserve">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w:t>
            </w:r>
            <w:r w:rsidR="00265B5D">
              <w:rPr>
                <w:lang w:val="el-GR"/>
              </w:rPr>
              <w:t xml:space="preserve">- </w:t>
            </w:r>
            <w:r w:rsidRPr="00872F65">
              <w:rPr>
                <w:lang w:val="el-GR"/>
              </w:rPr>
              <w:t>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7FEB0CE8" w14:textId="77777777" w:rsidR="00872F65" w:rsidRPr="00872F65" w:rsidRDefault="00872F65" w:rsidP="00872F65">
            <w:pPr>
              <w:autoSpaceDE w:val="0"/>
              <w:autoSpaceDN w:val="0"/>
              <w:adjustRightInd w:val="0"/>
              <w:spacing w:after="0"/>
              <w:rPr>
                <w:lang w:val="el-GR"/>
              </w:rPr>
            </w:pPr>
            <w:r w:rsidRPr="00872F65">
              <w:rPr>
                <w:lang w:val="el-GR"/>
              </w:rPr>
              <w:t xml:space="preserve">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 </w:t>
            </w:r>
          </w:p>
          <w:p w14:paraId="775B0F79" w14:textId="140DDFDF" w:rsidR="00D05C7B" w:rsidRPr="00603221" w:rsidRDefault="00C6426D" w:rsidP="00282306">
            <w:pPr>
              <w:autoSpaceDE w:val="0"/>
              <w:autoSpaceDN w:val="0"/>
              <w:adjustRightInd w:val="0"/>
              <w:spacing w:after="0"/>
              <w:rPr>
                <w:lang w:val="el-GR" w:eastAsia="el-GR"/>
              </w:rPr>
            </w:pPr>
            <w:r w:rsidRPr="00C6426D">
              <w:rPr>
                <w:lang w:val="el-GR" w:eastAsia="el-GR"/>
              </w:rPr>
              <w:t xml:space="preserve">Οικονομικοί φορείς που έχουν οικονομικό σκοπό και δεν έχουν την εμπορική ιδιότητα, και συνεπώς δεν είναι υπόχρεοι εγγραφής στο Γ.Ε.ΜΗ. (π.χ. μη κερδοσκοπικά σωματεία του άρθρου 78 ΑΚ, ΕΛΚΕ Πανεπιστημίων) αποδεικνύουν την </w:t>
            </w:r>
            <w:proofErr w:type="spellStart"/>
            <w:r w:rsidRPr="00C6426D">
              <w:rPr>
                <w:lang w:val="el-GR" w:eastAsia="el-GR"/>
              </w:rPr>
              <w:t>καταλληλότητα</w:t>
            </w:r>
            <w:proofErr w:type="spellEnd"/>
            <w:r w:rsidRPr="00C6426D">
              <w:rPr>
                <w:lang w:val="el-GR" w:eastAsia="el-GR"/>
              </w:rPr>
              <w:t xml:space="preserve"> για την άσκηση της επαγγελματικής δραστηριότητας με κάθε πρόσφορο μέσο (ενδεικτικά καταστατικό, κωδικό άσκησης δραστηριότητα από ΑΑΔΕ)</w:t>
            </w:r>
            <w:r>
              <w:rPr>
                <w:lang w:val="el-GR" w:eastAsia="el-GR"/>
              </w:rPr>
              <w:t>.</w:t>
            </w:r>
          </w:p>
        </w:tc>
      </w:tr>
    </w:tbl>
    <w:p w14:paraId="3370B521" w14:textId="77777777" w:rsidR="0041248A" w:rsidRDefault="0041248A">
      <w:pPr>
        <w:rPr>
          <w:b/>
          <w:lang w:val="el-GR"/>
        </w:rPr>
      </w:pPr>
    </w:p>
    <w:p w14:paraId="05E17FF2" w14:textId="43B5B5AD" w:rsidR="00282306" w:rsidRPr="0041248A" w:rsidRDefault="00282306" w:rsidP="00282306">
      <w:pPr>
        <w:rPr>
          <w:bCs/>
          <w:lang w:val="el-GR"/>
        </w:rPr>
      </w:pPr>
      <w:bookmarkStart w:id="187" w:name="_Hlk35424944"/>
      <w:r w:rsidRPr="0041248A">
        <w:rPr>
          <w:bCs/>
          <w:lang w:val="el-GR"/>
        </w:rPr>
        <w:t xml:space="preserve">Επισημαίνεται ότι, τα δικαιολογητικά που αφορούν στην απόδειξη της απαίτησης της 2.2.4 (απόδειξη </w:t>
      </w:r>
      <w:r w:rsidR="00AB67A1" w:rsidRPr="0041248A">
        <w:rPr>
          <w:bCs/>
          <w:lang w:val="el-GR"/>
        </w:rPr>
        <w:t>καταλληλόλητας</w:t>
      </w:r>
      <w:r w:rsidRPr="0041248A">
        <w:rPr>
          <w:bCs/>
          <w:lang w:val="el-GR"/>
        </w:rPr>
        <w:t xml:space="preserve">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p>
    <w:bookmarkEnd w:id="187"/>
    <w:p w14:paraId="36F608EF" w14:textId="77777777" w:rsidR="00270326" w:rsidRPr="00603221" w:rsidRDefault="00270326">
      <w:pPr>
        <w:rPr>
          <w:lang w:val="el-GR"/>
        </w:rPr>
      </w:pPr>
    </w:p>
    <w:p w14:paraId="17C17E23" w14:textId="1F721058" w:rsidR="00270326" w:rsidRPr="00603221" w:rsidRDefault="003355E7">
      <w:pPr>
        <w:rPr>
          <w:b/>
          <w:lang w:val="el-GR"/>
        </w:rPr>
      </w:pPr>
      <w:r w:rsidRPr="00603221">
        <w:rPr>
          <w:b/>
          <w:bCs/>
          <w:lang w:val="el-GR"/>
        </w:rPr>
        <w:t>Β.3.</w:t>
      </w:r>
      <w:r w:rsidRPr="00603221">
        <w:rPr>
          <w:b/>
          <w:lang w:val="el-GR"/>
        </w:rPr>
        <w:t xml:space="preserve"> Για την απόδειξη της οικονομικής και χρηματοοικονομικής επάρκειας της παραγράφου </w:t>
      </w:r>
      <w:r w:rsidR="00B622FA" w:rsidRPr="00603221">
        <w:rPr>
          <w:b/>
          <w:lang w:val="el-GR"/>
        </w:rPr>
        <w:fldChar w:fldCharType="begin"/>
      </w:r>
      <w:r w:rsidR="00B622FA" w:rsidRPr="00603221">
        <w:rPr>
          <w:b/>
          <w:lang w:val="el-GR"/>
        </w:rPr>
        <w:instrText xml:space="preserve"> REF _Ref496541508 \r \h  \* MERGEFORMAT </w:instrText>
      </w:r>
      <w:r w:rsidR="00B622FA" w:rsidRPr="00603221">
        <w:rPr>
          <w:b/>
          <w:lang w:val="el-GR"/>
        </w:rPr>
      </w:r>
      <w:r w:rsidR="00B622FA" w:rsidRPr="00603221">
        <w:rPr>
          <w:b/>
          <w:lang w:val="el-GR"/>
        </w:rPr>
        <w:fldChar w:fldCharType="separate"/>
      </w:r>
      <w:r w:rsidR="00F54B6C">
        <w:rPr>
          <w:b/>
          <w:cs/>
          <w:lang w:val="el-GR"/>
        </w:rPr>
        <w:t>‎</w:t>
      </w:r>
      <w:r w:rsidR="00F54B6C">
        <w:rPr>
          <w:b/>
          <w:lang w:val="el-GR"/>
        </w:rPr>
        <w:t>2.2.5</w:t>
      </w:r>
      <w:r w:rsidR="00B622FA" w:rsidRPr="00603221">
        <w:rPr>
          <w:b/>
          <w:lang w:val="el-GR"/>
        </w:rPr>
        <w:fldChar w:fldCharType="end"/>
      </w:r>
      <w:r w:rsidRPr="00603221">
        <w:rPr>
          <w:b/>
          <w:lang w:val="el-GR"/>
        </w:rPr>
        <w:t xml:space="preserve"> </w:t>
      </w:r>
      <w:bookmarkStart w:id="188" w:name="_Hlk67663592"/>
      <w:r w:rsidRPr="00603221">
        <w:rPr>
          <w:b/>
          <w:lang w:val="el-GR"/>
        </w:rPr>
        <w:t xml:space="preserve">οι οικονομικοί φορείς προσκομίζουν </w:t>
      </w:r>
      <w:r w:rsidR="003822A5" w:rsidRPr="00603221">
        <w:rPr>
          <w:b/>
          <w:lang w:val="el-GR"/>
        </w:rPr>
        <w:t>τα αναφερόμενα στον κατωτέρω πίνακα</w:t>
      </w:r>
      <w:r w:rsidR="00270326"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B34D21" w14:paraId="364D20BB" w14:textId="77777777" w:rsidTr="009C5EA6">
        <w:trPr>
          <w:trHeight w:val="711"/>
        </w:trPr>
        <w:tc>
          <w:tcPr>
            <w:tcW w:w="675" w:type="dxa"/>
            <w:shd w:val="clear" w:color="auto" w:fill="D9D9D9"/>
          </w:tcPr>
          <w:p w14:paraId="7510B8DD" w14:textId="77777777" w:rsidR="00D56132" w:rsidRPr="00603221" w:rsidRDefault="00C40FB9" w:rsidP="009C5EA6">
            <w:pPr>
              <w:rPr>
                <w:b/>
              </w:rPr>
            </w:pPr>
            <w:bookmarkStart w:id="189" w:name="_Hlk125014806"/>
            <w:bookmarkEnd w:id="188"/>
            <w:r w:rsidRPr="00603221">
              <w:rPr>
                <w:b/>
                <w:lang w:val="el-GR"/>
              </w:rPr>
              <w:t>2</w:t>
            </w:r>
            <w:r w:rsidR="00D56132" w:rsidRPr="00603221">
              <w:rPr>
                <w:b/>
              </w:rPr>
              <w:t>.</w:t>
            </w:r>
          </w:p>
        </w:tc>
        <w:tc>
          <w:tcPr>
            <w:tcW w:w="9180" w:type="dxa"/>
            <w:shd w:val="clear" w:color="auto" w:fill="D9D9D9"/>
          </w:tcPr>
          <w:p w14:paraId="156317A0" w14:textId="77777777" w:rsidR="00B91953" w:rsidRDefault="00FF5678" w:rsidP="00FF5678">
            <w:pPr>
              <w:rPr>
                <w:b/>
                <w:bCs/>
                <w:lang w:val="el-GR"/>
              </w:rPr>
            </w:pPr>
            <w:r w:rsidRPr="00D6202B">
              <w:rPr>
                <w:b/>
                <w:bCs/>
                <w:lang w:val="el-GR"/>
              </w:rPr>
              <w:t>Οι οικονομικοί φορείς που συμμετέχουν στη διαδικασία σύναψης της παρούσας απαιτείται να έχουν</w:t>
            </w:r>
            <w:r w:rsidR="00B91953">
              <w:rPr>
                <w:b/>
                <w:bCs/>
                <w:lang w:val="el-GR"/>
              </w:rPr>
              <w:t>:</w:t>
            </w:r>
          </w:p>
          <w:p w14:paraId="5D079F92" w14:textId="51FD9996" w:rsidR="00566580" w:rsidRDefault="00566580" w:rsidP="00CF0991">
            <w:pPr>
              <w:pStyle w:val="pf0"/>
              <w:rPr>
                <w:rFonts w:ascii="Tahoma" w:hAnsi="Tahoma" w:cs="Tahoma"/>
                <w:sz w:val="22"/>
                <w:szCs w:val="22"/>
                <w:lang w:val="el-GR" w:eastAsia="zh-CN"/>
              </w:rPr>
            </w:pPr>
            <w:r w:rsidRPr="00566580">
              <w:rPr>
                <w:rFonts w:ascii="Tahoma" w:hAnsi="Tahoma" w:cs="Tahoma"/>
                <w:sz w:val="22"/>
                <w:szCs w:val="22"/>
                <w:lang w:val="el-GR" w:eastAsia="zh-CN"/>
              </w:rPr>
              <w:t>Μέσο γενικό ετήσιο κύκλο εργασιών των τριών τελευταίων διαχειριστικών χρήσεων (202</w:t>
            </w:r>
            <w:r>
              <w:rPr>
                <w:rFonts w:ascii="Tahoma" w:hAnsi="Tahoma" w:cs="Tahoma"/>
                <w:sz w:val="22"/>
                <w:szCs w:val="22"/>
                <w:lang w:val="el-GR" w:eastAsia="zh-CN"/>
              </w:rPr>
              <w:t>3</w:t>
            </w:r>
            <w:r w:rsidRPr="00566580">
              <w:rPr>
                <w:rFonts w:ascii="Tahoma" w:hAnsi="Tahoma" w:cs="Tahoma"/>
                <w:sz w:val="22"/>
                <w:szCs w:val="22"/>
                <w:lang w:val="el-GR" w:eastAsia="zh-CN"/>
              </w:rPr>
              <w:t>, 202</w:t>
            </w:r>
            <w:r>
              <w:rPr>
                <w:rFonts w:ascii="Tahoma" w:hAnsi="Tahoma" w:cs="Tahoma"/>
                <w:sz w:val="22"/>
                <w:szCs w:val="22"/>
                <w:lang w:val="el-GR" w:eastAsia="zh-CN"/>
              </w:rPr>
              <w:t>4</w:t>
            </w:r>
            <w:r w:rsidRPr="00566580">
              <w:rPr>
                <w:rFonts w:ascii="Tahoma" w:hAnsi="Tahoma" w:cs="Tahoma"/>
                <w:sz w:val="22"/>
                <w:szCs w:val="22"/>
                <w:lang w:val="el-GR" w:eastAsia="zh-CN"/>
              </w:rPr>
              <w:t>, 202</w:t>
            </w:r>
            <w:r>
              <w:rPr>
                <w:rFonts w:ascii="Tahoma" w:hAnsi="Tahoma" w:cs="Tahoma"/>
                <w:sz w:val="22"/>
                <w:szCs w:val="22"/>
                <w:lang w:val="el-GR" w:eastAsia="zh-CN"/>
              </w:rPr>
              <w:t>5</w:t>
            </w:r>
            <w:r w:rsidRPr="00566580">
              <w:rPr>
                <w:rFonts w:ascii="Tahoma" w:hAnsi="Tahoma" w:cs="Tahoma"/>
                <w:sz w:val="22"/>
                <w:szCs w:val="22"/>
                <w:lang w:val="el-GR" w:eastAsia="zh-CN"/>
              </w:rPr>
              <w:t xml:space="preserve">) ή για όσο διάστημα ασκούν την επιχειρηματική τους δράση εφόσον είναι μικρότερο των τριών ετών τουλάχιστον ίσου με το </w:t>
            </w:r>
            <w:r w:rsidR="0042392A">
              <w:rPr>
                <w:rFonts w:ascii="Tahoma" w:hAnsi="Tahoma" w:cs="Tahoma"/>
                <w:sz w:val="22"/>
                <w:szCs w:val="22"/>
                <w:lang w:val="el-GR" w:eastAsia="zh-CN"/>
              </w:rPr>
              <w:t>διπλάσιο</w:t>
            </w:r>
            <w:r w:rsidRPr="00566580">
              <w:rPr>
                <w:rFonts w:ascii="Tahoma" w:hAnsi="Tahoma" w:cs="Tahoma"/>
                <w:sz w:val="22"/>
                <w:szCs w:val="22"/>
                <w:lang w:val="el-GR" w:eastAsia="zh-CN"/>
              </w:rPr>
              <w:t xml:space="preserve"> (</w:t>
            </w:r>
            <w:r w:rsidR="0042392A">
              <w:rPr>
                <w:rFonts w:ascii="Tahoma" w:hAnsi="Tahoma" w:cs="Tahoma"/>
                <w:sz w:val="22"/>
                <w:szCs w:val="22"/>
                <w:lang w:val="el-GR" w:eastAsia="zh-CN"/>
              </w:rPr>
              <w:t>20</w:t>
            </w:r>
            <w:r w:rsidRPr="00566580">
              <w:rPr>
                <w:rFonts w:ascii="Tahoma" w:hAnsi="Tahoma" w:cs="Tahoma"/>
                <w:sz w:val="22"/>
                <w:szCs w:val="22"/>
                <w:lang w:val="el-GR" w:eastAsia="zh-CN"/>
              </w:rPr>
              <w:t xml:space="preserve">0%) του προϋπολογισμού του υπό ανάθεση έργου μη συμπεριλαμβανομένου ΦΠΑ. </w:t>
            </w:r>
          </w:p>
          <w:p w14:paraId="4DA461EA" w14:textId="4983B6C6" w:rsidR="00D56132" w:rsidRPr="00CF0991" w:rsidRDefault="00D56132" w:rsidP="00CF0991">
            <w:pPr>
              <w:pStyle w:val="pf0"/>
              <w:rPr>
                <w:rFonts w:ascii="Tahoma" w:hAnsi="Tahoma" w:cs="Tahoma"/>
                <w:sz w:val="22"/>
                <w:szCs w:val="22"/>
                <w:lang w:val="el-GR" w:eastAsia="zh-CN"/>
              </w:rPr>
            </w:pPr>
            <w:r w:rsidRPr="00206DC2">
              <w:rPr>
                <w:rFonts w:ascii="Tahoma" w:hAnsi="Tahoma" w:cs="Tahoma"/>
                <w:sz w:val="22"/>
                <w:szCs w:val="22"/>
                <w:lang w:val="el-GR" w:eastAsia="zh-CN"/>
              </w:rPr>
              <w:t xml:space="preserve">Οι οικονομικοί φορείς οφείλουν να αποδείξουν το ανωτέρω κριτήριο ποιοτικής επιλογής </w:t>
            </w:r>
            <w:r w:rsidR="00755711" w:rsidRPr="00206DC2">
              <w:rPr>
                <w:rFonts w:ascii="Tahoma" w:hAnsi="Tahoma" w:cs="Tahoma"/>
                <w:sz w:val="22"/>
                <w:szCs w:val="22"/>
                <w:lang w:val="el-GR" w:eastAsia="zh-CN"/>
              </w:rPr>
              <w:t>υποβάλλοντας</w:t>
            </w:r>
            <w:r w:rsidRPr="00206DC2">
              <w:rPr>
                <w:rFonts w:ascii="Tahoma" w:hAnsi="Tahoma" w:cs="Tahoma"/>
                <w:sz w:val="22"/>
                <w:szCs w:val="22"/>
                <w:lang w:val="el-GR" w:eastAsia="zh-CN"/>
              </w:rPr>
              <w:t xml:space="preserve"> </w:t>
            </w:r>
            <w:r w:rsidR="00B91953" w:rsidRPr="00206DC2">
              <w:rPr>
                <w:rFonts w:ascii="Tahoma" w:hAnsi="Tahoma" w:cs="Tahoma"/>
                <w:sz w:val="22"/>
                <w:szCs w:val="22"/>
                <w:lang w:val="el-GR" w:eastAsia="zh-CN"/>
              </w:rPr>
              <w:t xml:space="preserve">ένα ή περισσότερα από τα ακόλουθα δικαιολογητικά: </w:t>
            </w:r>
          </w:p>
        </w:tc>
      </w:tr>
      <w:tr w:rsidR="00D56132" w:rsidRPr="00B34D21" w14:paraId="1C9B40BC" w14:textId="77777777" w:rsidTr="00766AC6">
        <w:trPr>
          <w:trHeight w:val="711"/>
        </w:trPr>
        <w:tc>
          <w:tcPr>
            <w:tcW w:w="675" w:type="dxa"/>
            <w:tcBorders>
              <w:top w:val="single" w:sz="4" w:space="0" w:color="auto"/>
              <w:left w:val="single" w:sz="4" w:space="0" w:color="auto"/>
              <w:bottom w:val="single" w:sz="4" w:space="0" w:color="auto"/>
              <w:right w:val="single" w:sz="4" w:space="0" w:color="auto"/>
            </w:tcBorders>
          </w:tcPr>
          <w:p w14:paraId="47ED6DCA" w14:textId="77777777" w:rsidR="00D56132" w:rsidRPr="00603221" w:rsidRDefault="00C40FB9" w:rsidP="009C5EA6">
            <w:pPr>
              <w:rPr>
                <w:b/>
                <w:lang w:val="el-GR"/>
              </w:rPr>
            </w:pPr>
            <w:r w:rsidRPr="00603221">
              <w:rPr>
                <w:b/>
                <w:lang w:val="el-GR"/>
              </w:rPr>
              <w:t>2</w:t>
            </w:r>
            <w:r w:rsidR="00D56132" w:rsidRPr="00603221">
              <w:rPr>
                <w:b/>
                <w:lang w:val="el-GR"/>
              </w:rPr>
              <w:t>.1</w:t>
            </w:r>
          </w:p>
        </w:tc>
        <w:tc>
          <w:tcPr>
            <w:tcW w:w="9180" w:type="dxa"/>
            <w:tcBorders>
              <w:top w:val="single" w:sz="4" w:space="0" w:color="auto"/>
              <w:left w:val="single" w:sz="4" w:space="0" w:color="auto"/>
              <w:bottom w:val="single" w:sz="4" w:space="0" w:color="auto"/>
              <w:right w:val="single" w:sz="4" w:space="0" w:color="auto"/>
            </w:tcBorders>
          </w:tcPr>
          <w:p w14:paraId="603C06C6" w14:textId="4113C2ED" w:rsidR="00566580" w:rsidRPr="006F0476" w:rsidRDefault="00566580" w:rsidP="00CC5CF7">
            <w:pPr>
              <w:pStyle w:val="aff"/>
              <w:widowControl w:val="0"/>
              <w:numPr>
                <w:ilvl w:val="0"/>
                <w:numId w:val="25"/>
              </w:numPr>
              <w:suppressAutoHyphens w:val="0"/>
              <w:rPr>
                <w:lang w:val="el-GR"/>
              </w:rPr>
            </w:pPr>
            <w:r w:rsidRPr="006F0476">
              <w:rPr>
                <w:lang w:val="el-GR"/>
              </w:rPr>
              <w:t>Δημοσιευμένες χρηματοοικονομικές καταστάσεις ή αποσπάσματα δημοσιευμένων χρηματοοικονομικών καταστάσεων των τριών (3) τελευταίων διαχειριστικών χρήσεων (202</w:t>
            </w:r>
            <w:r>
              <w:rPr>
                <w:lang w:val="el-GR"/>
              </w:rPr>
              <w:t>3</w:t>
            </w:r>
            <w:r w:rsidRPr="006F0476">
              <w:rPr>
                <w:lang w:val="el-GR"/>
              </w:rPr>
              <w:t>, 202</w:t>
            </w:r>
            <w:r>
              <w:rPr>
                <w:lang w:val="el-GR"/>
              </w:rPr>
              <w:t>4</w:t>
            </w:r>
            <w:r w:rsidRPr="006F0476">
              <w:rPr>
                <w:lang w:val="el-GR"/>
              </w:rPr>
              <w:t>, 202</w:t>
            </w:r>
            <w:r>
              <w:rPr>
                <w:lang w:val="el-GR"/>
              </w:rPr>
              <w:t>5</w:t>
            </w:r>
            <w:r w:rsidRPr="006F0476">
              <w:rPr>
                <w:lang w:val="el-GR"/>
              </w:rPr>
              <w:t xml:space="preserve">) ή για όσο διάστημα ασκούν την επιχειρηματική τους δράση εφόσον είναι μικρότερο των τριών ετών. </w:t>
            </w:r>
          </w:p>
          <w:p w14:paraId="79DCD136" w14:textId="63DF96F0" w:rsidR="00566580" w:rsidRPr="006F0476" w:rsidRDefault="00566580" w:rsidP="00566580">
            <w:pPr>
              <w:pStyle w:val="aff"/>
              <w:suppressAutoHyphens w:val="0"/>
              <w:ind w:left="206"/>
              <w:rPr>
                <w:lang w:val="el-GR"/>
              </w:rPr>
            </w:pPr>
            <w:r w:rsidRPr="006F0476">
              <w:rPr>
                <w:lang w:val="el-GR"/>
              </w:rPr>
              <w:lastRenderedPageBreak/>
              <w:t>Στην περίπτωση που οι χρηματοοικονομικές καταστάσεις ή τα αποσπάσματα δημοσιευμένων χρηματοοικονομικών καταστάσεων του 202</w:t>
            </w:r>
            <w:r>
              <w:rPr>
                <w:lang w:val="el-GR"/>
              </w:rPr>
              <w:t>5</w:t>
            </w:r>
            <w:r w:rsidRPr="006F0476">
              <w:rPr>
                <w:lang w:val="el-GR"/>
              </w:rPr>
              <w:t xml:space="preserve"> δεν έχουν δημοσιευτεί υποβάλλεται το ισοζύγιο του μηνός Δεκεμβρίου 202</w:t>
            </w:r>
            <w:r>
              <w:rPr>
                <w:lang w:val="el-GR"/>
              </w:rPr>
              <w:t>5</w:t>
            </w:r>
            <w:r w:rsidRPr="006F0476">
              <w:rPr>
                <w:lang w:val="el-GR"/>
              </w:rPr>
              <w:t xml:space="preserve"> συνοδευόμενο από δήλωση του ν. 1599/86 όπου δηλώνεται το ύψος του ετήσιου κύκλου εργασιών για το εν λόγω έτος. </w:t>
            </w:r>
          </w:p>
          <w:p w14:paraId="27530B6A" w14:textId="4187A56C" w:rsidR="00566580" w:rsidRPr="006F0476" w:rsidRDefault="00566580" w:rsidP="00566580">
            <w:pPr>
              <w:pStyle w:val="aff"/>
              <w:suppressAutoHyphens w:val="0"/>
              <w:ind w:left="206"/>
              <w:rPr>
                <w:lang w:val="el-GR"/>
              </w:rPr>
            </w:pPr>
            <w:r w:rsidRPr="006F0476">
              <w:rPr>
                <w:lang w:val="el-GR"/>
              </w:rPr>
              <w:t>Εάν ο προσφέρων δεν υποχρεούται στην σύνταξη ισολογισμού καταθέτει αντίγραφα των δηλώσεων Ε3 για τις τρεις τελευταίες χρήσεις (202</w:t>
            </w:r>
            <w:r>
              <w:rPr>
                <w:lang w:val="el-GR"/>
              </w:rPr>
              <w:t>3</w:t>
            </w:r>
            <w:r w:rsidRPr="006F0476">
              <w:rPr>
                <w:lang w:val="el-GR"/>
              </w:rPr>
              <w:t>, 202</w:t>
            </w:r>
            <w:r>
              <w:rPr>
                <w:lang w:val="el-GR"/>
              </w:rPr>
              <w:t>4</w:t>
            </w:r>
            <w:r w:rsidRPr="006F0476">
              <w:rPr>
                <w:lang w:val="el-GR"/>
              </w:rPr>
              <w:t>, 202</w:t>
            </w:r>
            <w:r>
              <w:rPr>
                <w:lang w:val="el-GR"/>
              </w:rPr>
              <w:t>5</w:t>
            </w:r>
            <w:r w:rsidRPr="006F0476">
              <w:rPr>
                <w:lang w:val="el-GR"/>
              </w:rPr>
              <w:t>).</w:t>
            </w:r>
          </w:p>
          <w:p w14:paraId="37E9B2A8" w14:textId="77777777" w:rsidR="00566580" w:rsidRDefault="00566580" w:rsidP="00566580">
            <w:pPr>
              <w:pStyle w:val="aff"/>
              <w:suppressAutoHyphens w:val="0"/>
              <w:ind w:left="206"/>
              <w:rPr>
                <w:lang w:val="el-GR"/>
              </w:rPr>
            </w:pPr>
          </w:p>
          <w:p w14:paraId="4A4A39E1" w14:textId="781795A3" w:rsidR="00D56132" w:rsidRPr="00566580" w:rsidRDefault="00566580" w:rsidP="00CC5CF7">
            <w:pPr>
              <w:pStyle w:val="aff"/>
              <w:numPr>
                <w:ilvl w:val="0"/>
                <w:numId w:val="25"/>
              </w:numPr>
              <w:suppressAutoHyphens w:val="0"/>
              <w:rPr>
                <w:lang w:val="el-GR"/>
              </w:rPr>
            </w:pPr>
            <w:r w:rsidRPr="00FD3A4C">
              <w:rPr>
                <w:rFonts w:eastAsia="Calibri"/>
                <w:lang w:val="el-GR"/>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tc>
      </w:tr>
      <w:bookmarkEnd w:id="189"/>
    </w:tbl>
    <w:p w14:paraId="0B0F3787" w14:textId="77777777" w:rsidR="00D56132" w:rsidRPr="00603221" w:rsidRDefault="00D56132">
      <w:pPr>
        <w:rPr>
          <w:b/>
          <w:lang w:val="el-GR"/>
        </w:rPr>
      </w:pPr>
    </w:p>
    <w:p w14:paraId="61D1F79A" w14:textId="24700D3D" w:rsidR="008338F0" w:rsidRPr="00603221" w:rsidRDefault="003355E7">
      <w:pPr>
        <w:rPr>
          <w:b/>
          <w:lang w:val="el-GR"/>
        </w:rPr>
      </w:pPr>
      <w:r w:rsidRPr="00603221">
        <w:rPr>
          <w:b/>
          <w:bCs/>
          <w:lang w:val="el-GR"/>
        </w:rPr>
        <w:t xml:space="preserve">Β.4. </w:t>
      </w:r>
      <w:r w:rsidRPr="00603221">
        <w:rPr>
          <w:b/>
          <w:lang w:val="el-GR"/>
        </w:rPr>
        <w:t xml:space="preserve">Για την απόδειξη της τεχνικής ικανότητας της παραγράφου </w:t>
      </w:r>
      <w:r w:rsidR="00B622FA" w:rsidRPr="00603221">
        <w:rPr>
          <w:b/>
          <w:lang w:val="el-GR"/>
        </w:rPr>
        <w:fldChar w:fldCharType="begin"/>
      </w:r>
      <w:r w:rsidR="00B622FA" w:rsidRPr="00603221">
        <w:rPr>
          <w:b/>
          <w:lang w:val="el-GR"/>
        </w:rPr>
        <w:instrText xml:space="preserve"> REF _Ref496541556 \r \h </w:instrText>
      </w:r>
      <w:r w:rsidR="00DF02B0" w:rsidRPr="006719D5">
        <w:rPr>
          <w:b/>
          <w:lang w:val="el-GR"/>
        </w:rPr>
        <w:instrText xml:space="preserve"> \* MERGEFORMAT </w:instrText>
      </w:r>
      <w:r w:rsidR="00B622FA" w:rsidRPr="00603221">
        <w:rPr>
          <w:b/>
          <w:lang w:val="el-GR"/>
        </w:rPr>
      </w:r>
      <w:r w:rsidR="00B622FA" w:rsidRPr="00603221">
        <w:rPr>
          <w:b/>
          <w:lang w:val="el-GR"/>
        </w:rPr>
        <w:fldChar w:fldCharType="separate"/>
      </w:r>
      <w:r w:rsidR="00F54B6C">
        <w:rPr>
          <w:b/>
          <w:cs/>
          <w:lang w:val="el-GR"/>
        </w:rPr>
        <w:t>‎</w:t>
      </w:r>
      <w:r w:rsidR="00F54B6C">
        <w:rPr>
          <w:b/>
          <w:lang w:val="el-GR"/>
        </w:rPr>
        <w:t>2.2.6</w:t>
      </w:r>
      <w:r w:rsidR="00B622FA" w:rsidRPr="00603221">
        <w:rPr>
          <w:b/>
          <w:lang w:val="el-GR"/>
        </w:rPr>
        <w:fldChar w:fldCharType="end"/>
      </w:r>
      <w:r w:rsidRPr="00603221">
        <w:rPr>
          <w:b/>
          <w:lang w:val="el-GR"/>
        </w:rPr>
        <w:t xml:space="preserve"> οι οικονομικοί φορείς προσκομίζουν</w:t>
      </w:r>
      <w:r w:rsidR="00154368" w:rsidRPr="00603221">
        <w:rPr>
          <w:b/>
          <w:lang w:val="el-GR"/>
        </w:rPr>
        <w:t xml:space="preserve"> 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7340CA" w:rsidRPr="00B34D21" w14:paraId="3AE6A0A7" w14:textId="77777777" w:rsidTr="00641C65">
        <w:trPr>
          <w:trHeight w:val="758"/>
        </w:trPr>
        <w:tc>
          <w:tcPr>
            <w:tcW w:w="675" w:type="dxa"/>
            <w:shd w:val="clear" w:color="auto" w:fill="D9D9D9"/>
          </w:tcPr>
          <w:p w14:paraId="4F14CCAD" w14:textId="77777777" w:rsidR="007340CA" w:rsidRPr="00603221" w:rsidRDefault="00C40FB9" w:rsidP="009C5EA6">
            <w:pPr>
              <w:rPr>
                <w:b/>
                <w:lang w:val="el-GR"/>
              </w:rPr>
            </w:pPr>
            <w:r w:rsidRPr="00603221">
              <w:rPr>
                <w:b/>
                <w:lang w:val="el-GR"/>
              </w:rPr>
              <w:t>3</w:t>
            </w:r>
          </w:p>
        </w:tc>
        <w:tc>
          <w:tcPr>
            <w:tcW w:w="9180" w:type="dxa"/>
            <w:shd w:val="clear" w:color="auto" w:fill="D9D9D9"/>
          </w:tcPr>
          <w:p w14:paraId="6BFCDABE" w14:textId="3C9C6054" w:rsidR="009D3802" w:rsidRPr="00603221" w:rsidRDefault="007340CA" w:rsidP="009D3802">
            <w:pPr>
              <w:pStyle w:val="Tabletext"/>
              <w:jc w:val="both"/>
              <w:rPr>
                <w:rFonts w:cs="Tahoma"/>
                <w:b/>
                <w:bCs/>
                <w:sz w:val="22"/>
                <w:szCs w:val="22"/>
              </w:rPr>
            </w:pPr>
            <w:r w:rsidRPr="00603221">
              <w:rPr>
                <w:rFonts w:cs="Tahoma"/>
                <w:b/>
                <w:bCs/>
                <w:sz w:val="22"/>
                <w:szCs w:val="22"/>
                <w:lang w:eastAsia="el-GR"/>
              </w:rPr>
              <w:t xml:space="preserve">Οι οικονομικοί φορείς που συμμετέχουν στη διαδικασία σύναψης της παρούσας απαιτείται </w:t>
            </w:r>
            <w:r w:rsidRPr="00603221">
              <w:rPr>
                <w:rFonts w:cs="Tahoma"/>
                <w:b/>
                <w:sz w:val="22"/>
                <w:szCs w:val="22"/>
                <w:lang w:eastAsia="el-GR"/>
              </w:rPr>
              <w:t>ν</w:t>
            </w:r>
            <w:r w:rsidRPr="00603221">
              <w:rPr>
                <w:rFonts w:cs="Tahoma"/>
                <w:b/>
                <w:sz w:val="22"/>
                <w:szCs w:val="22"/>
              </w:rPr>
              <w:t xml:space="preserve">α διαθέτουν </w:t>
            </w:r>
            <w:r w:rsidR="00D204CA" w:rsidRPr="007A3572">
              <w:rPr>
                <w:rFonts w:cs="Tahoma"/>
                <w:b/>
                <w:sz w:val="22"/>
                <w:szCs w:val="22"/>
              </w:rPr>
              <w:t>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r w:rsidR="00D204CA">
              <w:rPr>
                <w:rFonts w:cs="Tahoma"/>
                <w:b/>
                <w:sz w:val="22"/>
                <w:szCs w:val="22"/>
              </w:rPr>
              <w:t xml:space="preserve"> σύμφωνα με την παρ.</w:t>
            </w:r>
            <w:r w:rsidR="008A7F4A">
              <w:rPr>
                <w:rFonts w:cs="Tahoma"/>
                <w:b/>
                <w:sz w:val="22"/>
                <w:szCs w:val="22"/>
              </w:rPr>
              <w:t xml:space="preserve"> </w:t>
            </w:r>
            <w:r w:rsidR="002A37B5">
              <w:rPr>
                <w:rFonts w:cs="Tahoma"/>
                <w:b/>
                <w:sz w:val="22"/>
                <w:szCs w:val="22"/>
              </w:rPr>
              <w:fldChar w:fldCharType="begin"/>
            </w:r>
            <w:r w:rsidR="002A37B5">
              <w:rPr>
                <w:rFonts w:cs="Tahoma"/>
                <w:b/>
                <w:sz w:val="22"/>
                <w:szCs w:val="22"/>
              </w:rPr>
              <w:instrText xml:space="preserve"> REF _Ref40965350 \r \h </w:instrText>
            </w:r>
            <w:r w:rsidR="002A37B5">
              <w:rPr>
                <w:rFonts w:cs="Tahoma"/>
                <w:b/>
                <w:sz w:val="22"/>
                <w:szCs w:val="22"/>
              </w:rPr>
            </w:r>
            <w:r w:rsidR="002A37B5">
              <w:rPr>
                <w:rFonts w:cs="Tahoma"/>
                <w:b/>
                <w:sz w:val="22"/>
                <w:szCs w:val="22"/>
              </w:rPr>
              <w:fldChar w:fldCharType="separate"/>
            </w:r>
            <w:r w:rsidR="00F54B6C">
              <w:rPr>
                <w:rFonts w:cs="Tahoma"/>
                <w:b/>
                <w:sz w:val="22"/>
                <w:szCs w:val="22"/>
                <w:cs/>
              </w:rPr>
              <w:t>‎</w:t>
            </w:r>
            <w:r w:rsidR="00F54B6C">
              <w:rPr>
                <w:rFonts w:cs="Tahoma"/>
                <w:b/>
                <w:sz w:val="22"/>
                <w:szCs w:val="22"/>
              </w:rPr>
              <w:t>2.2.6.1</w:t>
            </w:r>
            <w:r w:rsidR="002A37B5">
              <w:rPr>
                <w:rFonts w:cs="Tahoma"/>
                <w:b/>
                <w:sz w:val="22"/>
                <w:szCs w:val="22"/>
              </w:rPr>
              <w:fldChar w:fldCharType="end"/>
            </w:r>
            <w:r w:rsidR="002A37B5">
              <w:rPr>
                <w:rFonts w:cs="Tahoma"/>
                <w:b/>
                <w:sz w:val="22"/>
                <w:szCs w:val="22"/>
              </w:rPr>
              <w:t>.</w:t>
            </w:r>
            <w:r w:rsidRPr="00603221">
              <w:rPr>
                <w:rFonts w:cs="Tahoma"/>
                <w:b/>
                <w:sz w:val="22"/>
                <w:szCs w:val="22"/>
              </w:rPr>
              <w:t xml:space="preserve"> </w:t>
            </w:r>
          </w:p>
          <w:p w14:paraId="5E609951" w14:textId="77777777" w:rsidR="007340CA" w:rsidRPr="00603221" w:rsidRDefault="00154368" w:rsidP="009C5EA6">
            <w:pPr>
              <w:autoSpaceDE w:val="0"/>
              <w:autoSpaceDN w:val="0"/>
              <w:adjustRightInd w:val="0"/>
              <w:rPr>
                <w:lang w:val="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7340CA" w:rsidRPr="00DA272F" w14:paraId="22AA5E17" w14:textId="77777777" w:rsidTr="009C5EA6">
        <w:tc>
          <w:tcPr>
            <w:tcW w:w="675" w:type="dxa"/>
          </w:tcPr>
          <w:p w14:paraId="3CADF38C" w14:textId="77777777" w:rsidR="007340CA" w:rsidRPr="00603221" w:rsidRDefault="00C40FB9" w:rsidP="009C5EA6">
            <w:r w:rsidRPr="00603221">
              <w:rPr>
                <w:lang w:val="el-GR"/>
              </w:rPr>
              <w:t>3</w:t>
            </w:r>
            <w:r w:rsidR="007340CA" w:rsidRPr="00603221">
              <w:t>.1</w:t>
            </w:r>
          </w:p>
        </w:tc>
        <w:tc>
          <w:tcPr>
            <w:tcW w:w="9180" w:type="dxa"/>
          </w:tcPr>
          <w:p w14:paraId="78650345" w14:textId="3A2176D5" w:rsidR="007340CA" w:rsidRPr="00603221" w:rsidRDefault="007340CA" w:rsidP="009C5EA6">
            <w:pPr>
              <w:pStyle w:val="Tabletext"/>
              <w:jc w:val="both"/>
              <w:rPr>
                <w:rFonts w:cs="Tahoma"/>
                <w:sz w:val="22"/>
                <w:szCs w:val="22"/>
              </w:rPr>
            </w:pPr>
            <w:r w:rsidRPr="00603221">
              <w:rPr>
                <w:rFonts w:cs="Tahoma"/>
                <w:sz w:val="22"/>
                <w:szCs w:val="22"/>
              </w:rPr>
              <w:t xml:space="preserve">Κατάλογο των κυριότερων συναφών έργων που υλοποίησε επιτυχώς </w:t>
            </w:r>
            <w:r w:rsidR="002A37B5" w:rsidRPr="00FF5678">
              <w:rPr>
                <w:rFonts w:cs="Tahoma"/>
                <w:sz w:val="22"/>
                <w:szCs w:val="22"/>
              </w:rPr>
              <w:t xml:space="preserve">ή </w:t>
            </w:r>
            <w:r w:rsidR="00FF5678">
              <w:rPr>
                <w:rFonts w:cs="Tahoma"/>
                <w:sz w:val="22"/>
                <w:szCs w:val="22"/>
              </w:rPr>
              <w:t xml:space="preserve">παρέχει υπηρεσίες σε συνεχιζόμενα έργα </w:t>
            </w:r>
            <w:r w:rsidRPr="00603221">
              <w:rPr>
                <w:rFonts w:cs="Tahoma"/>
                <w:sz w:val="22"/>
                <w:szCs w:val="22"/>
              </w:rPr>
              <w:t xml:space="preserve">ο οικονομικός φορέας </w:t>
            </w:r>
            <w:r w:rsidRPr="008A7F4A">
              <w:rPr>
                <w:rFonts w:cs="Tahoma"/>
                <w:sz w:val="22"/>
                <w:szCs w:val="22"/>
              </w:rPr>
              <w:t xml:space="preserve">κατά τα </w:t>
            </w:r>
            <w:r w:rsidR="003750C1">
              <w:rPr>
                <w:rFonts w:cs="Tahoma"/>
                <w:sz w:val="22"/>
                <w:szCs w:val="22"/>
              </w:rPr>
              <w:t>πέντε</w:t>
            </w:r>
            <w:r w:rsidR="00296661" w:rsidRPr="008A7F4A">
              <w:rPr>
                <w:rFonts w:cs="Tahoma"/>
                <w:sz w:val="22"/>
                <w:szCs w:val="22"/>
              </w:rPr>
              <w:t xml:space="preserve"> (</w:t>
            </w:r>
            <w:r w:rsidR="003750C1">
              <w:rPr>
                <w:rFonts w:cs="Tahoma"/>
                <w:sz w:val="22"/>
                <w:szCs w:val="22"/>
              </w:rPr>
              <w:t>5</w:t>
            </w:r>
            <w:r w:rsidR="00296661" w:rsidRPr="008A7F4A">
              <w:rPr>
                <w:rFonts w:cs="Tahoma"/>
                <w:sz w:val="22"/>
                <w:szCs w:val="22"/>
              </w:rPr>
              <w:t>)</w:t>
            </w:r>
            <w:r w:rsidRPr="008A7F4A">
              <w:rPr>
                <w:rFonts w:cs="Tahoma"/>
                <w:sz w:val="22"/>
                <w:szCs w:val="22"/>
              </w:rPr>
              <w:t xml:space="preserve"> τελευταία</w:t>
            </w:r>
            <w:r w:rsidRPr="00603221">
              <w:rPr>
                <w:rFonts w:cs="Tahoma"/>
                <w:sz w:val="22"/>
                <w:szCs w:val="22"/>
              </w:rPr>
              <w:t xml:space="preserve"> έτη, σύμφωνα με το ακόλουθο Υπόδειγμα:</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
              <w:gridCol w:w="993"/>
              <w:gridCol w:w="1162"/>
              <w:gridCol w:w="1171"/>
              <w:gridCol w:w="1102"/>
              <w:gridCol w:w="1385"/>
              <w:gridCol w:w="1534"/>
              <w:gridCol w:w="1418"/>
            </w:tblGrid>
            <w:tr w:rsidR="007340CA" w:rsidRPr="00DA272F" w14:paraId="70A9BFCD" w14:textId="77777777" w:rsidTr="009C5EA6">
              <w:tc>
                <w:tcPr>
                  <w:tcW w:w="171" w:type="pct"/>
                  <w:shd w:val="clear" w:color="auto" w:fill="D9D9D9"/>
                </w:tcPr>
                <w:p w14:paraId="563B5DDC" w14:textId="77777777" w:rsidR="007340CA" w:rsidRPr="00B43D81" w:rsidRDefault="007340CA" w:rsidP="00641C65">
                  <w:pPr>
                    <w:tabs>
                      <w:tab w:val="left" w:pos="-2268"/>
                    </w:tabs>
                    <w:spacing w:line="276" w:lineRule="auto"/>
                    <w:jc w:val="center"/>
                    <w:rPr>
                      <w:sz w:val="18"/>
                      <w:szCs w:val="18"/>
                    </w:rPr>
                  </w:pPr>
                  <w:r w:rsidRPr="00B43D81">
                    <w:rPr>
                      <w:sz w:val="18"/>
                      <w:szCs w:val="18"/>
                    </w:rPr>
                    <w:t>Α/Α</w:t>
                  </w:r>
                </w:p>
              </w:tc>
              <w:tc>
                <w:tcPr>
                  <w:tcW w:w="547" w:type="pct"/>
                  <w:shd w:val="clear" w:color="auto" w:fill="D9D9D9"/>
                </w:tcPr>
                <w:p w14:paraId="3E8C9B10"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ΠΕΛΑΤΗΣ</w:t>
                  </w:r>
                </w:p>
              </w:tc>
              <w:tc>
                <w:tcPr>
                  <w:tcW w:w="640" w:type="pct"/>
                  <w:shd w:val="clear" w:color="auto" w:fill="D9D9D9"/>
                </w:tcPr>
                <w:p w14:paraId="33257BFF"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ΣΥΝΤΟΜΗ ΠΕΡΙΓΡΑΦΗ ΤΟΥ ΕΡΓΟΥ</w:t>
                  </w:r>
                </w:p>
              </w:tc>
              <w:tc>
                <w:tcPr>
                  <w:tcW w:w="645" w:type="pct"/>
                  <w:shd w:val="clear" w:color="auto" w:fill="D9D9D9"/>
                </w:tcPr>
                <w:p w14:paraId="4012AE8B"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ΔΙΑΡΚΕΙΑ ΕΚΤΕΛΕΣΗΣ ΕΡΓΟΥ</w:t>
                  </w:r>
                </w:p>
              </w:tc>
              <w:tc>
                <w:tcPr>
                  <w:tcW w:w="607" w:type="pct"/>
                  <w:shd w:val="clear" w:color="auto" w:fill="D9D9D9"/>
                </w:tcPr>
                <w:p w14:paraId="27BEDA39" w14:textId="77777777" w:rsidR="007340CA" w:rsidRPr="00B43D81" w:rsidRDefault="007340CA" w:rsidP="00641C65">
                  <w:pPr>
                    <w:tabs>
                      <w:tab w:val="left" w:pos="-2268"/>
                    </w:tabs>
                    <w:spacing w:line="276" w:lineRule="auto"/>
                    <w:ind w:left="72"/>
                    <w:jc w:val="center"/>
                    <w:rPr>
                      <w:sz w:val="18"/>
                      <w:szCs w:val="18"/>
                    </w:rPr>
                  </w:pPr>
                  <w:r w:rsidRPr="00B43D81">
                    <w:rPr>
                      <w:sz w:val="18"/>
                      <w:szCs w:val="18"/>
                    </w:rPr>
                    <w:t>ΠΡΟΫΠΟ-ΛΟΓΙΣΜΟΣ</w:t>
                  </w:r>
                </w:p>
              </w:tc>
              <w:tc>
                <w:tcPr>
                  <w:tcW w:w="763" w:type="pct"/>
                  <w:shd w:val="clear" w:color="auto" w:fill="D9D9D9"/>
                </w:tcPr>
                <w:p w14:paraId="5FC67A5F"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ΣΥΝΟΠΤΙΚΗ ΠΕΡΙΓΡΑΦΗ ΣΥΝΕΙΣΦΟΡΑΣ ΣΤΟ ΕΡΓΟ</w:t>
                  </w:r>
                </w:p>
                <w:p w14:paraId="5C517B28"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(αντικείμενο)</w:t>
                  </w:r>
                </w:p>
              </w:tc>
              <w:tc>
                <w:tcPr>
                  <w:tcW w:w="845" w:type="pct"/>
                  <w:shd w:val="clear" w:color="auto" w:fill="D9D9D9"/>
                </w:tcPr>
                <w:p w14:paraId="3CEE95E8"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ΠΟΣΟΣΤΟ ΣΥΜΜΕΤΟΧΗΣ</w:t>
                  </w:r>
                </w:p>
                <w:p w14:paraId="27F9C019"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ΣΤΟ ΕΡΓΟ</w:t>
                  </w:r>
                </w:p>
                <w:p w14:paraId="334B3841"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(προϋπολογισμός)</w:t>
                  </w:r>
                </w:p>
              </w:tc>
              <w:tc>
                <w:tcPr>
                  <w:tcW w:w="781" w:type="pct"/>
                  <w:shd w:val="clear" w:color="auto" w:fill="D9D9D9"/>
                </w:tcPr>
                <w:p w14:paraId="67B9DFCA"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ΣΤΟΙΧΕΙΟ ΤΕΚΜΗΡΙΩΣΗΣ</w:t>
                  </w:r>
                </w:p>
                <w:p w14:paraId="60CB41D7"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 xml:space="preserve">(τύπος &amp; </w:t>
                  </w:r>
                  <w:proofErr w:type="spellStart"/>
                  <w:r w:rsidRPr="00B43D81">
                    <w:rPr>
                      <w:sz w:val="18"/>
                      <w:szCs w:val="18"/>
                      <w:lang w:val="el-GR"/>
                    </w:rPr>
                    <w:t>ημ</w:t>
                  </w:r>
                  <w:proofErr w:type="spellEnd"/>
                  <w:r w:rsidRPr="00B43D81">
                    <w:rPr>
                      <w:sz w:val="18"/>
                      <w:szCs w:val="18"/>
                      <w:lang w:val="el-GR"/>
                    </w:rPr>
                    <w:t>/</w:t>
                  </w:r>
                  <w:proofErr w:type="spellStart"/>
                  <w:r w:rsidRPr="00B43D81">
                    <w:rPr>
                      <w:sz w:val="18"/>
                      <w:szCs w:val="18"/>
                      <w:lang w:val="el-GR"/>
                    </w:rPr>
                    <w:t>νία</w:t>
                  </w:r>
                  <w:proofErr w:type="spellEnd"/>
                  <w:r w:rsidRPr="00B43D81">
                    <w:rPr>
                      <w:sz w:val="18"/>
                      <w:szCs w:val="18"/>
                      <w:lang w:val="el-GR"/>
                    </w:rPr>
                    <w:t>)</w:t>
                  </w:r>
                </w:p>
              </w:tc>
            </w:tr>
            <w:tr w:rsidR="007340CA" w:rsidRPr="00DA272F" w14:paraId="5C02948C" w14:textId="77777777" w:rsidTr="009C5EA6">
              <w:tc>
                <w:tcPr>
                  <w:tcW w:w="171" w:type="pct"/>
                </w:tcPr>
                <w:p w14:paraId="3B300E7D" w14:textId="77777777" w:rsidR="007340CA" w:rsidRPr="00603221" w:rsidRDefault="007340CA" w:rsidP="009C5EA6">
                  <w:pPr>
                    <w:tabs>
                      <w:tab w:val="left" w:pos="-2268"/>
                    </w:tabs>
                    <w:spacing w:line="276" w:lineRule="auto"/>
                    <w:rPr>
                      <w:b/>
                      <w:lang w:val="el-GR"/>
                    </w:rPr>
                  </w:pPr>
                </w:p>
              </w:tc>
              <w:tc>
                <w:tcPr>
                  <w:tcW w:w="547" w:type="pct"/>
                </w:tcPr>
                <w:p w14:paraId="3DA8A45B" w14:textId="77777777" w:rsidR="007340CA" w:rsidRPr="00603221" w:rsidRDefault="007340CA" w:rsidP="009C5EA6">
                  <w:pPr>
                    <w:tabs>
                      <w:tab w:val="left" w:pos="-2268"/>
                    </w:tabs>
                    <w:spacing w:line="276" w:lineRule="auto"/>
                    <w:ind w:left="-108"/>
                    <w:rPr>
                      <w:b/>
                      <w:lang w:val="el-GR"/>
                    </w:rPr>
                  </w:pPr>
                </w:p>
              </w:tc>
              <w:tc>
                <w:tcPr>
                  <w:tcW w:w="640" w:type="pct"/>
                </w:tcPr>
                <w:p w14:paraId="09B613D3" w14:textId="77777777" w:rsidR="007340CA" w:rsidRPr="00603221" w:rsidRDefault="007340CA" w:rsidP="009C5EA6">
                  <w:pPr>
                    <w:tabs>
                      <w:tab w:val="left" w:pos="-2268"/>
                    </w:tabs>
                    <w:spacing w:line="276" w:lineRule="auto"/>
                    <w:ind w:left="-108"/>
                    <w:rPr>
                      <w:b/>
                      <w:lang w:val="el-GR"/>
                    </w:rPr>
                  </w:pPr>
                </w:p>
              </w:tc>
              <w:tc>
                <w:tcPr>
                  <w:tcW w:w="645" w:type="pct"/>
                </w:tcPr>
                <w:p w14:paraId="2923342F" w14:textId="77777777" w:rsidR="007340CA" w:rsidRPr="00603221" w:rsidRDefault="007340CA" w:rsidP="009C5EA6">
                  <w:pPr>
                    <w:tabs>
                      <w:tab w:val="left" w:pos="-2268"/>
                    </w:tabs>
                    <w:spacing w:line="276" w:lineRule="auto"/>
                    <w:ind w:left="-108"/>
                    <w:rPr>
                      <w:b/>
                      <w:lang w:val="el-GR"/>
                    </w:rPr>
                  </w:pPr>
                </w:p>
              </w:tc>
              <w:tc>
                <w:tcPr>
                  <w:tcW w:w="607" w:type="pct"/>
                </w:tcPr>
                <w:p w14:paraId="4695C132" w14:textId="77777777" w:rsidR="007340CA" w:rsidRPr="00603221" w:rsidRDefault="007340CA" w:rsidP="009C5EA6">
                  <w:pPr>
                    <w:tabs>
                      <w:tab w:val="left" w:pos="-2268"/>
                    </w:tabs>
                    <w:spacing w:line="276" w:lineRule="auto"/>
                    <w:ind w:left="72"/>
                    <w:rPr>
                      <w:b/>
                      <w:lang w:val="el-GR"/>
                    </w:rPr>
                  </w:pPr>
                </w:p>
              </w:tc>
              <w:tc>
                <w:tcPr>
                  <w:tcW w:w="763" w:type="pct"/>
                </w:tcPr>
                <w:p w14:paraId="7A2177FF" w14:textId="77777777" w:rsidR="007340CA" w:rsidRPr="00603221" w:rsidRDefault="007340CA" w:rsidP="009C5EA6">
                  <w:pPr>
                    <w:tabs>
                      <w:tab w:val="left" w:pos="-2268"/>
                    </w:tabs>
                    <w:spacing w:line="276" w:lineRule="auto"/>
                    <w:rPr>
                      <w:b/>
                      <w:lang w:val="el-GR"/>
                    </w:rPr>
                  </w:pPr>
                </w:p>
              </w:tc>
              <w:tc>
                <w:tcPr>
                  <w:tcW w:w="845" w:type="pct"/>
                </w:tcPr>
                <w:p w14:paraId="710573DC" w14:textId="77777777" w:rsidR="007340CA" w:rsidRPr="00603221" w:rsidRDefault="007340CA" w:rsidP="009C5EA6">
                  <w:pPr>
                    <w:tabs>
                      <w:tab w:val="left" w:pos="-2268"/>
                    </w:tabs>
                    <w:spacing w:line="276" w:lineRule="auto"/>
                    <w:rPr>
                      <w:b/>
                      <w:lang w:val="el-GR"/>
                    </w:rPr>
                  </w:pPr>
                </w:p>
              </w:tc>
              <w:tc>
                <w:tcPr>
                  <w:tcW w:w="781" w:type="pct"/>
                </w:tcPr>
                <w:p w14:paraId="793AB36F" w14:textId="77777777" w:rsidR="007340CA" w:rsidRPr="00603221" w:rsidRDefault="007340CA" w:rsidP="009C5EA6">
                  <w:pPr>
                    <w:tabs>
                      <w:tab w:val="left" w:pos="-2268"/>
                    </w:tabs>
                    <w:spacing w:line="276" w:lineRule="auto"/>
                    <w:rPr>
                      <w:b/>
                      <w:lang w:val="el-GR"/>
                    </w:rPr>
                  </w:pPr>
                </w:p>
              </w:tc>
            </w:tr>
          </w:tbl>
          <w:p w14:paraId="6A099600" w14:textId="77777777" w:rsidR="007340CA" w:rsidRPr="00603221" w:rsidRDefault="007340CA" w:rsidP="009C5EA6">
            <w:pPr>
              <w:pStyle w:val="Tabletext"/>
              <w:spacing w:line="276" w:lineRule="auto"/>
              <w:jc w:val="both"/>
              <w:rPr>
                <w:rFonts w:cs="Tahoma"/>
                <w:sz w:val="22"/>
                <w:szCs w:val="22"/>
              </w:rPr>
            </w:pPr>
          </w:p>
          <w:p w14:paraId="0CCC615C" w14:textId="77777777" w:rsidR="007340CA" w:rsidRPr="00603221" w:rsidRDefault="007340CA" w:rsidP="009C5EA6">
            <w:pPr>
              <w:spacing w:line="276" w:lineRule="auto"/>
            </w:pPr>
            <w:r w:rsidRPr="00603221">
              <w:t>όπ</w:t>
            </w:r>
            <w:proofErr w:type="spellStart"/>
            <w:r w:rsidRPr="00603221">
              <w:t>ου</w:t>
            </w:r>
            <w:proofErr w:type="spellEnd"/>
            <w:r w:rsidRPr="00603221">
              <w:t xml:space="preserve"> </w:t>
            </w:r>
            <w:r w:rsidRPr="00603221">
              <w:rPr>
                <w:b/>
              </w:rPr>
              <w:t>«ΣΤΟΙΧΕΙΟ ΤΕΚΜΗΡΙΩΣΗΣ»</w:t>
            </w:r>
            <w:r w:rsidRPr="00603221">
              <w:t xml:space="preserve">: </w:t>
            </w:r>
          </w:p>
          <w:p w14:paraId="17BFB45B" w14:textId="77777777" w:rsidR="007340CA" w:rsidRPr="00603221" w:rsidRDefault="007340CA">
            <w:pPr>
              <w:numPr>
                <w:ilvl w:val="0"/>
                <w:numId w:val="8"/>
              </w:numPr>
              <w:suppressAutoHyphens w:val="0"/>
              <w:ind w:left="419" w:hanging="357"/>
              <w:rPr>
                <w:lang w:val="el-GR"/>
              </w:rPr>
            </w:pPr>
            <w:r w:rsidRPr="00603221">
              <w:rPr>
                <w:lang w:val="el-GR"/>
              </w:rPr>
              <w:t xml:space="preserve">Εάν ο Πελάτης είναι Δημόσιος Φορέας ως στοιχείο τεκμηρίωσης υποβάλλεται πιστοποιητικό ή πρωτόκολλο παραλαβής </w:t>
            </w:r>
            <w:r w:rsidR="00D17DD0" w:rsidRPr="00D17DD0">
              <w:rPr>
                <w:lang w:val="el-GR"/>
              </w:rPr>
              <w:t xml:space="preserve">ή βεβαίωση καλής εκτέλεσης </w:t>
            </w:r>
            <w:r w:rsidRPr="00603221">
              <w:rPr>
                <w:lang w:val="el-GR"/>
              </w:rPr>
              <w:t xml:space="preserve">που συντάσσεται από την αρμόδια Δημόσια Αρχή. </w:t>
            </w:r>
          </w:p>
          <w:p w14:paraId="57DBB48D" w14:textId="25644BC7" w:rsidR="007340CA" w:rsidRPr="00FF5678" w:rsidRDefault="008A7F4A" w:rsidP="00B43D81">
            <w:pPr>
              <w:pStyle w:val="aff"/>
              <w:numPr>
                <w:ilvl w:val="0"/>
                <w:numId w:val="8"/>
              </w:numPr>
              <w:rPr>
                <w:lang w:val="el-GR"/>
              </w:rPr>
            </w:pPr>
            <w:r w:rsidRPr="008A7F4A">
              <w:rPr>
                <w:lang w:val="el-GR"/>
              </w:rPr>
              <w:t>Εάν ο Πελάτης είναι ιδιώτης, ως στοιχείο τεκμηρίωσης υποβάλλεται βεβαίωση καλής εκτέλεσης του Ιδιώτη όπως εκπροσωπείται από το Νόμιμο Εκπρόσωπο. Εφόσον δεν είναι δυνατή η προσκόμιση της βεβαίωσης καλής εκτέλεσης του Ιδιώτη, προσκομίζεται υπεύθυνη δήλωση του οικονομικού φορέα, στην οποία θα αναφέρεται ο λόγος για τον οποίο δεν κατέστη εφικτή η προσκόμιση της παραπάνω δήλωσης και η οποία θα συνοδεύεται από αντίγραφο του τιμολογίου και, εφόσον υφίσταται, της σχετικής σύμβασης</w:t>
            </w:r>
            <w:r>
              <w:rPr>
                <w:lang w:val="el-GR"/>
              </w:rPr>
              <w:t>.</w:t>
            </w:r>
          </w:p>
        </w:tc>
      </w:tr>
      <w:tr w:rsidR="00135A3A" w:rsidRPr="00DA272F" w14:paraId="2BAD2037" w14:textId="77777777" w:rsidTr="009C5EA6">
        <w:tc>
          <w:tcPr>
            <w:tcW w:w="675" w:type="dxa"/>
            <w:shd w:val="clear" w:color="auto" w:fill="D9D9D9"/>
          </w:tcPr>
          <w:p w14:paraId="129730E8" w14:textId="77777777" w:rsidR="00135A3A" w:rsidRPr="00603221" w:rsidRDefault="00135A3A" w:rsidP="00135A3A">
            <w:pPr>
              <w:rPr>
                <w:b/>
              </w:rPr>
            </w:pPr>
            <w:r w:rsidRPr="00603221">
              <w:rPr>
                <w:b/>
                <w:lang w:val="el-GR"/>
              </w:rPr>
              <w:t>4</w:t>
            </w:r>
            <w:r w:rsidRPr="00603221">
              <w:rPr>
                <w:b/>
              </w:rPr>
              <w:t>.</w:t>
            </w:r>
          </w:p>
        </w:tc>
        <w:tc>
          <w:tcPr>
            <w:tcW w:w="9180" w:type="dxa"/>
            <w:shd w:val="clear" w:color="auto" w:fill="D9D9D9"/>
          </w:tcPr>
          <w:p w14:paraId="3B5A2ADD" w14:textId="6576EF85" w:rsidR="00F05738" w:rsidRDefault="00135A3A" w:rsidP="00B43D81">
            <w:pPr>
              <w:autoSpaceDE w:val="0"/>
              <w:autoSpaceDN w:val="0"/>
              <w:adjustRightInd w:val="0"/>
              <w:spacing w:after="0"/>
              <w:rPr>
                <w:b/>
                <w:bCs/>
                <w:lang w:val="el-GR" w:eastAsia="el-GR"/>
              </w:rPr>
            </w:pPr>
            <w:r w:rsidRPr="00603221">
              <w:rPr>
                <w:b/>
                <w:bCs/>
                <w:lang w:val="el-GR" w:eastAsia="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w:t>
            </w:r>
            <w:r>
              <w:rPr>
                <w:b/>
                <w:bCs/>
                <w:lang w:val="el-GR" w:eastAsia="el-GR"/>
              </w:rPr>
              <w:t xml:space="preserve">σύμφωνα με την παράγραφο </w:t>
            </w:r>
            <w:r w:rsidR="00F05738">
              <w:rPr>
                <w:b/>
                <w:bCs/>
                <w:lang w:val="el-GR" w:eastAsia="el-GR"/>
              </w:rPr>
              <w:fldChar w:fldCharType="begin"/>
            </w:r>
            <w:r w:rsidR="00F05738">
              <w:rPr>
                <w:b/>
                <w:bCs/>
                <w:lang w:val="el-GR" w:eastAsia="el-GR"/>
              </w:rPr>
              <w:instrText xml:space="preserve"> REF _Ref122528826 \r \h </w:instrText>
            </w:r>
            <w:r w:rsidR="00F05738">
              <w:rPr>
                <w:b/>
                <w:bCs/>
                <w:lang w:val="el-GR" w:eastAsia="el-GR"/>
              </w:rPr>
            </w:r>
            <w:r w:rsidR="00F05738">
              <w:rPr>
                <w:b/>
                <w:bCs/>
                <w:lang w:val="el-GR" w:eastAsia="el-GR"/>
              </w:rPr>
              <w:fldChar w:fldCharType="separate"/>
            </w:r>
            <w:r w:rsidR="00F54B6C">
              <w:rPr>
                <w:b/>
                <w:bCs/>
                <w:cs/>
                <w:lang w:val="el-GR" w:eastAsia="el-GR"/>
              </w:rPr>
              <w:t>‎</w:t>
            </w:r>
            <w:r w:rsidR="00F54B6C">
              <w:rPr>
                <w:b/>
                <w:bCs/>
                <w:lang w:val="el-GR" w:eastAsia="el-GR"/>
              </w:rPr>
              <w:t>2.2.6.2</w:t>
            </w:r>
            <w:r w:rsidR="00F05738">
              <w:rPr>
                <w:b/>
                <w:bCs/>
                <w:lang w:val="el-GR" w:eastAsia="el-GR"/>
              </w:rPr>
              <w:fldChar w:fldCharType="end"/>
            </w:r>
            <w:r w:rsidR="008A7F4A">
              <w:rPr>
                <w:b/>
                <w:bCs/>
                <w:lang w:val="el-GR" w:eastAsia="el-GR"/>
              </w:rPr>
              <w:t>.</w:t>
            </w:r>
          </w:p>
          <w:p w14:paraId="41DF397C" w14:textId="200A0478" w:rsidR="00135A3A" w:rsidRPr="00603221" w:rsidRDefault="00135A3A" w:rsidP="00F05738">
            <w:pPr>
              <w:autoSpaceDE w:val="0"/>
              <w:autoSpaceDN w:val="0"/>
              <w:adjustRightInd w:val="0"/>
              <w:spacing w:after="0"/>
              <w:jc w:val="left"/>
              <w:rPr>
                <w:lang w:val="el-GR"/>
              </w:rPr>
            </w:pPr>
            <w:r w:rsidRPr="00603221">
              <w:rPr>
                <w:lang w:val="el-GR"/>
              </w:rPr>
              <w:lastRenderedPageBreak/>
              <w:t>Οι οικονομικοί φορείς οφείλουν να αποδείξουν το ανωτέρω κριτήριο ποιοτικής επιλογής υποβάλλοντας τα ακόλουθα στοιχεία τεκμηρίωσης:</w:t>
            </w:r>
          </w:p>
        </w:tc>
      </w:tr>
      <w:tr w:rsidR="00135A3A" w:rsidRPr="00DA272F" w14:paraId="2B86241E" w14:textId="77777777" w:rsidTr="009C5EA6">
        <w:trPr>
          <w:trHeight w:val="1063"/>
        </w:trPr>
        <w:tc>
          <w:tcPr>
            <w:tcW w:w="675" w:type="dxa"/>
          </w:tcPr>
          <w:p w14:paraId="2BB9B37A" w14:textId="77777777" w:rsidR="00135A3A" w:rsidRPr="00603221" w:rsidRDefault="00135A3A" w:rsidP="00135A3A">
            <w:r w:rsidRPr="00603221">
              <w:rPr>
                <w:lang w:val="el-GR"/>
              </w:rPr>
              <w:lastRenderedPageBreak/>
              <w:t>4</w:t>
            </w:r>
            <w:r w:rsidRPr="00603221">
              <w:t>.1</w:t>
            </w:r>
          </w:p>
        </w:tc>
        <w:tc>
          <w:tcPr>
            <w:tcW w:w="9180" w:type="dxa"/>
          </w:tcPr>
          <w:p w14:paraId="0E270C77"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υπαλλήλων του Οικονομικού Φορέα </w:t>
            </w:r>
            <w:r w:rsidRPr="00603221">
              <w:rPr>
                <w:lang w:val="el-GR"/>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36"/>
              <w:gridCol w:w="2036"/>
              <w:gridCol w:w="2040"/>
              <w:gridCol w:w="995"/>
              <w:gridCol w:w="1431"/>
            </w:tblGrid>
            <w:tr w:rsidR="00135A3A" w:rsidRPr="00DA272F" w14:paraId="71E67F38" w14:textId="77777777" w:rsidTr="00F05738">
              <w:trPr>
                <w:trHeight w:val="788"/>
              </w:trPr>
              <w:tc>
                <w:tcPr>
                  <w:tcW w:w="262" w:type="pct"/>
                  <w:shd w:val="clear" w:color="auto" w:fill="E0E0E0"/>
                  <w:vAlign w:val="center"/>
                </w:tcPr>
                <w:p w14:paraId="0B15ED1A" w14:textId="77777777" w:rsidR="00135A3A" w:rsidRPr="00603221" w:rsidRDefault="00135A3A" w:rsidP="00B43D81">
                  <w:pPr>
                    <w:spacing w:line="276" w:lineRule="auto"/>
                    <w:jc w:val="center"/>
                  </w:pPr>
                  <w:r w:rsidRPr="00603221">
                    <w:t>Α/Α</w:t>
                  </w:r>
                </w:p>
              </w:tc>
              <w:tc>
                <w:tcPr>
                  <w:tcW w:w="1130" w:type="pct"/>
                  <w:shd w:val="clear" w:color="auto" w:fill="E0E0E0"/>
                  <w:vAlign w:val="center"/>
                </w:tcPr>
                <w:p w14:paraId="6335B6F0" w14:textId="77777777" w:rsidR="00135A3A" w:rsidRPr="00603221" w:rsidRDefault="00135A3A" w:rsidP="00B43D81">
                  <w:pPr>
                    <w:spacing w:line="276" w:lineRule="auto"/>
                    <w:jc w:val="center"/>
                    <w:rPr>
                      <w:lang w:val="el-GR"/>
                    </w:rPr>
                  </w:pPr>
                  <w:r w:rsidRPr="00603221">
                    <w:rPr>
                      <w:lang w:val="el-GR"/>
                    </w:rPr>
                    <w:t>Εταιρεία (σε περίπτωση Ένωσης / Κοινοπραξίας)</w:t>
                  </w:r>
                </w:p>
              </w:tc>
              <w:tc>
                <w:tcPr>
                  <w:tcW w:w="1130" w:type="pct"/>
                  <w:shd w:val="clear" w:color="auto" w:fill="E0E0E0"/>
                  <w:vAlign w:val="center"/>
                </w:tcPr>
                <w:p w14:paraId="1EB813BE"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2" w:type="pct"/>
                  <w:shd w:val="clear" w:color="auto" w:fill="E0E0E0"/>
                  <w:vAlign w:val="center"/>
                </w:tcPr>
                <w:p w14:paraId="16DA31D9"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52" w:type="pct"/>
                  <w:shd w:val="clear" w:color="auto" w:fill="E0E0E0"/>
                  <w:vAlign w:val="center"/>
                </w:tcPr>
                <w:p w14:paraId="4BB712CB" w14:textId="77777777"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4958E218"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DA272F" w14:paraId="49B2A41F" w14:textId="77777777" w:rsidTr="00F05738">
              <w:trPr>
                <w:trHeight w:val="394"/>
              </w:trPr>
              <w:tc>
                <w:tcPr>
                  <w:tcW w:w="262" w:type="pct"/>
                  <w:vAlign w:val="center"/>
                </w:tcPr>
                <w:p w14:paraId="32AB72A4" w14:textId="77777777" w:rsidR="00135A3A" w:rsidRPr="00603221" w:rsidRDefault="00135A3A" w:rsidP="00135A3A">
                  <w:pPr>
                    <w:spacing w:line="276" w:lineRule="auto"/>
                    <w:rPr>
                      <w:lang w:val="el-GR"/>
                    </w:rPr>
                  </w:pPr>
                </w:p>
              </w:tc>
              <w:tc>
                <w:tcPr>
                  <w:tcW w:w="1130" w:type="pct"/>
                  <w:vAlign w:val="center"/>
                </w:tcPr>
                <w:p w14:paraId="7659DB9C" w14:textId="77777777" w:rsidR="00135A3A" w:rsidRPr="00603221" w:rsidRDefault="00135A3A" w:rsidP="00135A3A">
                  <w:pPr>
                    <w:spacing w:line="276" w:lineRule="auto"/>
                    <w:rPr>
                      <w:lang w:val="el-GR"/>
                    </w:rPr>
                  </w:pPr>
                </w:p>
              </w:tc>
              <w:tc>
                <w:tcPr>
                  <w:tcW w:w="1130" w:type="pct"/>
                  <w:vAlign w:val="center"/>
                </w:tcPr>
                <w:p w14:paraId="704AEE4C" w14:textId="77777777" w:rsidR="00135A3A" w:rsidRPr="00603221" w:rsidRDefault="00135A3A" w:rsidP="00135A3A">
                  <w:pPr>
                    <w:spacing w:line="276" w:lineRule="auto"/>
                    <w:rPr>
                      <w:lang w:val="el-GR"/>
                    </w:rPr>
                  </w:pPr>
                </w:p>
              </w:tc>
              <w:tc>
                <w:tcPr>
                  <w:tcW w:w="1132" w:type="pct"/>
                  <w:vAlign w:val="center"/>
                </w:tcPr>
                <w:p w14:paraId="05A4D8EB" w14:textId="77777777" w:rsidR="00135A3A" w:rsidRPr="00603221" w:rsidRDefault="00135A3A" w:rsidP="00135A3A">
                  <w:pPr>
                    <w:spacing w:line="276" w:lineRule="auto"/>
                    <w:rPr>
                      <w:lang w:val="el-GR"/>
                    </w:rPr>
                  </w:pPr>
                </w:p>
              </w:tc>
              <w:tc>
                <w:tcPr>
                  <w:tcW w:w="552" w:type="pct"/>
                  <w:vAlign w:val="center"/>
                </w:tcPr>
                <w:p w14:paraId="202253DD" w14:textId="77777777" w:rsidR="00135A3A" w:rsidRPr="00603221" w:rsidRDefault="00135A3A" w:rsidP="00135A3A">
                  <w:pPr>
                    <w:spacing w:line="276" w:lineRule="auto"/>
                    <w:rPr>
                      <w:lang w:val="el-GR"/>
                    </w:rPr>
                  </w:pPr>
                </w:p>
              </w:tc>
              <w:tc>
                <w:tcPr>
                  <w:tcW w:w="794" w:type="pct"/>
                  <w:shd w:val="clear" w:color="auto" w:fill="C0C0C0"/>
                </w:tcPr>
                <w:p w14:paraId="5FF80A5E" w14:textId="77777777" w:rsidR="00135A3A" w:rsidRPr="00603221" w:rsidRDefault="00135A3A" w:rsidP="00135A3A">
                  <w:pPr>
                    <w:spacing w:line="276" w:lineRule="auto"/>
                    <w:rPr>
                      <w:lang w:val="el-GR"/>
                    </w:rPr>
                  </w:pPr>
                </w:p>
              </w:tc>
            </w:tr>
            <w:tr w:rsidR="00135A3A" w:rsidRPr="00DA272F" w14:paraId="78F4B18C" w14:textId="77777777" w:rsidTr="00F05738">
              <w:trPr>
                <w:trHeight w:val="394"/>
              </w:trPr>
              <w:tc>
                <w:tcPr>
                  <w:tcW w:w="262" w:type="pct"/>
                  <w:vAlign w:val="center"/>
                </w:tcPr>
                <w:p w14:paraId="654F0948" w14:textId="77777777" w:rsidR="00135A3A" w:rsidRPr="00603221" w:rsidRDefault="00135A3A" w:rsidP="00135A3A">
                  <w:pPr>
                    <w:spacing w:line="276" w:lineRule="auto"/>
                    <w:rPr>
                      <w:lang w:val="el-GR"/>
                    </w:rPr>
                  </w:pPr>
                </w:p>
              </w:tc>
              <w:tc>
                <w:tcPr>
                  <w:tcW w:w="1130" w:type="pct"/>
                  <w:vAlign w:val="center"/>
                </w:tcPr>
                <w:p w14:paraId="24240F10" w14:textId="77777777" w:rsidR="00135A3A" w:rsidRPr="00603221" w:rsidRDefault="00135A3A" w:rsidP="00135A3A">
                  <w:pPr>
                    <w:spacing w:line="276" w:lineRule="auto"/>
                    <w:rPr>
                      <w:lang w:val="el-GR"/>
                    </w:rPr>
                  </w:pPr>
                </w:p>
              </w:tc>
              <w:tc>
                <w:tcPr>
                  <w:tcW w:w="1130" w:type="pct"/>
                  <w:vAlign w:val="center"/>
                </w:tcPr>
                <w:p w14:paraId="16628E9D" w14:textId="77777777" w:rsidR="00135A3A" w:rsidRPr="00603221" w:rsidRDefault="00135A3A" w:rsidP="00135A3A">
                  <w:pPr>
                    <w:spacing w:line="276" w:lineRule="auto"/>
                    <w:rPr>
                      <w:lang w:val="el-GR"/>
                    </w:rPr>
                  </w:pPr>
                </w:p>
              </w:tc>
              <w:tc>
                <w:tcPr>
                  <w:tcW w:w="1132" w:type="pct"/>
                  <w:vAlign w:val="center"/>
                </w:tcPr>
                <w:p w14:paraId="5E05E08B" w14:textId="77777777" w:rsidR="00135A3A" w:rsidRPr="00603221" w:rsidRDefault="00135A3A" w:rsidP="00135A3A">
                  <w:pPr>
                    <w:spacing w:line="276" w:lineRule="auto"/>
                    <w:rPr>
                      <w:lang w:val="el-GR"/>
                    </w:rPr>
                  </w:pPr>
                </w:p>
              </w:tc>
              <w:tc>
                <w:tcPr>
                  <w:tcW w:w="552" w:type="pct"/>
                  <w:vAlign w:val="center"/>
                </w:tcPr>
                <w:p w14:paraId="22842797" w14:textId="77777777" w:rsidR="00135A3A" w:rsidRPr="00603221" w:rsidRDefault="00135A3A" w:rsidP="00135A3A">
                  <w:pPr>
                    <w:spacing w:line="276" w:lineRule="auto"/>
                    <w:rPr>
                      <w:lang w:val="el-GR"/>
                    </w:rPr>
                  </w:pPr>
                </w:p>
              </w:tc>
              <w:tc>
                <w:tcPr>
                  <w:tcW w:w="794" w:type="pct"/>
                  <w:shd w:val="clear" w:color="auto" w:fill="C0C0C0"/>
                </w:tcPr>
                <w:p w14:paraId="42EF7F55" w14:textId="77777777" w:rsidR="00135A3A" w:rsidRPr="00603221" w:rsidRDefault="00135A3A" w:rsidP="00135A3A">
                  <w:pPr>
                    <w:spacing w:line="276" w:lineRule="auto"/>
                    <w:rPr>
                      <w:lang w:val="el-GR"/>
                    </w:rPr>
                  </w:pPr>
                </w:p>
              </w:tc>
            </w:tr>
            <w:tr w:rsidR="00135A3A" w:rsidRPr="00DA272F" w14:paraId="720CD3C9" w14:textId="77777777" w:rsidTr="00F05738">
              <w:trPr>
                <w:trHeight w:val="394"/>
              </w:trPr>
              <w:tc>
                <w:tcPr>
                  <w:tcW w:w="262" w:type="pct"/>
                  <w:vAlign w:val="center"/>
                </w:tcPr>
                <w:p w14:paraId="5E4C479C" w14:textId="77777777" w:rsidR="00135A3A" w:rsidRPr="00603221" w:rsidRDefault="00135A3A" w:rsidP="00135A3A">
                  <w:pPr>
                    <w:spacing w:line="276" w:lineRule="auto"/>
                    <w:rPr>
                      <w:lang w:val="el-GR"/>
                    </w:rPr>
                  </w:pPr>
                </w:p>
              </w:tc>
              <w:tc>
                <w:tcPr>
                  <w:tcW w:w="1130" w:type="pct"/>
                  <w:vAlign w:val="center"/>
                </w:tcPr>
                <w:p w14:paraId="2F642056" w14:textId="77777777" w:rsidR="00135A3A" w:rsidRPr="00603221" w:rsidRDefault="00135A3A" w:rsidP="00135A3A">
                  <w:pPr>
                    <w:spacing w:line="276" w:lineRule="auto"/>
                    <w:rPr>
                      <w:lang w:val="el-GR"/>
                    </w:rPr>
                  </w:pPr>
                </w:p>
              </w:tc>
              <w:tc>
                <w:tcPr>
                  <w:tcW w:w="1130" w:type="pct"/>
                  <w:vAlign w:val="center"/>
                </w:tcPr>
                <w:p w14:paraId="2F3955F7" w14:textId="77777777" w:rsidR="00135A3A" w:rsidRPr="00603221" w:rsidRDefault="00135A3A" w:rsidP="00135A3A">
                  <w:pPr>
                    <w:spacing w:line="276" w:lineRule="auto"/>
                    <w:rPr>
                      <w:lang w:val="el-GR"/>
                    </w:rPr>
                  </w:pPr>
                </w:p>
              </w:tc>
              <w:tc>
                <w:tcPr>
                  <w:tcW w:w="1132" w:type="pct"/>
                  <w:vAlign w:val="center"/>
                </w:tcPr>
                <w:p w14:paraId="45A3AC96" w14:textId="77777777" w:rsidR="00135A3A" w:rsidRPr="00603221" w:rsidRDefault="00135A3A" w:rsidP="00135A3A">
                  <w:pPr>
                    <w:spacing w:line="276" w:lineRule="auto"/>
                    <w:rPr>
                      <w:lang w:val="el-GR"/>
                    </w:rPr>
                  </w:pPr>
                </w:p>
              </w:tc>
              <w:tc>
                <w:tcPr>
                  <w:tcW w:w="552" w:type="pct"/>
                  <w:vAlign w:val="center"/>
                </w:tcPr>
                <w:p w14:paraId="3320D7C0" w14:textId="77777777" w:rsidR="00135A3A" w:rsidRPr="00603221" w:rsidRDefault="00135A3A" w:rsidP="00135A3A">
                  <w:pPr>
                    <w:spacing w:line="276" w:lineRule="auto"/>
                    <w:rPr>
                      <w:lang w:val="el-GR"/>
                    </w:rPr>
                  </w:pPr>
                </w:p>
              </w:tc>
              <w:tc>
                <w:tcPr>
                  <w:tcW w:w="794" w:type="pct"/>
                  <w:shd w:val="clear" w:color="auto" w:fill="C0C0C0"/>
                </w:tcPr>
                <w:p w14:paraId="0E01B1C0" w14:textId="77777777" w:rsidR="00135A3A" w:rsidRPr="00603221" w:rsidRDefault="00135A3A" w:rsidP="00135A3A">
                  <w:pPr>
                    <w:spacing w:line="276" w:lineRule="auto"/>
                    <w:rPr>
                      <w:lang w:val="el-GR"/>
                    </w:rPr>
                  </w:pPr>
                </w:p>
              </w:tc>
            </w:tr>
            <w:tr w:rsidR="00135A3A" w:rsidRPr="00DA272F" w14:paraId="52C50999" w14:textId="77777777" w:rsidTr="00F05738">
              <w:trPr>
                <w:trHeight w:val="380"/>
              </w:trPr>
              <w:tc>
                <w:tcPr>
                  <w:tcW w:w="3654" w:type="pct"/>
                  <w:gridSpan w:val="4"/>
                  <w:tcBorders>
                    <w:bottom w:val="single" w:sz="4" w:space="0" w:color="000080"/>
                  </w:tcBorders>
                  <w:shd w:val="clear" w:color="auto" w:fill="C0C0C0"/>
                  <w:vAlign w:val="center"/>
                </w:tcPr>
                <w:p w14:paraId="7125B955" w14:textId="77777777" w:rsidR="00135A3A" w:rsidRPr="00603221" w:rsidRDefault="00135A3A" w:rsidP="00135A3A">
                  <w:pPr>
                    <w:spacing w:line="276" w:lineRule="auto"/>
                    <w:rPr>
                      <w:b/>
                      <w:lang w:val="el-GR"/>
                    </w:rPr>
                  </w:pPr>
                  <w:r w:rsidRPr="00603221">
                    <w:rPr>
                      <w:b/>
                      <w:lang w:val="el-GR"/>
                    </w:rPr>
                    <w:t xml:space="preserve">ΜΕΡΙΚΟ ΣΥΝΟΛΟ (1) </w:t>
                  </w:r>
                </w:p>
              </w:tc>
              <w:tc>
                <w:tcPr>
                  <w:tcW w:w="552" w:type="pct"/>
                  <w:tcBorders>
                    <w:bottom w:val="single" w:sz="4" w:space="0" w:color="000080"/>
                  </w:tcBorders>
                  <w:shd w:val="clear" w:color="auto" w:fill="C0C0C0"/>
                  <w:vAlign w:val="center"/>
                </w:tcPr>
                <w:p w14:paraId="4F43E0B2" w14:textId="77777777"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7A0FFF60" w14:textId="77777777" w:rsidR="00135A3A" w:rsidRPr="00603221" w:rsidRDefault="00135A3A" w:rsidP="00135A3A">
                  <w:pPr>
                    <w:spacing w:line="276" w:lineRule="auto"/>
                    <w:rPr>
                      <w:lang w:val="el-GR"/>
                    </w:rPr>
                  </w:pPr>
                </w:p>
              </w:tc>
            </w:tr>
          </w:tbl>
          <w:p w14:paraId="6C0E1902" w14:textId="77777777" w:rsidR="00135A3A" w:rsidRPr="00603221" w:rsidRDefault="00135A3A" w:rsidP="00135A3A">
            <w:pPr>
              <w:autoSpaceDE w:val="0"/>
              <w:autoSpaceDN w:val="0"/>
              <w:adjustRightInd w:val="0"/>
              <w:spacing w:after="70"/>
              <w:jc w:val="left"/>
              <w:rPr>
                <w:b/>
                <w:bCs/>
                <w:lang w:val="el-GR" w:eastAsia="el-GR"/>
              </w:rPr>
            </w:pPr>
          </w:p>
          <w:p w14:paraId="73E2472D"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στελεχών των Υπεργολάβων</w:t>
            </w:r>
            <w:r w:rsidRPr="00603221">
              <w:rPr>
                <w:lang w:val="el-GR"/>
              </w:rPr>
              <w:t xml:space="preserve"> </w:t>
            </w:r>
            <w:r w:rsidRPr="00603221">
              <w:rPr>
                <w:b/>
                <w:lang w:val="el-GR"/>
              </w:rPr>
              <w:t>του Οικονομικού Φορέα</w:t>
            </w:r>
            <w:r w:rsidRPr="00603221">
              <w:rPr>
                <w:lang w:val="el-GR"/>
              </w:rPr>
              <w:t xml:space="preserve"> που συμμετέχουν στην Ομάδα Έργου, σύμφωνα με το ακόλουθο υπόδειγμα: </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67"/>
              <w:gridCol w:w="2065"/>
              <w:gridCol w:w="2067"/>
              <w:gridCol w:w="908"/>
              <w:gridCol w:w="1431"/>
            </w:tblGrid>
            <w:tr w:rsidR="00135A3A" w:rsidRPr="00DA272F" w14:paraId="5E6E45AC" w14:textId="77777777" w:rsidTr="00F05738">
              <w:trPr>
                <w:trHeight w:val="788"/>
              </w:trPr>
              <w:tc>
                <w:tcPr>
                  <w:tcW w:w="262" w:type="pct"/>
                  <w:shd w:val="clear" w:color="auto" w:fill="E0E0E0"/>
                  <w:vAlign w:val="center"/>
                </w:tcPr>
                <w:p w14:paraId="4AD18774" w14:textId="77777777" w:rsidR="00135A3A" w:rsidRPr="00603221" w:rsidRDefault="00135A3A" w:rsidP="00B43D81">
                  <w:pPr>
                    <w:spacing w:line="276" w:lineRule="auto"/>
                    <w:jc w:val="center"/>
                    <w:rPr>
                      <w:lang w:val="el-GR"/>
                    </w:rPr>
                  </w:pPr>
                  <w:r w:rsidRPr="00603221">
                    <w:rPr>
                      <w:lang w:val="el-GR"/>
                    </w:rPr>
                    <w:t>Α/Α</w:t>
                  </w:r>
                </w:p>
              </w:tc>
              <w:tc>
                <w:tcPr>
                  <w:tcW w:w="1147" w:type="pct"/>
                  <w:shd w:val="clear" w:color="auto" w:fill="E0E0E0"/>
                  <w:vAlign w:val="center"/>
                </w:tcPr>
                <w:p w14:paraId="63463B97" w14:textId="77777777" w:rsidR="00135A3A" w:rsidRPr="00603221" w:rsidRDefault="00135A3A" w:rsidP="00B43D81">
                  <w:pPr>
                    <w:spacing w:line="276" w:lineRule="auto"/>
                    <w:jc w:val="center"/>
                    <w:rPr>
                      <w:lang w:val="el-GR"/>
                    </w:rPr>
                  </w:pPr>
                  <w:r w:rsidRPr="00603221">
                    <w:rPr>
                      <w:lang w:val="el-GR"/>
                    </w:rPr>
                    <w:t>Επωνυμία Εταιρείας Υπεργολάβου</w:t>
                  </w:r>
                </w:p>
              </w:tc>
              <w:tc>
                <w:tcPr>
                  <w:tcW w:w="1146" w:type="pct"/>
                  <w:shd w:val="clear" w:color="auto" w:fill="E0E0E0"/>
                  <w:vAlign w:val="center"/>
                </w:tcPr>
                <w:p w14:paraId="1868F084"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47" w:type="pct"/>
                  <w:shd w:val="clear" w:color="auto" w:fill="E0E0E0"/>
                  <w:vAlign w:val="center"/>
                </w:tcPr>
                <w:p w14:paraId="0CDFB792"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04" w:type="pct"/>
                  <w:shd w:val="clear" w:color="auto" w:fill="E0E0E0"/>
                  <w:vAlign w:val="center"/>
                </w:tcPr>
                <w:p w14:paraId="7D9217AE" w14:textId="77777777"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68A35E87"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DA272F" w14:paraId="78F804DE" w14:textId="77777777" w:rsidTr="00F05738">
              <w:trPr>
                <w:trHeight w:val="380"/>
              </w:trPr>
              <w:tc>
                <w:tcPr>
                  <w:tcW w:w="262" w:type="pct"/>
                  <w:vAlign w:val="center"/>
                </w:tcPr>
                <w:p w14:paraId="4773AF26" w14:textId="77777777" w:rsidR="00135A3A" w:rsidRPr="00603221" w:rsidRDefault="00135A3A" w:rsidP="00135A3A">
                  <w:pPr>
                    <w:spacing w:line="276" w:lineRule="auto"/>
                    <w:rPr>
                      <w:lang w:val="el-GR"/>
                    </w:rPr>
                  </w:pPr>
                </w:p>
              </w:tc>
              <w:tc>
                <w:tcPr>
                  <w:tcW w:w="1147" w:type="pct"/>
                  <w:vAlign w:val="center"/>
                </w:tcPr>
                <w:p w14:paraId="3C133293" w14:textId="77777777" w:rsidR="00135A3A" w:rsidRPr="00603221" w:rsidRDefault="00135A3A" w:rsidP="00135A3A">
                  <w:pPr>
                    <w:spacing w:line="276" w:lineRule="auto"/>
                    <w:rPr>
                      <w:lang w:val="el-GR"/>
                    </w:rPr>
                  </w:pPr>
                </w:p>
              </w:tc>
              <w:tc>
                <w:tcPr>
                  <w:tcW w:w="1146" w:type="pct"/>
                  <w:vAlign w:val="center"/>
                </w:tcPr>
                <w:p w14:paraId="47880F36" w14:textId="77777777" w:rsidR="00135A3A" w:rsidRPr="00603221" w:rsidRDefault="00135A3A" w:rsidP="00135A3A">
                  <w:pPr>
                    <w:spacing w:line="276" w:lineRule="auto"/>
                    <w:rPr>
                      <w:lang w:val="el-GR"/>
                    </w:rPr>
                  </w:pPr>
                </w:p>
              </w:tc>
              <w:tc>
                <w:tcPr>
                  <w:tcW w:w="1147" w:type="pct"/>
                  <w:vAlign w:val="center"/>
                </w:tcPr>
                <w:p w14:paraId="49BC7457" w14:textId="77777777" w:rsidR="00135A3A" w:rsidRPr="00603221" w:rsidRDefault="00135A3A" w:rsidP="00135A3A">
                  <w:pPr>
                    <w:spacing w:line="276" w:lineRule="auto"/>
                    <w:rPr>
                      <w:lang w:val="el-GR"/>
                    </w:rPr>
                  </w:pPr>
                </w:p>
              </w:tc>
              <w:tc>
                <w:tcPr>
                  <w:tcW w:w="504" w:type="pct"/>
                  <w:vAlign w:val="center"/>
                </w:tcPr>
                <w:p w14:paraId="5DC812C2" w14:textId="77777777" w:rsidR="00135A3A" w:rsidRPr="00603221" w:rsidRDefault="00135A3A" w:rsidP="00135A3A">
                  <w:pPr>
                    <w:spacing w:line="276" w:lineRule="auto"/>
                    <w:rPr>
                      <w:lang w:val="el-GR"/>
                    </w:rPr>
                  </w:pPr>
                </w:p>
              </w:tc>
              <w:tc>
                <w:tcPr>
                  <w:tcW w:w="794" w:type="pct"/>
                  <w:shd w:val="clear" w:color="auto" w:fill="C0C0C0"/>
                </w:tcPr>
                <w:p w14:paraId="5F847E8E" w14:textId="77777777" w:rsidR="00135A3A" w:rsidRPr="00603221" w:rsidRDefault="00135A3A" w:rsidP="00135A3A">
                  <w:pPr>
                    <w:spacing w:line="276" w:lineRule="auto"/>
                    <w:rPr>
                      <w:lang w:val="el-GR"/>
                    </w:rPr>
                  </w:pPr>
                </w:p>
              </w:tc>
            </w:tr>
            <w:tr w:rsidR="00135A3A" w:rsidRPr="00DA272F" w14:paraId="7C40266F" w14:textId="77777777" w:rsidTr="00F05738">
              <w:trPr>
                <w:trHeight w:val="394"/>
              </w:trPr>
              <w:tc>
                <w:tcPr>
                  <w:tcW w:w="262" w:type="pct"/>
                  <w:vAlign w:val="center"/>
                </w:tcPr>
                <w:p w14:paraId="5DDFBF71" w14:textId="77777777" w:rsidR="00135A3A" w:rsidRPr="00603221" w:rsidRDefault="00135A3A" w:rsidP="00135A3A">
                  <w:pPr>
                    <w:spacing w:line="276" w:lineRule="auto"/>
                    <w:rPr>
                      <w:lang w:val="el-GR"/>
                    </w:rPr>
                  </w:pPr>
                </w:p>
              </w:tc>
              <w:tc>
                <w:tcPr>
                  <w:tcW w:w="1147" w:type="pct"/>
                  <w:vAlign w:val="center"/>
                </w:tcPr>
                <w:p w14:paraId="6BC0498F" w14:textId="77777777" w:rsidR="00135A3A" w:rsidRPr="00603221" w:rsidRDefault="00135A3A" w:rsidP="00135A3A">
                  <w:pPr>
                    <w:spacing w:line="276" w:lineRule="auto"/>
                    <w:rPr>
                      <w:lang w:val="el-GR"/>
                    </w:rPr>
                  </w:pPr>
                </w:p>
              </w:tc>
              <w:tc>
                <w:tcPr>
                  <w:tcW w:w="1146" w:type="pct"/>
                  <w:vAlign w:val="center"/>
                </w:tcPr>
                <w:p w14:paraId="4AD2E849" w14:textId="77777777" w:rsidR="00135A3A" w:rsidRPr="00603221" w:rsidRDefault="00135A3A" w:rsidP="00135A3A">
                  <w:pPr>
                    <w:spacing w:line="276" w:lineRule="auto"/>
                    <w:rPr>
                      <w:lang w:val="el-GR"/>
                    </w:rPr>
                  </w:pPr>
                </w:p>
              </w:tc>
              <w:tc>
                <w:tcPr>
                  <w:tcW w:w="1147" w:type="pct"/>
                  <w:vAlign w:val="center"/>
                </w:tcPr>
                <w:p w14:paraId="182623BF" w14:textId="77777777" w:rsidR="00135A3A" w:rsidRPr="00603221" w:rsidRDefault="00135A3A" w:rsidP="00135A3A">
                  <w:pPr>
                    <w:spacing w:line="276" w:lineRule="auto"/>
                    <w:rPr>
                      <w:lang w:val="el-GR"/>
                    </w:rPr>
                  </w:pPr>
                </w:p>
              </w:tc>
              <w:tc>
                <w:tcPr>
                  <w:tcW w:w="504" w:type="pct"/>
                  <w:vAlign w:val="center"/>
                </w:tcPr>
                <w:p w14:paraId="0A360718" w14:textId="77777777" w:rsidR="00135A3A" w:rsidRPr="00603221" w:rsidRDefault="00135A3A" w:rsidP="00135A3A">
                  <w:pPr>
                    <w:spacing w:line="276" w:lineRule="auto"/>
                    <w:rPr>
                      <w:lang w:val="el-GR"/>
                    </w:rPr>
                  </w:pPr>
                </w:p>
              </w:tc>
              <w:tc>
                <w:tcPr>
                  <w:tcW w:w="794" w:type="pct"/>
                  <w:shd w:val="clear" w:color="auto" w:fill="C0C0C0"/>
                </w:tcPr>
                <w:p w14:paraId="55BAD9BE" w14:textId="77777777" w:rsidR="00135A3A" w:rsidRPr="00603221" w:rsidRDefault="00135A3A" w:rsidP="00135A3A">
                  <w:pPr>
                    <w:spacing w:line="276" w:lineRule="auto"/>
                    <w:rPr>
                      <w:lang w:val="el-GR"/>
                    </w:rPr>
                  </w:pPr>
                </w:p>
              </w:tc>
            </w:tr>
            <w:tr w:rsidR="00135A3A" w:rsidRPr="00DA272F" w14:paraId="613D12E7" w14:textId="77777777" w:rsidTr="00F05738">
              <w:trPr>
                <w:trHeight w:val="394"/>
              </w:trPr>
              <w:tc>
                <w:tcPr>
                  <w:tcW w:w="262" w:type="pct"/>
                  <w:vAlign w:val="center"/>
                </w:tcPr>
                <w:p w14:paraId="440F7D6A" w14:textId="77777777" w:rsidR="00135A3A" w:rsidRPr="00603221" w:rsidRDefault="00135A3A" w:rsidP="00135A3A">
                  <w:pPr>
                    <w:spacing w:line="276" w:lineRule="auto"/>
                    <w:rPr>
                      <w:lang w:val="el-GR"/>
                    </w:rPr>
                  </w:pPr>
                </w:p>
              </w:tc>
              <w:tc>
                <w:tcPr>
                  <w:tcW w:w="1147" w:type="pct"/>
                  <w:vAlign w:val="center"/>
                </w:tcPr>
                <w:p w14:paraId="214B268C" w14:textId="77777777" w:rsidR="00135A3A" w:rsidRPr="00603221" w:rsidRDefault="00135A3A" w:rsidP="00135A3A">
                  <w:pPr>
                    <w:spacing w:line="276" w:lineRule="auto"/>
                    <w:rPr>
                      <w:lang w:val="el-GR"/>
                    </w:rPr>
                  </w:pPr>
                </w:p>
              </w:tc>
              <w:tc>
                <w:tcPr>
                  <w:tcW w:w="1146" w:type="pct"/>
                  <w:vAlign w:val="center"/>
                </w:tcPr>
                <w:p w14:paraId="5B1296EF" w14:textId="77777777" w:rsidR="00135A3A" w:rsidRPr="00603221" w:rsidRDefault="00135A3A" w:rsidP="00135A3A">
                  <w:pPr>
                    <w:spacing w:line="276" w:lineRule="auto"/>
                    <w:rPr>
                      <w:lang w:val="el-GR"/>
                    </w:rPr>
                  </w:pPr>
                </w:p>
              </w:tc>
              <w:tc>
                <w:tcPr>
                  <w:tcW w:w="1147" w:type="pct"/>
                  <w:vAlign w:val="center"/>
                </w:tcPr>
                <w:p w14:paraId="73353300" w14:textId="77777777" w:rsidR="00135A3A" w:rsidRPr="00603221" w:rsidRDefault="00135A3A" w:rsidP="00135A3A">
                  <w:pPr>
                    <w:spacing w:line="276" w:lineRule="auto"/>
                    <w:rPr>
                      <w:lang w:val="el-GR"/>
                    </w:rPr>
                  </w:pPr>
                </w:p>
              </w:tc>
              <w:tc>
                <w:tcPr>
                  <w:tcW w:w="504" w:type="pct"/>
                  <w:vAlign w:val="center"/>
                </w:tcPr>
                <w:p w14:paraId="5AF28195" w14:textId="77777777" w:rsidR="00135A3A" w:rsidRPr="00603221" w:rsidRDefault="00135A3A" w:rsidP="00135A3A">
                  <w:pPr>
                    <w:spacing w:line="276" w:lineRule="auto"/>
                    <w:rPr>
                      <w:lang w:val="el-GR"/>
                    </w:rPr>
                  </w:pPr>
                </w:p>
              </w:tc>
              <w:tc>
                <w:tcPr>
                  <w:tcW w:w="794" w:type="pct"/>
                  <w:shd w:val="clear" w:color="auto" w:fill="C0C0C0"/>
                </w:tcPr>
                <w:p w14:paraId="24621144" w14:textId="77777777" w:rsidR="00135A3A" w:rsidRPr="00603221" w:rsidRDefault="00135A3A" w:rsidP="00135A3A">
                  <w:pPr>
                    <w:spacing w:line="276" w:lineRule="auto"/>
                    <w:rPr>
                      <w:lang w:val="el-GR"/>
                    </w:rPr>
                  </w:pPr>
                </w:p>
              </w:tc>
            </w:tr>
            <w:tr w:rsidR="00135A3A" w:rsidRPr="00DA272F" w14:paraId="3A4C30BD" w14:textId="77777777" w:rsidTr="00F05738">
              <w:trPr>
                <w:trHeight w:val="394"/>
              </w:trPr>
              <w:tc>
                <w:tcPr>
                  <w:tcW w:w="3702" w:type="pct"/>
                  <w:gridSpan w:val="4"/>
                  <w:tcBorders>
                    <w:bottom w:val="single" w:sz="4" w:space="0" w:color="000080"/>
                  </w:tcBorders>
                  <w:shd w:val="clear" w:color="auto" w:fill="C0C0C0"/>
                  <w:vAlign w:val="center"/>
                </w:tcPr>
                <w:p w14:paraId="7F0B0068" w14:textId="77777777" w:rsidR="00135A3A" w:rsidRPr="00603221" w:rsidRDefault="00135A3A" w:rsidP="00135A3A">
                  <w:pPr>
                    <w:spacing w:line="276" w:lineRule="auto"/>
                    <w:rPr>
                      <w:b/>
                      <w:lang w:val="el-GR"/>
                    </w:rPr>
                  </w:pPr>
                  <w:r w:rsidRPr="00603221">
                    <w:rPr>
                      <w:b/>
                      <w:lang w:val="el-GR"/>
                    </w:rPr>
                    <w:t xml:space="preserve">ΜΕΡΙΚΟ ΣΥΝΟΛΟ (2) </w:t>
                  </w:r>
                </w:p>
              </w:tc>
              <w:tc>
                <w:tcPr>
                  <w:tcW w:w="504" w:type="pct"/>
                  <w:tcBorders>
                    <w:bottom w:val="single" w:sz="4" w:space="0" w:color="000080"/>
                  </w:tcBorders>
                  <w:shd w:val="clear" w:color="auto" w:fill="C0C0C0"/>
                  <w:vAlign w:val="center"/>
                </w:tcPr>
                <w:p w14:paraId="641B8379" w14:textId="77777777"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0E8FB62A" w14:textId="77777777" w:rsidR="00135A3A" w:rsidRPr="00603221" w:rsidRDefault="00135A3A" w:rsidP="00135A3A">
                  <w:pPr>
                    <w:spacing w:line="276" w:lineRule="auto"/>
                    <w:rPr>
                      <w:lang w:val="el-GR"/>
                    </w:rPr>
                  </w:pPr>
                </w:p>
              </w:tc>
            </w:tr>
          </w:tbl>
          <w:p w14:paraId="17F6A771" w14:textId="77777777" w:rsidR="00135A3A" w:rsidRPr="00603221" w:rsidRDefault="00135A3A" w:rsidP="00135A3A">
            <w:pPr>
              <w:autoSpaceDE w:val="0"/>
              <w:autoSpaceDN w:val="0"/>
              <w:adjustRightInd w:val="0"/>
              <w:spacing w:after="70"/>
              <w:jc w:val="left"/>
              <w:rPr>
                <w:b/>
                <w:bCs/>
                <w:lang w:val="el-GR" w:eastAsia="el-GR"/>
              </w:rPr>
            </w:pPr>
          </w:p>
          <w:p w14:paraId="6C82594A"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εξωτερικών συνεργατών του Οικονομικού Φορέα </w:t>
            </w:r>
            <w:r w:rsidRPr="00603221">
              <w:rPr>
                <w:lang w:val="el-GR"/>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997"/>
              <w:gridCol w:w="1431"/>
            </w:tblGrid>
            <w:tr w:rsidR="00135A3A" w:rsidRPr="00DA272F" w14:paraId="01080584" w14:textId="77777777" w:rsidTr="00F05738">
              <w:trPr>
                <w:trHeight w:val="788"/>
              </w:trPr>
              <w:tc>
                <w:tcPr>
                  <w:tcW w:w="262" w:type="pct"/>
                  <w:shd w:val="clear" w:color="auto" w:fill="E0E0E0"/>
                  <w:vAlign w:val="center"/>
                </w:tcPr>
                <w:p w14:paraId="5FA85169" w14:textId="77777777" w:rsidR="00135A3A" w:rsidRPr="00603221" w:rsidRDefault="00135A3A" w:rsidP="00B43D81">
                  <w:pPr>
                    <w:spacing w:line="276" w:lineRule="auto"/>
                    <w:jc w:val="center"/>
                    <w:rPr>
                      <w:lang w:val="el-GR"/>
                    </w:rPr>
                  </w:pPr>
                  <w:r w:rsidRPr="00603221">
                    <w:rPr>
                      <w:lang w:val="el-GR"/>
                    </w:rPr>
                    <w:t>Α/Α</w:t>
                  </w:r>
                </w:p>
              </w:tc>
              <w:tc>
                <w:tcPr>
                  <w:tcW w:w="2261" w:type="pct"/>
                  <w:shd w:val="clear" w:color="auto" w:fill="E0E0E0"/>
                  <w:vAlign w:val="center"/>
                </w:tcPr>
                <w:p w14:paraId="574807C7"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0" w:type="pct"/>
                  <w:shd w:val="clear" w:color="auto" w:fill="E0E0E0"/>
                  <w:vAlign w:val="center"/>
                </w:tcPr>
                <w:p w14:paraId="015F46F2"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53" w:type="pct"/>
                  <w:shd w:val="clear" w:color="auto" w:fill="E0E0E0"/>
                  <w:vAlign w:val="center"/>
                </w:tcPr>
                <w:p w14:paraId="3F3169BC" w14:textId="77777777" w:rsidR="00135A3A" w:rsidRPr="00603221" w:rsidRDefault="00135A3A" w:rsidP="00B43D81">
                  <w:pPr>
                    <w:spacing w:line="276" w:lineRule="auto"/>
                    <w:jc w:val="center"/>
                    <w:rPr>
                      <w:lang w:val="el-GR"/>
                    </w:rPr>
                  </w:pPr>
                  <w:r w:rsidRPr="00603221">
                    <w:rPr>
                      <w:lang w:val="el-GR"/>
                    </w:rPr>
                    <w:t>Ανθρωπομήνες</w:t>
                  </w:r>
                </w:p>
              </w:tc>
              <w:tc>
                <w:tcPr>
                  <w:tcW w:w="795" w:type="pct"/>
                  <w:shd w:val="clear" w:color="auto" w:fill="C0C0C0"/>
                </w:tcPr>
                <w:p w14:paraId="65B23780"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DA272F" w14:paraId="3B441C4B" w14:textId="77777777" w:rsidTr="00F05738">
              <w:trPr>
                <w:trHeight w:val="394"/>
              </w:trPr>
              <w:tc>
                <w:tcPr>
                  <w:tcW w:w="262" w:type="pct"/>
                  <w:vAlign w:val="center"/>
                </w:tcPr>
                <w:p w14:paraId="2BC84E87" w14:textId="77777777" w:rsidR="00135A3A" w:rsidRPr="00603221" w:rsidRDefault="00135A3A" w:rsidP="00135A3A">
                  <w:pPr>
                    <w:spacing w:line="276" w:lineRule="auto"/>
                    <w:rPr>
                      <w:lang w:val="el-GR"/>
                    </w:rPr>
                  </w:pPr>
                </w:p>
              </w:tc>
              <w:tc>
                <w:tcPr>
                  <w:tcW w:w="2261" w:type="pct"/>
                  <w:vAlign w:val="center"/>
                </w:tcPr>
                <w:p w14:paraId="3E796603" w14:textId="77777777" w:rsidR="00135A3A" w:rsidRPr="00603221" w:rsidRDefault="00135A3A" w:rsidP="00135A3A">
                  <w:pPr>
                    <w:spacing w:line="276" w:lineRule="auto"/>
                    <w:rPr>
                      <w:lang w:val="el-GR"/>
                    </w:rPr>
                  </w:pPr>
                </w:p>
              </w:tc>
              <w:tc>
                <w:tcPr>
                  <w:tcW w:w="1130" w:type="pct"/>
                  <w:vAlign w:val="center"/>
                </w:tcPr>
                <w:p w14:paraId="524B65AE" w14:textId="77777777" w:rsidR="00135A3A" w:rsidRPr="00603221" w:rsidRDefault="00135A3A" w:rsidP="00135A3A">
                  <w:pPr>
                    <w:spacing w:line="276" w:lineRule="auto"/>
                    <w:rPr>
                      <w:lang w:val="el-GR"/>
                    </w:rPr>
                  </w:pPr>
                </w:p>
              </w:tc>
              <w:tc>
                <w:tcPr>
                  <w:tcW w:w="553" w:type="pct"/>
                  <w:vAlign w:val="center"/>
                </w:tcPr>
                <w:p w14:paraId="3188AB9D" w14:textId="77777777" w:rsidR="00135A3A" w:rsidRPr="00603221" w:rsidRDefault="00135A3A" w:rsidP="00135A3A">
                  <w:pPr>
                    <w:spacing w:line="276" w:lineRule="auto"/>
                    <w:rPr>
                      <w:lang w:val="el-GR"/>
                    </w:rPr>
                  </w:pPr>
                </w:p>
              </w:tc>
              <w:tc>
                <w:tcPr>
                  <w:tcW w:w="795" w:type="pct"/>
                  <w:shd w:val="clear" w:color="auto" w:fill="C0C0C0"/>
                </w:tcPr>
                <w:p w14:paraId="632C72FC" w14:textId="77777777" w:rsidR="00135A3A" w:rsidRPr="00603221" w:rsidRDefault="00135A3A" w:rsidP="00135A3A">
                  <w:pPr>
                    <w:spacing w:line="276" w:lineRule="auto"/>
                    <w:rPr>
                      <w:lang w:val="el-GR"/>
                    </w:rPr>
                  </w:pPr>
                </w:p>
              </w:tc>
            </w:tr>
            <w:tr w:rsidR="00135A3A" w:rsidRPr="00DA272F" w14:paraId="198A5BC1" w14:textId="77777777" w:rsidTr="00F05738">
              <w:trPr>
                <w:trHeight w:val="394"/>
              </w:trPr>
              <w:tc>
                <w:tcPr>
                  <w:tcW w:w="262" w:type="pct"/>
                  <w:vAlign w:val="center"/>
                </w:tcPr>
                <w:p w14:paraId="3EFE2E8E" w14:textId="77777777" w:rsidR="00135A3A" w:rsidRPr="00603221" w:rsidRDefault="00135A3A" w:rsidP="00135A3A">
                  <w:pPr>
                    <w:spacing w:line="276" w:lineRule="auto"/>
                    <w:rPr>
                      <w:lang w:val="el-GR"/>
                    </w:rPr>
                  </w:pPr>
                </w:p>
              </w:tc>
              <w:tc>
                <w:tcPr>
                  <w:tcW w:w="2261" w:type="pct"/>
                  <w:vAlign w:val="center"/>
                </w:tcPr>
                <w:p w14:paraId="384CD81A" w14:textId="77777777" w:rsidR="00135A3A" w:rsidRPr="00603221" w:rsidRDefault="00135A3A" w:rsidP="00135A3A">
                  <w:pPr>
                    <w:spacing w:line="276" w:lineRule="auto"/>
                    <w:rPr>
                      <w:lang w:val="el-GR"/>
                    </w:rPr>
                  </w:pPr>
                </w:p>
              </w:tc>
              <w:tc>
                <w:tcPr>
                  <w:tcW w:w="1130" w:type="pct"/>
                  <w:vAlign w:val="center"/>
                </w:tcPr>
                <w:p w14:paraId="770B211A" w14:textId="77777777" w:rsidR="00135A3A" w:rsidRPr="00603221" w:rsidRDefault="00135A3A" w:rsidP="00135A3A">
                  <w:pPr>
                    <w:spacing w:line="276" w:lineRule="auto"/>
                    <w:rPr>
                      <w:lang w:val="el-GR"/>
                    </w:rPr>
                  </w:pPr>
                </w:p>
              </w:tc>
              <w:tc>
                <w:tcPr>
                  <w:tcW w:w="553" w:type="pct"/>
                  <w:vAlign w:val="center"/>
                </w:tcPr>
                <w:p w14:paraId="0101E37A" w14:textId="77777777" w:rsidR="00135A3A" w:rsidRPr="00603221" w:rsidRDefault="00135A3A" w:rsidP="00135A3A">
                  <w:pPr>
                    <w:spacing w:line="276" w:lineRule="auto"/>
                    <w:rPr>
                      <w:lang w:val="el-GR"/>
                    </w:rPr>
                  </w:pPr>
                </w:p>
              </w:tc>
              <w:tc>
                <w:tcPr>
                  <w:tcW w:w="795" w:type="pct"/>
                  <w:shd w:val="clear" w:color="auto" w:fill="C0C0C0"/>
                </w:tcPr>
                <w:p w14:paraId="40806AB4" w14:textId="77777777" w:rsidR="00135A3A" w:rsidRPr="00603221" w:rsidRDefault="00135A3A" w:rsidP="00135A3A">
                  <w:pPr>
                    <w:spacing w:line="276" w:lineRule="auto"/>
                    <w:rPr>
                      <w:lang w:val="el-GR"/>
                    </w:rPr>
                  </w:pPr>
                </w:p>
              </w:tc>
            </w:tr>
            <w:tr w:rsidR="00135A3A" w:rsidRPr="00DA272F" w14:paraId="77B3E555" w14:textId="77777777" w:rsidTr="00F05738">
              <w:trPr>
                <w:trHeight w:val="394"/>
              </w:trPr>
              <w:tc>
                <w:tcPr>
                  <w:tcW w:w="262" w:type="pct"/>
                  <w:vAlign w:val="center"/>
                </w:tcPr>
                <w:p w14:paraId="6BEEAA51" w14:textId="77777777" w:rsidR="00135A3A" w:rsidRPr="00603221" w:rsidRDefault="00135A3A" w:rsidP="00135A3A">
                  <w:pPr>
                    <w:spacing w:line="276" w:lineRule="auto"/>
                    <w:rPr>
                      <w:lang w:val="el-GR"/>
                    </w:rPr>
                  </w:pPr>
                </w:p>
              </w:tc>
              <w:tc>
                <w:tcPr>
                  <w:tcW w:w="2261" w:type="pct"/>
                  <w:vAlign w:val="center"/>
                </w:tcPr>
                <w:p w14:paraId="3E08CFE6" w14:textId="77777777" w:rsidR="00135A3A" w:rsidRPr="00603221" w:rsidRDefault="00135A3A" w:rsidP="00135A3A">
                  <w:pPr>
                    <w:spacing w:line="276" w:lineRule="auto"/>
                    <w:rPr>
                      <w:lang w:val="el-GR"/>
                    </w:rPr>
                  </w:pPr>
                </w:p>
              </w:tc>
              <w:tc>
                <w:tcPr>
                  <w:tcW w:w="1130" w:type="pct"/>
                  <w:vAlign w:val="center"/>
                </w:tcPr>
                <w:p w14:paraId="731C88BD" w14:textId="77777777" w:rsidR="00135A3A" w:rsidRPr="00603221" w:rsidRDefault="00135A3A" w:rsidP="00135A3A">
                  <w:pPr>
                    <w:spacing w:line="276" w:lineRule="auto"/>
                    <w:rPr>
                      <w:lang w:val="el-GR"/>
                    </w:rPr>
                  </w:pPr>
                </w:p>
              </w:tc>
              <w:tc>
                <w:tcPr>
                  <w:tcW w:w="553" w:type="pct"/>
                  <w:vAlign w:val="center"/>
                </w:tcPr>
                <w:p w14:paraId="28B6A0DD" w14:textId="77777777" w:rsidR="00135A3A" w:rsidRPr="00603221" w:rsidRDefault="00135A3A" w:rsidP="00135A3A">
                  <w:pPr>
                    <w:spacing w:line="276" w:lineRule="auto"/>
                    <w:rPr>
                      <w:lang w:val="el-GR"/>
                    </w:rPr>
                  </w:pPr>
                </w:p>
              </w:tc>
              <w:tc>
                <w:tcPr>
                  <w:tcW w:w="795" w:type="pct"/>
                  <w:shd w:val="clear" w:color="auto" w:fill="C0C0C0"/>
                </w:tcPr>
                <w:p w14:paraId="01460ED6" w14:textId="77777777" w:rsidR="00135A3A" w:rsidRPr="00603221" w:rsidRDefault="00135A3A" w:rsidP="00135A3A">
                  <w:pPr>
                    <w:spacing w:line="276" w:lineRule="auto"/>
                    <w:rPr>
                      <w:lang w:val="el-GR"/>
                    </w:rPr>
                  </w:pPr>
                </w:p>
              </w:tc>
            </w:tr>
            <w:tr w:rsidR="00135A3A" w:rsidRPr="00DA272F" w14:paraId="3DD17F49" w14:textId="77777777" w:rsidTr="00F05738">
              <w:trPr>
                <w:trHeight w:val="380"/>
              </w:trPr>
              <w:tc>
                <w:tcPr>
                  <w:tcW w:w="3653" w:type="pct"/>
                  <w:gridSpan w:val="3"/>
                  <w:shd w:val="clear" w:color="auto" w:fill="C0C0C0"/>
                  <w:vAlign w:val="center"/>
                </w:tcPr>
                <w:p w14:paraId="4B71D38F" w14:textId="77777777" w:rsidR="00135A3A" w:rsidRPr="00603221" w:rsidRDefault="00135A3A" w:rsidP="00135A3A">
                  <w:pPr>
                    <w:spacing w:line="276" w:lineRule="auto"/>
                    <w:rPr>
                      <w:lang w:val="el-GR"/>
                    </w:rPr>
                  </w:pPr>
                  <w:r w:rsidRPr="00603221">
                    <w:rPr>
                      <w:b/>
                      <w:lang w:val="el-GR"/>
                    </w:rPr>
                    <w:t>ΜΕΡΙΚΟ ΣΥΝΟΛΟ (3)</w:t>
                  </w:r>
                </w:p>
              </w:tc>
              <w:tc>
                <w:tcPr>
                  <w:tcW w:w="553" w:type="pct"/>
                  <w:shd w:val="clear" w:color="auto" w:fill="C0C0C0"/>
                  <w:vAlign w:val="center"/>
                </w:tcPr>
                <w:p w14:paraId="68CDE6B2" w14:textId="77777777" w:rsidR="00135A3A" w:rsidRPr="00603221" w:rsidRDefault="00135A3A" w:rsidP="00135A3A">
                  <w:pPr>
                    <w:spacing w:line="276" w:lineRule="auto"/>
                    <w:rPr>
                      <w:lang w:val="el-GR"/>
                    </w:rPr>
                  </w:pPr>
                </w:p>
              </w:tc>
              <w:tc>
                <w:tcPr>
                  <w:tcW w:w="795" w:type="pct"/>
                  <w:shd w:val="clear" w:color="auto" w:fill="C0C0C0"/>
                </w:tcPr>
                <w:p w14:paraId="3E181B06" w14:textId="77777777" w:rsidR="00135A3A" w:rsidRPr="00603221" w:rsidRDefault="00135A3A" w:rsidP="00135A3A">
                  <w:pPr>
                    <w:spacing w:line="276" w:lineRule="auto"/>
                    <w:rPr>
                      <w:lang w:val="el-GR"/>
                    </w:rPr>
                  </w:pPr>
                </w:p>
              </w:tc>
            </w:tr>
          </w:tbl>
          <w:p w14:paraId="290CDFA6" w14:textId="062BE702" w:rsidR="00135A3A" w:rsidRPr="00603221" w:rsidRDefault="00135A3A" w:rsidP="00135A3A">
            <w:pPr>
              <w:spacing w:line="276" w:lineRule="auto"/>
              <w:rPr>
                <w:lang w:val="el-GR"/>
              </w:rPr>
            </w:pPr>
            <w:r w:rsidRPr="00603221">
              <w:rPr>
                <w:lang w:val="el-GR"/>
              </w:rPr>
              <w:t xml:space="preserve">*ως </w:t>
            </w:r>
            <w:r w:rsidRPr="00603221">
              <w:rPr>
                <w:b/>
                <w:lang w:val="el-GR"/>
              </w:rPr>
              <w:t>Ποσοστό Συμμετοχής</w:t>
            </w:r>
            <w:r w:rsidRPr="00603221">
              <w:rPr>
                <w:lang w:val="el-GR"/>
              </w:rPr>
              <w:t xml:space="preserve"> του Μέλους ορίζεται το πηλίκο των ανθρωπομηνών του δια των συνολικών προσφερόμενων ανθρωπομηνών (άθροισμα των μερικών συνόλων 1,</w:t>
            </w:r>
            <w:r w:rsidR="00BF4193">
              <w:rPr>
                <w:lang w:val="el-GR"/>
              </w:rPr>
              <w:t xml:space="preserve"> </w:t>
            </w:r>
            <w:r w:rsidRPr="00603221">
              <w:rPr>
                <w:lang w:val="el-GR"/>
              </w:rPr>
              <w:t>2,</w:t>
            </w:r>
            <w:r w:rsidR="00BF4193">
              <w:rPr>
                <w:lang w:val="el-GR"/>
              </w:rPr>
              <w:t xml:space="preserve"> </w:t>
            </w:r>
            <w:r w:rsidRPr="00603221">
              <w:rPr>
                <w:lang w:val="el-GR"/>
              </w:rPr>
              <w:t>3)</w:t>
            </w:r>
            <w:r w:rsidR="008A7F4A">
              <w:rPr>
                <w:lang w:val="el-GR"/>
              </w:rPr>
              <w:t>.</w:t>
            </w:r>
          </w:p>
          <w:p w14:paraId="347A1C76" w14:textId="77777777" w:rsidR="00135A3A" w:rsidRDefault="00135A3A" w:rsidP="00135A3A">
            <w:pPr>
              <w:autoSpaceDE w:val="0"/>
              <w:autoSpaceDN w:val="0"/>
              <w:adjustRightInd w:val="0"/>
              <w:spacing w:after="70"/>
              <w:rPr>
                <w:lang w:val="el-GR"/>
              </w:rPr>
            </w:pPr>
            <w:r w:rsidRPr="00603221">
              <w:rPr>
                <w:lang w:val="el-GR"/>
              </w:rPr>
              <w:t xml:space="preserve">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w:t>
            </w:r>
            <w:r w:rsidRPr="00603221">
              <w:rPr>
                <w:lang w:val="el-GR"/>
              </w:rPr>
              <w:lastRenderedPageBreak/>
              <w:t>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6DECABC2" w14:textId="3CB23DDF" w:rsidR="008A7F4A" w:rsidRPr="00603221" w:rsidRDefault="008A7F4A" w:rsidP="00135A3A">
            <w:pPr>
              <w:autoSpaceDE w:val="0"/>
              <w:autoSpaceDN w:val="0"/>
              <w:adjustRightInd w:val="0"/>
              <w:spacing w:after="70"/>
              <w:rPr>
                <w:b/>
                <w:bCs/>
                <w:lang w:val="el-GR" w:eastAsia="el-GR"/>
              </w:rPr>
            </w:pPr>
            <w:r w:rsidRPr="00D23996">
              <w:rPr>
                <w:lang w:val="el-GR"/>
              </w:rPr>
              <w:t>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και σύμφωνα με την παρ. 2.2.6.2 θεωρούνται ίδιοι πόροι του οικονομικού φορέα, θα πρέπει να προσκομιστούν οι συμβάσεις ανεξάρτητων υπηρεσιών κατά την έννοια του άρθρου 39 παρ. 9 του Ν. 4387/2016 (Α 85).</w:t>
            </w:r>
          </w:p>
        </w:tc>
      </w:tr>
      <w:tr w:rsidR="00135A3A" w:rsidRPr="00DF02B0" w14:paraId="289E4315" w14:textId="77777777" w:rsidTr="009C5EA6">
        <w:tc>
          <w:tcPr>
            <w:tcW w:w="675" w:type="dxa"/>
          </w:tcPr>
          <w:p w14:paraId="54246971" w14:textId="77777777" w:rsidR="00135A3A" w:rsidRPr="00603221" w:rsidRDefault="00135A3A" w:rsidP="00135A3A">
            <w:r w:rsidRPr="00603221">
              <w:rPr>
                <w:lang w:val="el-GR"/>
              </w:rPr>
              <w:lastRenderedPageBreak/>
              <w:t>4</w:t>
            </w:r>
            <w:r w:rsidRPr="00603221">
              <w:t>.2</w:t>
            </w:r>
          </w:p>
        </w:tc>
        <w:tc>
          <w:tcPr>
            <w:tcW w:w="9180" w:type="dxa"/>
          </w:tcPr>
          <w:p w14:paraId="13EDE606" w14:textId="560E09E8" w:rsidR="00135A3A" w:rsidRPr="00603221" w:rsidRDefault="00135A3A" w:rsidP="003329FF">
            <w:pPr>
              <w:suppressAutoHyphens w:val="0"/>
              <w:autoSpaceDE w:val="0"/>
              <w:autoSpaceDN w:val="0"/>
              <w:adjustRightInd w:val="0"/>
              <w:spacing w:after="70"/>
              <w:jc w:val="left"/>
              <w:rPr>
                <w:lang w:val="el-GR" w:eastAsia="el-GR"/>
              </w:rPr>
            </w:pPr>
            <w:r w:rsidRPr="00603221">
              <w:rPr>
                <w:lang w:val="el-GR" w:eastAsia="el-GR"/>
              </w:rPr>
              <w:t>Βιογραφικά σημειώματα της Ομάδας Έργου (</w:t>
            </w:r>
            <w:r w:rsidRPr="00603221">
              <w:rPr>
                <w:lang w:val="el-GR"/>
              </w:rPr>
              <w:t>βάσει του υποδείγματος / βλ. «</w:t>
            </w:r>
            <w:r w:rsidRPr="00603221">
              <w:rPr>
                <w:lang w:val="el-GR"/>
              </w:rPr>
              <w:fldChar w:fldCharType="begin"/>
            </w:r>
            <w:r w:rsidRPr="00603221">
              <w:rPr>
                <w:lang w:val="el-GR"/>
              </w:rPr>
              <w:instrText xml:space="preserve"> REF _Ref496624509 \h </w:instrText>
            </w:r>
            <w:r w:rsidRPr="00DF02B0">
              <w:rPr>
                <w:lang w:val="el-GR"/>
              </w:rPr>
              <w:instrText xml:space="preserve"> \* MERGEFORMAT </w:instrText>
            </w:r>
            <w:r w:rsidRPr="00603221">
              <w:rPr>
                <w:lang w:val="el-GR"/>
              </w:rPr>
            </w:r>
            <w:r w:rsidRPr="00603221">
              <w:rPr>
                <w:lang w:val="el-GR"/>
              </w:rPr>
              <w:fldChar w:fldCharType="separate"/>
            </w:r>
            <w:r w:rsidR="00F54B6C" w:rsidRPr="00603221">
              <w:rPr>
                <w:lang w:val="el-GR"/>
              </w:rPr>
              <w:t xml:space="preserve">ΠΑΡΑΡΤΗΜΑ </w:t>
            </w:r>
            <w:r w:rsidR="00F54B6C" w:rsidRPr="00F54B6C">
              <w:t>Ι</w:t>
            </w:r>
            <w:r w:rsidR="00F54B6C" w:rsidRPr="00603221">
              <w:t>V</w:t>
            </w:r>
            <w:r w:rsidR="00F54B6C" w:rsidRPr="00603221">
              <w:rPr>
                <w:lang w:val="el-GR"/>
              </w:rPr>
              <w:t xml:space="preserve"> – Υπόδειγμα Βιογραφικού Σημειώματος</w:t>
            </w:r>
            <w:r w:rsidRPr="00603221">
              <w:rPr>
                <w:lang w:val="el-GR"/>
              </w:rPr>
              <w:fldChar w:fldCharType="end"/>
            </w:r>
            <w:r w:rsidRPr="00603221">
              <w:rPr>
                <w:lang w:val="el-GR"/>
              </w:rPr>
              <w:t>»)</w:t>
            </w:r>
          </w:p>
        </w:tc>
      </w:tr>
    </w:tbl>
    <w:p w14:paraId="5A803A5E" w14:textId="77777777" w:rsidR="00814752" w:rsidRPr="00603221" w:rsidRDefault="00814752">
      <w:pPr>
        <w:rPr>
          <w:b/>
          <w:bCs/>
          <w:lang w:val="el-GR"/>
        </w:rPr>
      </w:pPr>
    </w:p>
    <w:p w14:paraId="044C1BC4" w14:textId="3295A143" w:rsidR="008338F0" w:rsidRPr="00603221" w:rsidRDefault="003355E7">
      <w:pPr>
        <w:rPr>
          <w:b/>
          <w:lang w:val="el-GR"/>
        </w:rPr>
      </w:pPr>
      <w:r w:rsidRPr="00603221">
        <w:rPr>
          <w:b/>
          <w:bCs/>
          <w:lang w:val="el-GR"/>
        </w:rPr>
        <w:t xml:space="preserve">Β.5. </w:t>
      </w:r>
      <w:r w:rsidRPr="00603221">
        <w:rPr>
          <w:b/>
          <w:lang w:val="el-GR"/>
        </w:rPr>
        <w:t xml:space="preserve">Για την απόδειξη της συμμόρφωσής τους με </w:t>
      </w:r>
      <w:r w:rsidRPr="00603221">
        <w:rPr>
          <w:b/>
          <w:color w:val="000000"/>
          <w:lang w:val="el-GR"/>
        </w:rPr>
        <w:t xml:space="preserve">πρότυπα διασφάλισης ποιότητας </w:t>
      </w:r>
      <w:r w:rsidRPr="00603221">
        <w:rPr>
          <w:b/>
          <w:lang w:val="el-GR"/>
        </w:rPr>
        <w:t xml:space="preserve">της παραγράφου </w:t>
      </w:r>
      <w:r w:rsidR="006607CE" w:rsidRPr="00603221">
        <w:rPr>
          <w:b/>
          <w:lang w:val="el-GR"/>
        </w:rPr>
        <w:fldChar w:fldCharType="begin"/>
      </w:r>
      <w:r w:rsidR="006607CE" w:rsidRPr="00603221">
        <w:rPr>
          <w:b/>
          <w:lang w:val="el-GR"/>
        </w:rPr>
        <w:instrText xml:space="preserve"> REF _Ref496541651 \r \h </w:instrText>
      </w:r>
      <w:r w:rsidR="00DF02B0" w:rsidRPr="006719D5">
        <w:rPr>
          <w:b/>
          <w:lang w:val="el-GR"/>
        </w:rPr>
        <w:instrText xml:space="preserve"> \* MERGEFORMAT </w:instrText>
      </w:r>
      <w:r w:rsidR="006607CE" w:rsidRPr="00603221">
        <w:rPr>
          <w:b/>
          <w:lang w:val="el-GR"/>
        </w:rPr>
      </w:r>
      <w:r w:rsidR="006607CE" w:rsidRPr="00603221">
        <w:rPr>
          <w:b/>
          <w:lang w:val="el-GR"/>
        </w:rPr>
        <w:fldChar w:fldCharType="separate"/>
      </w:r>
      <w:r w:rsidR="00F54B6C">
        <w:rPr>
          <w:b/>
          <w:cs/>
          <w:lang w:val="el-GR"/>
        </w:rPr>
        <w:t>‎</w:t>
      </w:r>
      <w:r w:rsidR="00F54B6C">
        <w:rPr>
          <w:b/>
          <w:lang w:val="el-GR"/>
        </w:rPr>
        <w:t>2.2.7</w:t>
      </w:r>
      <w:r w:rsidR="006607CE" w:rsidRPr="00603221">
        <w:rPr>
          <w:b/>
          <w:lang w:val="el-GR"/>
        </w:rPr>
        <w:fldChar w:fldCharType="end"/>
      </w:r>
      <w:r w:rsidRPr="00603221">
        <w:rPr>
          <w:b/>
          <w:lang w:val="el-GR"/>
        </w:rPr>
        <w:t xml:space="preserve"> οι οικονομικοί φορείς προσκομίζουν </w:t>
      </w:r>
      <w:r w:rsidR="003822A5" w:rsidRPr="00603221">
        <w:rPr>
          <w:b/>
          <w:lang w:val="el-GR"/>
        </w:rPr>
        <w:t>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BD358F" w:rsidRPr="00DA272F" w14:paraId="15730022" w14:textId="77777777" w:rsidTr="009C5EA6">
        <w:trPr>
          <w:trHeight w:val="711"/>
        </w:trPr>
        <w:tc>
          <w:tcPr>
            <w:tcW w:w="675" w:type="dxa"/>
            <w:shd w:val="clear" w:color="auto" w:fill="D9D9D9"/>
          </w:tcPr>
          <w:p w14:paraId="76D1EC17" w14:textId="77777777" w:rsidR="00BD358F" w:rsidRPr="00603221" w:rsidRDefault="00C40FB9" w:rsidP="009C5EA6">
            <w:pPr>
              <w:rPr>
                <w:b/>
              </w:rPr>
            </w:pPr>
            <w:r w:rsidRPr="00603221">
              <w:rPr>
                <w:b/>
                <w:lang w:val="el-GR"/>
              </w:rPr>
              <w:t>5</w:t>
            </w:r>
            <w:r w:rsidR="00BD358F" w:rsidRPr="00603221">
              <w:rPr>
                <w:b/>
              </w:rPr>
              <w:t>.</w:t>
            </w:r>
          </w:p>
        </w:tc>
        <w:tc>
          <w:tcPr>
            <w:tcW w:w="9180" w:type="dxa"/>
            <w:shd w:val="clear" w:color="auto" w:fill="D9D9D9"/>
          </w:tcPr>
          <w:p w14:paraId="6E5B2FE7" w14:textId="237B9714" w:rsidR="008129E2" w:rsidRPr="00603221" w:rsidRDefault="00BD358F" w:rsidP="009C5EA6">
            <w:pPr>
              <w:autoSpaceDE w:val="0"/>
              <w:autoSpaceDN w:val="0"/>
              <w:adjustRightInd w:val="0"/>
              <w:rPr>
                <w:b/>
                <w:lang w:val="el-GR"/>
              </w:rPr>
            </w:pPr>
            <w:r w:rsidRPr="00603221">
              <w:rPr>
                <w:b/>
                <w:lang w:val="el-GR" w:eastAsia="el-GR"/>
              </w:rPr>
              <w:t>Οι οικονομικοί φορείς που συμμετέχουν στη διαδικασία σύναψης της παρούσας απαιτείτ</w:t>
            </w:r>
            <w:r w:rsidRPr="00603221">
              <w:rPr>
                <w:b/>
                <w:lang w:val="el-GR"/>
              </w:rPr>
              <w:t>αι να εξασφαλίζουν την ποιότητα των παρεχόμενων υπηρεσιών</w:t>
            </w:r>
            <w:r w:rsidR="00E1337D" w:rsidRPr="00603221">
              <w:rPr>
                <w:b/>
                <w:lang w:val="el-GR"/>
              </w:rPr>
              <w:t xml:space="preserve"> </w:t>
            </w:r>
            <w:r w:rsidRPr="00603221">
              <w:rPr>
                <w:b/>
                <w:lang w:val="el-GR"/>
              </w:rPr>
              <w:t>και να διαθέτουν οργανωμένο σύστημα διαχείρισης Ποιότητας</w:t>
            </w:r>
            <w:r w:rsidR="00643224" w:rsidRPr="006116B0">
              <w:rPr>
                <w:b/>
                <w:lang w:val="el-GR"/>
              </w:rPr>
              <w:t xml:space="preserve"> </w:t>
            </w:r>
            <w:r w:rsidR="006116B0" w:rsidRPr="006116B0">
              <w:rPr>
                <w:b/>
                <w:lang w:val="el-GR"/>
              </w:rPr>
              <w:t>σύμφωνα με την</w:t>
            </w:r>
            <w:r w:rsidR="008129E2" w:rsidRPr="006116B0">
              <w:rPr>
                <w:b/>
                <w:lang w:val="el-GR"/>
              </w:rPr>
              <w:t xml:space="preserve"> παρ. </w:t>
            </w:r>
            <w:r w:rsidR="006607CE" w:rsidRPr="006116B0">
              <w:rPr>
                <w:b/>
                <w:lang w:val="el-GR"/>
              </w:rPr>
              <w:fldChar w:fldCharType="begin"/>
            </w:r>
            <w:r w:rsidR="006607CE" w:rsidRPr="006116B0">
              <w:rPr>
                <w:b/>
                <w:lang w:val="el-GR"/>
              </w:rPr>
              <w:instrText xml:space="preserve"> REF _Ref496541651 \r \h  \* MERGEFORMAT </w:instrText>
            </w:r>
            <w:r w:rsidR="006607CE" w:rsidRPr="006116B0">
              <w:rPr>
                <w:b/>
                <w:lang w:val="el-GR"/>
              </w:rPr>
            </w:r>
            <w:r w:rsidR="006607CE" w:rsidRPr="006116B0">
              <w:rPr>
                <w:b/>
                <w:lang w:val="el-GR"/>
              </w:rPr>
              <w:fldChar w:fldCharType="separate"/>
            </w:r>
            <w:r w:rsidR="00F54B6C">
              <w:rPr>
                <w:b/>
                <w:cs/>
                <w:lang w:val="el-GR"/>
              </w:rPr>
              <w:t>‎</w:t>
            </w:r>
            <w:r w:rsidR="00F54B6C">
              <w:rPr>
                <w:b/>
                <w:lang w:val="el-GR"/>
              </w:rPr>
              <w:t>2.2.7</w:t>
            </w:r>
            <w:r w:rsidR="006607CE" w:rsidRPr="006116B0">
              <w:rPr>
                <w:b/>
                <w:lang w:val="el-GR"/>
              </w:rPr>
              <w:fldChar w:fldCharType="end"/>
            </w:r>
          </w:p>
          <w:p w14:paraId="3B49B35E" w14:textId="77777777" w:rsidR="00BD358F" w:rsidRPr="00603221" w:rsidRDefault="00BD358F" w:rsidP="009C5EA6">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BD358F" w:rsidRPr="00DA272F" w14:paraId="1346EF5B" w14:textId="77777777" w:rsidTr="009C5EA6">
        <w:trPr>
          <w:trHeight w:val="1480"/>
        </w:trPr>
        <w:tc>
          <w:tcPr>
            <w:tcW w:w="675" w:type="dxa"/>
          </w:tcPr>
          <w:p w14:paraId="77D8C9CD" w14:textId="77777777" w:rsidR="00BD358F" w:rsidRPr="00603221" w:rsidRDefault="00C40FB9" w:rsidP="009C5EA6">
            <w:r w:rsidRPr="00603221">
              <w:rPr>
                <w:lang w:val="el-GR"/>
              </w:rPr>
              <w:t>5</w:t>
            </w:r>
            <w:r w:rsidR="00BD358F" w:rsidRPr="00603221">
              <w:t>.1</w:t>
            </w:r>
          </w:p>
        </w:tc>
        <w:tc>
          <w:tcPr>
            <w:tcW w:w="9180" w:type="dxa"/>
          </w:tcPr>
          <w:p w14:paraId="52C2B92E" w14:textId="77777777" w:rsidR="00BD358F" w:rsidRPr="00603221" w:rsidRDefault="00C81258" w:rsidP="00641C65">
            <w:pPr>
              <w:pStyle w:val="Tabletext"/>
              <w:jc w:val="both"/>
              <w:rPr>
                <w:rFonts w:cs="Tahoma"/>
                <w:szCs w:val="22"/>
                <w:lang w:eastAsia="el-GR"/>
              </w:rPr>
            </w:pPr>
            <w:r>
              <w:rPr>
                <w:rFonts w:cs="Tahoma"/>
                <w:sz w:val="22"/>
                <w:szCs w:val="22"/>
              </w:rPr>
              <w:t>Ο</w:t>
            </w:r>
            <w:r w:rsidRPr="00641C65">
              <w:rPr>
                <w:rFonts w:cs="Tahoma"/>
                <w:sz w:val="22"/>
                <w:szCs w:val="22"/>
              </w:rPr>
              <w:t>ι οικονομικοί φορείς προσκομίζουν πιστοποιητικά συστήματος διαχείρισης ποιότητας (ISO ή ισοδύναμο)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r w:rsidRPr="00BF4414">
              <w:rPr>
                <w:rFonts w:cs="Tahoma"/>
              </w:rPr>
              <w:t>.</w:t>
            </w:r>
          </w:p>
        </w:tc>
      </w:tr>
    </w:tbl>
    <w:p w14:paraId="23594124" w14:textId="77777777" w:rsidR="00221291" w:rsidRPr="00603221" w:rsidRDefault="00221291">
      <w:pPr>
        <w:rPr>
          <w:b/>
          <w:bCs/>
          <w:lang w:val="el-GR"/>
        </w:rPr>
      </w:pPr>
    </w:p>
    <w:p w14:paraId="3224B5B4" w14:textId="77777777" w:rsidR="00BD358F" w:rsidRPr="00603221" w:rsidRDefault="003355E7">
      <w:pPr>
        <w:rPr>
          <w:b/>
          <w:lang w:val="el-GR"/>
        </w:rPr>
      </w:pPr>
      <w:r w:rsidRPr="00603221">
        <w:rPr>
          <w:b/>
          <w:bCs/>
          <w:lang w:val="el-GR"/>
        </w:rPr>
        <w:t>Β.6.</w:t>
      </w:r>
      <w:r w:rsidRPr="00603221">
        <w:rPr>
          <w:lang w:val="el-GR"/>
        </w:rPr>
        <w:t xml:space="preserve"> </w:t>
      </w:r>
      <w:r w:rsidRPr="00603221">
        <w:rPr>
          <w:b/>
          <w:lang w:val="el-GR"/>
        </w:rPr>
        <w:t>Για την απόδειξη της νόμιμης σύστασης και εκπροσώπησης</w:t>
      </w:r>
      <w:r w:rsidR="00BD358F" w:rsidRPr="00603221">
        <w:rPr>
          <w:b/>
          <w:lang w:val="el-GR"/>
        </w:rPr>
        <w:t>:</w:t>
      </w:r>
    </w:p>
    <w:p w14:paraId="455B9A00" w14:textId="13BBC85E" w:rsidR="002B2F6A" w:rsidRDefault="002B2F6A" w:rsidP="002B2F6A">
      <w:pPr>
        <w:rPr>
          <w:lang w:val="el-GR"/>
        </w:rPr>
      </w:pPr>
      <w:r>
        <w:rPr>
          <w:lang w:val="el-GR"/>
        </w:rPr>
        <w:t xml:space="preserve">Για την απόδειξη της νόμιμης εκπροσώπησης, στις περιπτώσεις που ο οικονομικός φορέας είναι νομικό πρόσωπο και εγγράφεται υποχρεωτικά,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Pr="00E427F2">
        <w:rPr>
          <w:lang w:val="el-GR"/>
        </w:rPr>
        <w:t xml:space="preserve">εκτός αν </w:t>
      </w:r>
      <w:r>
        <w:rPr>
          <w:lang w:val="el-GR"/>
        </w:rPr>
        <w:t>αυτό φέρει</w:t>
      </w:r>
      <w:r w:rsidRPr="00E427F2">
        <w:rPr>
          <w:lang w:val="el-GR"/>
        </w:rPr>
        <w:t xml:space="preserve"> συγκεκριμένο χρόνο ισχύος.</w:t>
      </w:r>
    </w:p>
    <w:p w14:paraId="662FC325" w14:textId="77777777" w:rsidR="002B2F6A" w:rsidRPr="00374B84" w:rsidRDefault="002B2F6A" w:rsidP="002B2F6A">
      <w:pPr>
        <w:rPr>
          <w:lang w:val="el-GR"/>
        </w:rPr>
      </w:pPr>
      <w:r>
        <w:rPr>
          <w:lang w:val="el-GR"/>
        </w:rPr>
        <w:t xml:space="preserve">Ειδικότερα για τους </w:t>
      </w:r>
      <w:r w:rsidRPr="00374B84">
        <w:rPr>
          <w:lang w:val="el-GR"/>
        </w:rPr>
        <w:t>ημεδαπούς οικονομικούς φορείς προσκομίζονται:</w:t>
      </w:r>
    </w:p>
    <w:p w14:paraId="515E57C7" w14:textId="5BEDC486" w:rsidR="002B2F6A" w:rsidRPr="00374B84" w:rsidRDefault="002B2F6A" w:rsidP="002B2F6A">
      <w:pPr>
        <w:rPr>
          <w:lang w:val="el-GR"/>
        </w:rPr>
      </w:pPr>
      <w:r w:rsidRPr="00374B84">
        <w:rPr>
          <w:lang w:val="el-GR"/>
        </w:rPr>
        <w:t xml:space="preserve">i) </w:t>
      </w:r>
      <w:r w:rsidRPr="006A34C5">
        <w:rPr>
          <w:b/>
          <w:lang w:val="el-GR"/>
        </w:rPr>
        <w:t>για την απόδειξη της νόμιμης εκπροσώπησης</w:t>
      </w:r>
      <w:r w:rsidRPr="00374B84">
        <w:rPr>
          <w:lang w:val="el-GR"/>
        </w:rPr>
        <w:t>,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w:t>
      </w:r>
      <w:r w:rsidR="006116B0">
        <w:rPr>
          <w:lang w:val="el-GR"/>
        </w:rPr>
        <w:t xml:space="preserve"> </w:t>
      </w:r>
      <w:r w:rsidRPr="00374B84">
        <w:rPr>
          <w:lang w:val="el-GR"/>
        </w:rPr>
        <w:t xml:space="preserve">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14:paraId="2B5A585E" w14:textId="77777777" w:rsidR="002B2F6A" w:rsidRPr="00BD74EE" w:rsidRDefault="002B2F6A" w:rsidP="232229CD">
      <w:pPr>
        <w:rPr>
          <w:color w:val="000000"/>
          <w:lang w:val="el-GR"/>
        </w:rPr>
      </w:pPr>
      <w:r w:rsidRPr="232229CD">
        <w:t>ii</w:t>
      </w:r>
      <w:r w:rsidRPr="00BD74EE">
        <w:rPr>
          <w:lang w:val="el-GR"/>
        </w:rPr>
        <w:t xml:space="preserve">) Για την </w:t>
      </w:r>
      <w:r w:rsidRPr="00BD74EE">
        <w:rPr>
          <w:b/>
          <w:bCs/>
          <w:lang w:val="el-GR"/>
        </w:rPr>
        <w:t>απόδειξη της νόμιμης σύστασης και των μεταβολών</w:t>
      </w:r>
      <w:r w:rsidRPr="00BD74EE">
        <w:rPr>
          <w:lang w:val="el-GR"/>
        </w:rPr>
        <w:t xml:space="preserve"> του νομικού προσώπου γενικό πιστοποιητικό μεταβολών του ΓΕΜΗ, εφόσον έχει εκδοθεί έως τρεις (3) μήνες πριν από την υποβολή του.</w:t>
      </w:r>
      <w:r w:rsidRPr="00BD74EE">
        <w:rPr>
          <w:color w:val="000000" w:themeColor="text1"/>
          <w:lang w:val="el-GR"/>
        </w:rPr>
        <w:t xml:space="preserve">  </w:t>
      </w:r>
    </w:p>
    <w:p w14:paraId="43FCD747" w14:textId="26028508" w:rsidR="002B2F6A" w:rsidRPr="005609B2" w:rsidRDefault="002B2F6A" w:rsidP="002B2F6A">
      <w:pPr>
        <w:rPr>
          <w:color w:val="000000"/>
          <w:lang w:val="el-GR"/>
        </w:rPr>
      </w:pPr>
      <w:r w:rsidRPr="005609B2">
        <w:rPr>
          <w:color w:val="000000"/>
          <w:lang w:val="el-GR"/>
        </w:rPr>
        <w:t xml:space="preserve">Στις λοιπές περιπτώσεις τα κατά περίπτωση νομιμοποιητικά έγγραφα </w:t>
      </w:r>
      <w:r>
        <w:rPr>
          <w:lang w:val="el-GR"/>
        </w:rPr>
        <w:t xml:space="preserve">σύστασης και </w:t>
      </w:r>
      <w:r w:rsidRPr="005609B2">
        <w:rPr>
          <w:color w:val="000000"/>
          <w:lang w:val="el-GR"/>
        </w:rPr>
        <w:t xml:space="preserve">νόμιμης εκπροσώπησης (όπως καταστατικά, </w:t>
      </w:r>
      <w:r>
        <w:rPr>
          <w:lang w:val="el-GR"/>
        </w:rPr>
        <w:t xml:space="preserve">πιστοποιητικά μεταβολών, αντίστοιχα ΦΕΚ, αποφάσεις </w:t>
      </w:r>
      <w:r>
        <w:rPr>
          <w:lang w:val="el-GR"/>
        </w:rPr>
        <w:lastRenderedPageBreak/>
        <w:t xml:space="preserve">συγκρότησης οργάνων διοίκησης σε σώμα, κλπ. </w:t>
      </w:r>
      <w:r w:rsidRPr="005609B2">
        <w:rPr>
          <w:color w:val="000000"/>
          <w:lang w:val="el-GR"/>
        </w:rPr>
        <w:t>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55DBA36C" w14:textId="07A699A5" w:rsidR="002B2F6A" w:rsidRPr="005609B2" w:rsidRDefault="002B2F6A" w:rsidP="002B2F6A">
      <w:pPr>
        <w:rPr>
          <w:color w:val="000000"/>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w:t>
      </w:r>
      <w:r w:rsidR="00BF4193">
        <w:rPr>
          <w:color w:val="000000"/>
          <w:lang w:val="el-GR"/>
        </w:rPr>
        <w:t xml:space="preserve"> </w:t>
      </w:r>
      <w:r>
        <w:rPr>
          <w:color w:val="000000"/>
          <w:lang w:val="el-GR"/>
        </w:rPr>
        <w:t>-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66193DE6" w14:textId="77777777" w:rsidR="002B2F6A" w:rsidRPr="005609B2" w:rsidRDefault="002B2F6A" w:rsidP="002B2F6A">
      <w:pPr>
        <w:rPr>
          <w:bCs/>
          <w:color w:val="000000"/>
          <w:lang w:val="el-GR"/>
        </w:rPr>
      </w:pPr>
      <w:r w:rsidRPr="005609B2">
        <w:rPr>
          <w:bCs/>
          <w:color w:val="000000"/>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71688E52" w14:textId="77777777" w:rsidR="002B2F6A" w:rsidRPr="005609B2" w:rsidRDefault="002B2F6A" w:rsidP="002B2F6A">
      <w:pPr>
        <w:rPr>
          <w:bCs/>
          <w:color w:val="000000"/>
          <w:lang w:val="el-GR"/>
        </w:rPr>
      </w:pPr>
      <w:r w:rsidRPr="005609B2">
        <w:rPr>
          <w:bCs/>
          <w:color w:val="00000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5328E3F6" w14:textId="77777777" w:rsidR="002B2F6A" w:rsidRPr="005609B2" w:rsidRDefault="002B2F6A" w:rsidP="002B2F6A">
      <w:pPr>
        <w:rPr>
          <w:color w:val="000000"/>
          <w:lang w:val="el-GR"/>
        </w:rPr>
      </w:pPr>
      <w:r w:rsidRPr="005609B2">
        <w:rPr>
          <w:color w:val="00000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w:t>
      </w:r>
      <w:proofErr w:type="spellStart"/>
      <w:r w:rsidRPr="005609B2">
        <w:rPr>
          <w:color w:val="000000"/>
          <w:lang w:val="el-GR"/>
        </w:rPr>
        <w:t>ουν</w:t>
      </w:r>
      <w:proofErr w:type="spellEnd"/>
      <w:r w:rsidRPr="005609B2">
        <w:rPr>
          <w:color w:val="000000"/>
          <w:lang w:val="el-GR"/>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62BE3E17" w14:textId="77777777" w:rsidR="008338F0" w:rsidRPr="00603221" w:rsidRDefault="008338F0">
      <w:pPr>
        <w:rPr>
          <w:b/>
          <w:bCs/>
          <w:lang w:val="el-GR"/>
        </w:rPr>
      </w:pPr>
    </w:p>
    <w:p w14:paraId="3760DD82" w14:textId="77777777" w:rsidR="002B2F6A" w:rsidRPr="005609B2" w:rsidRDefault="002B2F6A" w:rsidP="002B2F6A">
      <w:pPr>
        <w:rPr>
          <w:color w:val="000000"/>
          <w:lang w:val="el-GR"/>
        </w:rPr>
      </w:pPr>
      <w:r w:rsidRPr="005609B2">
        <w:rPr>
          <w:b/>
          <w:bCs/>
          <w:color w:val="000000"/>
          <w:lang w:val="el-GR"/>
        </w:rPr>
        <w:t>Β.7.</w:t>
      </w:r>
      <w:r w:rsidRPr="005609B2">
        <w:rPr>
          <w:color w:val="000000"/>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609B2">
        <w:rPr>
          <w:color w:val="000000"/>
        </w:rPr>
        <w:t>VII</w:t>
      </w:r>
      <w:r w:rsidRPr="005609B2">
        <w:rPr>
          <w:color w:val="000000"/>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1A1EA64F" w14:textId="77777777" w:rsidR="002B2F6A" w:rsidRPr="005609B2" w:rsidRDefault="002B2F6A" w:rsidP="002B2F6A">
      <w:pPr>
        <w:rPr>
          <w:color w:val="000000"/>
          <w:lang w:val="el-GR"/>
        </w:rPr>
      </w:pPr>
      <w:r w:rsidRPr="005609B2">
        <w:rPr>
          <w:color w:val="000000"/>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4DEF5A0" w14:textId="77777777" w:rsidR="002B2F6A" w:rsidRPr="005609B2" w:rsidRDefault="002B2F6A" w:rsidP="002B2F6A">
      <w:pPr>
        <w:rPr>
          <w:color w:val="000000"/>
          <w:lang w:val="el-GR"/>
        </w:rPr>
      </w:pPr>
      <w:r w:rsidRPr="005609B2">
        <w:rPr>
          <w:color w:val="000000"/>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w:t>
      </w:r>
      <w:proofErr w:type="spellStart"/>
      <w:r w:rsidRPr="005609B2">
        <w:rPr>
          <w:color w:val="000000"/>
          <w:lang w:val="el-GR"/>
        </w:rPr>
        <w:t>καταλληλότητας</w:t>
      </w:r>
      <w:proofErr w:type="spellEnd"/>
      <w:r w:rsidRPr="005609B2">
        <w:rPr>
          <w:color w:val="000000"/>
          <w:lang w:val="el-GR"/>
        </w:rPr>
        <w:t xml:space="preserve"> όσον αφορά τις απαιτήσεις ποιοτικής επιλογής, τις οποίες καλύπτει ο επίσημος κατάλογος ή το πιστοποιητικό. </w:t>
      </w:r>
    </w:p>
    <w:p w14:paraId="1881B532" w14:textId="77777777" w:rsidR="002B2F6A" w:rsidRPr="005609B2" w:rsidRDefault="002B2F6A" w:rsidP="002B2F6A">
      <w:pPr>
        <w:rPr>
          <w:color w:val="000000"/>
          <w:lang w:val="el-GR"/>
        </w:rPr>
      </w:pPr>
      <w:r w:rsidRPr="005609B2">
        <w:rPr>
          <w:color w:val="000000"/>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 xml:space="preserve">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w:t>
      </w:r>
      <w:proofErr w:type="spellStart"/>
      <w:r>
        <w:rPr>
          <w:color w:val="000000"/>
          <w:lang w:val="el-GR"/>
        </w:rPr>
        <w:t>υποπερ</w:t>
      </w:r>
      <w:proofErr w:type="spellEnd"/>
      <w:r>
        <w:rPr>
          <w:color w:val="000000"/>
          <w:lang w:val="el-GR"/>
        </w:rPr>
        <w:t xml:space="preserve">. </w:t>
      </w:r>
      <w:proofErr w:type="spellStart"/>
      <w:r>
        <w:rPr>
          <w:color w:val="000000"/>
          <w:lang w:val="en-US"/>
        </w:rPr>
        <w:t>i</w:t>
      </w:r>
      <w:proofErr w:type="spellEnd"/>
      <w:r w:rsidRPr="006A34C5">
        <w:rPr>
          <w:color w:val="000000"/>
          <w:lang w:val="el-GR"/>
        </w:rPr>
        <w:t xml:space="preserve">, </w:t>
      </w:r>
      <w:r>
        <w:rPr>
          <w:color w:val="000000"/>
          <w:lang w:val="en-US"/>
        </w:rPr>
        <w:t>ii</w:t>
      </w:r>
      <w:r w:rsidRPr="006A34C5">
        <w:rPr>
          <w:color w:val="000000"/>
          <w:lang w:val="el-GR"/>
        </w:rPr>
        <w:t xml:space="preserve"> </w:t>
      </w:r>
      <w:r>
        <w:rPr>
          <w:color w:val="000000"/>
          <w:lang w:val="el-GR"/>
        </w:rPr>
        <w:t xml:space="preserve">και </w:t>
      </w:r>
      <w:r>
        <w:rPr>
          <w:color w:val="000000"/>
          <w:lang w:val="en-US"/>
        </w:rPr>
        <w:t>iii</w:t>
      </w:r>
      <w:r w:rsidRPr="006A34C5">
        <w:rPr>
          <w:color w:val="000000"/>
          <w:lang w:val="el-GR"/>
        </w:rPr>
        <w:t xml:space="preserve"> </w:t>
      </w:r>
      <w:r>
        <w:rPr>
          <w:color w:val="000000"/>
          <w:lang w:val="el-GR"/>
        </w:rPr>
        <w:t>της περ. β</w:t>
      </w:r>
      <w:r w:rsidRPr="00207038">
        <w:rPr>
          <w:color w:val="000000"/>
          <w:lang w:val="el-GR"/>
        </w:rPr>
        <w:t>.</w:t>
      </w:r>
    </w:p>
    <w:p w14:paraId="4311103D" w14:textId="77777777" w:rsidR="00C81258" w:rsidRDefault="00C81258" w:rsidP="00AC2E76">
      <w:pPr>
        <w:rPr>
          <w:lang w:val="el-GR"/>
        </w:rPr>
      </w:pPr>
    </w:p>
    <w:p w14:paraId="00A8BC2C" w14:textId="77777777" w:rsidR="002B2F6A" w:rsidRPr="002B2F6A" w:rsidRDefault="002B2F6A" w:rsidP="00C81258">
      <w:pPr>
        <w:rPr>
          <w:lang w:val="el-GR"/>
        </w:rPr>
      </w:pPr>
      <w:r w:rsidRPr="002B2F6A">
        <w:rPr>
          <w:b/>
          <w:bCs/>
          <w:lang w:val="el-GR"/>
        </w:rPr>
        <w:t>Β.8.</w:t>
      </w:r>
      <w:r w:rsidRPr="00821852">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64478673" w14:textId="77777777" w:rsidR="00C81258" w:rsidRPr="00AB1795" w:rsidRDefault="00C81258" w:rsidP="00C81258">
      <w:pPr>
        <w:rPr>
          <w:lang w:val="el-GR"/>
        </w:rPr>
      </w:pPr>
      <w:r w:rsidRPr="00AB1795">
        <w:rPr>
          <w:lang w:val="el-GR"/>
        </w:rPr>
        <w:t xml:space="preserve">Επιπλέον υποβάλλεται συμφωνητικό μεταξύ των μελών της Ένωσης με το οποίο α) συστήνεται η Ένωση β) αναγράφεται να </w:t>
      </w:r>
      <w:proofErr w:type="spellStart"/>
      <w:r w:rsidRPr="00AB1795">
        <w:rPr>
          <w:lang w:val="el-GR"/>
        </w:rPr>
        <w:t>οριοθετείται</w:t>
      </w:r>
      <w:proofErr w:type="spellEnd"/>
      <w:r w:rsidRPr="00AB1795">
        <w:rPr>
          <w:lang w:val="el-GR"/>
        </w:rPr>
        <w:t xml:space="preserve"> με σαφήνεια το μέρος του Έργου και το ποσοστό (όχι απόλυτη τιμή) του συμβατικού τιμήματος που θα αντιστοιχεί σε κάθε μέλος της ένωσης στο σύνολο </w:t>
      </w:r>
      <w:r w:rsidRPr="00AB1795">
        <w:rPr>
          <w:lang w:val="el-GR"/>
        </w:rPr>
        <w:lastRenderedPageBreak/>
        <w:t>της Προσφοράς, γ) δηλώνεται ένα Μέλος ως υπεύθυνο για το συντονισμό και τη διοίκηση όλων των Μελών της Ένωσης (</w:t>
      </w:r>
      <w:proofErr w:type="spellStart"/>
      <w:r w:rsidRPr="00AB1795">
        <w:rPr>
          <w:lang w:val="el-GR"/>
        </w:rPr>
        <w:t>leader</w:t>
      </w:r>
      <w:proofErr w:type="spellEnd"/>
      <w:r w:rsidRPr="00AB1795">
        <w:rPr>
          <w:lang w:val="el-GR"/>
        </w:rPr>
        <w:t>) δ) και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26FDD8E6" w14:textId="77777777" w:rsidR="00C81258" w:rsidRPr="00603221" w:rsidRDefault="00C81258" w:rsidP="00AC2E76">
      <w:pPr>
        <w:rPr>
          <w:b/>
          <w:bCs/>
          <w:i/>
          <w:color w:val="5B9BD5"/>
          <w:lang w:val="el-GR"/>
        </w:rPr>
      </w:pPr>
    </w:p>
    <w:p w14:paraId="095D4BB6" w14:textId="49B6574D" w:rsidR="002B2F6A" w:rsidRDefault="003355E7" w:rsidP="002B2F6A">
      <w:pPr>
        <w:rPr>
          <w:lang w:val="el-GR"/>
        </w:rPr>
      </w:pPr>
      <w:r w:rsidRPr="00603221">
        <w:rPr>
          <w:b/>
          <w:bCs/>
          <w:lang w:val="el-GR"/>
        </w:rPr>
        <w:t>Β.</w:t>
      </w:r>
      <w:r w:rsidR="00C74E27">
        <w:rPr>
          <w:b/>
          <w:bCs/>
          <w:lang w:val="el-GR"/>
        </w:rPr>
        <w:t>9</w:t>
      </w:r>
      <w:r w:rsidRPr="00603221">
        <w:rPr>
          <w:b/>
          <w:bCs/>
          <w:lang w:val="el-GR"/>
        </w:rPr>
        <w:t>.</w:t>
      </w:r>
      <w:r w:rsidRPr="00603221">
        <w:rPr>
          <w:lang w:val="el-GR"/>
        </w:rPr>
        <w:t xml:space="preserve"> </w:t>
      </w:r>
      <w:r w:rsidR="002B2F6A" w:rsidRPr="002B2F6A">
        <w:rPr>
          <w:lang w:val="el-GR"/>
        </w:rPr>
        <w:t xml:space="preserve">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w:t>
      </w:r>
    </w:p>
    <w:p w14:paraId="5B2E37C4" w14:textId="01ED2290" w:rsidR="002B2F6A" w:rsidRDefault="002B2F6A" w:rsidP="002B2F6A">
      <w:pPr>
        <w:rPr>
          <w:color w:val="000000"/>
          <w:lang w:val="el-GR"/>
        </w:rPr>
      </w:pPr>
      <w:r w:rsidRPr="002B2F6A">
        <w:rPr>
          <w:lang w:val="el-GR"/>
        </w:rPr>
        <w:t>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r w:rsidR="00B642CA">
        <w:rPr>
          <w:lang w:val="el-GR"/>
        </w:rPr>
        <w:t xml:space="preserve"> </w:t>
      </w:r>
      <w:r>
        <w:rPr>
          <w:color w:val="000000"/>
          <w:lang w:val="el-GR"/>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43608AAD" w14:textId="480F125A" w:rsidR="008A7F4A" w:rsidRDefault="002B2F6A" w:rsidP="002B2F6A">
      <w:pPr>
        <w:rPr>
          <w:color w:val="000000"/>
          <w:lang w:val="el-GR"/>
        </w:rPr>
      </w:pPr>
      <w:r>
        <w:rPr>
          <w:color w:val="000000"/>
          <w:lang w:val="el-GR"/>
        </w:rPr>
        <w:t xml:space="preserve">Σε περίπτωση που ο τρίτος διαθέτει στοιχεία τεχνικής ή επαγγελματικής </w:t>
      </w:r>
      <w:proofErr w:type="spellStart"/>
      <w:r>
        <w:rPr>
          <w:color w:val="000000"/>
          <w:lang w:val="el-GR"/>
        </w:rPr>
        <w:t>καταλληλότητας</w:t>
      </w:r>
      <w:proofErr w:type="spellEnd"/>
      <w:r>
        <w:rPr>
          <w:color w:val="000000"/>
          <w:lang w:val="el-GR"/>
        </w:rPr>
        <w:t xml:space="preserve">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BD65F6">
        <w:rPr>
          <w:lang w:val="el-GR"/>
        </w:rPr>
        <w:t xml:space="preserve"> </w:t>
      </w:r>
      <w:r w:rsidRPr="005D11ED">
        <w:rPr>
          <w:color w:val="000000"/>
          <w:lang w:val="el-GR"/>
        </w:rPr>
        <w:t xml:space="preserve">δηλώνοντας το τμήμα της σύμβασης που θα εκτελέσει. </w:t>
      </w:r>
    </w:p>
    <w:p w14:paraId="7BD3464D" w14:textId="053FEBDA" w:rsidR="005632D7" w:rsidRPr="007C06E9" w:rsidRDefault="00EB1543" w:rsidP="00EB1543">
      <w:pPr>
        <w:rPr>
          <w:lang w:val="el-GR"/>
        </w:rPr>
      </w:pPr>
      <w:r w:rsidRPr="00603221">
        <w:rPr>
          <w:b/>
          <w:bCs/>
          <w:lang w:val="el-GR"/>
        </w:rPr>
        <w:t>Β.</w:t>
      </w:r>
      <w:r w:rsidR="00C74E27">
        <w:rPr>
          <w:b/>
          <w:bCs/>
          <w:lang w:val="el-GR"/>
        </w:rPr>
        <w:t>10</w:t>
      </w:r>
      <w:r w:rsidRPr="00603221">
        <w:rPr>
          <w:b/>
          <w:bCs/>
          <w:lang w:val="el-GR"/>
        </w:rPr>
        <w:t>.</w:t>
      </w:r>
      <w:r w:rsidRPr="00603221">
        <w:rPr>
          <w:lang w:val="el-GR"/>
        </w:rPr>
        <w:t xml:space="preserve"> </w:t>
      </w:r>
      <w:r w:rsidR="002B2F6A" w:rsidRPr="002B2F6A">
        <w:rPr>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5B4BA456" w14:textId="0AA3240E" w:rsidR="002B2F6A" w:rsidRPr="00611572" w:rsidRDefault="002B2F6A" w:rsidP="002B2F6A">
      <w:pPr>
        <w:rPr>
          <w:b/>
          <w:bCs/>
          <w:lang w:val="el-GR"/>
        </w:rPr>
      </w:pPr>
      <w:r>
        <w:rPr>
          <w:b/>
          <w:bCs/>
          <w:lang w:val="el-GR"/>
        </w:rPr>
        <w:t>Β.</w:t>
      </w:r>
      <w:r w:rsidR="00C74E27">
        <w:rPr>
          <w:b/>
          <w:bCs/>
          <w:lang w:val="el-GR"/>
        </w:rPr>
        <w:t>11</w:t>
      </w:r>
      <w:r>
        <w:rPr>
          <w:b/>
          <w:bCs/>
          <w:lang w:val="el-GR"/>
        </w:rPr>
        <w:t xml:space="preserve">. </w:t>
      </w:r>
      <w:r w:rsidRPr="00611572">
        <w:rPr>
          <w:b/>
          <w:bCs/>
          <w:lang w:val="el-GR"/>
        </w:rPr>
        <w:t>Επισημαίνεται ότι γίνονται αποδεκτές:</w:t>
      </w:r>
    </w:p>
    <w:p w14:paraId="7FEC69BB" w14:textId="77777777" w:rsidR="002B2F6A" w:rsidRPr="00611572" w:rsidRDefault="002B2F6A">
      <w:pPr>
        <w:numPr>
          <w:ilvl w:val="0"/>
          <w:numId w:val="4"/>
        </w:numPr>
        <w:rPr>
          <w:b/>
          <w:bCs/>
          <w:lang w:val="el-GR"/>
        </w:rPr>
      </w:pPr>
      <w:r w:rsidRPr="00611572">
        <w:rPr>
          <w:b/>
          <w:bCs/>
          <w:lang w:val="el-GR"/>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6214CFC2" w14:textId="58A4DF15" w:rsidR="00597F8A" w:rsidRPr="007C06E9" w:rsidRDefault="002B2F6A">
      <w:pPr>
        <w:numPr>
          <w:ilvl w:val="0"/>
          <w:numId w:val="4"/>
        </w:numPr>
        <w:suppressAutoHyphens w:val="0"/>
        <w:spacing w:after="0"/>
        <w:jc w:val="left"/>
        <w:rPr>
          <w:lang w:val="el-GR"/>
        </w:rPr>
      </w:pPr>
      <w:r w:rsidRPr="003E1CBC">
        <w:rPr>
          <w:b/>
          <w:bCs/>
          <w:lang w:val="el-GR"/>
        </w:rPr>
        <w:t xml:space="preserve">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w:t>
      </w:r>
      <w:r w:rsidR="007C06E9">
        <w:rPr>
          <w:b/>
          <w:bCs/>
          <w:lang w:val="el-GR"/>
        </w:rPr>
        <w:t>τους</w:t>
      </w:r>
    </w:p>
    <w:p w14:paraId="6359838D" w14:textId="77777777" w:rsidR="007C06E9" w:rsidRDefault="007C06E9" w:rsidP="007C06E9">
      <w:pPr>
        <w:suppressAutoHyphens w:val="0"/>
        <w:spacing w:after="0"/>
        <w:ind w:left="720"/>
        <w:jc w:val="left"/>
        <w:rPr>
          <w:lang w:val="el-GR"/>
        </w:rPr>
      </w:pPr>
    </w:p>
    <w:p w14:paraId="5456FF17" w14:textId="4AE4FA27" w:rsidR="00031FE6" w:rsidRPr="005F7466" w:rsidRDefault="00031FE6" w:rsidP="00BC15A5">
      <w:pPr>
        <w:rPr>
          <w:lang w:val="el-GR"/>
        </w:rPr>
      </w:pPr>
      <w:r w:rsidRPr="00BC15A5">
        <w:rPr>
          <w:b/>
          <w:bCs/>
          <w:lang w:val="el-GR"/>
        </w:rPr>
        <w:t>Β</w:t>
      </w:r>
      <w:r w:rsidR="005F7466" w:rsidRPr="00BC15A5">
        <w:rPr>
          <w:b/>
          <w:bCs/>
          <w:lang w:val="el-GR"/>
        </w:rPr>
        <w:t>.</w:t>
      </w:r>
      <w:r w:rsidRPr="00BC15A5">
        <w:rPr>
          <w:b/>
          <w:bCs/>
          <w:lang w:val="el-GR"/>
        </w:rPr>
        <w:t xml:space="preserve">12. </w:t>
      </w:r>
      <w:r w:rsidRPr="00BC15A5">
        <w:rPr>
          <w:lang w:val="el-GR"/>
        </w:rPr>
        <w:t>Τα αποδεικτικά μέσα που γίνονται αποδεκτά κατά τις ανωτέρω παραγράφους θεωρείται ότι ισχύουν και κατά τον χρόνο υπογραφής του Ευρωπαϊκού Ενιαίου Έγγραφου Σύμβασης (Ε.Ε.Ε.Σ.) του προσωρινού αναδόχου,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IV του ν. 4412/2016, αποδείξει ότι τα αναφερόμενα σε αυτά δεν ίσχυαν κατά τον χρόνο υπογραφής του Ε.Ε.Ε.Σ.</w:t>
      </w:r>
    </w:p>
    <w:p w14:paraId="601D999A" w14:textId="77777777" w:rsidR="00C33C73" w:rsidRPr="00603221" w:rsidRDefault="00C33C73" w:rsidP="003A109E">
      <w:pPr>
        <w:pStyle w:val="2"/>
        <w:rPr>
          <w:rFonts w:cs="Tahoma"/>
          <w:lang w:val="el-GR"/>
        </w:rPr>
      </w:pPr>
      <w:r w:rsidRPr="00603221">
        <w:rPr>
          <w:rFonts w:cs="Tahoma"/>
          <w:lang w:val="el-GR"/>
        </w:rPr>
        <w:lastRenderedPageBreak/>
        <w:tab/>
      </w:r>
      <w:bookmarkStart w:id="190" w:name="_Toc97194289"/>
      <w:bookmarkStart w:id="191" w:name="_Toc97194431"/>
      <w:bookmarkStart w:id="192" w:name="_Toc224213946"/>
      <w:r w:rsidRPr="00603221">
        <w:rPr>
          <w:rFonts w:cs="Tahoma"/>
          <w:lang w:val="el-GR"/>
        </w:rPr>
        <w:t>Κριτήρια Ανάθεσης</w:t>
      </w:r>
      <w:bookmarkEnd w:id="190"/>
      <w:bookmarkEnd w:id="191"/>
      <w:bookmarkEnd w:id="192"/>
      <w:r w:rsidRPr="00603221">
        <w:rPr>
          <w:rFonts w:cs="Tahoma"/>
          <w:lang w:val="el-GR"/>
        </w:rPr>
        <w:t xml:space="preserve"> </w:t>
      </w:r>
    </w:p>
    <w:p w14:paraId="6A9A94FD" w14:textId="77777777" w:rsidR="008338F0" w:rsidRPr="00603221" w:rsidRDefault="003355E7" w:rsidP="00A9034C">
      <w:pPr>
        <w:pStyle w:val="3"/>
        <w:ind w:left="709" w:hanging="709"/>
        <w:rPr>
          <w:lang w:val="el-GR"/>
        </w:rPr>
      </w:pPr>
      <w:bookmarkStart w:id="193" w:name="_Ref496542191"/>
      <w:bookmarkStart w:id="194" w:name="_Toc97194290"/>
      <w:bookmarkStart w:id="195" w:name="_Toc97194432"/>
      <w:bookmarkStart w:id="196" w:name="_Toc224213947"/>
      <w:r w:rsidRPr="00603221">
        <w:rPr>
          <w:lang w:val="el-GR"/>
        </w:rPr>
        <w:t>Κριτήριο ανάθεσης</w:t>
      </w:r>
      <w:bookmarkEnd w:id="193"/>
      <w:bookmarkEnd w:id="194"/>
      <w:bookmarkEnd w:id="195"/>
      <w:bookmarkEnd w:id="196"/>
    </w:p>
    <w:p w14:paraId="6EC2ED73" w14:textId="62CB5AEE" w:rsidR="00372DB8" w:rsidRDefault="00FF2F8D">
      <w:pPr>
        <w:rPr>
          <w:lang w:val="el-GR"/>
        </w:rPr>
      </w:pPr>
      <w:bookmarkStart w:id="197" w:name="_Hlk202955100"/>
      <w:r w:rsidRPr="00EF2032">
        <w:rPr>
          <w:lang w:val="el-GR"/>
        </w:rPr>
        <w:t xml:space="preserve">Κριτήριο ανάθεσης της Σύμβασης είναι η πλέον συμφέρουσα από οικονομική άποψη προσφορά  </w:t>
      </w:r>
      <w:bookmarkStart w:id="198" w:name="_Hlk202955071"/>
      <w:r w:rsidRPr="003325F0">
        <w:rPr>
          <w:b/>
          <w:bCs/>
          <w:lang w:val="el-GR"/>
        </w:rPr>
        <w:t>βάσει βέλτιστης σχέσης ποιότητας – τιμής</w:t>
      </w:r>
      <w:r w:rsidRPr="00EF2032">
        <w:rPr>
          <w:lang w:val="el-GR"/>
        </w:rPr>
        <w:t>, η οποία εκτιμάται βάσει των κάτωθι κριτηρίων:</w:t>
      </w:r>
    </w:p>
    <w:bookmarkEnd w:id="197"/>
    <w:p w14:paraId="26307A15" w14:textId="77777777" w:rsidR="009504E1" w:rsidRDefault="009504E1">
      <w:pPr>
        <w:rPr>
          <w:lang w:val="el-GR"/>
        </w:rPr>
      </w:pPr>
    </w:p>
    <w:tbl>
      <w:tblPr>
        <w:tblW w:w="5000" w:type="pct"/>
        <w:tblCellMar>
          <w:left w:w="57" w:type="dxa"/>
          <w:right w:w="57" w:type="dxa"/>
        </w:tblCellMar>
        <w:tblLook w:val="0000" w:firstRow="0" w:lastRow="0" w:firstColumn="0" w:lastColumn="0" w:noHBand="0" w:noVBand="0"/>
      </w:tblPr>
      <w:tblGrid>
        <w:gridCol w:w="1163"/>
        <w:gridCol w:w="5908"/>
        <w:gridCol w:w="2557"/>
      </w:tblGrid>
      <w:tr w:rsidR="009A6D38" w:rsidRPr="00B94289" w14:paraId="16298F18" w14:textId="77777777" w:rsidTr="00AC5D59">
        <w:trPr>
          <w:trHeight w:val="646"/>
          <w:tblHeader/>
        </w:trPr>
        <w:tc>
          <w:tcPr>
            <w:tcW w:w="604" w:type="pct"/>
            <w:tcBorders>
              <w:top w:val="single" w:sz="4" w:space="0" w:color="000000"/>
              <w:left w:val="single" w:sz="4" w:space="0" w:color="000000"/>
              <w:bottom w:val="single" w:sz="4" w:space="0" w:color="000000"/>
            </w:tcBorders>
            <w:shd w:val="clear" w:color="auto" w:fill="D5DCE4" w:themeFill="text2" w:themeFillTint="33"/>
            <w:vAlign w:val="center"/>
          </w:tcPr>
          <w:p w14:paraId="7209BCFD" w14:textId="77777777" w:rsidR="009A6D38" w:rsidRPr="00DB2BB0" w:rsidRDefault="009A6D38" w:rsidP="00AC5D59">
            <w:pPr>
              <w:keepNext/>
              <w:spacing w:before="60" w:after="60"/>
              <w:jc w:val="center"/>
              <w:rPr>
                <w:b/>
                <w:lang w:val="el-GR"/>
              </w:rPr>
            </w:pPr>
            <w:r w:rsidRPr="00DB2BB0">
              <w:rPr>
                <w:b/>
                <w:lang w:val="el-GR"/>
              </w:rPr>
              <w:t>Α/Α</w:t>
            </w:r>
          </w:p>
        </w:tc>
        <w:tc>
          <w:tcPr>
            <w:tcW w:w="3068" w:type="pct"/>
            <w:tcBorders>
              <w:top w:val="single" w:sz="4" w:space="0" w:color="000000"/>
              <w:left w:val="single" w:sz="4" w:space="0" w:color="000000"/>
              <w:bottom w:val="single" w:sz="4" w:space="0" w:color="000000"/>
            </w:tcBorders>
            <w:shd w:val="clear" w:color="auto" w:fill="D5DCE4" w:themeFill="text2" w:themeFillTint="33"/>
            <w:vAlign w:val="center"/>
          </w:tcPr>
          <w:p w14:paraId="7AA43882" w14:textId="77777777" w:rsidR="009A6D38" w:rsidRPr="00DB2BB0" w:rsidRDefault="009A6D38" w:rsidP="00AC5D59">
            <w:pPr>
              <w:keepNext/>
              <w:spacing w:before="60" w:after="60"/>
              <w:jc w:val="center"/>
              <w:rPr>
                <w:b/>
                <w:lang w:val="el-GR"/>
              </w:rPr>
            </w:pPr>
            <w:r w:rsidRPr="00DB2BB0">
              <w:rPr>
                <w:b/>
                <w:lang w:val="el-GR"/>
              </w:rPr>
              <w:t>ΚΡΙΤΗΡΙΟ</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918C426" w14:textId="77777777" w:rsidR="009A6D38" w:rsidRPr="00DB2BB0" w:rsidRDefault="009A6D38" w:rsidP="00AC5D59">
            <w:pPr>
              <w:keepNext/>
              <w:spacing w:before="60" w:after="60"/>
              <w:ind w:left="-57" w:right="-53"/>
              <w:jc w:val="center"/>
              <w:rPr>
                <w:lang w:val="el-GR"/>
              </w:rPr>
            </w:pPr>
            <w:r w:rsidRPr="00DB2BB0">
              <w:rPr>
                <w:b/>
                <w:lang w:val="el-GR"/>
              </w:rPr>
              <w:t>ΣΥΝΤΕΛΕΣΤΗΣ ΒΑΡΥΤΗΤΑΣ (</w:t>
            </w:r>
            <w:proofErr w:type="spellStart"/>
            <w:r w:rsidRPr="00DB2BB0">
              <w:rPr>
                <w:b/>
                <w:lang w:val="el-GR"/>
              </w:rPr>
              <w:t>σi</w:t>
            </w:r>
            <w:proofErr w:type="spellEnd"/>
            <w:r w:rsidRPr="00DB2BB0">
              <w:rPr>
                <w:b/>
                <w:lang w:val="el-GR"/>
              </w:rPr>
              <w:t>)</w:t>
            </w:r>
          </w:p>
        </w:tc>
      </w:tr>
      <w:tr w:rsidR="009A6D38" w:rsidRPr="00B94289" w14:paraId="7C84004B" w14:textId="77777777" w:rsidTr="00AC5D59">
        <w:tc>
          <w:tcPr>
            <w:tcW w:w="604" w:type="pct"/>
            <w:tcBorders>
              <w:top w:val="single" w:sz="4" w:space="0" w:color="000000"/>
              <w:left w:val="single" w:sz="4" w:space="0" w:color="000000"/>
              <w:bottom w:val="single" w:sz="4" w:space="0" w:color="000000"/>
            </w:tcBorders>
            <w:vAlign w:val="center"/>
          </w:tcPr>
          <w:p w14:paraId="5363426A" w14:textId="77777777" w:rsidR="009A6D38" w:rsidRPr="00DB2BB0" w:rsidRDefault="009A6D38" w:rsidP="00AC5D59">
            <w:pPr>
              <w:spacing w:before="60" w:after="60"/>
              <w:jc w:val="center"/>
              <w:rPr>
                <w:b/>
                <w:lang w:val="el-GR"/>
              </w:rPr>
            </w:pPr>
            <w:r w:rsidRPr="00DB2BB0">
              <w:rPr>
                <w:b/>
                <w:lang w:val="el-GR"/>
              </w:rPr>
              <w:t>Κ1</w:t>
            </w:r>
          </w:p>
        </w:tc>
        <w:tc>
          <w:tcPr>
            <w:tcW w:w="3068" w:type="pct"/>
            <w:tcBorders>
              <w:top w:val="single" w:sz="4" w:space="0" w:color="auto"/>
              <w:left w:val="single" w:sz="4" w:space="0" w:color="auto"/>
              <w:bottom w:val="single" w:sz="4" w:space="0" w:color="auto"/>
              <w:right w:val="single" w:sz="4" w:space="0" w:color="auto"/>
            </w:tcBorders>
            <w:vAlign w:val="center"/>
          </w:tcPr>
          <w:p w14:paraId="21F7CD47" w14:textId="77777777" w:rsidR="009A6D38" w:rsidRPr="00DB2BB0" w:rsidRDefault="009A6D38" w:rsidP="00AC5D59">
            <w:pPr>
              <w:snapToGrid w:val="0"/>
              <w:spacing w:before="60" w:after="60"/>
              <w:jc w:val="left"/>
              <w:rPr>
                <w:lang w:val="el-GR"/>
              </w:rPr>
            </w:pPr>
            <w:r w:rsidRPr="00DB2BB0">
              <w:rPr>
                <w:lang w:val="el-GR"/>
              </w:rPr>
              <w:t>Κατανόηση περιβάλλοντος και ειδικών απαιτήσεων του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3A8ADE6E" w14:textId="77777777" w:rsidR="009A6D38" w:rsidRPr="00DB2BB0" w:rsidRDefault="009A6D38" w:rsidP="00AC5D59">
            <w:pPr>
              <w:snapToGrid w:val="0"/>
              <w:spacing w:before="60" w:after="60"/>
              <w:jc w:val="center"/>
              <w:rPr>
                <w:lang w:val="el-GR"/>
              </w:rPr>
            </w:pPr>
            <w:r w:rsidRPr="00DB2BB0">
              <w:rPr>
                <w:lang w:val="el-GR"/>
              </w:rPr>
              <w:t>25%</w:t>
            </w:r>
          </w:p>
        </w:tc>
      </w:tr>
      <w:tr w:rsidR="009A6D38" w:rsidRPr="00B94289" w14:paraId="64C689DA" w14:textId="77777777" w:rsidTr="00AC5D59">
        <w:tc>
          <w:tcPr>
            <w:tcW w:w="604" w:type="pct"/>
            <w:tcBorders>
              <w:top w:val="single" w:sz="4" w:space="0" w:color="000000"/>
              <w:left w:val="single" w:sz="4" w:space="0" w:color="000000"/>
              <w:bottom w:val="single" w:sz="4" w:space="0" w:color="000000"/>
            </w:tcBorders>
            <w:vAlign w:val="center"/>
          </w:tcPr>
          <w:p w14:paraId="6F0C3162" w14:textId="77777777" w:rsidR="009A6D38" w:rsidRPr="00DB2BB0" w:rsidRDefault="009A6D38" w:rsidP="00AC5D59">
            <w:pPr>
              <w:spacing w:before="60" w:after="60"/>
              <w:jc w:val="center"/>
              <w:rPr>
                <w:b/>
                <w:lang w:val="el-GR"/>
              </w:rPr>
            </w:pPr>
            <w:r w:rsidRPr="00DB2BB0">
              <w:rPr>
                <w:b/>
                <w:lang w:val="el-GR"/>
              </w:rPr>
              <w:t>Κ2</w:t>
            </w:r>
          </w:p>
        </w:tc>
        <w:tc>
          <w:tcPr>
            <w:tcW w:w="3068" w:type="pct"/>
            <w:tcBorders>
              <w:top w:val="single" w:sz="4" w:space="0" w:color="auto"/>
              <w:left w:val="single" w:sz="4" w:space="0" w:color="auto"/>
              <w:bottom w:val="single" w:sz="4" w:space="0" w:color="auto"/>
              <w:right w:val="single" w:sz="4" w:space="0" w:color="auto"/>
            </w:tcBorders>
            <w:vAlign w:val="center"/>
          </w:tcPr>
          <w:p w14:paraId="41CF6B6C" w14:textId="77777777" w:rsidR="009A6D38" w:rsidRPr="00DB2BB0" w:rsidRDefault="009A6D38" w:rsidP="00AC5D59">
            <w:pPr>
              <w:snapToGrid w:val="0"/>
              <w:spacing w:before="60" w:after="60"/>
              <w:jc w:val="left"/>
              <w:rPr>
                <w:iCs/>
                <w:sz w:val="20"/>
                <w:szCs w:val="20"/>
                <w:lang w:val="el-GR"/>
              </w:rPr>
            </w:pPr>
            <w:r w:rsidRPr="00DB2BB0">
              <w:rPr>
                <w:lang w:val="el-GR" w:eastAsia="el-GR"/>
              </w:rPr>
              <w:t xml:space="preserve">Μεθοδολογία υλοποίησης Έργου </w:t>
            </w:r>
          </w:p>
        </w:tc>
        <w:tc>
          <w:tcPr>
            <w:tcW w:w="1328" w:type="pct"/>
            <w:tcBorders>
              <w:top w:val="single" w:sz="4" w:space="0" w:color="auto"/>
              <w:left w:val="single" w:sz="4" w:space="0" w:color="auto"/>
              <w:bottom w:val="single" w:sz="4" w:space="0" w:color="auto"/>
              <w:right w:val="single" w:sz="4" w:space="0" w:color="auto"/>
            </w:tcBorders>
            <w:vAlign w:val="center"/>
          </w:tcPr>
          <w:p w14:paraId="4D58DA96" w14:textId="77777777" w:rsidR="009A6D38" w:rsidRPr="00DB2BB0" w:rsidRDefault="009A6D38" w:rsidP="00AC5D59">
            <w:pPr>
              <w:snapToGrid w:val="0"/>
              <w:spacing w:before="60" w:after="60"/>
              <w:jc w:val="center"/>
              <w:rPr>
                <w:lang w:val="el-GR"/>
              </w:rPr>
            </w:pPr>
            <w:r w:rsidRPr="00DB2BB0">
              <w:rPr>
                <w:lang w:val="el-GR"/>
              </w:rPr>
              <w:t>30%</w:t>
            </w:r>
          </w:p>
        </w:tc>
      </w:tr>
      <w:tr w:rsidR="009A6D38" w:rsidRPr="00B94289" w14:paraId="6B1BB76F" w14:textId="77777777" w:rsidTr="00AC5D59">
        <w:tc>
          <w:tcPr>
            <w:tcW w:w="604" w:type="pct"/>
            <w:tcBorders>
              <w:top w:val="single" w:sz="4" w:space="0" w:color="000000"/>
              <w:left w:val="single" w:sz="4" w:space="0" w:color="000000"/>
              <w:bottom w:val="single" w:sz="4" w:space="0" w:color="000000"/>
            </w:tcBorders>
            <w:vAlign w:val="center"/>
          </w:tcPr>
          <w:p w14:paraId="2FA35679" w14:textId="77777777" w:rsidR="009A6D38" w:rsidRPr="00DB2BB0" w:rsidRDefault="009A6D38" w:rsidP="00AC5D59">
            <w:pPr>
              <w:spacing w:before="60" w:after="60"/>
              <w:jc w:val="center"/>
              <w:rPr>
                <w:b/>
                <w:lang w:val="el-GR"/>
              </w:rPr>
            </w:pPr>
            <w:r w:rsidRPr="00DB2BB0">
              <w:rPr>
                <w:b/>
                <w:lang w:val="el-GR"/>
              </w:rPr>
              <w:t>Κ3</w:t>
            </w:r>
          </w:p>
        </w:tc>
        <w:tc>
          <w:tcPr>
            <w:tcW w:w="3068" w:type="pct"/>
            <w:tcBorders>
              <w:top w:val="single" w:sz="4" w:space="0" w:color="auto"/>
              <w:left w:val="single" w:sz="4" w:space="0" w:color="auto"/>
              <w:bottom w:val="single" w:sz="4" w:space="0" w:color="auto"/>
              <w:right w:val="single" w:sz="4" w:space="0" w:color="auto"/>
            </w:tcBorders>
            <w:vAlign w:val="center"/>
          </w:tcPr>
          <w:p w14:paraId="2839377A" w14:textId="77777777" w:rsidR="009A6D38" w:rsidRPr="00DB2BB0" w:rsidRDefault="009A6D38" w:rsidP="00AC5D59">
            <w:pPr>
              <w:snapToGrid w:val="0"/>
              <w:spacing w:before="60" w:after="60"/>
              <w:jc w:val="left"/>
              <w:rPr>
                <w:lang w:val="el-GR"/>
              </w:rPr>
            </w:pPr>
            <w:r w:rsidRPr="00DB2BB0">
              <w:rPr>
                <w:lang w:val="el-GR" w:eastAsia="el-GR"/>
              </w:rPr>
              <w:t>Οργάνωση και ανάλυση πακέτων εργασίας, δραστηριοτήτων και παραδοτέων</w:t>
            </w:r>
          </w:p>
        </w:tc>
        <w:tc>
          <w:tcPr>
            <w:tcW w:w="1328" w:type="pct"/>
            <w:tcBorders>
              <w:top w:val="single" w:sz="4" w:space="0" w:color="auto"/>
              <w:left w:val="single" w:sz="4" w:space="0" w:color="auto"/>
              <w:bottom w:val="single" w:sz="4" w:space="0" w:color="auto"/>
              <w:right w:val="single" w:sz="4" w:space="0" w:color="auto"/>
            </w:tcBorders>
            <w:vAlign w:val="center"/>
          </w:tcPr>
          <w:p w14:paraId="3611FCCB" w14:textId="77777777" w:rsidR="009A6D38" w:rsidRPr="00DB2BB0" w:rsidRDefault="009A6D38" w:rsidP="00AC5D59">
            <w:pPr>
              <w:snapToGrid w:val="0"/>
              <w:spacing w:before="60" w:after="60"/>
              <w:jc w:val="center"/>
              <w:rPr>
                <w:lang w:val="el-GR"/>
              </w:rPr>
            </w:pPr>
            <w:r w:rsidRPr="00DB2BB0">
              <w:rPr>
                <w:lang w:val="el-GR"/>
              </w:rPr>
              <w:t>15%</w:t>
            </w:r>
          </w:p>
        </w:tc>
      </w:tr>
      <w:tr w:rsidR="009A6D38" w:rsidRPr="00B94289" w14:paraId="361E9245" w14:textId="77777777" w:rsidTr="00AC5D59">
        <w:tc>
          <w:tcPr>
            <w:tcW w:w="604" w:type="pct"/>
            <w:tcBorders>
              <w:top w:val="single" w:sz="4" w:space="0" w:color="000000"/>
              <w:left w:val="single" w:sz="4" w:space="0" w:color="000000"/>
              <w:bottom w:val="single" w:sz="4" w:space="0" w:color="000000"/>
            </w:tcBorders>
            <w:vAlign w:val="center"/>
          </w:tcPr>
          <w:p w14:paraId="2159064D" w14:textId="77777777" w:rsidR="009A6D38" w:rsidRPr="00DB2BB0" w:rsidRDefault="009A6D38" w:rsidP="00AC5D59">
            <w:pPr>
              <w:spacing w:before="60" w:after="60"/>
              <w:jc w:val="center"/>
              <w:rPr>
                <w:b/>
                <w:lang w:val="el-GR"/>
              </w:rPr>
            </w:pPr>
            <w:r w:rsidRPr="00DB2BB0">
              <w:rPr>
                <w:b/>
                <w:lang w:val="el-GR"/>
              </w:rPr>
              <w:t>Κ4</w:t>
            </w:r>
          </w:p>
        </w:tc>
        <w:tc>
          <w:tcPr>
            <w:tcW w:w="3068" w:type="pct"/>
            <w:tcBorders>
              <w:top w:val="single" w:sz="4" w:space="0" w:color="auto"/>
              <w:left w:val="single" w:sz="4" w:space="0" w:color="auto"/>
              <w:bottom w:val="single" w:sz="4" w:space="0" w:color="auto"/>
              <w:right w:val="single" w:sz="4" w:space="0" w:color="auto"/>
            </w:tcBorders>
            <w:vAlign w:val="center"/>
          </w:tcPr>
          <w:p w14:paraId="6F537DE1" w14:textId="77777777" w:rsidR="009A6D38" w:rsidRPr="00DB2BB0" w:rsidRDefault="009A6D38" w:rsidP="00AC5D59">
            <w:pPr>
              <w:snapToGrid w:val="0"/>
              <w:spacing w:before="60" w:after="60"/>
              <w:jc w:val="left"/>
              <w:rPr>
                <w:lang w:val="el-GR"/>
              </w:rPr>
            </w:pPr>
            <w:r w:rsidRPr="00DB2BB0">
              <w:rPr>
                <w:lang w:val="el-GR" w:eastAsia="el-GR"/>
              </w:rPr>
              <w:t>Οργάνωση, διοίκηση και λειτουργία Ομάδας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71110CA2" w14:textId="77777777" w:rsidR="009A6D38" w:rsidRPr="00DB2BB0" w:rsidRDefault="009A6D38" w:rsidP="00AC5D59">
            <w:pPr>
              <w:snapToGrid w:val="0"/>
              <w:spacing w:before="60" w:after="60"/>
              <w:jc w:val="center"/>
              <w:rPr>
                <w:lang w:val="el-GR"/>
              </w:rPr>
            </w:pPr>
            <w:r w:rsidRPr="00DB2BB0">
              <w:rPr>
                <w:lang w:val="el-GR"/>
              </w:rPr>
              <w:t>20%</w:t>
            </w:r>
          </w:p>
        </w:tc>
      </w:tr>
      <w:tr w:rsidR="009A6D38" w:rsidRPr="00B94289" w14:paraId="1241ECAE" w14:textId="77777777" w:rsidTr="00AC5D59">
        <w:tc>
          <w:tcPr>
            <w:tcW w:w="604" w:type="pct"/>
            <w:tcBorders>
              <w:top w:val="single" w:sz="4" w:space="0" w:color="000000"/>
              <w:left w:val="single" w:sz="4" w:space="0" w:color="000000"/>
              <w:bottom w:val="single" w:sz="4" w:space="0" w:color="000000"/>
            </w:tcBorders>
            <w:vAlign w:val="center"/>
          </w:tcPr>
          <w:p w14:paraId="4DDE3ECD" w14:textId="77777777" w:rsidR="009A6D38" w:rsidRPr="00DB2BB0" w:rsidRDefault="009A6D38" w:rsidP="00AC5D59">
            <w:pPr>
              <w:spacing w:before="60" w:after="60"/>
              <w:jc w:val="center"/>
              <w:rPr>
                <w:b/>
                <w:lang w:val="el-GR"/>
              </w:rPr>
            </w:pPr>
            <w:r w:rsidRPr="00DB2BB0">
              <w:rPr>
                <w:b/>
                <w:lang w:val="el-GR"/>
              </w:rPr>
              <w:t>Κ5</w:t>
            </w:r>
          </w:p>
        </w:tc>
        <w:tc>
          <w:tcPr>
            <w:tcW w:w="3068" w:type="pct"/>
            <w:tcBorders>
              <w:top w:val="single" w:sz="4" w:space="0" w:color="auto"/>
              <w:left w:val="single" w:sz="4" w:space="0" w:color="auto"/>
              <w:bottom w:val="single" w:sz="4" w:space="0" w:color="auto"/>
              <w:right w:val="single" w:sz="4" w:space="0" w:color="auto"/>
            </w:tcBorders>
            <w:vAlign w:val="center"/>
          </w:tcPr>
          <w:p w14:paraId="621C213A" w14:textId="77777777" w:rsidR="009A6D38" w:rsidRPr="00DB2BB0" w:rsidRDefault="009A6D38" w:rsidP="00AC5D59">
            <w:pPr>
              <w:snapToGrid w:val="0"/>
              <w:spacing w:before="60" w:after="60"/>
              <w:jc w:val="left"/>
              <w:rPr>
                <w:lang w:val="el-GR"/>
              </w:rPr>
            </w:pPr>
            <w:r w:rsidRPr="00DB2BB0">
              <w:rPr>
                <w:lang w:val="el-GR" w:eastAsia="el-GR"/>
              </w:rPr>
              <w:t>Διαδικασίες και μηχανισμοί επικοινωνίας εμπλεκομένων μερών</w:t>
            </w:r>
          </w:p>
        </w:tc>
        <w:tc>
          <w:tcPr>
            <w:tcW w:w="1328" w:type="pct"/>
            <w:tcBorders>
              <w:top w:val="single" w:sz="4" w:space="0" w:color="auto"/>
              <w:left w:val="single" w:sz="4" w:space="0" w:color="auto"/>
              <w:bottom w:val="single" w:sz="4" w:space="0" w:color="auto"/>
              <w:right w:val="single" w:sz="4" w:space="0" w:color="auto"/>
            </w:tcBorders>
            <w:vAlign w:val="center"/>
          </w:tcPr>
          <w:p w14:paraId="6C339758" w14:textId="77777777" w:rsidR="009A6D38" w:rsidRPr="00DB2BB0" w:rsidRDefault="009A6D38" w:rsidP="00AC5D59">
            <w:pPr>
              <w:snapToGrid w:val="0"/>
              <w:spacing w:before="60" w:after="60"/>
              <w:jc w:val="center"/>
              <w:rPr>
                <w:lang w:val="el-GR"/>
              </w:rPr>
            </w:pPr>
            <w:r w:rsidRPr="00DB2BB0">
              <w:rPr>
                <w:lang w:val="el-GR"/>
              </w:rPr>
              <w:t>10%</w:t>
            </w:r>
          </w:p>
        </w:tc>
      </w:tr>
      <w:tr w:rsidR="009A6D38" w:rsidRPr="00B94289" w14:paraId="512250EF" w14:textId="77777777" w:rsidTr="00AC5D59">
        <w:tc>
          <w:tcPr>
            <w:tcW w:w="3672" w:type="pct"/>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6217D4C" w14:textId="77777777" w:rsidR="009A6D38" w:rsidRPr="00DB2BB0" w:rsidRDefault="009A6D38" w:rsidP="00AC5D59">
            <w:pPr>
              <w:spacing w:before="120"/>
              <w:jc w:val="center"/>
              <w:rPr>
                <w:b/>
                <w:lang w:val="el-GR"/>
              </w:rPr>
            </w:pPr>
            <w:r w:rsidRPr="00DB2BB0">
              <w:rPr>
                <w:b/>
                <w:lang w:val="el-GR"/>
              </w:rPr>
              <w:t>ΑΘΡΟΙΣΜΑ ΣΥΝΟΛΟΥ ΣΥΝΤΕΛΕΣΤΩΝ ΒΑΡΥΤΗΤΑΣ</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DD074EC" w14:textId="77777777" w:rsidR="009A6D38" w:rsidRPr="00DB2BB0" w:rsidRDefault="009A6D38" w:rsidP="00AC5D59">
            <w:pPr>
              <w:spacing w:before="120"/>
              <w:jc w:val="center"/>
              <w:rPr>
                <w:b/>
                <w:bCs/>
                <w:lang w:val="el-GR"/>
              </w:rPr>
            </w:pPr>
            <w:r w:rsidRPr="00DB2BB0">
              <w:rPr>
                <w:b/>
                <w:bCs/>
                <w:lang w:val="el-GR"/>
              </w:rPr>
              <w:t>100%</w:t>
            </w:r>
          </w:p>
        </w:tc>
      </w:tr>
    </w:tbl>
    <w:p w14:paraId="130767DF" w14:textId="77777777" w:rsidR="00846BA7" w:rsidRDefault="00846BA7">
      <w:pPr>
        <w:rPr>
          <w:lang w:val="el-GR"/>
        </w:rPr>
      </w:pPr>
    </w:p>
    <w:p w14:paraId="2FDD0012" w14:textId="77777777" w:rsidR="00616C19" w:rsidRPr="00D73D1B" w:rsidRDefault="00616C19" w:rsidP="00616C19">
      <w:pPr>
        <w:spacing w:before="120"/>
        <w:rPr>
          <w:b/>
          <w:i/>
          <w:lang w:val="el-GR"/>
        </w:rPr>
      </w:pPr>
      <w:r w:rsidRPr="00EF2032">
        <w:rPr>
          <w:b/>
          <w:i/>
          <w:lang w:val="el-GR"/>
        </w:rPr>
        <w:t xml:space="preserve">Επεξήγηση Κριτηρίων: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9A6D38" w:rsidRPr="00DA272F" w14:paraId="6A9D5AED" w14:textId="77777777" w:rsidTr="00AC5D59">
        <w:trPr>
          <w:trHeight w:val="315"/>
        </w:trPr>
        <w:tc>
          <w:tcPr>
            <w:tcW w:w="439" w:type="pct"/>
          </w:tcPr>
          <w:p w14:paraId="50BC2631" w14:textId="77777777" w:rsidR="009A6D38" w:rsidRPr="00DB2BB0" w:rsidRDefault="009A6D38" w:rsidP="00AC5D59">
            <w:pPr>
              <w:spacing w:after="0"/>
              <w:rPr>
                <w:b/>
                <w:lang w:val="el-GR" w:eastAsia="el-GR"/>
              </w:rPr>
            </w:pPr>
            <w:r w:rsidRPr="00DB2BB0">
              <w:rPr>
                <w:b/>
                <w:lang w:val="el-GR" w:eastAsia="el-GR"/>
              </w:rPr>
              <w:t>Κ1</w:t>
            </w:r>
          </w:p>
        </w:tc>
        <w:tc>
          <w:tcPr>
            <w:tcW w:w="4561" w:type="pct"/>
            <w:vAlign w:val="center"/>
          </w:tcPr>
          <w:p w14:paraId="5D120BC7" w14:textId="77777777" w:rsidR="009A6D38" w:rsidRPr="00DB2BB0" w:rsidRDefault="009A6D38" w:rsidP="00AC5D59">
            <w:pPr>
              <w:spacing w:after="0"/>
              <w:rPr>
                <w:b/>
                <w:lang w:val="el-GR" w:eastAsia="el-GR"/>
              </w:rPr>
            </w:pPr>
            <w:r w:rsidRPr="00DB2BB0">
              <w:rPr>
                <w:b/>
                <w:lang w:val="el-GR" w:eastAsia="el-GR"/>
              </w:rPr>
              <w:t>Κατανόηση περιβάλλοντος και ειδικών απαιτήσεων του Έργου</w:t>
            </w:r>
          </w:p>
          <w:p w14:paraId="185AB34D" w14:textId="77777777" w:rsidR="009A6D38" w:rsidRPr="00DB2BB0" w:rsidRDefault="009A6D38" w:rsidP="00AC5D59">
            <w:pPr>
              <w:rPr>
                <w:b/>
                <w:lang w:val="el-GR" w:eastAsia="el-GR"/>
              </w:rPr>
            </w:pPr>
            <w:r w:rsidRPr="00DB2BB0">
              <w:rPr>
                <w:lang w:val="el-GR" w:eastAsia="el-GR"/>
              </w:rPr>
              <w:t xml:space="preserve">Για την αξιολόγηση του συγκεκριμένου κριτηρίου θα ληφθούν υπόψη η κατανόηση του υποψηφίου Αναδόχου του περιβάλλοντος του έργου, των εμπλεκομένων μερών, των σκοπών και των στόχων του, των κινδύνων καθώς και των παραγόντων που δύνανται να συμβάλλουν στην επιτυχή εκτέλεση του έργου. </w:t>
            </w:r>
          </w:p>
        </w:tc>
      </w:tr>
      <w:tr w:rsidR="009A6D38" w:rsidRPr="00DA272F" w14:paraId="459FD849" w14:textId="77777777" w:rsidTr="00AC5D59">
        <w:trPr>
          <w:trHeight w:val="315"/>
        </w:trPr>
        <w:tc>
          <w:tcPr>
            <w:tcW w:w="439" w:type="pct"/>
          </w:tcPr>
          <w:p w14:paraId="31B61AA7" w14:textId="77777777" w:rsidR="009A6D38" w:rsidRPr="00DB2BB0" w:rsidRDefault="009A6D38" w:rsidP="00AC5D59">
            <w:pPr>
              <w:pStyle w:val="aff"/>
              <w:spacing w:after="0"/>
              <w:ind w:left="0"/>
              <w:rPr>
                <w:b/>
                <w:lang w:val="el-GR" w:eastAsia="el-GR"/>
              </w:rPr>
            </w:pPr>
            <w:r w:rsidRPr="00DB2BB0">
              <w:rPr>
                <w:b/>
                <w:lang w:val="el-GR" w:eastAsia="el-GR"/>
              </w:rPr>
              <w:t>Κ2</w:t>
            </w:r>
          </w:p>
        </w:tc>
        <w:tc>
          <w:tcPr>
            <w:tcW w:w="4561" w:type="pct"/>
            <w:vAlign w:val="center"/>
          </w:tcPr>
          <w:p w14:paraId="3229495E" w14:textId="77777777" w:rsidR="009A6D38" w:rsidRPr="00DB2BB0" w:rsidRDefault="009A6D38" w:rsidP="00AC5D59">
            <w:pPr>
              <w:spacing w:after="0"/>
              <w:rPr>
                <w:lang w:val="el-GR" w:eastAsia="el-GR"/>
              </w:rPr>
            </w:pPr>
            <w:r w:rsidRPr="00DB2BB0">
              <w:rPr>
                <w:b/>
                <w:lang w:val="el-GR" w:eastAsia="el-GR"/>
              </w:rPr>
              <w:t>Μεθοδολογία υλοποίησης Έργου</w:t>
            </w:r>
          </w:p>
          <w:p w14:paraId="74F066AC" w14:textId="77777777" w:rsidR="009A6D38" w:rsidRPr="00403EA4" w:rsidRDefault="009A6D38" w:rsidP="00AC5D59">
            <w:pPr>
              <w:spacing w:after="0"/>
              <w:rPr>
                <w:lang w:val="el-GR" w:eastAsia="el-GR"/>
              </w:rPr>
            </w:pPr>
            <w:r w:rsidRPr="00DB2BB0">
              <w:rPr>
                <w:lang w:val="el-GR" w:eastAsia="el-GR"/>
              </w:rPr>
              <w:t xml:space="preserve">Για την αξιολόγηση του συγκεκριμένου κριτηρίου θα ληφθούν υπόψη η μεθοδολογική προσέγγιση της υλοποίησης του έργου και η κάλυψη των απαιτήσεων του μέρους του παραρτήματος Ι της παρούσας σύμφωνα με την αναλυτική περιγραφή των εργασιών του που θα υποβάλει ο υποψήφιος ανάδοχος. Θα εξεταστεί ιδίως η </w:t>
            </w:r>
            <w:proofErr w:type="spellStart"/>
            <w:r w:rsidRPr="00DB2BB0">
              <w:rPr>
                <w:lang w:val="el-GR" w:eastAsia="el-GR"/>
              </w:rPr>
              <w:t>καταλληλότητα</w:t>
            </w:r>
            <w:proofErr w:type="spellEnd"/>
            <w:r w:rsidRPr="00DB2BB0">
              <w:rPr>
                <w:lang w:val="el-GR" w:eastAsia="el-GR"/>
              </w:rPr>
              <w:t xml:space="preserve"> και η αποτελεσματικότητα της μεθοδολογίας υλοποίησης που θα εφαρμόσει ο υποψήφιος σε όλα τα στάδια εκτέλεσης του έργου, καθώς και η τεκμηρίωση της </w:t>
            </w:r>
            <w:proofErr w:type="spellStart"/>
            <w:r w:rsidRPr="00DB2BB0">
              <w:rPr>
                <w:lang w:val="el-GR" w:eastAsia="el-GR"/>
              </w:rPr>
              <w:t>εφαρμοσιμότητας</w:t>
            </w:r>
            <w:proofErr w:type="spellEnd"/>
            <w:r w:rsidRPr="00DB2BB0">
              <w:rPr>
                <w:lang w:val="el-GR" w:eastAsia="el-GR"/>
              </w:rPr>
              <w:t xml:space="preserve"> των προτεινόμενων λύσεων.</w:t>
            </w:r>
          </w:p>
        </w:tc>
      </w:tr>
      <w:tr w:rsidR="009A6D38" w:rsidRPr="00DA272F" w14:paraId="2A1B56AA" w14:textId="77777777" w:rsidTr="00AC5D59">
        <w:trPr>
          <w:trHeight w:val="315"/>
        </w:trPr>
        <w:tc>
          <w:tcPr>
            <w:tcW w:w="439" w:type="pct"/>
          </w:tcPr>
          <w:p w14:paraId="20392F7B" w14:textId="77777777" w:rsidR="009A6D38" w:rsidRPr="00DB2BB0" w:rsidRDefault="009A6D38" w:rsidP="00AC5D59">
            <w:pPr>
              <w:pStyle w:val="aff"/>
              <w:spacing w:after="0"/>
              <w:ind w:left="0"/>
              <w:rPr>
                <w:b/>
                <w:lang w:val="el-GR" w:eastAsia="el-GR"/>
              </w:rPr>
            </w:pPr>
            <w:r w:rsidRPr="00DB2BB0">
              <w:rPr>
                <w:b/>
                <w:lang w:val="el-GR" w:eastAsia="el-GR"/>
              </w:rPr>
              <w:t>Κ3</w:t>
            </w:r>
          </w:p>
        </w:tc>
        <w:tc>
          <w:tcPr>
            <w:tcW w:w="4561" w:type="pct"/>
            <w:vAlign w:val="center"/>
            <w:hideMark/>
          </w:tcPr>
          <w:p w14:paraId="4CDF35AF" w14:textId="77777777" w:rsidR="009A6D38" w:rsidRPr="00DB2BB0" w:rsidRDefault="009A6D38" w:rsidP="00AC5D59">
            <w:pPr>
              <w:pStyle w:val="aff"/>
              <w:spacing w:after="0"/>
              <w:ind w:left="0"/>
              <w:rPr>
                <w:lang w:val="el-GR" w:eastAsia="el-GR"/>
              </w:rPr>
            </w:pPr>
            <w:r w:rsidRPr="00DB2BB0">
              <w:rPr>
                <w:b/>
                <w:bCs/>
                <w:lang w:val="el-GR" w:eastAsia="el-GR"/>
              </w:rPr>
              <w:t>Οργάνωση και ανάλυση πακέτων εργασίας, δραστηριοτήτων και παραδοτέων</w:t>
            </w:r>
            <w:r w:rsidRPr="00DB2BB0">
              <w:rPr>
                <w:lang w:val="el-GR" w:eastAsia="el-GR"/>
              </w:rPr>
              <w:t xml:space="preserve"> Για την αξιολόγηση του συγκεκριμένου κριτηρίου θα ληφθούν υπόψη η πληρότητα και η επάρκεια τους ανάλυσης του αντικειμένου τους σύμβασης σε πακέτα εργασιών και επιμέρους εργασίες και η σύνδεση των εργασιών με το αντικείμενο τους σύμβασης. Επιπλέον, θα εκτιμηθεί ο χρονοπρογραμματισμός των επιμέρους εργασιών, καθώς και ο τρόπος οργάνωσης των παραδοτέων και η αντιστοίχισή τους σε εργασίες και σε πακέτα εργασιών.</w:t>
            </w:r>
          </w:p>
        </w:tc>
      </w:tr>
      <w:tr w:rsidR="009A6D38" w:rsidRPr="00DA272F" w14:paraId="1B419ED1" w14:textId="77777777" w:rsidTr="00AC5D59">
        <w:trPr>
          <w:trHeight w:val="315"/>
        </w:trPr>
        <w:tc>
          <w:tcPr>
            <w:tcW w:w="439" w:type="pct"/>
          </w:tcPr>
          <w:p w14:paraId="75D8744C" w14:textId="77777777" w:rsidR="009A6D38" w:rsidRPr="00DB2BB0" w:rsidRDefault="009A6D38" w:rsidP="00AC5D59">
            <w:pPr>
              <w:pStyle w:val="aff"/>
              <w:keepNext/>
              <w:spacing w:after="0"/>
              <w:ind w:left="0"/>
              <w:rPr>
                <w:b/>
                <w:lang w:val="el-GR" w:eastAsia="el-GR"/>
              </w:rPr>
            </w:pPr>
            <w:r w:rsidRPr="00DB2BB0">
              <w:rPr>
                <w:b/>
                <w:lang w:val="el-GR" w:eastAsia="el-GR"/>
              </w:rPr>
              <w:lastRenderedPageBreak/>
              <w:t>Κ4</w:t>
            </w:r>
          </w:p>
        </w:tc>
        <w:tc>
          <w:tcPr>
            <w:tcW w:w="4561" w:type="pct"/>
            <w:vAlign w:val="center"/>
          </w:tcPr>
          <w:p w14:paraId="0BF27ED3" w14:textId="77777777" w:rsidR="009A6D38" w:rsidRPr="00DB2BB0" w:rsidRDefault="009A6D38" w:rsidP="00AC5D59">
            <w:pPr>
              <w:keepNext/>
              <w:spacing w:after="0"/>
              <w:rPr>
                <w:b/>
                <w:lang w:val="el-GR" w:eastAsia="el-GR"/>
              </w:rPr>
            </w:pPr>
            <w:r w:rsidRPr="00DB2BB0">
              <w:rPr>
                <w:b/>
                <w:lang w:val="el-GR" w:eastAsia="el-GR"/>
              </w:rPr>
              <w:t>Οργάνωση, διοίκηση και λειτουργία Ομάδας Έργου</w:t>
            </w:r>
          </w:p>
          <w:p w14:paraId="70F817D3" w14:textId="77777777" w:rsidR="009A6D38" w:rsidRPr="00DB2BB0" w:rsidRDefault="009A6D38" w:rsidP="00AC5D59">
            <w:pPr>
              <w:keepNext/>
              <w:spacing w:after="0"/>
              <w:rPr>
                <w:lang w:val="el-GR" w:eastAsia="el-GR"/>
              </w:rPr>
            </w:pPr>
            <w:r w:rsidRPr="00DB2BB0">
              <w:rPr>
                <w:lang w:val="el-GR" w:eastAsia="el-GR"/>
              </w:rPr>
              <w:t>Για την αξιολόγηση του συγκεκριμένου κριτηρίου θα ληφθούν υπόψη:</w:t>
            </w:r>
          </w:p>
          <w:p w14:paraId="78B6FC2D" w14:textId="77777777" w:rsidR="009A6D38" w:rsidRPr="00DB2BB0" w:rsidRDefault="009A6D38" w:rsidP="00CC5CF7">
            <w:pPr>
              <w:pStyle w:val="aff"/>
              <w:keepNext/>
              <w:numPr>
                <w:ilvl w:val="0"/>
                <w:numId w:val="33"/>
              </w:numPr>
              <w:spacing w:after="0"/>
              <w:rPr>
                <w:lang w:val="el-GR" w:eastAsia="el-GR"/>
              </w:rPr>
            </w:pPr>
            <w:r w:rsidRPr="00DB2BB0">
              <w:rPr>
                <w:lang w:val="el-GR" w:eastAsia="el-GR"/>
              </w:rPr>
              <w:t>Η προτεινόμενη δομή και οργάνωση της Ομάδας Έργου. Η ροή εργασίας και ο συντονισμός μεταξύ των διαφορετικών κατά περίπτωση ομάδων.</w:t>
            </w:r>
          </w:p>
          <w:p w14:paraId="1EF53460" w14:textId="77777777" w:rsidR="009A6D38" w:rsidRPr="00DB2BB0" w:rsidRDefault="009A6D38" w:rsidP="00CC5CF7">
            <w:pPr>
              <w:pStyle w:val="aff"/>
              <w:keepNext/>
              <w:numPr>
                <w:ilvl w:val="0"/>
                <w:numId w:val="33"/>
              </w:numPr>
              <w:spacing w:after="0"/>
              <w:rPr>
                <w:lang w:val="el-GR" w:eastAsia="el-GR"/>
              </w:rPr>
            </w:pPr>
            <w:r w:rsidRPr="00DB2BB0">
              <w:rPr>
                <w:lang w:val="el-GR" w:eastAsia="el-GR"/>
              </w:rPr>
              <w:t xml:space="preserve">Η εξειδίκευση και η συμπληρωματικότητα των ρόλων των στελεχών της Ομάδας Έργου και των </w:t>
            </w:r>
            <w:proofErr w:type="spellStart"/>
            <w:r w:rsidRPr="00DB2BB0">
              <w:rPr>
                <w:lang w:val="el-GR" w:eastAsia="el-GR"/>
              </w:rPr>
              <w:t>υπο</w:t>
            </w:r>
            <w:proofErr w:type="spellEnd"/>
            <w:r w:rsidRPr="00DB2BB0">
              <w:rPr>
                <w:lang w:val="el-GR" w:eastAsia="el-GR"/>
              </w:rPr>
              <w:t>-ομάδων καθώς και η κατανομή των ρόλων μεταξύ των στελεχών</w:t>
            </w:r>
          </w:p>
          <w:p w14:paraId="3FE6FB40" w14:textId="77777777" w:rsidR="009A6D38" w:rsidRPr="00DB2BB0" w:rsidRDefault="009A6D38" w:rsidP="00CC5CF7">
            <w:pPr>
              <w:pStyle w:val="aff"/>
              <w:keepNext/>
              <w:numPr>
                <w:ilvl w:val="0"/>
                <w:numId w:val="33"/>
              </w:numPr>
              <w:spacing w:after="0"/>
              <w:rPr>
                <w:lang w:val="el-GR" w:eastAsia="el-GR"/>
              </w:rPr>
            </w:pPr>
            <w:r w:rsidRPr="00DB2BB0">
              <w:rPr>
                <w:lang w:val="el-GR" w:eastAsia="el-GR"/>
              </w:rPr>
              <w:t xml:space="preserve">Η ρεαλιστική προσέγγιση στον προσδιορισμό του απαιτούμενου </w:t>
            </w:r>
            <w:proofErr w:type="spellStart"/>
            <w:r w:rsidRPr="00DB2BB0">
              <w:rPr>
                <w:lang w:val="el-GR" w:eastAsia="el-GR"/>
              </w:rPr>
              <w:t>ανθρωποχρόνου</w:t>
            </w:r>
            <w:proofErr w:type="spellEnd"/>
            <w:r w:rsidRPr="00DB2BB0">
              <w:rPr>
                <w:lang w:val="el-GR" w:eastAsia="el-GR"/>
              </w:rPr>
              <w:t>, καθώς και στην κατανομή του ανά Κατηγορία Υπηρεσιών / Ενότητα Εργασιών</w:t>
            </w:r>
          </w:p>
        </w:tc>
      </w:tr>
      <w:tr w:rsidR="009A6D38" w:rsidRPr="00DA272F" w14:paraId="0E02F535" w14:textId="77777777" w:rsidTr="00AC5D59">
        <w:trPr>
          <w:trHeight w:val="315"/>
        </w:trPr>
        <w:tc>
          <w:tcPr>
            <w:tcW w:w="439" w:type="pct"/>
            <w:hideMark/>
          </w:tcPr>
          <w:p w14:paraId="3F76863A" w14:textId="77777777" w:rsidR="009A6D38" w:rsidRPr="00DB2BB0" w:rsidRDefault="009A6D38" w:rsidP="00AC5D59">
            <w:pPr>
              <w:pStyle w:val="aff"/>
              <w:spacing w:after="0"/>
              <w:ind w:left="0"/>
              <w:jc w:val="left"/>
              <w:rPr>
                <w:b/>
                <w:lang w:val="el-GR" w:eastAsia="el-GR"/>
              </w:rPr>
            </w:pPr>
            <w:r w:rsidRPr="00DB2BB0">
              <w:rPr>
                <w:b/>
                <w:lang w:val="el-GR" w:eastAsia="el-GR"/>
              </w:rPr>
              <w:t>Κ5</w:t>
            </w:r>
          </w:p>
        </w:tc>
        <w:tc>
          <w:tcPr>
            <w:tcW w:w="4561" w:type="pct"/>
            <w:vAlign w:val="center"/>
            <w:hideMark/>
          </w:tcPr>
          <w:p w14:paraId="410831CB" w14:textId="77777777" w:rsidR="009A6D38" w:rsidRPr="00DB2BB0" w:rsidRDefault="009A6D38" w:rsidP="00AC5D59">
            <w:pPr>
              <w:spacing w:after="0"/>
              <w:rPr>
                <w:b/>
                <w:lang w:val="el-GR" w:eastAsia="el-GR"/>
              </w:rPr>
            </w:pPr>
            <w:r w:rsidRPr="00DB2BB0">
              <w:rPr>
                <w:b/>
                <w:lang w:val="el-GR" w:eastAsia="el-GR"/>
              </w:rPr>
              <w:t xml:space="preserve">Διαδικασίες και μηχανισμοί επικοινωνίας εμπλεκομένων μερών </w:t>
            </w:r>
          </w:p>
          <w:p w14:paraId="726B0099" w14:textId="77777777" w:rsidR="009A6D38" w:rsidRPr="00DB2BB0" w:rsidRDefault="009A6D38" w:rsidP="00AC5D59">
            <w:pPr>
              <w:spacing w:after="0"/>
              <w:rPr>
                <w:lang w:val="el-GR" w:eastAsia="el-GR"/>
              </w:rPr>
            </w:pPr>
            <w:r w:rsidRPr="00DB2BB0">
              <w:rPr>
                <w:lang w:val="el-GR" w:eastAsia="el-GR"/>
              </w:rPr>
              <w:t xml:space="preserve">Για την αξιολόγηση του συγκεκριμένου κριτηρίου θα ληφθούν υπόψη η </w:t>
            </w:r>
            <w:proofErr w:type="spellStart"/>
            <w:r w:rsidRPr="00DB2BB0">
              <w:rPr>
                <w:lang w:val="el-GR" w:eastAsia="el-GR"/>
              </w:rPr>
              <w:t>καταλληλότητα</w:t>
            </w:r>
            <w:proofErr w:type="spellEnd"/>
            <w:r w:rsidRPr="00DB2BB0">
              <w:rPr>
                <w:lang w:val="el-GR" w:eastAsia="el-GR"/>
              </w:rPr>
              <w:t xml:space="preserve"> και η επάρκεια των διαδικασιών και των μηχανισμών επικοινωνίας της Ομάδας Έργου με τα αρμόδια εμπλεκόμενα τμήματα/Μονάδες και στελέχη της αναθέτουσας αρχής, αλλά και με τους λοιπούς φορείς που εμπλέκονται στην υλοποίηση/εκτέλεση του Έργου.</w:t>
            </w:r>
          </w:p>
        </w:tc>
      </w:tr>
    </w:tbl>
    <w:p w14:paraId="5CAF8BEE" w14:textId="77777777" w:rsidR="00796232" w:rsidRDefault="00796232" w:rsidP="00796232">
      <w:pPr>
        <w:rPr>
          <w:lang w:val="el-GR"/>
        </w:rPr>
      </w:pPr>
    </w:p>
    <w:p w14:paraId="743AFF15" w14:textId="7A13983D" w:rsidR="00796232" w:rsidRPr="00254B0A" w:rsidRDefault="00796232" w:rsidP="00796232">
      <w:pPr>
        <w:rPr>
          <w:rFonts w:eastAsia="SimSun"/>
          <w:lang w:val="el-GR"/>
        </w:rPr>
      </w:pPr>
      <w:r>
        <w:rPr>
          <w:lang w:val="el-GR"/>
        </w:rPr>
        <w:t xml:space="preserve">Επισημαίνεται ότι απλή αντιγραφή των απαιτήσεων της Διακήρυξης δεν αποτελεί απόδειξη της πλήρωσής τους και επιφέρει </w:t>
      </w:r>
      <w:r w:rsidR="005632D7">
        <w:rPr>
          <w:lang w:val="el-GR"/>
        </w:rPr>
        <w:t xml:space="preserve">την </w:t>
      </w:r>
      <w:r>
        <w:rPr>
          <w:lang w:val="el-GR"/>
        </w:rPr>
        <w:t xml:space="preserve">απόρριψη της Τεχνικής Προσφοράς. </w:t>
      </w:r>
    </w:p>
    <w:bookmarkEnd w:id="198"/>
    <w:p w14:paraId="1AF2EB56" w14:textId="77777777" w:rsidR="00796232" w:rsidRPr="00603221" w:rsidRDefault="00796232" w:rsidP="0001217D">
      <w:pPr>
        <w:rPr>
          <w:lang w:val="el-GR"/>
        </w:rPr>
      </w:pPr>
    </w:p>
    <w:p w14:paraId="46991DB0" w14:textId="39FA0970" w:rsidR="00B663FE" w:rsidRDefault="00A16BE1" w:rsidP="00B663FE">
      <w:pPr>
        <w:pStyle w:val="3"/>
        <w:ind w:left="709" w:hanging="709"/>
        <w:rPr>
          <w:lang w:val="el-GR"/>
        </w:rPr>
      </w:pPr>
      <w:bookmarkStart w:id="199" w:name="_Toc80088634"/>
      <w:bookmarkStart w:id="200" w:name="_Toc224213948"/>
      <w:r w:rsidRPr="00FF172C">
        <w:t>Βα</w:t>
      </w:r>
      <w:proofErr w:type="spellStart"/>
      <w:r w:rsidRPr="00FF172C">
        <w:t>θμολόγηση</w:t>
      </w:r>
      <w:proofErr w:type="spellEnd"/>
      <w:r w:rsidRPr="00FF172C">
        <w:t xml:space="preserve"> και κα</w:t>
      </w:r>
      <w:proofErr w:type="spellStart"/>
      <w:r w:rsidRPr="00FF172C">
        <w:t>τάτ</w:t>
      </w:r>
      <w:proofErr w:type="spellEnd"/>
      <w:r w:rsidRPr="00FF172C">
        <w:t>αξη π</w:t>
      </w:r>
      <w:proofErr w:type="spellStart"/>
      <w:r w:rsidRPr="00FF172C">
        <w:t>ροσφορών</w:t>
      </w:r>
      <w:bookmarkEnd w:id="199"/>
      <w:bookmarkEnd w:id="200"/>
      <w:proofErr w:type="spellEnd"/>
    </w:p>
    <w:p w14:paraId="62641996" w14:textId="39BC8D63" w:rsidR="00A16BE1" w:rsidRDefault="00545A15" w:rsidP="00A16BE1">
      <w:pPr>
        <w:pStyle w:val="4"/>
        <w:rPr>
          <w:lang w:val="el-GR"/>
        </w:rPr>
      </w:pPr>
      <w:bookmarkStart w:id="201" w:name="_Toc224213949"/>
      <w:r w:rsidRPr="00545A15">
        <w:t>Βα</w:t>
      </w:r>
      <w:proofErr w:type="spellStart"/>
      <w:r w:rsidRPr="00545A15">
        <w:t>θμολόγηση</w:t>
      </w:r>
      <w:proofErr w:type="spellEnd"/>
      <w:r w:rsidRPr="00545A15">
        <w:t xml:space="preserve"> </w:t>
      </w:r>
      <w:proofErr w:type="spellStart"/>
      <w:r w:rsidRPr="00545A15">
        <w:t>Τεχνικών</w:t>
      </w:r>
      <w:proofErr w:type="spellEnd"/>
      <w:r w:rsidRPr="00545A15">
        <w:t xml:space="preserve"> </w:t>
      </w:r>
      <w:proofErr w:type="spellStart"/>
      <w:r w:rsidRPr="00545A15">
        <w:t>Προσφορών</w:t>
      </w:r>
      <w:bookmarkEnd w:id="201"/>
      <w:proofErr w:type="spellEnd"/>
    </w:p>
    <w:p w14:paraId="27097675" w14:textId="3446E967" w:rsidR="00D00041" w:rsidRPr="00EF2032" w:rsidRDefault="00D00041" w:rsidP="00D00041">
      <w:pPr>
        <w:rPr>
          <w:lang w:val="el-GR"/>
        </w:rPr>
      </w:pPr>
      <w:bookmarkStart w:id="202" w:name="_Hlk202955208"/>
      <w:r w:rsidRPr="00EF2032">
        <w:rPr>
          <w:lang w:val="el-GR"/>
        </w:rPr>
        <w:t xml:space="preserve">Η Βαθμολόγηση των τεχνικών προσφορών θα γίνει σύμφωνα με τα “Κριτήρια Αξιολόγησης”, όπως αυτά προσδιορίζονται στον πίνακα της παρ. </w:t>
      </w:r>
      <w:r w:rsidRPr="00D00041">
        <w:rPr>
          <w:b/>
          <w:bCs/>
          <w:lang w:val="el-GR"/>
        </w:rPr>
        <w:fldChar w:fldCharType="begin"/>
      </w:r>
      <w:r w:rsidRPr="00D00041">
        <w:rPr>
          <w:b/>
          <w:bCs/>
          <w:lang w:val="el-GR"/>
        </w:rPr>
        <w:instrText xml:space="preserve"> REF _Ref496542191 \r \h  \* MERGEFORMAT </w:instrText>
      </w:r>
      <w:r w:rsidRPr="00D00041">
        <w:rPr>
          <w:b/>
          <w:bCs/>
          <w:lang w:val="el-GR"/>
        </w:rPr>
      </w:r>
      <w:r w:rsidRPr="00D00041">
        <w:rPr>
          <w:b/>
          <w:bCs/>
          <w:lang w:val="el-GR"/>
        </w:rPr>
        <w:fldChar w:fldCharType="separate"/>
      </w:r>
      <w:r w:rsidR="00F54B6C">
        <w:rPr>
          <w:b/>
          <w:bCs/>
          <w:cs/>
          <w:lang w:val="el-GR"/>
        </w:rPr>
        <w:t>‎</w:t>
      </w:r>
      <w:r w:rsidR="00F54B6C">
        <w:rPr>
          <w:b/>
          <w:bCs/>
          <w:lang w:val="el-GR"/>
        </w:rPr>
        <w:t>2.3.1</w:t>
      </w:r>
      <w:r w:rsidRPr="00D00041">
        <w:rPr>
          <w:b/>
          <w:bCs/>
          <w:lang w:val="el-GR"/>
        </w:rPr>
        <w:fldChar w:fldCharType="end"/>
      </w:r>
      <w:r w:rsidRPr="00D00041">
        <w:rPr>
          <w:b/>
          <w:bCs/>
          <w:lang w:val="el-GR"/>
        </w:rPr>
        <w:t xml:space="preserve"> </w:t>
      </w:r>
      <w:r w:rsidRPr="00D00041">
        <w:rPr>
          <w:b/>
          <w:bCs/>
          <w:lang w:val="el-GR"/>
        </w:rPr>
        <w:fldChar w:fldCharType="begin"/>
      </w:r>
      <w:r w:rsidRPr="00D00041">
        <w:rPr>
          <w:b/>
          <w:bCs/>
          <w:lang w:val="el-GR"/>
        </w:rPr>
        <w:instrText xml:space="preserve"> REF _Ref496542191 \h  \* MERGEFORMAT </w:instrText>
      </w:r>
      <w:r w:rsidRPr="00D00041">
        <w:rPr>
          <w:b/>
          <w:bCs/>
          <w:lang w:val="el-GR"/>
        </w:rPr>
      </w:r>
      <w:r w:rsidRPr="00D00041">
        <w:rPr>
          <w:b/>
          <w:bCs/>
          <w:lang w:val="el-GR"/>
        </w:rPr>
        <w:fldChar w:fldCharType="separate"/>
      </w:r>
      <w:r w:rsidR="00F54B6C" w:rsidRPr="00F54B6C">
        <w:rPr>
          <w:b/>
          <w:bCs/>
          <w:lang w:val="el-GR"/>
        </w:rPr>
        <w:t>Κριτήριο ανάθεσης</w:t>
      </w:r>
      <w:r w:rsidRPr="00D00041">
        <w:rPr>
          <w:b/>
          <w:bCs/>
          <w:lang w:val="el-GR"/>
        </w:rPr>
        <w:fldChar w:fldCharType="end"/>
      </w:r>
      <w:r w:rsidRPr="00EF2032">
        <w:rPr>
          <w:lang w:val="el-GR"/>
        </w:rPr>
        <w:t>.</w:t>
      </w:r>
    </w:p>
    <w:p w14:paraId="31123E3F" w14:textId="77777777" w:rsidR="00D00041" w:rsidRPr="00EF2032" w:rsidRDefault="00D00041" w:rsidP="00D00041">
      <w:pPr>
        <w:rPr>
          <w:lang w:val="el-GR"/>
        </w:rPr>
      </w:pPr>
      <w:r w:rsidRPr="00EF2032">
        <w:rPr>
          <w:lang w:val="el-GR"/>
        </w:rPr>
        <w:t xml:space="preserve">Η βαθμολόγηση κάθε κριτηρίου αξιολόγησης κυμαίνεται </w:t>
      </w:r>
      <w:r w:rsidRPr="00CB6E8B">
        <w:rPr>
          <w:b/>
          <w:bCs/>
          <w:lang w:val="el-GR"/>
        </w:rPr>
        <w:t>από 100</w:t>
      </w:r>
      <w:r w:rsidRPr="00EF2032">
        <w:rPr>
          <w:lang w:val="el-GR"/>
        </w:rPr>
        <w:t xml:space="preserve"> </w:t>
      </w:r>
      <w:r w:rsidRPr="00CB6E8B">
        <w:rPr>
          <w:b/>
          <w:bCs/>
          <w:lang w:val="el-GR"/>
        </w:rPr>
        <w:t>βαθμούς</w:t>
      </w:r>
      <w:r w:rsidRPr="00EF2032">
        <w:rPr>
          <w:lang w:val="el-GR"/>
        </w:rPr>
        <w:t xml:space="preserve"> στην περίπτωση που ικανοποιούνται ακριβώς όλοι οι όροι των τεχνικών προδιαγραφών, αυξάνεται δε </w:t>
      </w:r>
      <w:r w:rsidRPr="00CB6E8B">
        <w:rPr>
          <w:b/>
          <w:bCs/>
          <w:lang w:val="el-GR"/>
        </w:rPr>
        <w:t>μέχρι τους 130</w:t>
      </w:r>
      <w:r w:rsidRPr="00EF2032">
        <w:rPr>
          <w:lang w:val="el-GR"/>
        </w:rPr>
        <w:t xml:space="preserve"> </w:t>
      </w:r>
      <w:r w:rsidRPr="00CB6E8B">
        <w:rPr>
          <w:b/>
          <w:bCs/>
          <w:lang w:val="el-GR"/>
        </w:rPr>
        <w:t>βαθμούς</w:t>
      </w:r>
      <w:r w:rsidRPr="00EF2032">
        <w:rPr>
          <w:lang w:val="el-GR"/>
        </w:rPr>
        <w:t xml:space="preserve"> όταν υπερκαλύπτονται οι απαιτήσεις του συγκεκριμένου κριτηρίου</w:t>
      </w:r>
      <w:r w:rsidRPr="00EF2032">
        <w:rPr>
          <w:rStyle w:val="14"/>
          <w:b/>
          <w:sz w:val="22"/>
          <w:szCs w:val="22"/>
          <w:lang w:val="el-GR"/>
        </w:rPr>
        <w:t>.</w:t>
      </w:r>
      <w:r w:rsidRPr="00EF2032">
        <w:rPr>
          <w:b/>
          <w:lang w:val="el-GR"/>
        </w:rPr>
        <w:t xml:space="preserve"> </w:t>
      </w:r>
    </w:p>
    <w:p w14:paraId="5F890B16" w14:textId="77777777" w:rsidR="00CB604F" w:rsidRPr="00BE432C" w:rsidRDefault="00CB604F" w:rsidP="00CB604F">
      <w:pPr>
        <w:rPr>
          <w:lang w:val="el-GR"/>
        </w:rPr>
      </w:pPr>
      <w:r w:rsidRPr="00BE432C">
        <w:rPr>
          <w:lang w:val="el-GR"/>
        </w:rPr>
        <w:t>Η βαθμολόγηση των επιμέρους κριτηρίων πραγματοποιείται βάσει συγκριτικής αξιολόγησης των τεχνικών προσφορών, σύμφωνα με τα στοιχεία που περιλαμβάνονται σε αυτές και σε συνάρτηση με τον βαθμό κάλυψης και υπερκάλυψης των απαιτήσεων της Διακήρυξης.</w:t>
      </w:r>
    </w:p>
    <w:p w14:paraId="277B34CB" w14:textId="77777777" w:rsidR="00CB604F" w:rsidRPr="00BE432C" w:rsidRDefault="00CB604F" w:rsidP="00CB604F">
      <w:pPr>
        <w:rPr>
          <w:lang w:val="el-GR"/>
        </w:rPr>
      </w:pPr>
      <w:r w:rsidRPr="00BE432C">
        <w:rPr>
          <w:lang w:val="el-GR"/>
        </w:rPr>
        <w:t>Ειδικότερα:</w:t>
      </w:r>
    </w:p>
    <w:p w14:paraId="3CA51581" w14:textId="77777777" w:rsidR="00CB604F" w:rsidRPr="00BE432C" w:rsidRDefault="00CB604F" w:rsidP="00CB604F">
      <w:pPr>
        <w:rPr>
          <w:lang w:val="el-GR"/>
        </w:rPr>
      </w:pPr>
      <w:r w:rsidRPr="00BE432C">
        <w:rPr>
          <w:lang w:val="el-GR"/>
        </w:rPr>
        <w:t>Βαθμολογία από 100 έως 110 βαθμούς αποδίδεται σε προσφορές που καλύπτουν πλήρως τις απαιτήσεις της Διακήρυξης, παρουσιάζοντας περιορισμένη ή μη ουσιώδη υπεροχή έναντι των λοιπών προσφορών.</w:t>
      </w:r>
    </w:p>
    <w:p w14:paraId="2436D3D3" w14:textId="77777777" w:rsidR="00CB604F" w:rsidRPr="00BE432C" w:rsidRDefault="00CB604F" w:rsidP="00CB604F">
      <w:pPr>
        <w:rPr>
          <w:lang w:val="el-GR"/>
        </w:rPr>
      </w:pPr>
      <w:r w:rsidRPr="00BE432C">
        <w:rPr>
          <w:lang w:val="el-GR"/>
        </w:rPr>
        <w:t>Βαθμολογία από 111 έως 120 βαθμούς αποδίδεται σε προσφορές που υπερκαλύπτουν τις απαιτήσεις της Διακήρυξης, παρουσιάζοντας ουσιώδη πλεονεκτήματα ως προς την πληρότητα, τη σαφήνεια, τη λειτουργικότητα και την τεκμηρίωση των προτεινόμενων λύσεων.</w:t>
      </w:r>
    </w:p>
    <w:p w14:paraId="666916F3" w14:textId="77777777" w:rsidR="00CB604F" w:rsidRPr="00122702" w:rsidRDefault="00CB604F" w:rsidP="00CB604F">
      <w:pPr>
        <w:rPr>
          <w:lang w:val="el-GR"/>
        </w:rPr>
      </w:pPr>
      <w:r w:rsidRPr="00122702">
        <w:rPr>
          <w:lang w:val="el-GR"/>
        </w:rPr>
        <w:t xml:space="preserve">Βαθμολογία από 121 έως 130 βαθμούς αποδίδεται σε προσφορές που παρουσιάζουν σημαντική υπεροχή έναντι των λοιπών, με υψηλό βαθμό πληρότητας και τεκμηρίωσης, καινοτόμα ή βέλτιστα χαρακτηριστικά και αποδεδειγμένη </w:t>
      </w:r>
      <w:proofErr w:type="spellStart"/>
      <w:r w:rsidRPr="00122702">
        <w:rPr>
          <w:lang w:val="el-GR"/>
        </w:rPr>
        <w:t>καταλληλότητα</w:t>
      </w:r>
      <w:proofErr w:type="spellEnd"/>
      <w:r w:rsidRPr="00122702">
        <w:rPr>
          <w:lang w:val="el-GR"/>
        </w:rPr>
        <w:t xml:space="preserve"> και αποτελεσματικότητα για την υλοποίηση του έργου.</w:t>
      </w:r>
    </w:p>
    <w:p w14:paraId="68A24530" w14:textId="77777777" w:rsidR="00CB604F" w:rsidRPr="00122702" w:rsidRDefault="00CB604F" w:rsidP="00CB604F">
      <w:pPr>
        <w:rPr>
          <w:lang w:val="el-GR"/>
        </w:rPr>
      </w:pPr>
      <w:r w:rsidRPr="00122702">
        <w:rPr>
          <w:lang w:val="el-GR"/>
        </w:rPr>
        <w:t xml:space="preserve">Η βαθμολόγηση κάθε κριτηρίου τεκμηριώνεται ειδικώς και επαρκώς από την Επιτροπή Αξιολόγησης, με αναφορά στα συγκεκριμένα στοιχεία της προσφοράς που δικαιολογούν τη </w:t>
      </w:r>
      <w:proofErr w:type="spellStart"/>
      <w:r w:rsidRPr="00122702">
        <w:rPr>
          <w:lang w:val="el-GR"/>
        </w:rPr>
        <w:t>χορηγηθείσα</w:t>
      </w:r>
      <w:proofErr w:type="spellEnd"/>
      <w:r w:rsidRPr="00122702">
        <w:rPr>
          <w:lang w:val="el-GR"/>
        </w:rPr>
        <w:t xml:space="preserve"> βαθμολογία.</w:t>
      </w:r>
    </w:p>
    <w:p w14:paraId="17B8ECD5" w14:textId="77777777" w:rsidR="00CB604F" w:rsidRDefault="00CB604F" w:rsidP="00D00041">
      <w:pPr>
        <w:rPr>
          <w:lang w:val="el-GR"/>
        </w:rPr>
      </w:pPr>
    </w:p>
    <w:p w14:paraId="23EAC544" w14:textId="0485AFE1" w:rsidR="00D00041" w:rsidRPr="00EF2032" w:rsidRDefault="00D00041" w:rsidP="00D00041">
      <w:pPr>
        <w:rPr>
          <w:lang w:val="el-GR"/>
        </w:rPr>
      </w:pPr>
      <w:r w:rsidRPr="00EF2032">
        <w:rPr>
          <w:lang w:val="el-GR"/>
        </w:rPr>
        <w:lastRenderedPageBreak/>
        <w:t xml:space="preserve">Κάθε κριτήριο αξιολόγησης βαθμολογείται αυτόνομα με βάση τα στοιχεία της προσφοράς. </w:t>
      </w:r>
    </w:p>
    <w:p w14:paraId="009E7509" w14:textId="6CCE0105" w:rsidR="00D00041" w:rsidRPr="00EF2032" w:rsidRDefault="00D00041" w:rsidP="00D00041">
      <w:pPr>
        <w:rPr>
          <w:i/>
          <w:color w:val="5B9BD5"/>
          <w:lang w:val="el-GR"/>
        </w:rPr>
      </w:pPr>
      <w:r w:rsidRPr="00EF2032">
        <w:rPr>
          <w:lang w:val="el-GR"/>
        </w:rPr>
        <w:t>Βαθμολογία μικρότερη από 100 βαθμούς (ήτοι προσφορά που δεν καλύπτει/παρουσιάζει αποκλίσεις από τις τεχνικές προδιαγραφές της παρούσας) επιφέρει την απόρριψη της προσφοράς.</w:t>
      </w:r>
    </w:p>
    <w:p w14:paraId="4586B036" w14:textId="0047C5EB" w:rsidR="00D00041" w:rsidRPr="007C06E9" w:rsidRDefault="00D00041" w:rsidP="00D00041">
      <w:pPr>
        <w:rPr>
          <w:lang w:val="el-GR"/>
        </w:rPr>
      </w:pPr>
      <w:r w:rsidRPr="00EF2032">
        <w:rPr>
          <w:lang w:val="el-GR"/>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(Β</w:t>
      </w:r>
      <w:proofErr w:type="spellStart"/>
      <w:r w:rsidRPr="00EF2032">
        <w:rPr>
          <w:vertAlign w:val="subscript"/>
        </w:rPr>
        <w:t>i</w:t>
      </w:r>
      <w:proofErr w:type="spellEnd"/>
      <w:r w:rsidRPr="00EF2032">
        <w:rPr>
          <w:lang w:val="el-GR"/>
        </w:rPr>
        <w:t>) θα προκύπτει από το άθροισμα των σταθμισμένων βαθμολογιών όλων των κριτηρίων.</w:t>
      </w:r>
      <w:bookmarkStart w:id="203" w:name="_Hlk49962342"/>
    </w:p>
    <w:p w14:paraId="5B22E08E" w14:textId="77777777" w:rsidR="00D00041" w:rsidRPr="00EF2032" w:rsidRDefault="00D00041" w:rsidP="00D00041">
      <w:pPr>
        <w:rPr>
          <w:lang w:val="el-GR"/>
        </w:rPr>
      </w:pPr>
      <w:r w:rsidRPr="00EF2032">
        <w:rPr>
          <w:lang w:val="el-GR"/>
        </w:rPr>
        <w:t xml:space="preserve">Η συνολική βαθμολογία της τεχνικής προσφοράς υπολογίζεται με βάση τον παρακάτω τύπο : </w:t>
      </w:r>
    </w:p>
    <w:bookmarkEnd w:id="203"/>
    <w:p w14:paraId="640D98BA" w14:textId="0F894814" w:rsidR="00D00041" w:rsidRPr="00D73D1B" w:rsidRDefault="00D00041" w:rsidP="00D00041">
      <w:pPr>
        <w:rPr>
          <w:b/>
          <w:bCs/>
          <w:lang w:val="el-GR"/>
        </w:rPr>
      </w:pPr>
      <w:r w:rsidRPr="00D73D1B">
        <w:rPr>
          <w:b/>
          <w:bCs/>
          <w:lang w:val="el-GR"/>
        </w:rPr>
        <w:t>Σ.Β.Τ.Π (</w:t>
      </w:r>
      <w:r w:rsidRPr="00D73D1B">
        <w:rPr>
          <w:b/>
          <w:bCs/>
          <w:lang w:val="en-US"/>
        </w:rPr>
        <w:t>Bi</w:t>
      </w:r>
      <w:r w:rsidRPr="00D73D1B">
        <w:rPr>
          <w:b/>
          <w:bCs/>
          <w:lang w:val="el-GR"/>
        </w:rPr>
        <w:t xml:space="preserve">) = </w:t>
      </w:r>
      <w:r w:rsidR="00EC72FF" w:rsidRPr="00EC72FF">
        <w:rPr>
          <w:lang w:val="el-GR"/>
        </w:rPr>
        <w:t>σ1xΚ1 + σ2xΚ2 + σ3xΚ3 + σ4xΚ4 +σ5xK5,</w:t>
      </w:r>
    </w:p>
    <w:p w14:paraId="78A8FC0C" w14:textId="77777777" w:rsidR="00D00041" w:rsidRPr="00EF2032" w:rsidRDefault="00D00041" w:rsidP="00D00041">
      <w:pPr>
        <w:rPr>
          <w:lang w:val="el-GR"/>
        </w:rPr>
      </w:pPr>
      <w:r w:rsidRPr="00EF2032">
        <w:rPr>
          <w:lang w:val="el-GR"/>
        </w:rPr>
        <w:t>όπου σ</w:t>
      </w:r>
      <w:proofErr w:type="spellStart"/>
      <w:r w:rsidRPr="00EF2032">
        <w:rPr>
          <w:lang w:val="en-US"/>
        </w:rPr>
        <w:t>i</w:t>
      </w:r>
      <w:proofErr w:type="spellEnd"/>
      <w:r w:rsidRPr="00EF2032">
        <w:rPr>
          <w:lang w:val="el-GR"/>
        </w:rPr>
        <w:t>=ο αντίστοιχος συντελεστής βαρύτητας</w:t>
      </w:r>
    </w:p>
    <w:p w14:paraId="5C8964C2" w14:textId="77777777" w:rsidR="00A16BE1" w:rsidRPr="00A16BE1" w:rsidRDefault="00A16BE1" w:rsidP="00A16BE1">
      <w:pPr>
        <w:rPr>
          <w:lang w:val="el-GR"/>
        </w:rPr>
      </w:pPr>
    </w:p>
    <w:p w14:paraId="0BF309BD" w14:textId="25991E14" w:rsidR="00EB4B2B" w:rsidRPr="007C06E9" w:rsidRDefault="00545522" w:rsidP="00766AC6">
      <w:pPr>
        <w:pStyle w:val="4"/>
        <w:rPr>
          <w:lang w:val="el-GR"/>
        </w:rPr>
      </w:pPr>
      <w:bookmarkStart w:id="204" w:name="_Toc224213950"/>
      <w:r>
        <w:rPr>
          <w:lang w:val="el-GR"/>
        </w:rPr>
        <w:t>Κατάταξη</w:t>
      </w:r>
      <w:r w:rsidR="00D00041" w:rsidRPr="00545A15">
        <w:t xml:space="preserve"> </w:t>
      </w:r>
      <w:proofErr w:type="spellStart"/>
      <w:r w:rsidR="00D00041" w:rsidRPr="00545A15">
        <w:t>Προσφορών</w:t>
      </w:r>
      <w:bookmarkEnd w:id="204"/>
      <w:proofErr w:type="spellEnd"/>
    </w:p>
    <w:p w14:paraId="1372D474" w14:textId="77777777" w:rsidR="00E31CDA" w:rsidRPr="00EF2032" w:rsidRDefault="00E31CDA" w:rsidP="00E31CDA">
      <w:pPr>
        <w:rPr>
          <w:lang w:val="el-GR"/>
        </w:rPr>
      </w:pPr>
      <w:r w:rsidRPr="00EF2032">
        <w:rPr>
          <w:lang w:val="el-GR"/>
        </w:rPr>
        <w:t>Πλέον συμφέρουσα από οικονομική άποψη προσφορά είναι εκείνη που παρουσιάζει το μεγαλύτερο Λ</w:t>
      </w:r>
      <w:proofErr w:type="spellStart"/>
      <w:r w:rsidRPr="00EF2032">
        <w:rPr>
          <w:lang w:val="en-US"/>
        </w:rPr>
        <w:t>i</w:t>
      </w:r>
      <w:proofErr w:type="spellEnd"/>
      <w:r w:rsidRPr="00EF2032">
        <w:rPr>
          <w:lang w:val="el-GR"/>
        </w:rPr>
        <w:t xml:space="preserve"> ο οποίος υπολογίζεται με βάση τον παρακάτω τύπο:</w:t>
      </w:r>
    </w:p>
    <w:p w14:paraId="374D2947" w14:textId="77777777" w:rsidR="00E31CDA" w:rsidRPr="00EF2032" w:rsidRDefault="00E31CDA" w:rsidP="00E31CDA">
      <w:pPr>
        <w:jc w:val="center"/>
        <w:rPr>
          <w:lang w:val="nl-NL"/>
        </w:rPr>
      </w:pPr>
      <w:r w:rsidRPr="00EF2032">
        <w:rPr>
          <w:lang w:val="el-GR"/>
        </w:rPr>
        <w:t>Λ</w:t>
      </w:r>
      <w:r w:rsidRPr="00EF2032">
        <w:rPr>
          <w:vertAlign w:val="subscript"/>
          <w:lang w:val="nl-NL"/>
        </w:rPr>
        <w:t>i</w:t>
      </w:r>
      <w:r w:rsidRPr="00EF2032">
        <w:rPr>
          <w:lang w:val="nl-NL"/>
        </w:rPr>
        <w:t xml:space="preserve"> = </w:t>
      </w:r>
      <w:r w:rsidRPr="00ED5876">
        <w:rPr>
          <w:b/>
          <w:lang w:val="en-US"/>
        </w:rPr>
        <w:t>80</w:t>
      </w:r>
      <w:r w:rsidRPr="00EF2032">
        <w:rPr>
          <w:lang w:val="nl-NL"/>
        </w:rPr>
        <w:t xml:space="preserve"> * ( </w:t>
      </w:r>
      <w:r w:rsidRPr="00EF2032">
        <w:rPr>
          <w:lang w:val="el-GR"/>
        </w:rPr>
        <w:t>Β</w:t>
      </w:r>
      <w:r w:rsidRPr="00EF2032">
        <w:rPr>
          <w:vertAlign w:val="subscript"/>
          <w:lang w:val="nl-NL"/>
        </w:rPr>
        <w:t xml:space="preserve">i </w:t>
      </w:r>
      <w:r w:rsidRPr="00EF2032">
        <w:rPr>
          <w:lang w:val="nl-NL"/>
        </w:rPr>
        <w:t xml:space="preserve">/ </w:t>
      </w:r>
      <w:r w:rsidRPr="00EF2032">
        <w:rPr>
          <w:lang w:val="el-GR"/>
        </w:rPr>
        <w:t>Β</w:t>
      </w:r>
      <w:r w:rsidRPr="00EF2032">
        <w:rPr>
          <w:vertAlign w:val="subscript"/>
          <w:lang w:val="nl-NL"/>
        </w:rPr>
        <w:t xml:space="preserve">max </w:t>
      </w:r>
      <w:r w:rsidRPr="00EF2032">
        <w:rPr>
          <w:lang w:val="nl-NL"/>
        </w:rPr>
        <w:t xml:space="preserve">) + </w:t>
      </w:r>
      <w:r w:rsidRPr="00ED5876">
        <w:rPr>
          <w:b/>
          <w:lang w:val="en-US"/>
        </w:rPr>
        <w:t>20</w:t>
      </w:r>
      <w:r w:rsidRPr="00EF2032">
        <w:rPr>
          <w:lang w:val="nl-NL"/>
        </w:rPr>
        <w:t xml:space="preserve"> * (K</w:t>
      </w:r>
      <w:r w:rsidRPr="00EF2032">
        <w:rPr>
          <w:vertAlign w:val="subscript"/>
          <w:lang w:val="nl-NL"/>
        </w:rPr>
        <w:t>min</w:t>
      </w:r>
      <w:r w:rsidRPr="00EF2032">
        <w:rPr>
          <w:lang w:val="nl-NL"/>
        </w:rPr>
        <w:t>/K</w:t>
      </w:r>
      <w:r w:rsidRPr="00EF2032">
        <w:rPr>
          <w:vertAlign w:val="subscript"/>
          <w:lang w:val="nl-NL"/>
        </w:rPr>
        <w:t>i</w:t>
      </w:r>
      <w:r w:rsidRPr="00EF2032">
        <w:rPr>
          <w:lang w:val="nl-NL"/>
        </w:rPr>
        <w:t>)</w:t>
      </w:r>
    </w:p>
    <w:p w14:paraId="2635590B" w14:textId="77777777" w:rsidR="00E31CDA" w:rsidRPr="00EF2032" w:rsidRDefault="00E31CDA" w:rsidP="00E31CDA">
      <w:pPr>
        <w:ind w:left="284"/>
        <w:rPr>
          <w:lang w:val="el-GR"/>
        </w:rPr>
      </w:pPr>
      <w:r w:rsidRPr="00EF2032">
        <w:rPr>
          <w:lang w:val="el-GR"/>
        </w:rPr>
        <w:t>όπου:</w:t>
      </w:r>
    </w:p>
    <w:p w14:paraId="67A5C313" w14:textId="77777777" w:rsidR="00E31CDA" w:rsidRPr="00EF2032" w:rsidRDefault="00E31CDA" w:rsidP="00E31CDA">
      <w:pPr>
        <w:tabs>
          <w:tab w:val="left" w:pos="1080"/>
        </w:tabs>
        <w:ind w:left="284"/>
        <w:rPr>
          <w:lang w:val="el-GR"/>
        </w:rPr>
      </w:pPr>
      <w:r w:rsidRPr="00EF2032">
        <w:rPr>
          <w:lang w:val="el-GR"/>
        </w:rPr>
        <w:t>Β</w:t>
      </w:r>
      <w:r w:rsidRPr="00EF2032">
        <w:rPr>
          <w:vertAlign w:val="subscript"/>
        </w:rPr>
        <w:t>max</w:t>
      </w:r>
      <w:r w:rsidRPr="00EF2032">
        <w:rPr>
          <w:vertAlign w:val="subscript"/>
          <w:lang w:val="el-GR"/>
        </w:rPr>
        <w:t xml:space="preserve"> </w:t>
      </w:r>
      <w:r w:rsidRPr="00EF2032">
        <w:rPr>
          <w:vertAlign w:val="subscript"/>
          <w:lang w:val="el-GR"/>
        </w:rPr>
        <w:tab/>
      </w:r>
      <w:r w:rsidRPr="00EF2032">
        <w:rPr>
          <w:lang w:val="el-GR"/>
        </w:rPr>
        <w:t xml:space="preserve">η συνολική βαθμολογία που έλαβε η καλύτερη Τεχνική Προσφορά </w:t>
      </w:r>
    </w:p>
    <w:p w14:paraId="5D39A610" w14:textId="77777777" w:rsidR="00E31CDA" w:rsidRPr="00EF2032" w:rsidRDefault="00E31CDA" w:rsidP="00E31CDA">
      <w:pPr>
        <w:tabs>
          <w:tab w:val="left" w:pos="1080"/>
        </w:tabs>
        <w:ind w:left="284"/>
        <w:rPr>
          <w:lang w:val="el-GR"/>
        </w:rPr>
      </w:pPr>
      <w:r w:rsidRPr="00EF2032">
        <w:rPr>
          <w:lang w:val="el-GR"/>
        </w:rPr>
        <w:t>Β</w:t>
      </w:r>
      <w:proofErr w:type="spellStart"/>
      <w:r w:rsidRPr="00EF2032">
        <w:rPr>
          <w:vertAlign w:val="subscript"/>
        </w:rPr>
        <w:t>i</w:t>
      </w:r>
      <w:proofErr w:type="spellEnd"/>
      <w:r w:rsidRPr="00EF2032">
        <w:rPr>
          <w:vertAlign w:val="subscript"/>
          <w:lang w:val="el-GR"/>
        </w:rPr>
        <w:tab/>
      </w:r>
      <w:r w:rsidRPr="00EF2032">
        <w:rPr>
          <w:lang w:val="el-GR"/>
        </w:rPr>
        <w:t xml:space="preserve">η συνολική βαθμολογία της Τεχνικής Προσφοράς </w:t>
      </w:r>
      <w:proofErr w:type="spellStart"/>
      <w:r w:rsidRPr="00EF2032">
        <w:t>i</w:t>
      </w:r>
      <w:proofErr w:type="spellEnd"/>
    </w:p>
    <w:p w14:paraId="07A49ED0" w14:textId="77777777" w:rsidR="00E31CDA" w:rsidRPr="00EF2032" w:rsidRDefault="00E31CDA" w:rsidP="00E31CDA">
      <w:pPr>
        <w:tabs>
          <w:tab w:val="left" w:pos="1080"/>
        </w:tabs>
        <w:ind w:left="284"/>
        <w:rPr>
          <w:lang w:val="el-GR"/>
        </w:rPr>
      </w:pPr>
      <w:proofErr w:type="spellStart"/>
      <w:r w:rsidRPr="00EF2032">
        <w:t>K</w:t>
      </w:r>
      <w:r w:rsidRPr="00EF2032">
        <w:rPr>
          <w:vertAlign w:val="subscript"/>
        </w:rPr>
        <w:t>min</w:t>
      </w:r>
      <w:proofErr w:type="spellEnd"/>
      <w:r w:rsidRPr="00EF2032">
        <w:rPr>
          <w:vertAlign w:val="subscript"/>
          <w:lang w:val="el-GR"/>
        </w:rPr>
        <w:t xml:space="preserve"> </w:t>
      </w:r>
      <w:r w:rsidRPr="00EF2032">
        <w:rPr>
          <w:vertAlign w:val="subscript"/>
          <w:lang w:val="el-GR"/>
        </w:rPr>
        <w:tab/>
      </w:r>
      <w:r w:rsidRPr="00EF2032">
        <w:rPr>
          <w:lang w:val="el-GR"/>
        </w:rPr>
        <w:t xml:space="preserve">το συνολικό συγκριτικό κόστος της Προσφοράς με τη μικρότερη τιμή </w:t>
      </w:r>
    </w:p>
    <w:p w14:paraId="516D53B9" w14:textId="77777777" w:rsidR="00E31CDA" w:rsidRPr="00EF2032" w:rsidRDefault="00E31CDA" w:rsidP="00E31CDA">
      <w:pPr>
        <w:tabs>
          <w:tab w:val="left" w:pos="1080"/>
        </w:tabs>
        <w:ind w:left="284"/>
        <w:rPr>
          <w:lang w:val="el-GR"/>
        </w:rPr>
      </w:pPr>
      <w:r w:rsidRPr="00EF2032">
        <w:rPr>
          <w:lang w:val="el-GR"/>
        </w:rPr>
        <w:t>Κ</w:t>
      </w:r>
      <w:proofErr w:type="spellStart"/>
      <w:r w:rsidRPr="00EF2032">
        <w:rPr>
          <w:vertAlign w:val="subscript"/>
        </w:rPr>
        <w:t>i</w:t>
      </w:r>
      <w:proofErr w:type="spellEnd"/>
      <w:r w:rsidRPr="00EF2032">
        <w:rPr>
          <w:vertAlign w:val="subscript"/>
          <w:lang w:val="el-GR"/>
        </w:rPr>
        <w:tab/>
      </w:r>
      <w:r w:rsidRPr="00EF2032">
        <w:rPr>
          <w:lang w:val="el-GR"/>
        </w:rPr>
        <w:t xml:space="preserve">το συνολικό συγκριτικό κόστος της Προσφοράς </w:t>
      </w:r>
      <w:proofErr w:type="spellStart"/>
      <w:r w:rsidRPr="00EF2032">
        <w:t>i</w:t>
      </w:r>
      <w:proofErr w:type="spellEnd"/>
      <w:r w:rsidRPr="00EF2032">
        <w:rPr>
          <w:lang w:val="el-GR"/>
        </w:rPr>
        <w:t xml:space="preserve"> </w:t>
      </w:r>
    </w:p>
    <w:p w14:paraId="6A31C8F4" w14:textId="77777777" w:rsidR="00E31CDA" w:rsidRPr="00EF2032" w:rsidRDefault="00E31CDA" w:rsidP="00E31CDA">
      <w:pPr>
        <w:tabs>
          <w:tab w:val="left" w:pos="1080"/>
        </w:tabs>
        <w:ind w:left="284"/>
        <w:rPr>
          <w:lang w:val="el-GR"/>
        </w:rPr>
      </w:pPr>
      <w:r w:rsidRPr="00EF2032">
        <w:rPr>
          <w:lang w:val="el-GR"/>
        </w:rPr>
        <w:t>Λ</w:t>
      </w:r>
      <w:proofErr w:type="spellStart"/>
      <w:r w:rsidRPr="00EF2032">
        <w:rPr>
          <w:vertAlign w:val="subscript"/>
        </w:rPr>
        <w:t>i</w:t>
      </w:r>
      <w:proofErr w:type="spellEnd"/>
      <w:r w:rsidRPr="00EF2032">
        <w:rPr>
          <w:lang w:val="el-GR"/>
        </w:rPr>
        <w:tab/>
        <w:t>το οποίο στρογγυλοποιείται στα 2 δεκαδικά ψηφία.</w:t>
      </w:r>
    </w:p>
    <w:p w14:paraId="1629C9B5" w14:textId="77777777" w:rsidR="00985707" w:rsidRDefault="00985707" w:rsidP="00766AC6">
      <w:pPr>
        <w:rPr>
          <w:b/>
          <w:u w:val="single"/>
          <w:lang w:val="el-GR"/>
        </w:rPr>
      </w:pPr>
    </w:p>
    <w:p w14:paraId="486DF966" w14:textId="23784631" w:rsidR="00985707" w:rsidRDefault="007260DA" w:rsidP="00985707">
      <w:pPr>
        <w:pStyle w:val="4"/>
        <w:rPr>
          <w:lang w:val="el-GR"/>
        </w:rPr>
      </w:pPr>
      <w:bookmarkStart w:id="205" w:name="_Toc224213951"/>
      <w:proofErr w:type="spellStart"/>
      <w:r w:rsidRPr="007260DA">
        <w:t>Δι</w:t>
      </w:r>
      <w:proofErr w:type="spellEnd"/>
      <w:r w:rsidRPr="007260DA">
        <w:t xml:space="preserve">αμόρφωση </w:t>
      </w:r>
      <w:proofErr w:type="spellStart"/>
      <w:r w:rsidRPr="007260DA">
        <w:t>συγκριτικού</w:t>
      </w:r>
      <w:proofErr w:type="spellEnd"/>
      <w:r w:rsidRPr="007260DA">
        <w:t xml:space="preserve"> </w:t>
      </w:r>
      <w:proofErr w:type="spellStart"/>
      <w:r w:rsidRPr="007260DA">
        <w:t>κόστους</w:t>
      </w:r>
      <w:proofErr w:type="spellEnd"/>
      <w:r w:rsidRPr="007260DA">
        <w:t xml:space="preserve"> </w:t>
      </w:r>
      <w:proofErr w:type="spellStart"/>
      <w:r w:rsidRPr="007260DA">
        <w:t>Προσφοράς</w:t>
      </w:r>
      <w:bookmarkEnd w:id="205"/>
      <w:proofErr w:type="spellEnd"/>
    </w:p>
    <w:p w14:paraId="67E84D98" w14:textId="77777777" w:rsidR="00AE0020" w:rsidRPr="00603221" w:rsidRDefault="00AE0020" w:rsidP="00AE0020">
      <w:pPr>
        <w:rPr>
          <w:lang w:val="el-GR"/>
        </w:rPr>
      </w:pPr>
      <w:r w:rsidRPr="00603221">
        <w:rPr>
          <w:lang w:val="el-GR"/>
        </w:rPr>
        <w:t xml:space="preserve">Το συγκριτικό κόστος Κ κάθε Προσφοράς περιλαμβάνει: </w:t>
      </w:r>
    </w:p>
    <w:p w14:paraId="7890181B" w14:textId="6C5A2B63" w:rsidR="00221291" w:rsidRPr="00E31CDA" w:rsidRDefault="00AE0020">
      <w:pPr>
        <w:numPr>
          <w:ilvl w:val="0"/>
          <w:numId w:val="10"/>
        </w:numPr>
        <w:suppressAutoHyphens w:val="0"/>
        <w:spacing w:after="0"/>
        <w:ind w:left="270" w:hanging="270"/>
        <w:jc w:val="left"/>
        <w:rPr>
          <w:lang w:val="el-GR"/>
        </w:rPr>
      </w:pPr>
      <w:r w:rsidRPr="00E31CDA">
        <w:rPr>
          <w:lang w:val="el-GR"/>
        </w:rPr>
        <w:t xml:space="preserve">το συνολικό κόστος για το Έργο, </w:t>
      </w:r>
      <w:r w:rsidR="00417353" w:rsidRPr="00417353">
        <w:rPr>
          <w:lang w:val="el-GR"/>
        </w:rPr>
        <w:t>χωρίς ΦΠΑ {βλ. ΠΑΡΑΡΤΗΜΑ VI – Υπόδειγμα Οικονομικής Προσφοράς, Συγκεντρωτικός Πίνακας Οικονομικής Προσφοράς Έργου</w:t>
      </w:r>
      <w:r w:rsidRPr="00E31CDA">
        <w:rPr>
          <w:lang w:val="el-GR"/>
        </w:rPr>
        <w:t xml:space="preserve">}, όπως προκύπτει από τους Πίνακες Οικονομικής Προσφοράς του υποψηφίου Οικονομικού Φορέα. </w:t>
      </w:r>
    </w:p>
    <w:bookmarkEnd w:id="202"/>
    <w:p w14:paraId="4AF9BBEB" w14:textId="77777777" w:rsidR="004629AE" w:rsidRPr="00603221" w:rsidRDefault="004629AE">
      <w:pPr>
        <w:rPr>
          <w:lang w:val="el-GR"/>
        </w:rPr>
      </w:pPr>
    </w:p>
    <w:p w14:paraId="69AB06CD" w14:textId="77777777" w:rsidR="008338F0" w:rsidRPr="00603221" w:rsidRDefault="003355E7" w:rsidP="003A109E">
      <w:pPr>
        <w:pStyle w:val="2"/>
        <w:rPr>
          <w:rFonts w:cs="Tahoma"/>
          <w:lang w:val="el-GR"/>
        </w:rPr>
      </w:pPr>
      <w:r w:rsidRPr="00603221">
        <w:rPr>
          <w:rFonts w:cs="Tahoma"/>
          <w:lang w:val="el-GR"/>
        </w:rPr>
        <w:tab/>
      </w:r>
      <w:bookmarkStart w:id="206" w:name="_Toc97194296"/>
      <w:bookmarkStart w:id="207" w:name="_Toc97194435"/>
      <w:bookmarkStart w:id="208" w:name="_Toc224213952"/>
      <w:r w:rsidRPr="00603221">
        <w:rPr>
          <w:rFonts w:cs="Tahoma"/>
          <w:lang w:val="el-GR"/>
        </w:rPr>
        <w:t>Κατάρτιση - Περιεχόμενο Προσφορών</w:t>
      </w:r>
      <w:bookmarkEnd w:id="206"/>
      <w:bookmarkEnd w:id="207"/>
      <w:bookmarkEnd w:id="208"/>
    </w:p>
    <w:p w14:paraId="6130DDE8" w14:textId="77777777" w:rsidR="008338F0" w:rsidRPr="00603221" w:rsidRDefault="003355E7" w:rsidP="005A1609">
      <w:pPr>
        <w:pStyle w:val="3"/>
        <w:ind w:left="709" w:hanging="709"/>
        <w:rPr>
          <w:lang w:val="el-GR"/>
        </w:rPr>
      </w:pPr>
      <w:bookmarkStart w:id="209" w:name="_Ref496542253"/>
      <w:bookmarkStart w:id="210" w:name="_Toc97194297"/>
      <w:bookmarkStart w:id="211" w:name="_Toc97194436"/>
      <w:bookmarkStart w:id="212" w:name="_Toc224213953"/>
      <w:r w:rsidRPr="00603221">
        <w:rPr>
          <w:lang w:val="el-GR"/>
        </w:rPr>
        <w:t>Γενικοί όροι υποβολής προσφορών</w:t>
      </w:r>
      <w:bookmarkEnd w:id="209"/>
      <w:bookmarkEnd w:id="210"/>
      <w:bookmarkEnd w:id="211"/>
      <w:bookmarkEnd w:id="212"/>
    </w:p>
    <w:p w14:paraId="2ABDFBA7" w14:textId="77777777" w:rsidR="008338F0" w:rsidRPr="00603221" w:rsidRDefault="003355E7">
      <w:pPr>
        <w:rPr>
          <w:lang w:val="el-GR"/>
        </w:rPr>
      </w:pPr>
      <w:r w:rsidRPr="00603221">
        <w:rPr>
          <w:lang w:val="el-GR"/>
        </w:rPr>
        <w:t xml:space="preserve">Οι προσφορές υποβάλλονται με βάση τις απαιτήσεις της </w:t>
      </w:r>
      <w:r w:rsidR="00893B0F" w:rsidRPr="00603221">
        <w:rPr>
          <w:lang w:val="el-GR"/>
        </w:rPr>
        <w:t xml:space="preserve">παρούσας </w:t>
      </w:r>
      <w:r w:rsidRPr="00603221">
        <w:rPr>
          <w:lang w:val="el-GR"/>
        </w:rPr>
        <w:t>Διακήρυξης, για</w:t>
      </w:r>
      <w:r w:rsidR="00E1337D" w:rsidRPr="00603221">
        <w:rPr>
          <w:lang w:val="el-GR"/>
        </w:rPr>
        <w:t xml:space="preserve"> </w:t>
      </w:r>
      <w:r w:rsidRPr="00603221">
        <w:rPr>
          <w:lang w:val="el-GR"/>
        </w:rPr>
        <w:t xml:space="preserve">όλες τις περιγραφόμενες υπηρεσίες. </w:t>
      </w:r>
    </w:p>
    <w:p w14:paraId="556BFE7F" w14:textId="01E1434B" w:rsidR="008338F0" w:rsidRPr="00F303F3" w:rsidRDefault="003355E7">
      <w:pPr>
        <w:rPr>
          <w:color w:val="5B9BD5"/>
          <w:lang w:val="el-GR"/>
        </w:rPr>
      </w:pPr>
      <w:r w:rsidRPr="00603221">
        <w:rPr>
          <w:lang w:val="el-GR"/>
        </w:rPr>
        <w:t>Δεν επιτρέπονται εναλλακτικές προσφορές</w:t>
      </w:r>
      <w:r w:rsidR="00EE162F">
        <w:rPr>
          <w:lang w:val="el-GR"/>
        </w:rPr>
        <w:t>.</w:t>
      </w:r>
    </w:p>
    <w:p w14:paraId="2B0F3D42" w14:textId="77777777" w:rsidR="002B2F6A" w:rsidRDefault="002B2F6A" w:rsidP="002B2F6A">
      <w:pPr>
        <w:rPr>
          <w:rFonts w:cs="Helvetica"/>
          <w:color w:val="000000"/>
          <w:lang w:val="el-GR" w:eastAsia="el-GR"/>
        </w:rPr>
      </w:pPr>
      <w:r>
        <w:rPr>
          <w:rFonts w:cs="Helvetica"/>
          <w:color w:val="000000"/>
          <w:lang w:val="el-GR" w:eastAsia="el-GR"/>
        </w:rPr>
        <w:t xml:space="preserve">Η ένωση οικονομικών φορέων υποβάλλει κοινή προσφορά, η οποία υπογράφεται υποχρεωτικά </w:t>
      </w:r>
      <w:r>
        <w:rPr>
          <w:lang w:val="el-GR"/>
        </w:rPr>
        <w:t xml:space="preserve">ηλεκτρονικά </w:t>
      </w:r>
      <w:r>
        <w:rPr>
          <w:rFonts w:cs="Helvetica"/>
          <w:color w:val="000000"/>
          <w:lang w:val="el-GR" w:eastAsia="el-GR"/>
        </w:rPr>
        <w:t xml:space="preserve">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w:t>
      </w:r>
      <w:r>
        <w:rPr>
          <w:rFonts w:cs="Helvetica"/>
          <w:color w:val="000000"/>
          <w:lang w:val="el-GR" w:eastAsia="el-GR"/>
        </w:rPr>
        <w:lastRenderedPageBreak/>
        <w:t>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r>
        <w:rPr>
          <w:rStyle w:val="WW-FootnoteReference7"/>
          <w:rFonts w:cs="Helvetica"/>
          <w:color w:val="000000"/>
          <w:lang w:val="el-GR" w:eastAsia="el-GR"/>
        </w:rPr>
        <w:footnoteReference w:id="11"/>
      </w:r>
      <w:r>
        <w:rPr>
          <w:rFonts w:cs="Helvetica"/>
          <w:color w:val="000000"/>
          <w:lang w:val="el-GR" w:eastAsia="el-GR"/>
        </w:rPr>
        <w:t>.</w:t>
      </w:r>
    </w:p>
    <w:p w14:paraId="775C4D08" w14:textId="77777777" w:rsidR="005632D7" w:rsidRPr="005632D7" w:rsidRDefault="005632D7" w:rsidP="005632D7">
      <w:pPr>
        <w:rPr>
          <w:rFonts w:cs="Helvetica"/>
          <w:color w:val="000000"/>
          <w:lang w:val="el-GR" w:eastAsia="el-GR"/>
        </w:rPr>
      </w:pPr>
      <w:bookmarkStart w:id="213" w:name="_Hlk180596728"/>
      <w:r w:rsidRPr="005632D7">
        <w:rPr>
          <w:rFonts w:cs="Helvetica"/>
          <w:color w:val="000000"/>
          <w:lang w:val="el-GR" w:eastAsia="el-GR"/>
        </w:rPr>
        <w:t>Η εν λόγω δήλωση περιλαμβάνεται καταρχήν στο ΕΕΕΣ (Μέρος ΙΙ. Ενότητα Α) που μπορεί να διευκρινίζεται στη συνοδευτική αυτού υπεύθυνη δήλωση που δύνανται να υποβάλλουν τα μέλη της ένωσης και η εξουσιοδότηση χορηγείται με πρόσφορο έγγραφο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πρέπει να υποβάλλεται με την προσφορά</w:t>
      </w:r>
      <w:r w:rsidRPr="005632D7">
        <w:rPr>
          <w:rFonts w:cs="Helvetica"/>
          <w:color w:val="000000"/>
          <w:vertAlign w:val="superscript"/>
          <w:lang w:eastAsia="el-GR"/>
        </w:rPr>
        <w:footnoteReference w:id="12"/>
      </w:r>
      <w:r w:rsidRPr="005632D7">
        <w:rPr>
          <w:rFonts w:cs="Helvetica"/>
          <w:color w:val="000000"/>
          <w:lang w:val="el-GR" w:eastAsia="el-GR"/>
        </w:rPr>
        <w:t>.</w:t>
      </w:r>
    </w:p>
    <w:p w14:paraId="2B041DE0" w14:textId="77777777" w:rsidR="005632D7" w:rsidRPr="005632D7" w:rsidRDefault="005632D7" w:rsidP="005632D7">
      <w:pPr>
        <w:rPr>
          <w:rFonts w:cs="Helvetica"/>
          <w:color w:val="000000"/>
          <w:lang w:val="el-GR" w:eastAsia="el-GR"/>
        </w:rPr>
      </w:pPr>
      <w:r w:rsidRPr="005632D7">
        <w:rPr>
          <w:rFonts w:cs="Helvetica"/>
          <w:color w:val="000000"/>
          <w:lang w:val="el-GR" w:eastAsia="el-GR"/>
        </w:rPr>
        <w:t xml:space="preserve">Ο, σύμφωνα με τα παραπάνω,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 του άρθρου 3.4 της παρούσας, εκπροσωπώντας όλα τα μέλη της ένωσης </w:t>
      </w:r>
      <w:r w:rsidRPr="005632D7">
        <w:rPr>
          <w:rFonts w:cs="Helvetica"/>
          <w:color w:val="000000"/>
          <w:vertAlign w:val="superscript"/>
          <w:lang w:val="el-GR" w:eastAsia="el-GR"/>
        </w:rPr>
        <w:footnoteReference w:id="13"/>
      </w:r>
      <w:r w:rsidRPr="005632D7">
        <w:rPr>
          <w:rFonts w:cs="Helvetica"/>
          <w:color w:val="000000"/>
          <w:lang w:val="el-GR" w:eastAsia="el-GR"/>
        </w:rPr>
        <w:t>.</w:t>
      </w:r>
      <w:r>
        <w:fldChar w:fldCharType="begin"/>
      </w:r>
      <w:r>
        <w:instrText>HYPERLINK</w:instrText>
      </w:r>
      <w:r w:rsidRPr="00B34D21">
        <w:rPr>
          <w:lang w:val="el-GR"/>
        </w:rPr>
        <w:instrText xml:space="preserve"> "</w:instrText>
      </w:r>
      <w:r>
        <w:instrText>http</w:instrText>
      </w:r>
      <w:r w:rsidRPr="00B34D21">
        <w:rPr>
          <w:lang w:val="el-GR"/>
        </w:rPr>
        <w:instrText>://</w:instrText>
      </w:r>
      <w:r>
        <w:instrText>www</w:instrText>
      </w:r>
      <w:r w:rsidRPr="00B34D21">
        <w:rPr>
          <w:lang w:val="el-GR"/>
        </w:rPr>
        <w:instrText>.</w:instrText>
      </w:r>
      <w:r>
        <w:instrText>eaadhsy</w:instrText>
      </w:r>
      <w:r w:rsidRPr="00B34D21">
        <w:rPr>
          <w:lang w:val="el-GR"/>
        </w:rPr>
        <w:instrText>.</w:instrText>
      </w:r>
      <w:r>
        <w:instrText>gr</w:instrText>
      </w:r>
      <w:r w:rsidRPr="00B34D21">
        <w:rPr>
          <w:lang w:val="el-GR"/>
        </w:rPr>
        <w:instrText>/"</w:instrText>
      </w:r>
      <w:r>
        <w:fldChar w:fldCharType="separate"/>
      </w:r>
      <w:r>
        <w:fldChar w:fldCharType="end"/>
      </w:r>
      <w:hyperlink r:id="rId29" w:history="1"/>
    </w:p>
    <w:p w14:paraId="60E1FB1C" w14:textId="7E23ABB2" w:rsidR="002B2F6A" w:rsidRPr="007C06E9" w:rsidRDefault="002B2F6A" w:rsidP="002B2F6A">
      <w:pPr>
        <w:rPr>
          <w:rFonts w:cs="Helvetica"/>
          <w:color w:val="000000"/>
          <w:lang w:val="el-GR" w:eastAsia="el-GR"/>
        </w:rPr>
      </w:pPr>
      <w:hyperlink r:id="rId30" w:history="1"/>
      <w:hyperlink r:id="rId31" w:history="1"/>
      <w:r w:rsidR="005632D7" w:rsidRPr="005632D7">
        <w:rPr>
          <w:rFonts w:cs="Helvetica"/>
          <w:color w:val="000000"/>
          <w:lang w:val="el-GR" w:eastAsia="el-GR"/>
        </w:rPr>
        <w:t>Ο οικονομικός φορέας δύναται να αποσύρει την προσφορά του και να την υποβάλλει εκ νέου έως την κατά περίπτωση καταληκτική ημερομηνία υποβολής προσφορών, χωρίς να απαιτούνται ενέργειες, όπως σχετικό αίτημα του, μέσω της λειτουργικότητας «Επικοινωνία» του ΕΣΗΔΗΣ</w:t>
      </w:r>
      <w:r w:rsidR="005632D7" w:rsidRPr="005632D7">
        <w:rPr>
          <w:rFonts w:cs="Helvetica"/>
          <w:color w:val="000000"/>
          <w:vertAlign w:val="superscript"/>
          <w:lang w:val="el-GR" w:eastAsia="el-GR"/>
        </w:rPr>
        <w:footnoteReference w:id="14"/>
      </w:r>
      <w:r w:rsidR="005632D7" w:rsidRPr="005632D7">
        <w:rPr>
          <w:rFonts w:cs="Helvetica"/>
          <w:color w:val="000000"/>
          <w:lang w:val="el-GR" w:eastAsia="el-GR"/>
        </w:rPr>
        <w:t xml:space="preserve"> προς την Αναθέτουσα Αρχή, καθώς και σχετικές ενέργειες απόσυρσης («αποκλεισμού») της προσφοράς από χρήστη της Αναθέτουσας Αρχής.</w:t>
      </w:r>
      <w:bookmarkEnd w:id="213"/>
    </w:p>
    <w:p w14:paraId="27788B99" w14:textId="3C280710" w:rsidR="008338F0" w:rsidRPr="007C06E9" w:rsidRDefault="003355E7" w:rsidP="00DB2BAF">
      <w:pPr>
        <w:pStyle w:val="3"/>
        <w:ind w:left="709" w:hanging="709"/>
        <w:rPr>
          <w:lang w:val="el-GR"/>
        </w:rPr>
      </w:pPr>
      <w:bookmarkStart w:id="214" w:name="_Toc74566860"/>
      <w:bookmarkStart w:id="215" w:name="_Ref496542299"/>
      <w:bookmarkStart w:id="216" w:name="_Toc97194298"/>
      <w:bookmarkStart w:id="217" w:name="_Toc97194437"/>
      <w:bookmarkStart w:id="218" w:name="_Toc224213954"/>
      <w:bookmarkEnd w:id="214"/>
      <w:r w:rsidRPr="00603221">
        <w:rPr>
          <w:lang w:val="el-GR"/>
        </w:rPr>
        <w:t>Χρόνος και Τρόπος υποβολής προσφορών</w:t>
      </w:r>
      <w:bookmarkEnd w:id="215"/>
      <w:bookmarkEnd w:id="216"/>
      <w:bookmarkEnd w:id="217"/>
      <w:bookmarkEnd w:id="218"/>
      <w:r w:rsidRPr="00603221">
        <w:rPr>
          <w:lang w:val="el-GR"/>
        </w:rPr>
        <w:t xml:space="preserve"> </w:t>
      </w:r>
    </w:p>
    <w:p w14:paraId="705AEE32" w14:textId="6D564764" w:rsidR="005632D7" w:rsidRPr="005632D7" w:rsidRDefault="000F0E29" w:rsidP="005632D7">
      <w:pPr>
        <w:rPr>
          <w:b/>
          <w:bCs/>
          <w:lang w:val="el-GR"/>
        </w:rPr>
      </w:pPr>
      <w:bookmarkStart w:id="219" w:name="_Toc74566862"/>
      <w:bookmarkStart w:id="220" w:name="_Toc97194299"/>
      <w:bookmarkEnd w:id="219"/>
      <w:r w:rsidRPr="000F0E29">
        <w:rPr>
          <w:b/>
          <w:bCs/>
          <w:lang w:val="el-GR"/>
        </w:rPr>
        <w:t xml:space="preserve">2.4.2.1 </w:t>
      </w:r>
      <w:r w:rsidR="00893B0F" w:rsidRPr="00821852">
        <w:rPr>
          <w:lang w:val="el-GR"/>
        </w:rPr>
        <w:t>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w:t>
      </w:r>
      <w:r w:rsidR="00E1337D" w:rsidRPr="00821852">
        <w:rPr>
          <w:lang w:val="el-GR"/>
        </w:rPr>
        <w:t xml:space="preserve"> </w:t>
      </w:r>
      <w:r w:rsidR="00893B0F" w:rsidRPr="00821852">
        <w:rPr>
          <w:lang w:val="el-GR"/>
        </w:rPr>
        <w:t>(</w:t>
      </w:r>
      <w:r w:rsidR="00F41119" w:rsidRPr="00821852">
        <w:rPr>
          <w:lang w:val="el-GR"/>
        </w:rPr>
        <w:t xml:space="preserve">άρθρο </w:t>
      </w:r>
      <w:r w:rsidR="00F41119" w:rsidRPr="00821852">
        <w:rPr>
          <w:b/>
          <w:bCs/>
          <w:lang w:val="el-GR"/>
        </w:rPr>
        <w:fldChar w:fldCharType="begin"/>
      </w:r>
      <w:r w:rsidR="00F41119" w:rsidRPr="00821852">
        <w:rPr>
          <w:lang w:val="el-GR"/>
        </w:rPr>
        <w:instrText xml:space="preserve"> REF _Ref40979373 \r \h  \* MERGEFORMAT </w:instrText>
      </w:r>
      <w:r w:rsidR="00F41119" w:rsidRPr="00821852">
        <w:rPr>
          <w:b/>
          <w:bCs/>
          <w:lang w:val="el-GR"/>
        </w:rPr>
      </w:r>
      <w:r w:rsidR="00F41119" w:rsidRPr="00821852">
        <w:rPr>
          <w:b/>
          <w:bCs/>
          <w:lang w:val="el-GR"/>
        </w:rPr>
        <w:fldChar w:fldCharType="separate"/>
      </w:r>
      <w:r w:rsidR="00F54B6C">
        <w:rPr>
          <w:cs/>
          <w:lang w:val="el-GR"/>
        </w:rPr>
        <w:t>‎</w:t>
      </w:r>
      <w:r w:rsidR="00F54B6C">
        <w:rPr>
          <w:lang w:val="el-GR"/>
        </w:rPr>
        <w:t>1.5</w:t>
      </w:r>
      <w:r w:rsidR="00F41119" w:rsidRPr="00821852">
        <w:rPr>
          <w:b/>
          <w:bCs/>
          <w:lang w:val="el-GR"/>
        </w:rPr>
        <w:fldChar w:fldCharType="end"/>
      </w:r>
      <w:r w:rsidR="00893B0F" w:rsidRPr="00821852">
        <w:rPr>
          <w:lang w:val="el-GR"/>
        </w:rPr>
        <w:t xml:space="preserve">), στην </w:t>
      </w:r>
      <w:r w:rsidR="00893B0F" w:rsidRPr="00821852">
        <w:rPr>
          <w:color w:val="000000"/>
          <w:lang w:val="el-GR"/>
        </w:rPr>
        <w:t>Ελληνική</w:t>
      </w:r>
      <w:r w:rsidR="00893B0F" w:rsidRPr="00821852">
        <w:rPr>
          <w:lang w:val="el-GR"/>
        </w:rPr>
        <w:t xml:space="preserve"> Γλώσσα, σε ηλεκτρονικό φάκελο, σύμφωνα με τα αναφερόμενα στο ν.4412/2016, </w:t>
      </w:r>
      <w:r w:rsidR="004B759E" w:rsidRPr="00821852">
        <w:rPr>
          <w:lang w:val="el-GR"/>
        </w:rPr>
        <w:t xml:space="preserve">ιδίως στα άρθρα 36 και 37 και στην κατ’ εξουσιοδότηση των διατάξεων της παρ. 5 του άρθρου 36 του ν.4412/2016 </w:t>
      </w:r>
      <w:proofErr w:type="spellStart"/>
      <w:r w:rsidR="004B759E" w:rsidRPr="00821852">
        <w:rPr>
          <w:lang w:val="el-GR"/>
        </w:rPr>
        <w:t>εκδοθείσα</w:t>
      </w:r>
      <w:proofErr w:type="spellEnd"/>
      <w:r w:rsidR="004B759E" w:rsidRPr="00821852">
        <w:rPr>
          <w:lang w:val="el-GR"/>
        </w:rPr>
        <w:t xml:space="preserve"> με </w:t>
      </w:r>
      <w:r w:rsidR="005632D7" w:rsidRPr="005632D7">
        <w:rPr>
          <w:lang w:val="el-GR"/>
        </w:rPr>
        <w:t xml:space="preserve">υπ’ </w:t>
      </w:r>
      <w:proofErr w:type="spellStart"/>
      <w:r w:rsidR="005632D7" w:rsidRPr="005632D7">
        <w:rPr>
          <w:lang w:val="el-GR"/>
        </w:rPr>
        <w:t>αρ</w:t>
      </w:r>
      <w:proofErr w:type="spellEnd"/>
      <w:r w:rsidR="005632D7" w:rsidRPr="005632D7">
        <w:rPr>
          <w:lang w:val="el-GR"/>
        </w:rPr>
        <w:t xml:space="preserve">.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w:t>
      </w:r>
      <w:proofErr w:type="spellStart"/>
      <w:r w:rsidR="005632D7" w:rsidRPr="005632D7">
        <w:rPr>
          <w:lang w:val="el-GR"/>
        </w:rPr>
        <w:t>Tροποποίηση</w:t>
      </w:r>
      <w:proofErr w:type="spellEnd"/>
      <w:r w:rsidR="005632D7" w:rsidRPr="005632D7">
        <w:rPr>
          <w:lang w:val="el-GR"/>
        </w:rPr>
        <w:t xml:space="preserve"> της υπ’ </w:t>
      </w:r>
      <w:proofErr w:type="spellStart"/>
      <w:r w:rsidR="005632D7" w:rsidRPr="005632D7">
        <w:rPr>
          <w:lang w:val="el-GR"/>
        </w:rPr>
        <w:t>αριθμ</w:t>
      </w:r>
      <w:proofErr w:type="spellEnd"/>
      <w:r w:rsidR="005632D7" w:rsidRPr="005632D7">
        <w:rPr>
          <w:lang w:val="el-GR"/>
        </w:rPr>
        <w:t>. 64233/8.6.2021 (β’ 2453) κοινής απόφασης των Υπουργών Ανάπτυξης και Επενδύσεων και Επικρατείας»,  (εφεξής Κ.Υ.Α. ΕΣΗΔΗΣ Προμήθειες και Υπηρεσίες).</w:t>
      </w:r>
    </w:p>
    <w:bookmarkEnd w:id="220"/>
    <w:p w14:paraId="7522678C" w14:textId="66A3D451" w:rsidR="000F0E29" w:rsidRPr="007C06E9" w:rsidRDefault="004B759E" w:rsidP="00D472F0">
      <w:pPr>
        <w:rPr>
          <w:b/>
          <w:bCs/>
          <w:lang w:val="el-GR"/>
        </w:rPr>
      </w:pPr>
      <w:r w:rsidRPr="00B73C6B">
        <w:rPr>
          <w:color w:val="000000"/>
          <w:lang w:val="el-GR"/>
        </w:rPr>
        <w:t xml:space="preserve">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w:t>
      </w:r>
      <w:proofErr w:type="spellStart"/>
      <w:r w:rsidRPr="00B73C6B">
        <w:rPr>
          <w:color w:val="000000"/>
          <w:lang w:val="el-GR"/>
        </w:rPr>
        <w:t>πάροχο</w:t>
      </w:r>
      <w:proofErr w:type="spellEnd"/>
      <w:r w:rsidRPr="00B73C6B">
        <w:rPr>
          <w:color w:val="000000"/>
          <w:lang w:val="el-GR"/>
        </w:rPr>
        <w:t xml:space="preserve"> υπηρεσιών πιστοποίησης, ο οποίος περιλαμβάνεται στον κατάλογο </w:t>
      </w:r>
      <w:proofErr w:type="spellStart"/>
      <w:r w:rsidRPr="00B73C6B">
        <w:rPr>
          <w:color w:val="000000"/>
          <w:lang w:val="el-GR"/>
        </w:rPr>
        <w:t>εμπίστευσης</w:t>
      </w:r>
      <w:proofErr w:type="spellEnd"/>
      <w:r w:rsidRPr="00B73C6B">
        <w:rPr>
          <w:color w:val="000000"/>
          <w:lang w:val="el-GR"/>
        </w:rPr>
        <w:t xml:space="preserve">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bookmarkStart w:id="221" w:name="_Toc97194300"/>
    </w:p>
    <w:p w14:paraId="72290D97" w14:textId="1C0B35FA" w:rsidR="004B759E" w:rsidRPr="00A334BA" w:rsidRDefault="000F0E29" w:rsidP="00D472F0">
      <w:pPr>
        <w:rPr>
          <w:lang w:val="el-GR"/>
        </w:rPr>
      </w:pPr>
      <w:r w:rsidRPr="000F0E29">
        <w:rPr>
          <w:b/>
          <w:bCs/>
          <w:lang w:val="el-GR"/>
        </w:rPr>
        <w:t>2.4.2.2</w:t>
      </w:r>
      <w:r w:rsidRPr="000F0E29">
        <w:rPr>
          <w:lang w:val="el-GR"/>
        </w:rPr>
        <w:t xml:space="preserve"> </w:t>
      </w:r>
      <w:r w:rsidR="00893B0F" w:rsidRPr="00821852">
        <w:rPr>
          <w:lang w:val="el-GR"/>
        </w:rPr>
        <w:t xml:space="preserve">Ο χρόνος υποβολής της προσφοράς </w:t>
      </w:r>
      <w:r w:rsidR="004B759E" w:rsidRPr="00821852">
        <w:rPr>
          <w:lang w:val="el-GR"/>
        </w:rPr>
        <w:t xml:space="preserve">μέσω του ΕΣΗΔΗΣ βεβαιώνεται αυτόματα από το ΕΣΗΔΗΣ με υπηρεσίες </w:t>
      </w:r>
      <w:proofErr w:type="spellStart"/>
      <w:r w:rsidR="004B759E" w:rsidRPr="00821852">
        <w:rPr>
          <w:lang w:val="el-GR"/>
        </w:rPr>
        <w:t>χρονοσήμανσης</w:t>
      </w:r>
      <w:proofErr w:type="spellEnd"/>
      <w:r w:rsidR="004B759E" w:rsidRPr="00821852">
        <w:rPr>
          <w:lang w:val="el-GR"/>
        </w:rPr>
        <w:t>, σύμφωνα με τα οριζόμενα στο άρθρο 37</w:t>
      </w:r>
      <w:r w:rsidR="004B759E">
        <w:rPr>
          <w:rFonts w:cs="Arial"/>
          <w:lang w:val="el-GR"/>
        </w:rPr>
        <w:t xml:space="preserve"> </w:t>
      </w:r>
      <w:r w:rsidR="004B759E" w:rsidRPr="00821852">
        <w:rPr>
          <w:lang w:val="el-GR"/>
        </w:rPr>
        <w:t>του ν. 4412/2016 και τις διατάξεις του άρθρου 10 της ως άνω κοινής υπουργικής απόφασης.</w:t>
      </w:r>
      <w:bookmarkEnd w:id="221"/>
    </w:p>
    <w:p w14:paraId="605C9594" w14:textId="361509A8" w:rsidR="004B759E" w:rsidRPr="00A334BA" w:rsidRDefault="004B759E" w:rsidP="007C06E9">
      <w:pPr>
        <w:spacing w:after="0"/>
        <w:rPr>
          <w:lang w:val="el-GR"/>
        </w:rPr>
      </w:pPr>
      <w:r>
        <w:rPr>
          <w:lang w:val="el-GR"/>
        </w:rP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5865AACC" w14:textId="3B493D27" w:rsidR="004B759E" w:rsidRPr="00A334BA" w:rsidRDefault="000F0E29" w:rsidP="00D472F0">
      <w:pPr>
        <w:rPr>
          <w:lang w:val="el-GR"/>
        </w:rPr>
      </w:pPr>
      <w:bookmarkStart w:id="222" w:name="_Toc74566865"/>
      <w:bookmarkStart w:id="223" w:name="_Toc97194301"/>
      <w:bookmarkEnd w:id="222"/>
      <w:r w:rsidRPr="000F0E29">
        <w:rPr>
          <w:b/>
          <w:bCs/>
          <w:lang w:val="el-GR"/>
        </w:rPr>
        <w:lastRenderedPageBreak/>
        <w:t>2.4.2.3</w:t>
      </w:r>
      <w:r w:rsidRPr="000F0E29">
        <w:rPr>
          <w:lang w:val="el-GR"/>
        </w:rPr>
        <w:t xml:space="preserve"> </w:t>
      </w:r>
      <w:r w:rsidR="004B759E" w:rsidRPr="00821852">
        <w:rPr>
          <w:lang w:val="el-GR"/>
        </w:rPr>
        <w:t>Οι οικονομικοί φορείς υποβάλλουν με την προσφορά τους τα ακόλουθα σύμφωνα με τις διατάξεις του άρθρου 13 της Κ.Υ.Α. ΕΣΗΔΗΣ Προμήθειες και Υπηρεσίες:</w:t>
      </w:r>
      <w:bookmarkEnd w:id="223"/>
      <w:r w:rsidR="004B759E" w:rsidRPr="00821852">
        <w:rPr>
          <w:lang w:val="el-GR"/>
        </w:rPr>
        <w:t xml:space="preserve"> </w:t>
      </w:r>
    </w:p>
    <w:p w14:paraId="4F563BCF" w14:textId="4E24D836" w:rsidR="004B759E" w:rsidRDefault="004B759E" w:rsidP="004B759E">
      <w:pPr>
        <w:rPr>
          <w:lang w:val="el-GR"/>
        </w:rPr>
      </w:pPr>
      <w:r>
        <w:rPr>
          <w:lang w:val="el-GR"/>
        </w:rPr>
        <w:t>(α) έναν ηλεκτρονικό (</w:t>
      </w:r>
      <w:proofErr w:type="spellStart"/>
      <w:r>
        <w:rPr>
          <w:lang w:val="el-GR"/>
        </w:rPr>
        <w:t>υπο</w:t>
      </w:r>
      <w:proofErr w:type="spellEnd"/>
      <w:r>
        <w:rPr>
          <w:lang w:val="el-GR"/>
        </w:rPr>
        <w:t>)φάκελο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3A415D06" w14:textId="77777777" w:rsidR="004B759E" w:rsidRDefault="004B759E" w:rsidP="004B759E">
      <w:pPr>
        <w:rPr>
          <w:lang w:val="el-GR"/>
        </w:rPr>
      </w:pPr>
      <w:r>
        <w:rPr>
          <w:lang w:val="el-GR"/>
        </w:rPr>
        <w:t>(β) έναν ηλεκτρονικό (</w:t>
      </w:r>
      <w:proofErr w:type="spellStart"/>
      <w:r>
        <w:rPr>
          <w:lang w:val="el-GR"/>
        </w:rPr>
        <w:t>υπο</w:t>
      </w:r>
      <w:proofErr w:type="spellEnd"/>
      <w:r>
        <w:rPr>
          <w:lang w:val="el-GR"/>
        </w:rPr>
        <w:t xml:space="preserve">)φάκελο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789A8D70" w14:textId="05AB7372" w:rsidR="004B759E" w:rsidRDefault="004B759E" w:rsidP="004B759E">
      <w:pPr>
        <w:rPr>
          <w:lang w:val="el-GR"/>
        </w:rPr>
      </w:pPr>
      <w:r>
        <w:rPr>
          <w:lang w:val="el-GR"/>
        </w:rPr>
        <w:t xml:space="preserve">Από τον Οικονομικό Φορέα σημαίνονται, με χρήση της </w:t>
      </w:r>
      <w:r w:rsidRPr="007B3A65">
        <w:rPr>
          <w:lang w:val="el-GR"/>
        </w:rPr>
        <w:t xml:space="preserve">σχετικής λειτουργικότητας του </w:t>
      </w:r>
      <w:r>
        <w:rPr>
          <w:lang w:val="el-GR"/>
        </w:rPr>
        <w:t>ΕΣΗΔΗΣ</w:t>
      </w:r>
      <w:r w:rsidRPr="007B3A65">
        <w:rPr>
          <w:lang w:val="el-GR"/>
        </w:rPr>
        <w:t>,</w:t>
      </w:r>
      <w:r>
        <w:rPr>
          <w:lang w:val="el-GR"/>
        </w:rPr>
        <w:t xml:space="preserve">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65043F34" w14:textId="602050E4" w:rsidR="00D472F0" w:rsidRPr="00D472F0" w:rsidRDefault="00AA2F17" w:rsidP="000F0E29">
      <w:pPr>
        <w:rPr>
          <w:lang w:val="el-GR"/>
        </w:rPr>
      </w:pPr>
      <w:r w:rsidRPr="00AA2F17">
        <w:rPr>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bookmarkStart w:id="224" w:name="_Ref75869622"/>
      <w:bookmarkStart w:id="225" w:name="_Toc97194302"/>
    </w:p>
    <w:p w14:paraId="6AB25FD5" w14:textId="7A5A4446" w:rsidR="00FC039B" w:rsidRPr="00FC039B" w:rsidRDefault="000F0E29" w:rsidP="00FC039B">
      <w:pPr>
        <w:rPr>
          <w:lang w:val="el-GR"/>
        </w:rPr>
      </w:pPr>
      <w:r w:rsidRPr="00BD74EE">
        <w:rPr>
          <w:b/>
          <w:bCs/>
          <w:lang w:val="el-GR"/>
        </w:rPr>
        <w:t>2.4.2.4</w:t>
      </w:r>
      <w:r w:rsidRPr="00BD74EE">
        <w:rPr>
          <w:lang w:val="el-GR"/>
        </w:rPr>
        <w:t xml:space="preserve"> </w:t>
      </w:r>
      <w:r w:rsidR="00486D17" w:rsidRPr="00BD74EE">
        <w:rPr>
          <w:lang w:val="el-GR"/>
        </w:rPr>
        <w:t>Εφόσον οι Οικονομικοί Φορείς καταχωρίσουν τα σχετικά στοιχεία, με</w:t>
      </w:r>
      <w:r w:rsidR="00FF556F" w:rsidRPr="00BD74EE">
        <w:rPr>
          <w:lang w:val="el-GR"/>
        </w:rPr>
        <w:t xml:space="preserve"> </w:t>
      </w:r>
      <w:r w:rsidR="00486D17" w:rsidRPr="00BD74EE">
        <w:rPr>
          <w:lang w:val="el-GR"/>
        </w:rPr>
        <w:t>τα</w:t>
      </w:r>
      <w:r w:rsidR="00FF556F" w:rsidRPr="00BD74EE">
        <w:rPr>
          <w:lang w:val="el-GR"/>
        </w:rPr>
        <w:t xml:space="preserve"> </w:t>
      </w:r>
      <w:r w:rsidR="00486D17" w:rsidRPr="00BD74EE">
        <w:rPr>
          <w:lang w:val="el-GR"/>
        </w:rPr>
        <w:t xml:space="preserve">δεδομένα και συνημμένα ηλεκτρονικά αρχεία που αφορούν δικαιολογητικά συμμετοχής-τεχνικής προσφοράς και οικονομικής προσφοράς στο ΕΣΗΔΗΣ, στην συνέχεια, μέσω σχετικής λειτουργικότητας, εξάγουν αναφορές (εκτυπώσεις) σε μορφή ηλεκτρονικών αρχείων με </w:t>
      </w:r>
      <w:proofErr w:type="spellStart"/>
      <w:r w:rsidR="00486D17" w:rsidRPr="00BD74EE">
        <w:rPr>
          <w:lang w:val="el-GR"/>
        </w:rPr>
        <w:t>μορφότυπο</w:t>
      </w:r>
      <w:proofErr w:type="spellEnd"/>
      <w:r w:rsidR="00486D17" w:rsidRPr="00BD74EE">
        <w:rPr>
          <w:lang w:val="el-GR"/>
        </w:rPr>
        <w:t xml:space="preserve"> </w:t>
      </w:r>
      <w:r w:rsidR="00486D17" w:rsidRPr="232229CD">
        <w:t>PDF</w:t>
      </w:r>
      <w:r w:rsidR="00486D17" w:rsidRPr="00BD74EE">
        <w:rPr>
          <w:lang w:val="el-GR"/>
        </w:rPr>
        <w:t xml:space="preserve">,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w:t>
      </w:r>
      <w:proofErr w:type="spellStart"/>
      <w:r w:rsidR="00486D17" w:rsidRPr="00BD74EE">
        <w:rPr>
          <w:lang w:val="el-GR"/>
        </w:rPr>
        <w:t>υποφακέλους</w:t>
      </w:r>
      <w:proofErr w:type="spellEnd"/>
      <w:r w:rsidR="00486D17" w:rsidRPr="00BD74EE">
        <w:rPr>
          <w:lang w:val="el-GR"/>
        </w:rPr>
        <w:t xml:space="preserve">. Επισημαίνεται ότι η εξαγωγή και η επισύναψη των </w:t>
      </w:r>
      <w:r w:rsidR="005632D7" w:rsidRPr="00BD74EE">
        <w:rPr>
          <w:lang w:val="el-GR"/>
        </w:rPr>
        <w:t>προαναφερθ</w:t>
      </w:r>
      <w:r w:rsidR="005632D7">
        <w:rPr>
          <w:lang w:val="el-GR"/>
        </w:rPr>
        <w:t>εισών</w:t>
      </w:r>
      <w:r w:rsidR="005632D7" w:rsidRPr="00BD74EE">
        <w:rPr>
          <w:lang w:val="el-GR"/>
        </w:rPr>
        <w:t xml:space="preserve"> </w:t>
      </w:r>
      <w:r w:rsidR="00486D17" w:rsidRPr="00BD74EE">
        <w:rPr>
          <w:lang w:val="el-GR"/>
        </w:rPr>
        <w:t xml:space="preserve">αναφορών (εκτυπώσεων) δύναται να πραγματοποιείται για κάθε </w:t>
      </w:r>
      <w:proofErr w:type="spellStart"/>
      <w:r w:rsidR="00486D17" w:rsidRPr="00BD74EE">
        <w:rPr>
          <w:lang w:val="el-GR"/>
        </w:rPr>
        <w:t>υποφακέλο</w:t>
      </w:r>
      <w:proofErr w:type="spellEnd"/>
      <w:r w:rsidR="00486D17" w:rsidRPr="00BD74EE">
        <w:rPr>
          <w:lang w:val="el-GR"/>
        </w:rPr>
        <w:t xml:space="preserve">  ξεχωριστά, από τη στιγμή που έχει ολοκληρωθεί η καταχώριση των στοιχείων σε αυτόν</w:t>
      </w:r>
      <w:r w:rsidR="00486D17" w:rsidRPr="232229CD">
        <w:rPr>
          <w:vertAlign w:val="superscript"/>
        </w:rPr>
        <w:footnoteReference w:id="15"/>
      </w:r>
      <w:r w:rsidR="00486D17" w:rsidRPr="00BD74EE">
        <w:rPr>
          <w:lang w:val="el-GR"/>
        </w:rPr>
        <w:t xml:space="preserve">.  </w:t>
      </w:r>
      <w:bookmarkStart w:id="226" w:name="_Toc74566867"/>
      <w:bookmarkStart w:id="227" w:name="_Toc74566868"/>
      <w:bookmarkStart w:id="228" w:name="_Toc74566869"/>
      <w:bookmarkStart w:id="229" w:name="_Toc74566870"/>
      <w:bookmarkEnd w:id="226"/>
      <w:bookmarkEnd w:id="227"/>
      <w:bookmarkEnd w:id="228"/>
      <w:bookmarkEnd w:id="229"/>
      <w:r w:rsidR="00893B0F" w:rsidRPr="00BD74EE">
        <w:rPr>
          <w:lang w:val="el-GR"/>
        </w:rPr>
        <w:t>Οι οικονομικοί φορείς συντάσσουν την τεχνική και οικονομική τους προσφορά</w:t>
      </w:r>
      <w:r w:rsidR="00CA1F25" w:rsidRPr="00BD74EE">
        <w:rPr>
          <w:lang w:val="el-GR"/>
        </w:rPr>
        <w:t xml:space="preserve"> σύμφωνα με τις απαιτήσεις της παρούσας </w:t>
      </w:r>
      <w:r w:rsidR="00AE32CA" w:rsidRPr="00821852">
        <w:rPr>
          <w:b/>
          <w:bCs/>
          <w:lang w:val="el-GR"/>
        </w:rPr>
        <w:fldChar w:fldCharType="begin"/>
      </w:r>
      <w:r w:rsidR="00AE32CA" w:rsidRPr="00821852">
        <w:rPr>
          <w:lang w:val="el-GR"/>
        </w:rPr>
        <w:instrText xml:space="preserve"> REF _Ref510087097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F54B6C" w:rsidRPr="00F54B6C">
        <w:rPr>
          <w:lang w:val="el-GR"/>
        </w:rPr>
        <w:t xml:space="preserve">ΠΑΡΑΡΤΗΜΑ </w:t>
      </w:r>
      <w:r w:rsidR="00F54B6C" w:rsidRPr="005C488C">
        <w:t>V</w:t>
      </w:r>
      <w:r w:rsidR="00F54B6C" w:rsidRPr="00F54B6C">
        <w:rPr>
          <w:lang w:val="el-GR"/>
        </w:rPr>
        <w:t xml:space="preserve"> – Υπόδειγμα Τεχνικής Προσφοράς</w:t>
      </w:r>
      <w:r w:rsidR="00AE32CA" w:rsidRPr="00821852">
        <w:rPr>
          <w:b/>
          <w:bCs/>
          <w:lang w:val="el-GR"/>
        </w:rPr>
        <w:fldChar w:fldCharType="end"/>
      </w:r>
      <w:r w:rsidR="00AE32CA" w:rsidRPr="00BD74EE">
        <w:rPr>
          <w:lang w:val="el-GR"/>
        </w:rPr>
        <w:t xml:space="preserve"> &amp; </w:t>
      </w:r>
      <w:r w:rsidR="00AE32CA" w:rsidRPr="00821852">
        <w:rPr>
          <w:b/>
          <w:bCs/>
          <w:lang w:val="el-GR"/>
        </w:rPr>
        <w:fldChar w:fldCharType="begin"/>
      </w:r>
      <w:r w:rsidR="00AE32CA" w:rsidRPr="00821852">
        <w:rPr>
          <w:lang w:val="el-GR"/>
        </w:rPr>
        <w:instrText xml:space="preserve"> REF _Ref510087099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F54B6C" w:rsidRPr="00603221">
        <w:rPr>
          <w:lang w:val="el-GR"/>
        </w:rPr>
        <w:t xml:space="preserve">ΠΑΡΑΡΤΗΜΑ </w:t>
      </w:r>
      <w:r w:rsidR="00F54B6C" w:rsidRPr="00603221">
        <w:t>VI</w:t>
      </w:r>
      <w:r w:rsidR="00F54B6C" w:rsidRPr="00603221">
        <w:rPr>
          <w:lang w:val="el-GR"/>
        </w:rPr>
        <w:t xml:space="preserve"> </w:t>
      </w:r>
      <w:r w:rsidR="00F54B6C" w:rsidRPr="00B43D81">
        <w:rPr>
          <w:lang w:val="el-GR"/>
        </w:rPr>
        <w:t>– Υπόδειγμα Οικονομικής Προσφοράς</w:t>
      </w:r>
      <w:r w:rsidR="00AE32CA" w:rsidRPr="00821852">
        <w:rPr>
          <w:b/>
          <w:bCs/>
          <w:lang w:val="el-GR"/>
        </w:rPr>
        <w:fldChar w:fldCharType="end"/>
      </w:r>
      <w:r w:rsidR="00E1337D" w:rsidRPr="00BD74EE">
        <w:rPr>
          <w:i/>
          <w:iCs/>
          <w:lang w:val="el-GR"/>
        </w:rPr>
        <w:t xml:space="preserve"> </w:t>
      </w:r>
      <w:r w:rsidR="00201A77" w:rsidRPr="00BD74EE">
        <w:rPr>
          <w:lang w:val="el-GR"/>
        </w:rPr>
        <w:t>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224"/>
      <w:bookmarkEnd w:id="225"/>
    </w:p>
    <w:p w14:paraId="54173B71" w14:textId="4498F62B" w:rsidR="004E36A7" w:rsidRPr="00821852" w:rsidRDefault="000F0E29" w:rsidP="00D472F0">
      <w:pPr>
        <w:rPr>
          <w:lang w:val="el-GR"/>
        </w:rPr>
      </w:pPr>
      <w:bookmarkStart w:id="230" w:name="_Toc74566872"/>
      <w:bookmarkStart w:id="231" w:name="_Toc74566873"/>
      <w:bookmarkStart w:id="232" w:name="_Toc97194304"/>
      <w:bookmarkEnd w:id="230"/>
      <w:bookmarkEnd w:id="231"/>
      <w:r w:rsidRPr="000F0E29">
        <w:rPr>
          <w:b/>
          <w:bCs/>
          <w:lang w:val="el-GR"/>
        </w:rPr>
        <w:t>2.4.2.5</w:t>
      </w:r>
      <w:r w:rsidRPr="000F0E29">
        <w:rPr>
          <w:lang w:val="el-GR"/>
        </w:rPr>
        <w:t xml:space="preserve"> </w:t>
      </w:r>
      <w:r w:rsidR="004E36A7" w:rsidRPr="00821852">
        <w:rPr>
          <w:lang w:val="el-GR"/>
        </w:rPr>
        <w:t>Ειδικότερα, όσον αφορά τα συνημμένα ηλεκτρονικά αρχεία της προσφοράς, οι Οικονομικοί Φορείς τα καταχωρίζουν στους ανωτέρω (</w:t>
      </w:r>
      <w:proofErr w:type="spellStart"/>
      <w:r w:rsidR="004E36A7" w:rsidRPr="00821852">
        <w:rPr>
          <w:lang w:val="el-GR"/>
        </w:rPr>
        <w:t>υπο</w:t>
      </w:r>
      <w:proofErr w:type="spellEnd"/>
      <w:r w:rsidR="004E36A7" w:rsidRPr="00821852">
        <w:rPr>
          <w:lang w:val="el-GR"/>
        </w:rPr>
        <w:t>)φακέλους μέσω του Υποσυστήματος, ως εξής :</w:t>
      </w:r>
      <w:bookmarkEnd w:id="232"/>
    </w:p>
    <w:p w14:paraId="1A503652" w14:textId="2464599C" w:rsidR="004E36A7" w:rsidRPr="008A2283" w:rsidRDefault="004E36A7" w:rsidP="004E36A7">
      <w:pPr>
        <w:rPr>
          <w:color w:val="000000"/>
          <w:lang w:val="el-GR"/>
        </w:rPr>
      </w:pPr>
      <w:bookmarkStart w:id="233" w:name="_Hlk71366084"/>
      <w:r w:rsidRPr="008A2283">
        <w:rPr>
          <w:color w:val="000000"/>
          <w:lang w:val="el-GR"/>
        </w:rPr>
        <w:t xml:space="preserve">Τα έγγραφα που καταχωρίζονται στην ηλεκτρονική προσφορά, </w:t>
      </w:r>
      <w:r>
        <w:rPr>
          <w:color w:val="000000"/>
          <w:lang w:val="el-GR"/>
        </w:rPr>
        <w:t>και δεν απαιτείται να προσκομισ</w:t>
      </w:r>
      <w:r w:rsidR="005632D7">
        <w:rPr>
          <w:color w:val="000000"/>
          <w:lang w:val="el-GR"/>
        </w:rPr>
        <w:t>τ</w:t>
      </w:r>
      <w:r>
        <w:rPr>
          <w:color w:val="000000"/>
          <w:lang w:val="el-GR"/>
        </w:rPr>
        <w:t xml:space="preserve">ούν και σε έντυπη μορφή, </w:t>
      </w:r>
      <w:r w:rsidRPr="008A2283">
        <w:rPr>
          <w:color w:val="000000"/>
          <w:lang w:val="el-GR"/>
        </w:rPr>
        <w:t>γίνονται αποδεκτά κατά περίπτωση, σύμφωνα με τα προβλεπόμενα στις διατάξεις</w:t>
      </w:r>
      <w:r w:rsidRPr="00F95471">
        <w:rPr>
          <w:color w:val="000000"/>
          <w:lang w:val="el-GR"/>
        </w:rPr>
        <w:t>:</w:t>
      </w:r>
      <w:r w:rsidRPr="008A2283">
        <w:rPr>
          <w:color w:val="000000"/>
          <w:lang w:val="el-GR"/>
        </w:rPr>
        <w:t xml:space="preserve"> </w:t>
      </w:r>
    </w:p>
    <w:p w14:paraId="12409A38" w14:textId="6AB50B2C" w:rsidR="004E36A7" w:rsidRPr="00CB7A20" w:rsidRDefault="004E36A7" w:rsidP="004E36A7">
      <w:pPr>
        <w:rPr>
          <w:color w:val="000000"/>
          <w:lang w:val="el-GR"/>
        </w:rPr>
      </w:pPr>
      <w:r w:rsidRPr="00CB7A20">
        <w:rPr>
          <w:color w:val="000000"/>
          <w:lang w:val="el-GR"/>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CB7A20">
        <w:rPr>
          <w:color w:val="000000"/>
          <w:lang w:val="en-US"/>
        </w:rPr>
        <w:t>e</w:t>
      </w:r>
      <w:r w:rsidRPr="00CB7A20">
        <w:rPr>
          <w:color w:val="000000"/>
          <w:lang w:val="el-GR"/>
        </w:rPr>
        <w:t>-</w:t>
      </w:r>
      <w:r w:rsidRPr="00CB7A20">
        <w:rPr>
          <w:color w:val="000000"/>
          <w:lang w:val="en-US"/>
        </w:rPr>
        <w:t>Apostille</w:t>
      </w:r>
      <w:r w:rsidR="00BE7D92">
        <w:rPr>
          <w:color w:val="000000"/>
          <w:lang w:val="el-GR"/>
        </w:rPr>
        <w:t>,</w:t>
      </w:r>
      <w:r w:rsidRPr="00CB7A20">
        <w:rPr>
          <w:color w:val="000000"/>
          <w:lang w:val="el-GR"/>
        </w:rPr>
        <w:t xml:space="preserve"> </w:t>
      </w:r>
    </w:p>
    <w:p w14:paraId="5369132F" w14:textId="364D0492" w:rsidR="004E36A7" w:rsidRPr="00CB7A20" w:rsidRDefault="004E36A7" w:rsidP="004E36A7">
      <w:pPr>
        <w:rPr>
          <w:color w:val="000000"/>
          <w:lang w:val="el-GR"/>
        </w:rPr>
      </w:pPr>
      <w:r w:rsidRPr="00CB7A20">
        <w:rPr>
          <w:color w:val="000000"/>
          <w:lang w:val="el-GR"/>
        </w:rPr>
        <w:t>β) είτε των άρθρων 15 και 27 του ν. 4727/2020 (Α΄ 184) περί ηλεκτρονικών ιδιωτικών εγγράφων που φέρουν ηλεκτρονική υπογραφή ή σφραγίδα</w:t>
      </w:r>
      <w:r w:rsidR="00BE7D92">
        <w:rPr>
          <w:color w:val="000000"/>
          <w:lang w:val="el-GR"/>
        </w:rPr>
        <w:t>,</w:t>
      </w:r>
      <w:r w:rsidRPr="00CB7A20">
        <w:rPr>
          <w:color w:val="000000"/>
          <w:lang w:val="el-GR"/>
        </w:rPr>
        <w:t xml:space="preserve"> </w:t>
      </w:r>
    </w:p>
    <w:p w14:paraId="0111DECD" w14:textId="77777777" w:rsidR="004E36A7" w:rsidRPr="00CB7A20" w:rsidRDefault="004E36A7" w:rsidP="004E36A7">
      <w:pPr>
        <w:rPr>
          <w:color w:val="000000"/>
          <w:lang w:val="el-GR"/>
        </w:rPr>
      </w:pPr>
      <w:r w:rsidRPr="00CB7A20">
        <w:rPr>
          <w:color w:val="000000"/>
          <w:lang w:val="el-GR"/>
        </w:rPr>
        <w:t>γ) είτε του άρθρου 11 του ν. 2690/1999 (Α΄ 45),</w:t>
      </w:r>
      <w:r w:rsidRPr="00CB7A20">
        <w:rPr>
          <w:rStyle w:val="ab"/>
          <w:color w:val="000000"/>
          <w:lang w:val="el-GR"/>
        </w:rPr>
        <w:t xml:space="preserve"> </w:t>
      </w:r>
    </w:p>
    <w:p w14:paraId="259D0117" w14:textId="77777777" w:rsidR="004E36A7" w:rsidRPr="00CB7A20" w:rsidRDefault="004E36A7" w:rsidP="004E36A7">
      <w:pPr>
        <w:rPr>
          <w:color w:val="000000"/>
          <w:lang w:val="el-GR"/>
        </w:rPr>
      </w:pPr>
      <w:r w:rsidRPr="00CB7A20">
        <w:rPr>
          <w:color w:val="000000"/>
          <w:lang w:val="el-GR"/>
        </w:rPr>
        <w:lastRenderedPageBreak/>
        <w:t xml:space="preserve">δ) είτε της παρ. 2 του άρθρου 37 του ν. 4412/2016, περί χρήσης ηλεκτρονικών υπογραφών σε ηλεκτρονικές διαδικασίες δημοσίων συμβάσεων,  </w:t>
      </w:r>
    </w:p>
    <w:p w14:paraId="133FA60D" w14:textId="77777777" w:rsidR="004E36A7" w:rsidRDefault="004E36A7" w:rsidP="004E36A7">
      <w:pPr>
        <w:rPr>
          <w:color w:val="000000"/>
          <w:lang w:val="el-GR"/>
        </w:rPr>
      </w:pPr>
      <w:r w:rsidRPr="00CB7A20">
        <w:rPr>
          <w:color w:val="000000"/>
          <w:lang w:val="el-GR"/>
        </w:rPr>
        <w:t xml:space="preserve">ε) είτε της παρ. 8 του άρθρου 92 του ν. 4412/2016, περί </w:t>
      </w:r>
      <w:proofErr w:type="spellStart"/>
      <w:r w:rsidRPr="00CB7A20">
        <w:rPr>
          <w:color w:val="000000"/>
          <w:lang w:val="el-GR"/>
        </w:rPr>
        <w:t>συνυποβολής</w:t>
      </w:r>
      <w:proofErr w:type="spellEnd"/>
      <w:r w:rsidRPr="00CB7A20">
        <w:rPr>
          <w:color w:val="000000"/>
          <w:lang w:val="el-GR"/>
        </w:rPr>
        <w:t xml:space="preserve"> υπεύθυνης δήλωσης στην περίπτωση απλής φωτοτυπίας ιδιωτικών εγγράφων. </w:t>
      </w:r>
    </w:p>
    <w:p w14:paraId="0BD205C6" w14:textId="77777777" w:rsidR="004E36A7" w:rsidRPr="008A2283" w:rsidRDefault="004E36A7" w:rsidP="004E36A7">
      <w:pPr>
        <w:rPr>
          <w:color w:val="000000"/>
          <w:lang w:val="el-GR"/>
        </w:rPr>
      </w:pPr>
      <w:r>
        <w:rPr>
          <w:color w:val="000000"/>
          <w:lang w:val="el-GR"/>
        </w:rPr>
        <w:t xml:space="preserve">Επιπλέον, δεν προσκομίζονται σε έντυπη μορφή τα ΦΕΚ και </w:t>
      </w:r>
      <w:r w:rsidRPr="00BC6F28">
        <w:rPr>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color w:val="000000"/>
          <w:lang w:val="el-GR"/>
        </w:rPr>
        <w:t>.</w:t>
      </w:r>
    </w:p>
    <w:p w14:paraId="13342BE0" w14:textId="3C656844" w:rsidR="004E36A7" w:rsidRDefault="004E36A7" w:rsidP="004E36A7">
      <w:pPr>
        <w:spacing w:after="144"/>
        <w:rPr>
          <w:b/>
          <w:strike/>
          <w:color w:val="000000"/>
          <w:lang w:val="el-GR"/>
        </w:rPr>
      </w:pPr>
      <w:r w:rsidRPr="008A2283">
        <w:rPr>
          <w:color w:val="000000"/>
          <w:lang w:val="el-GR"/>
        </w:rPr>
        <w:t xml:space="preserve">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w:t>
      </w:r>
      <w:proofErr w:type="spellStart"/>
      <w:r w:rsidRPr="008A2283">
        <w:rPr>
          <w:color w:val="000000"/>
          <w:lang w:val="el-GR"/>
        </w:rPr>
        <w:t>μορφότυπο</w:t>
      </w:r>
      <w:proofErr w:type="spellEnd"/>
      <w:r w:rsidRPr="008A2283">
        <w:rPr>
          <w:color w:val="000000"/>
          <w:lang w:val="el-GR"/>
        </w:rPr>
        <w:t xml:space="preserve"> PDF</w:t>
      </w:r>
      <w:r w:rsidR="00BE7D92">
        <w:rPr>
          <w:color w:val="000000"/>
          <w:lang w:val="el-GR"/>
        </w:rPr>
        <w:t>.</w:t>
      </w:r>
      <w:r w:rsidRPr="00026E2E">
        <w:rPr>
          <w:b/>
          <w:color w:val="000000"/>
          <w:lang w:val="el-GR"/>
        </w:rPr>
        <w:t xml:space="preserve"> </w:t>
      </w:r>
      <w:bookmarkEnd w:id="233"/>
    </w:p>
    <w:p w14:paraId="5383EF47" w14:textId="1745532C" w:rsidR="000674D2" w:rsidRPr="00CB7A20" w:rsidRDefault="000674D2" w:rsidP="000674D2">
      <w:pPr>
        <w:rPr>
          <w:lang w:val="el-GR"/>
        </w:rPr>
      </w:pPr>
      <w:r w:rsidRPr="00CB7A20">
        <w:rPr>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w:t>
      </w:r>
      <w:proofErr w:type="spellStart"/>
      <w:r w:rsidRPr="00CB7A20">
        <w:rPr>
          <w:lang w:val="el-GR"/>
        </w:rPr>
        <w:t>ούς</w:t>
      </w:r>
      <w:proofErr w:type="spellEnd"/>
      <w:r w:rsidRPr="00CB7A20">
        <w:rPr>
          <w:lang w:val="el-GR"/>
        </w:rPr>
        <w:t xml:space="preserve"> φάκελο-</w:t>
      </w:r>
      <w:proofErr w:type="spellStart"/>
      <w:r w:rsidRPr="00CB7A20">
        <w:rPr>
          <w:lang w:val="el-GR"/>
        </w:rPr>
        <w:t>ους</w:t>
      </w:r>
      <w:proofErr w:type="spellEnd"/>
      <w:r w:rsidRPr="00CB7A20">
        <w:rPr>
          <w:lang w:val="el-GR"/>
        </w:rPr>
        <w:t>,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r w:rsidRPr="00CB7A20">
        <w:rPr>
          <w:rFonts w:ascii="Times New Roman" w:eastAsia="Calibri" w:hAnsi="Times New Roman" w:cs="Times New Roman"/>
          <w:lang w:val="el-GR" w:eastAsia="el-GR"/>
        </w:rPr>
        <w:t xml:space="preserve"> </w:t>
      </w:r>
      <w:r w:rsidRPr="00CB7A20">
        <w:rPr>
          <w:lang w:val="el-GR"/>
        </w:rPr>
        <w:t>Τέτοια στοιχεία και δικαιολογητικά ενδεικτικά είναι:</w:t>
      </w:r>
    </w:p>
    <w:p w14:paraId="077F5026" w14:textId="77777777" w:rsidR="000674D2" w:rsidRPr="00CB7A20" w:rsidRDefault="000674D2" w:rsidP="000674D2">
      <w:pPr>
        <w:rPr>
          <w:lang w:val="el-GR"/>
        </w:rPr>
      </w:pPr>
      <w:r w:rsidRPr="00CB7A20">
        <w:rPr>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3A327967" w14:textId="77777777" w:rsidR="000674D2" w:rsidRPr="00CB7A20" w:rsidRDefault="000674D2" w:rsidP="000674D2">
      <w:pPr>
        <w:rPr>
          <w:lang w:val="el-GR"/>
        </w:rPr>
      </w:pPr>
      <w:r w:rsidRPr="00CB7A20">
        <w:rPr>
          <w:lang w:val="el-GR"/>
        </w:rPr>
        <w:t xml:space="preserve">β) αυτά που δεν υπάγονται στις διατάξεις του άρθρου 11 παρ. 2 του ν. 2690/1999, </w:t>
      </w:r>
    </w:p>
    <w:p w14:paraId="3D6835B7" w14:textId="77777777" w:rsidR="000674D2" w:rsidRPr="00CB7A20" w:rsidRDefault="000674D2" w:rsidP="000674D2">
      <w:pPr>
        <w:rPr>
          <w:lang w:val="el-GR"/>
        </w:rPr>
      </w:pPr>
      <w:r w:rsidRPr="00CB7A20">
        <w:rPr>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61E18A64" w14:textId="77777777" w:rsidR="000674D2" w:rsidRPr="00CB7A20" w:rsidRDefault="000674D2" w:rsidP="000674D2">
      <w:pPr>
        <w:rPr>
          <w:lang w:val="el-GR"/>
        </w:rPr>
      </w:pPr>
      <w:r w:rsidRPr="00CB7A20">
        <w:rPr>
          <w:lang w:val="el-GR"/>
        </w:rPr>
        <w:t>δ) τα αλλοδαπά δημόσια έντυπα έγγραφα που φέρουν την επισημείωση της Χάγης (</w:t>
      </w:r>
      <w:proofErr w:type="spellStart"/>
      <w:r w:rsidRPr="00CB7A20">
        <w:rPr>
          <w:lang w:val="el-GR"/>
        </w:rPr>
        <w:t>Apostille</w:t>
      </w:r>
      <w:proofErr w:type="spellEnd"/>
      <w:r w:rsidRPr="00CB7A20">
        <w:rPr>
          <w:lang w:val="el-GR"/>
        </w:rPr>
        <w:t xml:space="preserve">), ή προξενική θεώρηση και δεν έχουν επικυρωθεί  από δικηγόρο. </w:t>
      </w:r>
    </w:p>
    <w:p w14:paraId="24870129" w14:textId="77777777" w:rsidR="000674D2" w:rsidRPr="00FA593B" w:rsidRDefault="000674D2" w:rsidP="000674D2">
      <w:pPr>
        <w:rPr>
          <w:lang w:val="el-GR"/>
        </w:rPr>
      </w:pPr>
      <w:r w:rsidRPr="00CB7A20">
        <w:rPr>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6A444BC6" w14:textId="4BBB1581" w:rsidR="000674D2" w:rsidRDefault="000674D2" w:rsidP="000674D2">
      <w:pPr>
        <w:rPr>
          <w:lang w:val="el-GR"/>
        </w:rPr>
      </w:pPr>
      <w:r>
        <w:rPr>
          <w:lang w:val="el-GR"/>
        </w:rPr>
        <w:t>Σ</w:t>
      </w:r>
      <w:r w:rsidRPr="008178FF">
        <w:rPr>
          <w:lang w:val="el-GR"/>
        </w:rPr>
        <w:t>τα αλλοδαπά δημόσια έγγραφα και δικαιολογητικά εφαρμόζεται η Συνθήκη της Χάγης της 5ης.10.1961, που κυρώθηκε με το</w:t>
      </w:r>
      <w:r w:rsidR="00A73711">
        <w:rPr>
          <w:lang w:val="el-GR"/>
        </w:rPr>
        <w:t>ν</w:t>
      </w:r>
      <w:r w:rsidRPr="008178FF">
        <w:rPr>
          <w:lang w:val="el-GR"/>
        </w:rPr>
        <w:t xml:space="preserve">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w:t>
      </w:r>
      <w:proofErr w:type="spellStart"/>
      <w:r w:rsidRPr="008178FF">
        <w:rPr>
          <w:lang w:val="el-GR"/>
        </w:rPr>
        <w:t>Apostille</w:t>
      </w:r>
      <w:proofErr w:type="spellEnd"/>
      <w:r w:rsidRPr="008178FF">
        <w:rPr>
          <w:lang w:val="el-GR"/>
        </w:rPr>
        <w:t xml:space="preserv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w:t>
      </w:r>
      <w:r>
        <w:rPr>
          <w:lang w:val="el-GR"/>
        </w:rPr>
        <w:t>,</w:t>
      </w:r>
      <w:r w:rsidRPr="008178FF">
        <w:rPr>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r w:rsidRPr="00633777">
        <w:rPr>
          <w:lang w:val="el-GR"/>
        </w:rPr>
        <w:t xml:space="preserve"> </w:t>
      </w:r>
    </w:p>
    <w:p w14:paraId="591BC884" w14:textId="37A984E0" w:rsidR="000674D2" w:rsidRPr="00CE38E4" w:rsidRDefault="00A73711" w:rsidP="000674D2">
      <w:pPr>
        <w:rPr>
          <w:lang w:val="el-GR"/>
        </w:rPr>
      </w:pPr>
      <w:r>
        <w:rPr>
          <w:lang w:val="el-GR"/>
        </w:rPr>
        <w:t>Επίσης</w:t>
      </w:r>
      <w:r w:rsidR="000674D2" w:rsidRPr="00CB7A20">
        <w:rPr>
          <w:lang w:val="el-GR"/>
        </w:rPr>
        <w:t>,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19E844C6" w14:textId="77777777" w:rsidR="000674D2" w:rsidRPr="00CB7A20" w:rsidRDefault="000674D2" w:rsidP="000674D2">
      <w:pPr>
        <w:rPr>
          <w:lang w:val="el-GR"/>
        </w:rPr>
      </w:pPr>
      <w:r w:rsidRPr="00CB7A20">
        <w:rPr>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w:t>
      </w:r>
      <w:r w:rsidRPr="00CB7A20">
        <w:rPr>
          <w:lang w:val="el-GR"/>
        </w:rPr>
        <w:lastRenderedPageBreak/>
        <w:t xml:space="preserve">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7EA32B14" w14:textId="77777777" w:rsidR="000674D2" w:rsidRPr="00CB7A20" w:rsidRDefault="000674D2" w:rsidP="000674D2">
      <w:pPr>
        <w:rPr>
          <w:lang w:val="el-GR"/>
        </w:rPr>
      </w:pPr>
      <w:r w:rsidRPr="00CB7A20">
        <w:rPr>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54B8A596" w14:textId="7D5B5013" w:rsidR="000674D2" w:rsidRDefault="000674D2" w:rsidP="000674D2">
      <w:pPr>
        <w:rPr>
          <w:color w:val="00B050"/>
          <w:lang w:val="el-GR"/>
        </w:rPr>
      </w:pPr>
      <w:r w:rsidRPr="00CB7A20">
        <w:rPr>
          <w:lang w:val="el-GR"/>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w:t>
      </w:r>
      <w:r w:rsidR="00A73711">
        <w:rPr>
          <w:lang w:val="el-GR"/>
        </w:rPr>
        <w:t>ο</w:t>
      </w:r>
      <w:r w:rsidRPr="00CB7A20">
        <w:rPr>
          <w:lang w:val="el-GR"/>
        </w:rPr>
        <w:t xml:space="preserve"> σχετικό αποδεικτικό στοιχείο προσκόμισης (αποδεικτικό κατάθεσης σε υπηρεσίες ταχυδρομείου-ταχυμεταφορών),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rPr>
          <w:lang w:val="el-GR"/>
        </w:rPr>
        <w:t>.</w:t>
      </w:r>
    </w:p>
    <w:p w14:paraId="4AB54721" w14:textId="77777777" w:rsidR="00CA1F25" w:rsidRPr="00603221" w:rsidRDefault="00CA1F25">
      <w:pPr>
        <w:rPr>
          <w:i/>
          <w:iCs/>
          <w:color w:val="5B9BD5"/>
          <w:lang w:val="el-GR"/>
        </w:rPr>
      </w:pPr>
    </w:p>
    <w:p w14:paraId="27769C73" w14:textId="77777777" w:rsidR="008338F0" w:rsidRPr="005A1609" w:rsidRDefault="003355E7" w:rsidP="005A1609">
      <w:pPr>
        <w:pStyle w:val="3"/>
        <w:ind w:left="709" w:hanging="709"/>
        <w:rPr>
          <w:lang w:val="el-GR"/>
        </w:rPr>
      </w:pPr>
      <w:bookmarkStart w:id="234" w:name="_Ref496542340"/>
      <w:bookmarkStart w:id="235" w:name="_Toc97194305"/>
      <w:bookmarkStart w:id="236" w:name="_Toc97194438"/>
      <w:bookmarkStart w:id="237" w:name="_Toc224213955"/>
      <w:r w:rsidRPr="00603221">
        <w:rPr>
          <w:lang w:val="el-GR"/>
        </w:rPr>
        <w:t>Περιεχόμενα Φακέλου «Δικαιολογητικά Συμμετοχής - Τεχνική Προσφορά»</w:t>
      </w:r>
      <w:bookmarkEnd w:id="234"/>
      <w:bookmarkEnd w:id="235"/>
      <w:bookmarkEnd w:id="236"/>
      <w:bookmarkEnd w:id="237"/>
      <w:r w:rsidRPr="00603221">
        <w:rPr>
          <w:lang w:val="el-GR"/>
        </w:rPr>
        <w:t xml:space="preserve"> </w:t>
      </w:r>
    </w:p>
    <w:p w14:paraId="0C5CAAFE" w14:textId="77777777" w:rsidR="002C7E9A" w:rsidRPr="003329FF" w:rsidRDefault="002C7E9A" w:rsidP="0069435C">
      <w:pPr>
        <w:pStyle w:val="4"/>
        <w:rPr>
          <w:rStyle w:val="Heading4Char"/>
          <w:rFonts w:ascii="Tahoma" w:hAnsi="Tahoma" w:cs="Tahoma"/>
          <w:b/>
          <w:bCs/>
          <w:sz w:val="22"/>
        </w:rPr>
      </w:pPr>
      <w:bookmarkStart w:id="238" w:name="_Toc74566876"/>
      <w:bookmarkStart w:id="239" w:name="_Ref55324286"/>
      <w:bookmarkStart w:id="240" w:name="_Toc97194306"/>
      <w:bookmarkStart w:id="241" w:name="_Toc224213956"/>
      <w:bookmarkEnd w:id="238"/>
      <w:proofErr w:type="spellStart"/>
      <w:r w:rsidRPr="003329FF">
        <w:rPr>
          <w:rStyle w:val="Heading4Char"/>
          <w:rFonts w:ascii="Tahoma" w:hAnsi="Tahoma" w:cs="Tahoma"/>
          <w:b/>
          <w:bCs/>
          <w:sz w:val="22"/>
        </w:rPr>
        <w:t>Δικ</w:t>
      </w:r>
      <w:proofErr w:type="spellEnd"/>
      <w:r w:rsidRPr="003329FF">
        <w:rPr>
          <w:rStyle w:val="Heading4Char"/>
          <w:rFonts w:ascii="Tahoma" w:hAnsi="Tahoma" w:cs="Tahoma"/>
          <w:b/>
          <w:bCs/>
          <w:sz w:val="22"/>
        </w:rPr>
        <w:t xml:space="preserve">αιολογητικά </w:t>
      </w:r>
      <w:proofErr w:type="spellStart"/>
      <w:r w:rsidRPr="003329FF">
        <w:rPr>
          <w:rStyle w:val="Heading4Char"/>
          <w:rFonts w:ascii="Tahoma" w:hAnsi="Tahoma" w:cs="Tahoma"/>
          <w:b/>
          <w:bCs/>
          <w:sz w:val="22"/>
        </w:rPr>
        <w:t>Συμμετοχής</w:t>
      </w:r>
      <w:bookmarkEnd w:id="239"/>
      <w:bookmarkEnd w:id="240"/>
      <w:bookmarkEnd w:id="241"/>
      <w:proofErr w:type="spellEnd"/>
    </w:p>
    <w:p w14:paraId="5A188320" w14:textId="331BECC7" w:rsidR="007702DC" w:rsidRDefault="007702DC" w:rsidP="007702DC">
      <w:pPr>
        <w:rPr>
          <w:lang w:val="el-GR"/>
        </w:rPr>
      </w:pPr>
      <w:r w:rsidRPr="00BD7E89">
        <w:rPr>
          <w:lang w:val="el-GR"/>
        </w:rPr>
        <w:t xml:space="preserve">Τα στοιχεία και δικαιολογητικά για την συμμετοχή των προσφερόντων στη διαγωνιστική διαδικασία περιλαμβάνουν με ποινή αποκλεισμού τα ακόλουθα στοιχεία: </w:t>
      </w:r>
    </w:p>
    <w:p w14:paraId="796B4CF2" w14:textId="77777777" w:rsidR="007702DC" w:rsidRDefault="007702DC" w:rsidP="007702DC">
      <w:pPr>
        <w:rPr>
          <w:lang w:val="el-GR"/>
        </w:rPr>
      </w:pPr>
      <w:r w:rsidRPr="00BD7E89">
        <w:rPr>
          <w:lang w:val="el-GR"/>
        </w:rPr>
        <w:t xml:space="preserve">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w:t>
      </w:r>
    </w:p>
    <w:p w14:paraId="2473D674" w14:textId="728B5D76" w:rsidR="007702DC" w:rsidRPr="00BD7E89" w:rsidRDefault="007702DC" w:rsidP="007702DC">
      <w:pPr>
        <w:rPr>
          <w:lang w:val="el-GR"/>
        </w:rPr>
      </w:pPr>
      <w:r w:rsidRPr="00BD7E89">
        <w:rPr>
          <w:lang w:val="el-GR"/>
        </w:rPr>
        <w:t xml:space="preserve">β) την εγγύηση συμμετοχής, όπως προβλέπεται στο άρθρο 72 του Ν.4412/2016 και τις παραγράφους </w:t>
      </w:r>
      <w:r w:rsidRPr="00603221">
        <w:rPr>
          <w:lang w:val="el-GR"/>
        </w:rPr>
        <w:t xml:space="preserve"> </w:t>
      </w:r>
      <w:bookmarkStart w:id="242" w:name="_Hlk118712722"/>
      <w:r w:rsidRPr="00603221">
        <w:rPr>
          <w:lang w:val="el-GR"/>
        </w:rPr>
        <w:fldChar w:fldCharType="begin"/>
      </w:r>
      <w:r w:rsidRPr="00603221">
        <w:rPr>
          <w:lang w:val="el-GR"/>
        </w:rPr>
        <w:instrText xml:space="preserve"> REF _Ref496624630 \r \h </w:instrText>
      </w:r>
      <w:r w:rsidRPr="006719D5">
        <w:rPr>
          <w:lang w:val="el-GR"/>
        </w:rPr>
        <w:instrText xml:space="preserve"> \* MERGEFORMAT </w:instrText>
      </w:r>
      <w:r w:rsidRPr="00603221">
        <w:rPr>
          <w:lang w:val="el-GR"/>
        </w:rPr>
      </w:r>
      <w:r w:rsidRPr="00603221">
        <w:rPr>
          <w:lang w:val="el-GR"/>
        </w:rPr>
        <w:fldChar w:fldCharType="separate"/>
      </w:r>
      <w:r w:rsidR="00F54B6C">
        <w:rPr>
          <w:cs/>
          <w:lang w:val="el-GR"/>
        </w:rPr>
        <w:t>‎</w:t>
      </w:r>
      <w:r w:rsidR="00F54B6C">
        <w:rPr>
          <w:lang w:val="el-GR"/>
        </w:rPr>
        <w:t>2.1.5</w:t>
      </w:r>
      <w:r w:rsidRPr="00603221">
        <w:rPr>
          <w:lang w:val="el-GR"/>
        </w:rPr>
        <w:fldChar w:fldCharType="end"/>
      </w:r>
      <w:bookmarkEnd w:id="242"/>
      <w:r w:rsidRPr="00603221">
        <w:rPr>
          <w:lang w:val="el-GR"/>
        </w:rPr>
        <w:t xml:space="preserve"> και </w:t>
      </w:r>
      <w:r w:rsidRPr="00603221">
        <w:rPr>
          <w:color w:val="000000"/>
          <w:lang w:val="el-GR"/>
        </w:rPr>
        <w:fldChar w:fldCharType="begin"/>
      </w:r>
      <w:r w:rsidRPr="00603221">
        <w:rPr>
          <w:color w:val="000000"/>
          <w:lang w:val="el-GR"/>
        </w:rPr>
        <w:instrText xml:space="preserve"> REF _Ref496542081 \r \h </w:instrText>
      </w:r>
      <w:r w:rsidRPr="006719D5">
        <w:rPr>
          <w:color w:val="000000"/>
          <w:lang w:val="el-GR"/>
        </w:rPr>
        <w:instrText xml:space="preserve"> \* MERGEFORMAT </w:instrText>
      </w:r>
      <w:r w:rsidRPr="00603221">
        <w:rPr>
          <w:color w:val="000000"/>
          <w:lang w:val="el-GR"/>
        </w:rPr>
      </w:r>
      <w:r w:rsidRPr="00603221">
        <w:rPr>
          <w:color w:val="000000"/>
          <w:lang w:val="el-GR"/>
        </w:rPr>
        <w:fldChar w:fldCharType="separate"/>
      </w:r>
      <w:r w:rsidR="00F54B6C">
        <w:rPr>
          <w:color w:val="000000"/>
          <w:cs/>
          <w:lang w:val="el-GR"/>
        </w:rPr>
        <w:t>‎</w:t>
      </w:r>
      <w:r w:rsidR="00F54B6C">
        <w:rPr>
          <w:color w:val="000000"/>
          <w:lang w:val="el-GR"/>
        </w:rPr>
        <w:t>2.2.2</w:t>
      </w:r>
      <w:r w:rsidRPr="00603221">
        <w:rPr>
          <w:color w:val="000000"/>
          <w:lang w:val="el-GR"/>
        </w:rPr>
        <w:fldChar w:fldCharType="end"/>
      </w:r>
      <w:r>
        <w:rPr>
          <w:color w:val="000000"/>
          <w:lang w:val="el-GR"/>
        </w:rPr>
        <w:t xml:space="preserve"> </w:t>
      </w:r>
      <w:r w:rsidRPr="00BD7E89">
        <w:rPr>
          <w:lang w:val="el-GR"/>
        </w:rPr>
        <w:t xml:space="preserve">αντίστοιχα της παρούσας διακήρυξης.  </w:t>
      </w:r>
    </w:p>
    <w:p w14:paraId="3C320E46" w14:textId="462FA91F" w:rsidR="00197834" w:rsidRPr="00197834" w:rsidRDefault="00197834" w:rsidP="00197834">
      <w:pPr>
        <w:rPr>
          <w:lang w:val="el-GR"/>
        </w:rPr>
      </w:pPr>
      <w:r w:rsidRPr="00197834">
        <w:rPr>
          <w:lang w:val="el-GR"/>
        </w:rPr>
        <w:t>Οι προσφέροντες συμπληρώνουν το σχετικό υπόδειγμα ΕΕΕΣ, το οποίο αποτελεί αναπόσπαστο μέρος της παρούσας διακήρυξης</w:t>
      </w:r>
      <w:r>
        <w:rPr>
          <w:lang w:val="el-GR"/>
        </w:rPr>
        <w:t xml:space="preserve"> (</w:t>
      </w:r>
      <w:r>
        <w:rPr>
          <w:lang w:val="el-GR"/>
        </w:rPr>
        <w:fldChar w:fldCharType="begin"/>
      </w:r>
      <w:r>
        <w:rPr>
          <w:lang w:val="el-GR"/>
        </w:rPr>
        <w:instrText xml:space="preserve"> REF _Ref496624736 \h </w:instrText>
      </w:r>
      <w:r>
        <w:rPr>
          <w:lang w:val="el-GR"/>
        </w:rPr>
      </w:r>
      <w:r>
        <w:rPr>
          <w:lang w:val="el-GR"/>
        </w:rPr>
        <w:fldChar w:fldCharType="separate"/>
      </w:r>
      <w:r w:rsidR="00F54B6C" w:rsidRPr="00603221">
        <w:rPr>
          <w:color w:val="000099"/>
          <w:lang w:val="el-GR"/>
        </w:rPr>
        <w:t xml:space="preserve">ΠΑΡΑΡΤΗΜΑ ΙΙI – ΕΥΡΩΠΑΙΚΟ ΕΝΙΑΙΟ ΕΓΓΡΑΦΟ ΣΥΜΒΑΣΗΣ (ΕΕΕΣ) </w:t>
      </w:r>
      <w:r>
        <w:rPr>
          <w:lang w:val="el-GR"/>
        </w:rPr>
        <w:fldChar w:fldCharType="end"/>
      </w:r>
      <w:r w:rsidRPr="00197834">
        <w:rPr>
          <w:lang w:val="el-GR"/>
        </w:rPr>
        <w:t xml:space="preserve"> ως Παράρτημα  αυτής. </w:t>
      </w:r>
    </w:p>
    <w:p w14:paraId="675A75CF" w14:textId="772B8606" w:rsidR="00197834" w:rsidRPr="00197834" w:rsidRDefault="00197834" w:rsidP="00197834">
      <w:pPr>
        <w:rPr>
          <w:lang w:val="el-GR"/>
        </w:rPr>
      </w:pPr>
      <w:r w:rsidRPr="00197834">
        <w:rPr>
          <w:lang w:val="el-GR"/>
        </w:rPr>
        <w:t xml:space="preserve">Η συμπλήρωσή του δύναται να πραγματοποιηθεί με χρήση του υποσυστήματος </w:t>
      </w:r>
      <w:proofErr w:type="spellStart"/>
      <w:r w:rsidRPr="00197834">
        <w:rPr>
          <w:lang w:val="el-GR"/>
        </w:rPr>
        <w:t>Promitheus</w:t>
      </w:r>
      <w:proofErr w:type="spellEnd"/>
      <w:r w:rsidRPr="00197834">
        <w:rPr>
          <w:lang w:val="el-GR"/>
        </w:rPr>
        <w:t xml:space="preserve"> </w:t>
      </w:r>
      <w:proofErr w:type="spellStart"/>
      <w:r w:rsidRPr="00197834">
        <w:rPr>
          <w:lang w:val="el-GR"/>
        </w:rPr>
        <w:t>ESPDint</w:t>
      </w:r>
      <w:proofErr w:type="spellEnd"/>
      <w:r w:rsidRPr="00197834">
        <w:rPr>
          <w:lang w:val="el-GR"/>
        </w:rPr>
        <w:t xml:space="preserve">, </w:t>
      </w:r>
      <w:proofErr w:type="spellStart"/>
      <w:r w:rsidRPr="00197834">
        <w:rPr>
          <w:lang w:val="el-GR"/>
        </w:rPr>
        <w:t>προσβάσιμου</w:t>
      </w:r>
      <w:proofErr w:type="spellEnd"/>
      <w:r w:rsidRPr="00197834">
        <w:rPr>
          <w:lang w:val="el-GR"/>
        </w:rPr>
        <w:t xml:space="preserve"> μέσω της Διαδικτυακής Πύλης </w:t>
      </w:r>
      <w:r w:rsidR="00FB0655">
        <w:rPr>
          <w:lang w:val="el-GR"/>
        </w:rPr>
        <w:t>(</w:t>
      </w:r>
      <w:r w:rsidR="00FB0655" w:rsidRPr="00FB0655">
        <w:rPr>
          <w:u w:val="single"/>
          <w:lang w:val="el-GR"/>
        </w:rPr>
        <w:t>https://espd.eprocurement.gov.gr/</w:t>
      </w:r>
      <w:r w:rsidRPr="00197834">
        <w:rPr>
          <w:lang w:val="el-GR"/>
        </w:rPr>
        <w:t xml:space="preserve">)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w:t>
      </w:r>
      <w:proofErr w:type="spellStart"/>
      <w:r w:rsidRPr="00197834">
        <w:rPr>
          <w:lang w:val="el-GR"/>
        </w:rPr>
        <w:t>μορφότυπο</w:t>
      </w:r>
      <w:proofErr w:type="spellEnd"/>
      <w:r w:rsidRPr="00197834">
        <w:rPr>
          <w:lang w:val="el-GR"/>
        </w:rPr>
        <w:t xml:space="preserve"> XML που αποτελεί επικουρικό στοιχείο των εγγράφων της σύμβασης.</w:t>
      </w:r>
    </w:p>
    <w:p w14:paraId="14667300" w14:textId="71E6E3BF" w:rsidR="00D705C7" w:rsidRDefault="00197834" w:rsidP="00197834">
      <w:pPr>
        <w:rPr>
          <w:lang w:val="el-GR"/>
        </w:rPr>
      </w:pPr>
      <w:r w:rsidRPr="00197834">
        <w:rPr>
          <w:lang w:val="el-GR"/>
        </w:rPr>
        <w:t xml:space="preserve">Το συμπληρωμένο από τον Οικονομικό Φορέα ΕΕΕΣ, </w:t>
      </w:r>
      <w:bookmarkStart w:id="243" w:name="_Hlk180597726"/>
      <w:r w:rsidR="00FB0655" w:rsidRPr="00FB0655">
        <w:rPr>
          <w:lang w:val="el-GR"/>
        </w:rPr>
        <w:t>(συμπεριλαμβανομένων των διακριτών ΕΕΕΣ από δανείζοντες εμπειρία ή υπεργολάβους, σύμφωνα με την παράγραφο 2.2.8),</w:t>
      </w:r>
      <w:bookmarkEnd w:id="243"/>
      <w:r w:rsidR="00FB0655">
        <w:rPr>
          <w:lang w:val="el-GR"/>
        </w:rPr>
        <w:t xml:space="preserve"> </w:t>
      </w:r>
      <w:r w:rsidRPr="00197834">
        <w:rPr>
          <w:lang w:val="el-GR"/>
        </w:rPr>
        <w:t xml:space="preserve">καθώς και η τυχόν συνοδευτική αυτού υπεύθυνη δήλωση, υποβάλλονται σύμφωνα με την περίπτωση </w:t>
      </w:r>
      <w:r w:rsidR="00FB0655">
        <w:rPr>
          <w:lang w:val="el-GR"/>
        </w:rPr>
        <w:t xml:space="preserve">β’ ή </w:t>
      </w:r>
      <w:r w:rsidRPr="00197834">
        <w:rPr>
          <w:lang w:val="el-GR"/>
        </w:rPr>
        <w:t xml:space="preserve">δ΄ της παραγράφου 2.4.2.5 της παρούσας, σε ψηφιακά υπογεγραμμένο ηλεκτρονικό αρχείο με </w:t>
      </w:r>
      <w:proofErr w:type="spellStart"/>
      <w:r w:rsidRPr="00197834">
        <w:rPr>
          <w:lang w:val="el-GR"/>
        </w:rPr>
        <w:t>μορφότυπο</w:t>
      </w:r>
      <w:proofErr w:type="spellEnd"/>
      <w:r w:rsidRPr="00197834">
        <w:rPr>
          <w:lang w:val="el-GR"/>
        </w:rPr>
        <w:t xml:space="preserve"> PDF.</w:t>
      </w:r>
    </w:p>
    <w:p w14:paraId="39567096" w14:textId="216A7053" w:rsidR="00D705C7" w:rsidRPr="00821852" w:rsidRDefault="00D705C7" w:rsidP="00D705C7">
      <w:pPr>
        <w:rPr>
          <w:lang w:val="el-GR"/>
        </w:rPr>
      </w:pPr>
      <w:r w:rsidRPr="00821852">
        <w:rPr>
          <w:lang w:val="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proofErr w:type="spellStart"/>
      <w:r w:rsidRPr="00821852">
        <w:rPr>
          <w:lang w:val="el-GR"/>
        </w:rPr>
        <w:t>Promitheus</w:t>
      </w:r>
      <w:proofErr w:type="spellEnd"/>
      <w:r w:rsidRPr="00821852">
        <w:rPr>
          <w:lang w:val="el-GR"/>
        </w:rPr>
        <w:t xml:space="preserve"> </w:t>
      </w:r>
      <w:proofErr w:type="spellStart"/>
      <w:r w:rsidRPr="00821852">
        <w:rPr>
          <w:lang w:val="el-GR"/>
        </w:rPr>
        <w:t>ESPDint</w:t>
      </w:r>
      <w:proofErr w:type="spellEnd"/>
      <w:r w:rsidRPr="00821852">
        <w:rPr>
          <w:lang w:val="el-GR"/>
        </w:rPr>
        <w:t xml:space="preserve"> είναι αναρτημένες σε σχετική θεματική ενότητα στη Διαδικτυακή Πύλη (</w:t>
      </w:r>
      <w:r w:rsidR="00FB0655" w:rsidRPr="00FB0655">
        <w:rPr>
          <w:u w:val="single"/>
          <w:lang w:val="el-GR"/>
        </w:rPr>
        <w:t>https://espd.eprocurement.gov.gr/</w:t>
      </w:r>
      <w:r w:rsidRPr="00821852">
        <w:rPr>
          <w:lang w:val="el-GR"/>
        </w:rPr>
        <w:t>) του ΟΠΣ ΕΣΗΔΗΣ.</w:t>
      </w:r>
    </w:p>
    <w:p w14:paraId="4429FD10" w14:textId="77777777" w:rsidR="00606EF6" w:rsidRPr="00603221" w:rsidRDefault="00606EF6" w:rsidP="00606EF6">
      <w:pPr>
        <w:rPr>
          <w:lang w:val="el-GR"/>
        </w:rPr>
      </w:pPr>
      <w:r w:rsidRPr="00821852">
        <w:rPr>
          <w:lang w:val="el-GR"/>
        </w:rPr>
        <w:lastRenderedPageBreak/>
        <w:t>Οι ενώσεις οικονομικών φορέων που υποβάλλουν κοινή προσφορά, υποβάλλουν το ΕΕΕΣ για κάθε οικονομικό φορέα που συμμετέχει στην ένωση.</w:t>
      </w:r>
    </w:p>
    <w:p w14:paraId="19DE2F19" w14:textId="77777777" w:rsidR="00606EF6" w:rsidRPr="00603221" w:rsidRDefault="00606EF6">
      <w:pPr>
        <w:rPr>
          <w:b/>
          <w:u w:val="single"/>
          <w:lang w:val="el-GR"/>
        </w:rPr>
      </w:pPr>
    </w:p>
    <w:p w14:paraId="7BC19537" w14:textId="77777777" w:rsidR="00704D1F" w:rsidRPr="00603221" w:rsidRDefault="00704D1F">
      <w:pPr>
        <w:rPr>
          <w:b/>
          <w:u w:val="single"/>
          <w:lang w:val="el-GR"/>
        </w:rPr>
      </w:pPr>
      <w:r w:rsidRPr="00603221">
        <w:rPr>
          <w:b/>
          <w:u w:val="single"/>
          <w:lang w:val="el-GR"/>
        </w:rPr>
        <w:t>ΕΕΕΣ</w:t>
      </w:r>
      <w:r w:rsidR="00E1337D" w:rsidRPr="00603221">
        <w:rPr>
          <w:b/>
          <w:u w:val="single"/>
          <w:lang w:val="el-GR"/>
        </w:rPr>
        <w:t xml:space="preserve"> </w:t>
      </w:r>
    </w:p>
    <w:p w14:paraId="4C865597" w14:textId="4C4F7FC1" w:rsidR="00704D1F" w:rsidRPr="00603221" w:rsidRDefault="00704D1F" w:rsidP="00603221">
      <w:pPr>
        <w:suppressAutoHyphens w:val="0"/>
        <w:autoSpaceDE w:val="0"/>
        <w:autoSpaceDN w:val="0"/>
        <w:adjustRightInd w:val="0"/>
        <w:spacing w:after="0"/>
        <w:rPr>
          <w:lang w:val="el-GR" w:eastAsia="el-GR"/>
        </w:rPr>
      </w:pPr>
      <w:r w:rsidRPr="00603221">
        <w:rPr>
          <w:lang w:val="el-GR" w:eastAsia="el-GR"/>
        </w:rPr>
        <w:t>Οι υποψήφιοι οικονομικοί</w:t>
      </w:r>
      <w:r w:rsidR="003609DE">
        <w:rPr>
          <w:lang w:val="el-GR" w:eastAsia="el-GR"/>
        </w:rPr>
        <w:t xml:space="preserve"> φορείς</w:t>
      </w:r>
      <w:r w:rsidRPr="00603221">
        <w:rPr>
          <w:lang w:val="el-GR" w:eastAsia="el-GR"/>
        </w:rPr>
        <w:t xml:space="preserve"> υποβάλουν το ΕΕΕΣ, εντός του φακέλου των δικαιολογητικών συμμετοχής, ψηφιακά υπογεγραμμένο από τον </w:t>
      </w:r>
      <w:r w:rsidR="00796046" w:rsidRPr="00603221">
        <w:rPr>
          <w:lang w:val="el-GR" w:eastAsia="el-GR"/>
        </w:rPr>
        <w:t>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w:t>
      </w:r>
      <w:r w:rsidR="00E1337D" w:rsidRPr="00603221">
        <w:rPr>
          <w:lang w:val="el-GR" w:eastAsia="el-GR"/>
        </w:rPr>
        <w:t xml:space="preserve"> </w:t>
      </w:r>
      <w:r w:rsidR="00796046" w:rsidRPr="00603221">
        <w:rPr>
          <w:lang w:val="el-GR" w:eastAsia="el-GR"/>
        </w:rPr>
        <w:t>προσφοράς 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r w:rsidRPr="00603221">
        <w:rPr>
          <w:lang w:val="el-GR" w:eastAsia="el-GR"/>
        </w:rPr>
        <w:t xml:space="preserve">). </w:t>
      </w:r>
    </w:p>
    <w:p w14:paraId="588E7060" w14:textId="77777777" w:rsidR="00704D1F" w:rsidRPr="00603221" w:rsidRDefault="00704D1F">
      <w:pPr>
        <w:rPr>
          <w:b/>
          <w:u w:val="single"/>
          <w:lang w:val="el-GR"/>
        </w:rPr>
      </w:pPr>
    </w:p>
    <w:p w14:paraId="6B79E9A4" w14:textId="62DE93AF" w:rsidR="008338F0" w:rsidRPr="00603221" w:rsidRDefault="003355E7">
      <w:pPr>
        <w:rPr>
          <w:lang w:val="el-GR"/>
        </w:rPr>
      </w:pPr>
      <w:r w:rsidRPr="00603221">
        <w:rPr>
          <w:lang w:val="el-GR"/>
        </w:rPr>
        <w:t>Οι προσφέροντες συμπληρώνουν το σχετικό πρότυπο ΕΕΕΣ</w:t>
      </w:r>
      <w:r w:rsidR="00E1337D" w:rsidRPr="00603221">
        <w:rPr>
          <w:lang w:val="el-GR"/>
        </w:rPr>
        <w:t xml:space="preserve"> </w:t>
      </w:r>
      <w:r w:rsidRPr="00603221">
        <w:rPr>
          <w:lang w:val="el-GR"/>
        </w:rPr>
        <w:t xml:space="preserve">το οποίο έχει αναρτηθεί, σε μορφή αρχείων τύπου XML και PDF, στη διαδικτυακή πύλη www.promitheus.gov.gr του ΕΣΗΔΗΣ και αποτελεί αναπόσπαστο τμήμα της διακήρυξης </w:t>
      </w:r>
      <w:r w:rsidR="00B22F8D" w:rsidRPr="00603221">
        <w:rPr>
          <w:lang w:val="el-GR"/>
        </w:rPr>
        <w:fldChar w:fldCharType="begin"/>
      </w:r>
      <w:r w:rsidR="00B22F8D" w:rsidRPr="00603221">
        <w:rPr>
          <w:lang w:val="el-GR"/>
        </w:rPr>
        <w:instrText xml:space="preserve"> REF _Ref496624736 \h </w:instrText>
      </w:r>
      <w:r w:rsidR="00DF02B0" w:rsidRPr="006719D5">
        <w:rPr>
          <w:lang w:val="el-GR"/>
        </w:rPr>
        <w:instrText xml:space="preserve"> \* MERGEFORMAT </w:instrText>
      </w:r>
      <w:r w:rsidR="00B22F8D" w:rsidRPr="00603221">
        <w:rPr>
          <w:lang w:val="el-GR"/>
        </w:rPr>
      </w:r>
      <w:r w:rsidR="00B22F8D" w:rsidRPr="00603221">
        <w:rPr>
          <w:lang w:val="el-GR"/>
        </w:rPr>
        <w:fldChar w:fldCharType="separate"/>
      </w:r>
      <w:r w:rsidR="00F54B6C" w:rsidRPr="00603221">
        <w:rPr>
          <w:color w:val="000099"/>
          <w:lang w:val="el-GR"/>
        </w:rPr>
        <w:t xml:space="preserve">ΠΑΡΑΡΤΗΜΑ ΙΙI – ΕΥΡΩΠΑΙΚΟ ΕΝΙΑΙΟ ΕΓΓΡΑΦΟ ΣΥΜΒΑΣΗΣ (ΕΕΕΣ) </w:t>
      </w:r>
      <w:r w:rsidR="00B22F8D" w:rsidRPr="00603221">
        <w:rPr>
          <w:lang w:val="el-GR"/>
        </w:rPr>
        <w:fldChar w:fldCharType="end"/>
      </w:r>
      <w:r w:rsidRPr="00603221">
        <w:rPr>
          <w:lang w:val="el-GR"/>
        </w:rPr>
        <w:t xml:space="preserve">. </w:t>
      </w:r>
    </w:p>
    <w:p w14:paraId="3F051F74" w14:textId="77777777" w:rsidR="00D9390F" w:rsidRPr="00603221" w:rsidRDefault="00D9390F" w:rsidP="00704D1F">
      <w:pPr>
        <w:rPr>
          <w:lang w:val="el-GR"/>
        </w:rPr>
      </w:pPr>
      <w:r w:rsidRPr="00603221">
        <w:rPr>
          <w:lang w:val="el-GR"/>
        </w:rPr>
        <w:t xml:space="preserve">Επισημαίνονται τα ακόλουθα, </w:t>
      </w:r>
      <w:r w:rsidR="004E535D" w:rsidRPr="00603221">
        <w:rPr>
          <w:lang w:val="el-GR"/>
        </w:rPr>
        <w:t xml:space="preserve">αναφορικά με την </w:t>
      </w:r>
      <w:r w:rsidR="00542891" w:rsidRPr="00603221">
        <w:rPr>
          <w:lang w:val="el-GR"/>
        </w:rPr>
        <w:t xml:space="preserve">συμπλήρωση και </w:t>
      </w:r>
      <w:r w:rsidR="004E535D" w:rsidRPr="00603221">
        <w:rPr>
          <w:lang w:val="el-GR"/>
        </w:rPr>
        <w:t xml:space="preserve">υποβολή </w:t>
      </w:r>
      <w:r w:rsidRPr="00603221">
        <w:rPr>
          <w:lang w:val="el-GR"/>
        </w:rPr>
        <w:t>του</w:t>
      </w:r>
      <w:r w:rsidR="004E535D" w:rsidRPr="00603221">
        <w:rPr>
          <w:lang w:val="el-GR"/>
        </w:rPr>
        <w:t xml:space="preserve"> </w:t>
      </w:r>
      <w:r w:rsidRPr="00603221">
        <w:rPr>
          <w:lang w:val="el-GR"/>
        </w:rPr>
        <w:t>ΕΕΕΣ:</w:t>
      </w:r>
    </w:p>
    <w:p w14:paraId="42948E1E" w14:textId="77777777" w:rsidR="00AC6490" w:rsidRPr="00603221" w:rsidRDefault="00D9390F" w:rsidP="00D9390F">
      <w:pPr>
        <w:rPr>
          <w:u w:val="single"/>
          <w:lang w:val="el-GR" w:eastAsia="el-GR"/>
        </w:rPr>
      </w:pPr>
      <w:r w:rsidRPr="00603221">
        <w:rPr>
          <w:lang w:val="el-GR"/>
        </w:rPr>
        <w:t xml:space="preserve">α. </w:t>
      </w:r>
      <w:r w:rsidR="00AC6490" w:rsidRPr="00603221">
        <w:rPr>
          <w:u w:val="single"/>
          <w:lang w:val="el-GR" w:eastAsia="el-GR"/>
        </w:rPr>
        <w:t xml:space="preserve">ΕΕΕΣ –Οικονομικού Φορέα </w:t>
      </w:r>
    </w:p>
    <w:p w14:paraId="581CDABB" w14:textId="77777777" w:rsidR="00D9390F" w:rsidRPr="00603221" w:rsidRDefault="00D9390F" w:rsidP="00D9390F">
      <w:pPr>
        <w:rPr>
          <w:lang w:val="el-GR"/>
        </w:rPr>
      </w:pPr>
      <w:r w:rsidRPr="00603221">
        <w:rPr>
          <w:lang w:val="el-GR"/>
        </w:rPr>
        <w:t>Στην περίπτωση που ένας οικονομικός φορέας συμμετέχει μόνος του στο διαγωνισμό και δεν στηρίζεται</w:t>
      </w:r>
      <w:r w:rsidR="00704D1F" w:rsidRPr="00603221">
        <w:rPr>
          <w:lang w:val="el-GR"/>
        </w:rPr>
        <w:t xml:space="preserve"> </w:t>
      </w:r>
      <w:r w:rsidRPr="00603221">
        <w:rPr>
          <w:lang w:val="el-GR"/>
        </w:rPr>
        <w:t>στις ικανότητες άλλων οντοτήτων προκειμένου να ανταποκριθεί στα κριτήρια επιλογής, συμπληρώνει</w:t>
      </w:r>
      <w:r w:rsidR="004E535D" w:rsidRPr="00603221">
        <w:rPr>
          <w:lang w:val="el-GR"/>
        </w:rPr>
        <w:t xml:space="preserve"> </w:t>
      </w:r>
      <w:r w:rsidRPr="00603221">
        <w:rPr>
          <w:lang w:val="el-GR"/>
        </w:rPr>
        <w:t>και υποβάλλει ένα (1) ΕΕΕΣ.</w:t>
      </w:r>
    </w:p>
    <w:p w14:paraId="66001CDC" w14:textId="77777777" w:rsidR="00730FB9" w:rsidRPr="00603221" w:rsidRDefault="00D9390F" w:rsidP="004E535D">
      <w:pPr>
        <w:rPr>
          <w:u w:val="single"/>
          <w:lang w:val="el-GR"/>
        </w:rPr>
      </w:pPr>
      <w:r w:rsidRPr="00603221">
        <w:rPr>
          <w:u w:val="single"/>
          <w:lang w:val="el-GR"/>
        </w:rPr>
        <w:t>β.</w:t>
      </w:r>
      <w:r w:rsidR="00730FB9" w:rsidRPr="00603221">
        <w:rPr>
          <w:u w:val="single"/>
          <w:lang w:val="el-GR" w:eastAsia="el-GR"/>
        </w:rPr>
        <w:t xml:space="preserve"> ΕΕΕΣ – Στήριξη Οικονομικού Φορέα στις ικανότητες άλλων </w:t>
      </w:r>
      <w:r w:rsidR="00730FB9" w:rsidRPr="00603221">
        <w:rPr>
          <w:u w:val="single"/>
          <w:lang w:val="el-GR"/>
        </w:rPr>
        <w:t>φορέων</w:t>
      </w:r>
    </w:p>
    <w:p w14:paraId="2D601776" w14:textId="2EA8A704" w:rsidR="004E535D" w:rsidRPr="00603221" w:rsidRDefault="00D9390F" w:rsidP="004E535D">
      <w:pPr>
        <w:rPr>
          <w:lang w:val="el-GR"/>
        </w:rPr>
      </w:pPr>
      <w:r w:rsidRPr="00603221">
        <w:rPr>
          <w:lang w:val="el-GR"/>
        </w:rPr>
        <w:t>Στην περίπτωση που ένας οικονομικός φορέας στηρίζεται</w:t>
      </w:r>
      <w:r w:rsidR="004E535D" w:rsidRPr="00603221">
        <w:rPr>
          <w:lang w:val="el-GR"/>
        </w:rPr>
        <w:t xml:space="preserve"> </w:t>
      </w:r>
      <w:r w:rsidRPr="00603221">
        <w:rPr>
          <w:lang w:val="el-GR"/>
        </w:rPr>
        <w:t>στις ικανότητες μίας ή περισσότερων άλλων οντοτήτων προκειμένου να ανταποκριθεί στα κριτήρια</w:t>
      </w:r>
      <w:r w:rsidR="004E535D" w:rsidRPr="00603221">
        <w:rPr>
          <w:lang w:val="el-GR"/>
        </w:rPr>
        <w:t xml:space="preserve"> </w:t>
      </w:r>
      <w:r w:rsidRPr="00603221">
        <w:rPr>
          <w:lang w:val="el-GR"/>
        </w:rPr>
        <w:t>επιλογής,</w:t>
      </w:r>
      <w:r w:rsidR="00E1337D" w:rsidRPr="00603221">
        <w:rPr>
          <w:lang w:val="el-GR"/>
        </w:rPr>
        <w:t xml:space="preserve"> </w:t>
      </w:r>
      <w:r w:rsidR="004E535D" w:rsidRPr="00603221">
        <w:rPr>
          <w:lang w:val="el-GR"/>
        </w:rPr>
        <w:t xml:space="preserve">με την προσφορά </w:t>
      </w:r>
      <w:r w:rsidR="00BA1D8E" w:rsidRPr="00603221">
        <w:rPr>
          <w:lang w:val="el-GR"/>
        </w:rPr>
        <w:t>υποβάλλεται</w:t>
      </w:r>
      <w:r w:rsidR="004E535D" w:rsidRPr="00603221">
        <w:rPr>
          <w:lang w:val="el-GR"/>
        </w:rPr>
        <w:t xml:space="preserve"> χωριστό ΕΕΕΣ, που </w:t>
      </w:r>
      <w:r w:rsidR="00BA1D8E" w:rsidRPr="00603221">
        <w:rPr>
          <w:lang w:val="el-GR"/>
        </w:rPr>
        <w:t>συμπληρώνεται</w:t>
      </w:r>
      <w:r w:rsidR="004E535D" w:rsidRPr="00603221">
        <w:rPr>
          <w:lang w:val="el-GR"/>
        </w:rPr>
        <w:t xml:space="preserve"> και υπογράφεται ψηφιακά από τον τρίτο/</w:t>
      </w:r>
      <w:proofErr w:type="spellStart"/>
      <w:r w:rsidR="004E535D" w:rsidRPr="00603221">
        <w:rPr>
          <w:lang w:val="el-GR"/>
        </w:rPr>
        <w:t>ους</w:t>
      </w:r>
      <w:proofErr w:type="spellEnd"/>
      <w:r w:rsidR="004E535D" w:rsidRPr="00603221">
        <w:rPr>
          <w:lang w:val="el-GR"/>
        </w:rPr>
        <w:t>, συμπληρώνοντας:</w:t>
      </w:r>
    </w:p>
    <w:p w14:paraId="5A70E727" w14:textId="77777777" w:rsidR="00704D1F" w:rsidRPr="00603221" w:rsidRDefault="00704D1F">
      <w:pPr>
        <w:pStyle w:val="aff"/>
        <w:numPr>
          <w:ilvl w:val="0"/>
          <w:numId w:val="5"/>
        </w:numPr>
        <w:rPr>
          <w:lang w:val="el-GR" w:eastAsia="el-GR"/>
        </w:rPr>
      </w:pPr>
      <w:r w:rsidRPr="00603221">
        <w:rPr>
          <w:lang w:val="el-GR"/>
        </w:rPr>
        <w:t xml:space="preserve">τις ενότητες των Α και Β του Μέρους ΙΙ , το Μέρος ΙΙΙ , </w:t>
      </w:r>
      <w:r w:rsidR="00730FB9" w:rsidRPr="00603221">
        <w:rPr>
          <w:lang w:val="el-GR"/>
        </w:rPr>
        <w:t xml:space="preserve">το Μέρος </w:t>
      </w:r>
      <w:r w:rsidR="00730FB9" w:rsidRPr="00603221">
        <w:rPr>
          <w:lang w:eastAsia="el-GR"/>
        </w:rPr>
        <w:t>IV</w:t>
      </w:r>
      <w:r w:rsidR="00E1337D" w:rsidRPr="00603221">
        <w:rPr>
          <w:lang w:val="el-GR" w:eastAsia="el-GR"/>
        </w:rPr>
        <w:t xml:space="preserve"> </w:t>
      </w:r>
      <w:r w:rsidRPr="00603221">
        <w:rPr>
          <w:lang w:val="el-GR"/>
        </w:rPr>
        <w:t xml:space="preserve">σχετικά με τις ικανότητες που δανείζει στον υποψήφιο οικονομικό φορέα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 </w:t>
      </w:r>
    </w:p>
    <w:p w14:paraId="3860A27A" w14:textId="77777777" w:rsidR="004E535D" w:rsidRPr="00603221" w:rsidRDefault="004E535D" w:rsidP="004E535D">
      <w:pPr>
        <w:rPr>
          <w:lang w:val="el-GR" w:eastAsia="el-GR"/>
        </w:rPr>
      </w:pPr>
      <w:r w:rsidRPr="00603221">
        <w:rPr>
          <w:lang w:val="el-GR" w:eastAsia="el-GR"/>
        </w:rPr>
        <w:t xml:space="preserve">Για την υπογραφή του ΕΕΕΣ του τρίτου/ων ισχύουν τα ανωτέρω αναφερόμενα για την υπογραφή του ΕΕΕΣ του προσφέροντος. </w:t>
      </w:r>
    </w:p>
    <w:p w14:paraId="6E45FDF5" w14:textId="77777777" w:rsidR="00730FB9" w:rsidRPr="00603221" w:rsidRDefault="00D9390F" w:rsidP="00D9390F">
      <w:pPr>
        <w:rPr>
          <w:u w:val="single"/>
          <w:lang w:val="el-GR" w:eastAsia="el-GR"/>
        </w:rPr>
      </w:pPr>
      <w:r w:rsidRPr="00603221">
        <w:rPr>
          <w:u w:val="single"/>
          <w:lang w:val="el-GR"/>
        </w:rPr>
        <w:t xml:space="preserve">γ. </w:t>
      </w:r>
      <w:r w:rsidR="00730FB9" w:rsidRPr="00603221">
        <w:rPr>
          <w:u w:val="single"/>
          <w:lang w:val="el-GR"/>
        </w:rPr>
        <w:t>ΕΕΕΣ</w:t>
      </w:r>
      <w:r w:rsidR="00730FB9" w:rsidRPr="00603221">
        <w:rPr>
          <w:u w:val="single"/>
          <w:lang w:val="el-GR" w:eastAsia="el-GR"/>
        </w:rPr>
        <w:t xml:space="preserve"> - Ενώσεις οικονομικών φορέων Κοινοπραξίες </w:t>
      </w:r>
      <w:proofErr w:type="spellStart"/>
      <w:r w:rsidR="00542891" w:rsidRPr="00603221">
        <w:rPr>
          <w:u w:val="single"/>
          <w:lang w:val="el-GR" w:eastAsia="el-GR"/>
        </w:rPr>
        <w:t>κλπ</w:t>
      </w:r>
      <w:proofErr w:type="spellEnd"/>
    </w:p>
    <w:p w14:paraId="0E2C7F77" w14:textId="77777777" w:rsidR="00D9390F" w:rsidRPr="00603221" w:rsidRDefault="00D9390F">
      <w:pPr>
        <w:rPr>
          <w:lang w:val="el-GR"/>
        </w:rPr>
      </w:pPr>
      <w:r w:rsidRPr="00603221">
        <w:rPr>
          <w:lang w:val="el-GR"/>
        </w:rPr>
        <w:t>Στην περίπτωση συμμετοχής στο διαγωνισμό από κοινού ομίλων οικονομικών φορέων (</w:t>
      </w:r>
      <w:proofErr w:type="spellStart"/>
      <w:r w:rsidRPr="00603221">
        <w:rPr>
          <w:lang w:val="el-GR"/>
        </w:rPr>
        <w:t>λ.χ</w:t>
      </w:r>
      <w:proofErr w:type="spellEnd"/>
      <w:r w:rsidRPr="00603221">
        <w:rPr>
          <w:lang w:val="el-GR"/>
        </w:rPr>
        <w:t xml:space="preserve"> ενώσεων,</w:t>
      </w:r>
      <w:r w:rsidR="00A01EC2" w:rsidRPr="00603221">
        <w:rPr>
          <w:lang w:val="el-GR"/>
        </w:rPr>
        <w:t xml:space="preserve"> </w:t>
      </w:r>
      <w:r w:rsidRPr="00603221">
        <w:rPr>
          <w:lang w:val="el-GR"/>
        </w:rPr>
        <w:t xml:space="preserve">κοινοπραξιών, συνεταιρισμών </w:t>
      </w:r>
      <w:proofErr w:type="spellStart"/>
      <w:r w:rsidRPr="00603221">
        <w:rPr>
          <w:lang w:val="el-GR"/>
        </w:rPr>
        <w:t>κλπ</w:t>
      </w:r>
      <w:proofErr w:type="spellEnd"/>
      <w:r w:rsidRPr="00603221">
        <w:rPr>
          <w:lang w:val="el-GR"/>
        </w:rPr>
        <w:t xml:space="preserve">), </w:t>
      </w:r>
      <w:r w:rsidR="00A01EC2" w:rsidRPr="00603221">
        <w:rPr>
          <w:lang w:val="el-GR"/>
        </w:rPr>
        <w:t>υποβάλλεται χωριστό ΕΕΕΣ</w:t>
      </w:r>
      <w:r w:rsidR="00A01EC2" w:rsidRPr="00603221" w:rsidDel="00A01EC2">
        <w:rPr>
          <w:lang w:val="el-GR"/>
        </w:rPr>
        <w:t xml:space="preserve"> </w:t>
      </w:r>
      <w:r w:rsidRPr="00603221">
        <w:rPr>
          <w:lang w:val="el-GR"/>
        </w:rPr>
        <w:t>για κάθε έναν συμμετέχοντα οικονομικό φορέα</w:t>
      </w:r>
      <w:r w:rsidR="00A01EC2" w:rsidRPr="00603221">
        <w:rPr>
          <w:lang w:val="el-GR"/>
        </w:rPr>
        <w:t>.</w:t>
      </w:r>
    </w:p>
    <w:p w14:paraId="5C22BB97" w14:textId="77777777" w:rsidR="00730FB9" w:rsidRPr="00603221" w:rsidRDefault="00730FB9" w:rsidP="00730FB9">
      <w:pPr>
        <w:rPr>
          <w:u w:val="single"/>
          <w:lang w:val="el-GR" w:eastAsia="el-GR"/>
        </w:rPr>
      </w:pPr>
      <w:r w:rsidRPr="00603221">
        <w:rPr>
          <w:u w:val="single"/>
          <w:lang w:val="el-GR" w:eastAsia="el-GR"/>
        </w:rPr>
        <w:t>δ. ΕΕΕΣ - Υπεργολάβοι:</w:t>
      </w:r>
    </w:p>
    <w:p w14:paraId="3B837502" w14:textId="77777777" w:rsidR="00730FB9" w:rsidRPr="00603221" w:rsidRDefault="00730FB9" w:rsidP="00730FB9">
      <w:pPr>
        <w:rPr>
          <w:lang w:val="el-GR"/>
        </w:rPr>
      </w:pPr>
      <w:r w:rsidRPr="00603221">
        <w:rPr>
          <w:lang w:val="el-GR"/>
        </w:rPr>
        <w:t>Σε περίπτωση που ο προσφέρων προτίθεται να αναθέσει υπό μορφή υπεργολαβίας σε τρίτο/</w:t>
      </w:r>
      <w:proofErr w:type="spellStart"/>
      <w:r w:rsidRPr="00603221">
        <w:rPr>
          <w:lang w:val="el-GR"/>
        </w:rPr>
        <w:t>ους</w:t>
      </w:r>
      <w:proofErr w:type="spellEnd"/>
      <w:r w:rsidRPr="00603221">
        <w:rPr>
          <w:lang w:val="el-GR"/>
        </w:rPr>
        <w:t xml:space="preserve">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w:t>
      </w:r>
      <w:proofErr w:type="spellStart"/>
      <w:r w:rsidRPr="00603221">
        <w:rPr>
          <w:lang w:val="el-GR"/>
        </w:rPr>
        <w:t>υπεργολαβικά</w:t>
      </w:r>
      <w:proofErr w:type="spellEnd"/>
      <w:r w:rsidRPr="00603221">
        <w:rPr>
          <w:lang w:val="el-GR"/>
        </w:rPr>
        <w:t xml:space="preserve">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w:t>
      </w:r>
      <w:r w:rsidRPr="00603221">
        <w:rPr>
          <w:lang w:val="el-GR"/>
        </w:rPr>
        <w:t xml:space="preserve">. </w:t>
      </w:r>
    </w:p>
    <w:p w14:paraId="7661691E" w14:textId="3F2C2FDE" w:rsidR="008338F0" w:rsidRPr="00D472F0" w:rsidRDefault="00730FB9">
      <w:pPr>
        <w:rPr>
          <w:lang w:val="el-GR"/>
        </w:rPr>
      </w:pPr>
      <w:r w:rsidRPr="00603221">
        <w:rPr>
          <w:lang w:val="el-GR" w:eastAsia="el-GR"/>
        </w:rPr>
        <w:t>Για την υπογραφή του ΕΕΕΣ του υπεργολάβου ισχύουν και εφαρμόζονται τα ανωτέρω αναφερόμενα για την υπογραφή του ΕΕΕΣ του προσφέροντος.</w:t>
      </w:r>
    </w:p>
    <w:p w14:paraId="120AAAB3" w14:textId="7A0278A3" w:rsidR="00FB65FD" w:rsidRPr="007C06E9" w:rsidRDefault="00FB0655" w:rsidP="00FB0655">
      <w:pPr>
        <w:rPr>
          <w:lang w:val="el-GR"/>
        </w:rPr>
      </w:pPr>
      <w:bookmarkStart w:id="244" w:name="_Hlk180597970"/>
      <w:r>
        <w:rPr>
          <w:lang w:val="el-GR"/>
        </w:rPr>
        <w:lastRenderedPageBreak/>
        <w:t xml:space="preserve">Αναφορικά με την Υπεύθυνη Δήλωση του σημείου γ) επισημαίνεται ότι η υποβολή της, είναι υποχρεωτική από τους οικονομικούς φορείς που είναι υπόχρεοι υποβολής </w:t>
      </w:r>
      <w:r w:rsidRPr="00611A5E">
        <w:rPr>
          <w:lang w:val="el-GR"/>
        </w:rPr>
        <w:t>ΕΕΕΣ</w:t>
      </w:r>
      <w:r>
        <w:rPr>
          <w:lang w:val="el-GR"/>
        </w:rPr>
        <w:t xml:space="preserve"> σύμφωνα με τα </w:t>
      </w:r>
      <w:r w:rsidRPr="00611A5E">
        <w:rPr>
          <w:lang w:val="el-GR"/>
        </w:rPr>
        <w:t xml:space="preserve">ως άνω αναφερόμενα για το ΕΕΕΣ. </w:t>
      </w:r>
      <w:r>
        <w:rPr>
          <w:lang w:val="el-GR"/>
        </w:rPr>
        <w:t xml:space="preserve"> </w:t>
      </w:r>
      <w:bookmarkEnd w:id="244"/>
    </w:p>
    <w:p w14:paraId="3E433FD0" w14:textId="77777777" w:rsidR="002C7E9A" w:rsidRPr="00603221" w:rsidRDefault="002C7E9A">
      <w:pPr>
        <w:pStyle w:val="4"/>
        <w:rPr>
          <w:rFonts w:cs="Tahoma"/>
          <w:szCs w:val="22"/>
          <w:lang w:val="el-GR"/>
        </w:rPr>
      </w:pPr>
      <w:bookmarkStart w:id="245" w:name="_Toc97194307"/>
      <w:bookmarkStart w:id="246" w:name="_Toc224213957"/>
      <w:r w:rsidRPr="00603221">
        <w:rPr>
          <w:rFonts w:cs="Tahoma"/>
          <w:szCs w:val="22"/>
          <w:lang w:val="el-GR"/>
        </w:rPr>
        <w:t>Τεχνική Προσφορά</w:t>
      </w:r>
      <w:bookmarkEnd w:id="245"/>
      <w:bookmarkEnd w:id="246"/>
      <w:r w:rsidRPr="00603221">
        <w:rPr>
          <w:rFonts w:cs="Tahoma"/>
          <w:szCs w:val="22"/>
          <w:lang w:val="el-GR"/>
        </w:rPr>
        <w:t xml:space="preserve"> </w:t>
      </w:r>
      <w:r w:rsidR="00E1337D" w:rsidRPr="00603221">
        <w:rPr>
          <w:rFonts w:cs="Tahoma"/>
          <w:szCs w:val="22"/>
          <w:lang w:val="el-GR"/>
        </w:rPr>
        <w:t xml:space="preserve"> </w:t>
      </w:r>
    </w:p>
    <w:p w14:paraId="34F3DD8A" w14:textId="2BC22D7E" w:rsidR="007A3AC0" w:rsidRPr="00D472F0" w:rsidRDefault="007A3AC0" w:rsidP="007A3AC0">
      <w:pPr>
        <w:rPr>
          <w:lang w:val="el-GR"/>
        </w:rPr>
      </w:pPr>
      <w:r w:rsidRPr="00603221">
        <w:rPr>
          <w:lang w:val="en-US"/>
        </w:rPr>
        <w:t>H</w:t>
      </w:r>
      <w:r w:rsidRPr="00603221">
        <w:rPr>
          <w:lang w:val="el-GR"/>
        </w:rPr>
        <w:t xml:space="preserve"> τεχνική προσφορά καλύπτει όλες τις απαιτήσεις και τις προδιαγραφές της παρούσας και συγκεκριμένα των Παραρτημάτων</w:t>
      </w:r>
      <w:r w:rsidR="009567C7">
        <w:rPr>
          <w:lang w:val="el-GR"/>
        </w:rPr>
        <w:t xml:space="preserve"> </w:t>
      </w:r>
      <w:r w:rsidR="006712BB">
        <w:rPr>
          <w:lang w:val="el-GR"/>
        </w:rPr>
        <w:fldChar w:fldCharType="begin"/>
      </w:r>
      <w:r w:rsidR="006712BB">
        <w:rPr>
          <w:lang w:val="el-GR"/>
        </w:rPr>
        <w:instrText xml:space="preserve"> REF _Ref496625830 \h </w:instrText>
      </w:r>
      <w:r w:rsidR="006712BB">
        <w:rPr>
          <w:lang w:val="el-GR"/>
        </w:rPr>
      </w:r>
      <w:r w:rsidR="006712BB">
        <w:rPr>
          <w:lang w:val="el-GR"/>
        </w:rPr>
        <w:fldChar w:fldCharType="separate"/>
      </w:r>
      <w:r w:rsidR="00F54B6C" w:rsidRPr="00603221">
        <w:rPr>
          <w:lang w:val="el-GR"/>
        </w:rPr>
        <w:t>ΠΑΡΑΡΤΗΜΑ Ι – Αναλυτική Περιγραφή Φυσικού και Οικονομικού Αντικειμένου της Σύμβασης</w:t>
      </w:r>
      <w:r w:rsidR="006712BB">
        <w:rPr>
          <w:lang w:val="el-GR"/>
        </w:rPr>
        <w:fldChar w:fldCharType="end"/>
      </w:r>
      <w:r w:rsidRPr="00603221">
        <w:rPr>
          <w:lang w:val="el-GR"/>
        </w:rPr>
        <w:t xml:space="preserve">  &amp;</w:t>
      </w:r>
      <w:r w:rsidR="00827CEF">
        <w:rPr>
          <w:lang w:val="el-GR"/>
        </w:rPr>
        <w:t xml:space="preserve"> </w:t>
      </w:r>
      <w:r w:rsidR="006712BB">
        <w:rPr>
          <w:lang w:val="el-GR"/>
        </w:rPr>
        <w:fldChar w:fldCharType="begin"/>
      </w:r>
      <w:r w:rsidR="006712BB">
        <w:rPr>
          <w:lang w:val="el-GR"/>
        </w:rPr>
        <w:instrText xml:space="preserve"> REF _Ref40980421 \h </w:instrText>
      </w:r>
      <w:r w:rsidR="006712BB">
        <w:rPr>
          <w:lang w:val="el-GR"/>
        </w:rPr>
      </w:r>
      <w:r w:rsidR="006712BB">
        <w:rPr>
          <w:lang w:val="el-GR"/>
        </w:rPr>
        <w:fldChar w:fldCharType="separate"/>
      </w:r>
      <w:r w:rsidR="00F54B6C" w:rsidRPr="00603221">
        <w:rPr>
          <w:lang w:val="el-GR"/>
        </w:rPr>
        <w:t>ΠΑΡΑΡΤΗΜΑ ΙΙ – Πίνακες Συμμόρφωσης</w:t>
      </w:r>
      <w:r w:rsidR="006712BB">
        <w:rPr>
          <w:lang w:val="el-GR"/>
        </w:rPr>
        <w:fldChar w:fldCharType="end"/>
      </w:r>
      <w:r w:rsidRPr="00603221">
        <w:rPr>
          <w:lang w:val="el-GR"/>
        </w:rPr>
        <w:t xml:space="preserve"> τ</w:t>
      </w:r>
      <w:r w:rsidR="00FB0655">
        <w:rPr>
          <w:lang w:val="el-GR"/>
        </w:rPr>
        <w:t>η</w:t>
      </w:r>
      <w:r w:rsidRPr="00603221">
        <w:rPr>
          <w:lang w:val="el-GR"/>
        </w:rPr>
        <w:t>ς παρούσας</w:t>
      </w:r>
      <w:r w:rsidR="00E1337D" w:rsidRPr="00603221">
        <w:rPr>
          <w:lang w:val="el-GR"/>
        </w:rPr>
        <w:t xml:space="preserve"> </w:t>
      </w:r>
      <w:r w:rsidRPr="00603221">
        <w:rPr>
          <w:lang w:val="el-GR"/>
        </w:rPr>
        <w:t>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στο ως άνω Παράρτημα</w:t>
      </w:r>
      <w:r w:rsidR="00D472F0">
        <w:rPr>
          <w:lang w:val="el-GR"/>
        </w:rPr>
        <w:t>.</w:t>
      </w:r>
    </w:p>
    <w:p w14:paraId="0A86BBD8" w14:textId="21078294" w:rsidR="007A3AC0" w:rsidRPr="00603221" w:rsidRDefault="007A3AC0" w:rsidP="009C3C60">
      <w:pPr>
        <w:suppressAutoHyphens w:val="0"/>
        <w:spacing w:line="276" w:lineRule="auto"/>
        <w:rPr>
          <w:lang w:val="el-GR"/>
        </w:rPr>
      </w:pPr>
      <w:r w:rsidRPr="00603221">
        <w:rPr>
          <w:u w:val="single"/>
          <w:lang w:val="el-GR"/>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00C84B11" w:rsidRPr="00603221">
        <w:rPr>
          <w:lang w:val="el-GR"/>
        </w:rPr>
        <w:t xml:space="preserve">σύμφωνα με </w:t>
      </w:r>
      <w:r w:rsidR="00C84B11" w:rsidRPr="009567C7">
        <w:rPr>
          <w:lang w:val="el-GR"/>
        </w:rPr>
        <w:t xml:space="preserve">το </w:t>
      </w:r>
      <w:r w:rsidR="007D2CC2">
        <w:rPr>
          <w:highlight w:val="magenta"/>
          <w:lang w:val="el-GR"/>
        </w:rPr>
        <w:fldChar w:fldCharType="begin"/>
      </w:r>
      <w:r w:rsidR="007D2CC2">
        <w:rPr>
          <w:highlight w:val="magenta"/>
          <w:lang w:val="el-GR"/>
        </w:rPr>
        <w:instrText xml:space="preserve"> REF _Ref40980475 \h </w:instrText>
      </w:r>
      <w:r w:rsidR="007D2CC2">
        <w:rPr>
          <w:highlight w:val="magenta"/>
          <w:lang w:val="el-GR"/>
        </w:rPr>
      </w:r>
      <w:r w:rsidR="007D2CC2">
        <w:rPr>
          <w:highlight w:val="magenta"/>
          <w:lang w:val="el-GR"/>
        </w:rPr>
        <w:fldChar w:fldCharType="separate"/>
      </w:r>
      <w:r w:rsidR="00F54B6C" w:rsidRPr="007B27D4">
        <w:rPr>
          <w:lang w:val="el-GR"/>
        </w:rPr>
        <w:t xml:space="preserve">ΠΑΡΑΡΤΗΜΑ </w:t>
      </w:r>
      <w:r w:rsidR="00F54B6C" w:rsidRPr="005C488C">
        <w:t>V</w:t>
      </w:r>
      <w:r w:rsidR="00F54B6C" w:rsidRPr="007B27D4">
        <w:rPr>
          <w:lang w:val="el-GR"/>
        </w:rPr>
        <w:t xml:space="preserve"> – Υπόδειγμα Τεχνικής Προσφοράς</w:t>
      </w:r>
      <w:r w:rsidR="007D2CC2">
        <w:rPr>
          <w:highlight w:val="magenta"/>
          <w:lang w:val="el-GR"/>
        </w:rPr>
        <w:fldChar w:fldCharType="end"/>
      </w:r>
      <w:r w:rsidR="00C84B11" w:rsidRPr="00603221">
        <w:rPr>
          <w:lang w:val="el-GR"/>
        </w:rPr>
        <w:t xml:space="preserve"> της παρ</w:t>
      </w:r>
      <w:r w:rsidR="003A206A" w:rsidRPr="00603221">
        <w:rPr>
          <w:lang w:val="el-GR"/>
        </w:rPr>
        <w:t>ο</w:t>
      </w:r>
      <w:r w:rsidR="00C84B11" w:rsidRPr="00603221">
        <w:rPr>
          <w:lang w:val="el-GR"/>
        </w:rPr>
        <w:t>ύσας διακήρυξης</w:t>
      </w:r>
      <w:r w:rsidR="00DC2F9C" w:rsidRPr="00DC2F9C">
        <w:rPr>
          <w:lang w:val="el-GR"/>
        </w:rPr>
        <w:t xml:space="preserve"> </w:t>
      </w:r>
      <w:r w:rsidR="003A206A" w:rsidRPr="00DC2F9C">
        <w:rPr>
          <w:lang w:val="el-GR"/>
        </w:rPr>
        <w:t>(</w:t>
      </w:r>
      <w:r w:rsidRPr="00603221">
        <w:rPr>
          <w:lang w:val="el-GR"/>
        </w:rPr>
        <w:t>σε συμπιεσμένη μορφή</w:t>
      </w:r>
      <w:r w:rsidR="003A206A" w:rsidRPr="00603221">
        <w:rPr>
          <w:lang w:val="el-GR"/>
        </w:rPr>
        <w:t xml:space="preserve"> και</w:t>
      </w:r>
      <w:r w:rsidRPr="00603221">
        <w:rPr>
          <w:lang w:val="el-GR"/>
        </w:rPr>
        <w:t xml:space="preserve"> κατά προτίμηση</w:t>
      </w:r>
      <w:r w:rsidR="003A206A" w:rsidRPr="00603221">
        <w:rPr>
          <w:lang w:val="el-GR"/>
        </w:rPr>
        <w:t xml:space="preserve"> σε</w:t>
      </w:r>
      <w:r w:rsidRPr="00603221">
        <w:rPr>
          <w:lang w:val="el-GR"/>
        </w:rPr>
        <w:t xml:space="preserve"> ένα (1) αρχείο </w:t>
      </w:r>
      <w:r w:rsidRPr="00603221">
        <w:rPr>
          <w:lang w:val="en-US"/>
        </w:rPr>
        <w:t>pdf</w:t>
      </w:r>
      <w:r w:rsidR="003A206A" w:rsidRPr="00603221">
        <w:rPr>
          <w:lang w:val="el-GR"/>
        </w:rPr>
        <w:t>).</w:t>
      </w:r>
      <w:r w:rsidR="00E1337D" w:rsidRPr="00603221">
        <w:rPr>
          <w:lang w:val="el-GR"/>
        </w:rPr>
        <w:t xml:space="preserve"> </w:t>
      </w:r>
      <w:r w:rsidR="0034186C" w:rsidRPr="00603221">
        <w:rPr>
          <w:lang w:val="el-GR"/>
        </w:rPr>
        <w:t>Επιπλέον ο</w:t>
      </w:r>
      <w:r w:rsidRPr="00603221">
        <w:rPr>
          <w:lang w:val="el-GR"/>
        </w:rPr>
        <w:t>ι οικονομικοί φορείς αναφέρουν</w:t>
      </w:r>
      <w:r w:rsidR="0034186C" w:rsidRPr="00603221">
        <w:rPr>
          <w:lang w:val="el-GR"/>
        </w:rPr>
        <w:t xml:space="preserve"> στην τεχνική προσφορά τους</w:t>
      </w:r>
      <w:r w:rsidR="00E1337D" w:rsidRPr="00603221">
        <w:rPr>
          <w:lang w:val="el-GR"/>
        </w:rPr>
        <w:t xml:space="preserve"> </w:t>
      </w:r>
      <w:r w:rsidRPr="00603221">
        <w:rPr>
          <w:lang w:val="el-GR"/>
        </w:rPr>
        <w:t>το τμήμα της σύμβασης που προτίθενται να αναθέσουν υπό μορφή υπεργολαβίας σε τρίτους, καθώς και τους υπεργολάβους που προτείνουν.</w:t>
      </w:r>
    </w:p>
    <w:p w14:paraId="6DE11699" w14:textId="77777777" w:rsidR="008338F0" w:rsidRPr="00603221" w:rsidRDefault="008338F0" w:rsidP="007A3AC0">
      <w:pPr>
        <w:rPr>
          <w:lang w:val="el-GR"/>
        </w:rPr>
      </w:pPr>
    </w:p>
    <w:p w14:paraId="253C7F5C" w14:textId="2627A036" w:rsidR="001E3C20" w:rsidRPr="007C06E9" w:rsidRDefault="003355E7" w:rsidP="007C06E9">
      <w:pPr>
        <w:pStyle w:val="3"/>
        <w:ind w:left="709" w:hanging="709"/>
        <w:rPr>
          <w:lang w:val="el-GR"/>
        </w:rPr>
      </w:pPr>
      <w:bookmarkStart w:id="247" w:name="_Ref496542376"/>
      <w:bookmarkStart w:id="248" w:name="_Toc97194308"/>
      <w:bookmarkStart w:id="249" w:name="_Toc97194439"/>
      <w:bookmarkStart w:id="250" w:name="_Toc224213958"/>
      <w:r w:rsidRPr="00603221">
        <w:rPr>
          <w:lang w:val="el-GR"/>
        </w:rPr>
        <w:t>Περιεχόμενα Φακέλου «Οικονομική Προσφορά» / Τρόπος σύνταξης και υποβολής οικονομικών προσφορών</w:t>
      </w:r>
      <w:bookmarkEnd w:id="247"/>
      <w:bookmarkEnd w:id="248"/>
      <w:bookmarkEnd w:id="249"/>
      <w:bookmarkEnd w:id="250"/>
    </w:p>
    <w:p w14:paraId="1CEEBAE0" w14:textId="4169A949" w:rsidR="001E3C20" w:rsidRPr="00603221" w:rsidRDefault="001E3C20" w:rsidP="001E3C20">
      <w:pPr>
        <w:autoSpaceDE w:val="0"/>
        <w:autoSpaceDN w:val="0"/>
        <w:adjustRightInd w:val="0"/>
        <w:spacing w:after="0" w:line="276" w:lineRule="auto"/>
        <w:rPr>
          <w:lang w:val="el-GR"/>
        </w:rPr>
      </w:pPr>
      <w:r w:rsidRPr="00603221">
        <w:rPr>
          <w:lang w:val="el-GR" w:eastAsia="el-GR"/>
        </w:rPr>
        <w:t xml:space="preserve">Η οικονομική προσφορά συντάσσεται </w:t>
      </w:r>
      <w:r w:rsidR="00F42E1F" w:rsidRPr="00603221">
        <w:rPr>
          <w:lang w:val="el-GR" w:eastAsia="el-GR"/>
        </w:rPr>
        <w:t xml:space="preserve">με βάση το κριτήριο ανάθεσης και </w:t>
      </w:r>
      <w:r w:rsidRPr="00603221">
        <w:rPr>
          <w:lang w:val="el-GR" w:eastAsia="el-GR"/>
        </w:rPr>
        <w:t xml:space="preserve">σύμφωνα με το υπόδειγμα </w:t>
      </w:r>
      <w:r w:rsidR="007D2CC2">
        <w:rPr>
          <w:lang w:val="el-GR" w:eastAsia="el-GR"/>
        </w:rPr>
        <w:t>που παρέχεται σ</w:t>
      </w:r>
      <w:r w:rsidRPr="00603221">
        <w:rPr>
          <w:lang w:val="el-GR" w:eastAsia="el-GR"/>
        </w:rPr>
        <w:t>το</w:t>
      </w:r>
      <w:r w:rsidR="009567C7">
        <w:rPr>
          <w:lang w:val="el-GR" w:eastAsia="el-GR"/>
        </w:rPr>
        <w:t xml:space="preserve"> </w:t>
      </w:r>
      <w:r w:rsidR="007D2CC2">
        <w:rPr>
          <w:lang w:val="el-GR" w:eastAsia="el-GR"/>
        </w:rPr>
        <w:fldChar w:fldCharType="begin"/>
      </w:r>
      <w:r w:rsidR="007D2CC2">
        <w:rPr>
          <w:lang w:val="el-GR" w:eastAsia="el-GR"/>
        </w:rPr>
        <w:instrText xml:space="preserve"> REF _Ref40980548 \h </w:instrText>
      </w:r>
      <w:r w:rsidR="007D2CC2">
        <w:rPr>
          <w:lang w:val="el-GR" w:eastAsia="el-GR"/>
        </w:rPr>
      </w:r>
      <w:r w:rsidR="007D2CC2">
        <w:rPr>
          <w:lang w:val="el-GR" w:eastAsia="el-GR"/>
        </w:rPr>
        <w:fldChar w:fldCharType="separate"/>
      </w:r>
      <w:r w:rsidR="00F54B6C" w:rsidRPr="00603221">
        <w:rPr>
          <w:lang w:val="el-GR"/>
        </w:rPr>
        <w:t xml:space="preserve">ΠΑΡΑΡΤΗΜΑ </w:t>
      </w:r>
      <w:r w:rsidR="00F54B6C" w:rsidRPr="00603221">
        <w:t>VI</w:t>
      </w:r>
      <w:r w:rsidR="00F54B6C" w:rsidRPr="00603221">
        <w:rPr>
          <w:lang w:val="el-GR"/>
        </w:rPr>
        <w:t xml:space="preserve"> </w:t>
      </w:r>
      <w:r w:rsidR="00F54B6C" w:rsidRPr="00B43D81">
        <w:rPr>
          <w:lang w:val="el-GR"/>
        </w:rPr>
        <w:t>– Υπόδειγμα Οικονομικής Προσφοράς</w:t>
      </w:r>
      <w:r w:rsidR="007D2CC2">
        <w:rPr>
          <w:lang w:val="el-GR" w:eastAsia="el-GR"/>
        </w:rPr>
        <w:fldChar w:fldCharType="end"/>
      </w:r>
      <w:r w:rsidRPr="00603221">
        <w:rPr>
          <w:lang w:val="el-GR" w:eastAsia="el-GR"/>
        </w:rPr>
        <w:t xml:space="preserve"> της παρούσας Διακήρυξης και υποβάλλεται </w:t>
      </w:r>
      <w:r w:rsidRPr="00603221">
        <w:rPr>
          <w:lang w:val="el-GR"/>
        </w:rPr>
        <w:t>ηλεκτρονικά</w:t>
      </w:r>
      <w:r w:rsidR="001852F3" w:rsidRPr="00603221">
        <w:rPr>
          <w:lang w:val="el-GR"/>
        </w:rPr>
        <w:t xml:space="preserve"> σε μορφή αρχείου .</w:t>
      </w:r>
      <w:r w:rsidR="001852F3" w:rsidRPr="00603221">
        <w:rPr>
          <w:lang w:val="en-US"/>
        </w:rPr>
        <w:t>pdf</w:t>
      </w:r>
      <w:r w:rsidR="001852F3" w:rsidRPr="00603221">
        <w:rPr>
          <w:lang w:val="el-GR"/>
        </w:rPr>
        <w:t xml:space="preserve"> ψηφιακά υπογεγραμμένη, </w:t>
      </w:r>
      <w:r w:rsidRPr="00603221">
        <w:rPr>
          <w:lang w:val="el-GR"/>
        </w:rPr>
        <w:t xml:space="preserve">στον </w:t>
      </w:r>
      <w:proofErr w:type="spellStart"/>
      <w:r w:rsidRPr="00603221">
        <w:rPr>
          <w:lang w:val="el-GR"/>
        </w:rPr>
        <w:t>Υποφάκελο</w:t>
      </w:r>
      <w:proofErr w:type="spellEnd"/>
      <w:r w:rsidRPr="00603221">
        <w:rPr>
          <w:lang w:val="el-GR"/>
        </w:rPr>
        <w:t xml:space="preserve"> «Οικονομική Προσφορά». </w:t>
      </w:r>
    </w:p>
    <w:p w14:paraId="0D83DDAC" w14:textId="77777777" w:rsidR="001E3C20" w:rsidRPr="00603221" w:rsidRDefault="001E3C20" w:rsidP="001E3C20">
      <w:pPr>
        <w:suppressAutoHyphens w:val="0"/>
        <w:autoSpaceDE w:val="0"/>
        <w:autoSpaceDN w:val="0"/>
        <w:adjustRightInd w:val="0"/>
        <w:spacing w:after="0"/>
        <w:jc w:val="left"/>
        <w:rPr>
          <w:lang w:val="el-GR" w:eastAsia="el-GR"/>
        </w:rPr>
      </w:pPr>
    </w:p>
    <w:p w14:paraId="16DBCF1A" w14:textId="7738BEF0" w:rsidR="00585042" w:rsidRPr="00821852" w:rsidRDefault="00585042" w:rsidP="00585042">
      <w:pPr>
        <w:rPr>
          <w:lang w:val="el-GR"/>
        </w:rPr>
      </w:pPr>
      <w:r w:rsidRPr="00B07864">
        <w:rPr>
          <w:lang w:val="el-GR" w:eastAsia="el-GR"/>
        </w:rPr>
        <w:t xml:space="preserve">Η τιμή δίνεται σε ευρώ ανά </w:t>
      </w:r>
      <w:r w:rsidR="00536245">
        <w:rPr>
          <w:lang w:val="el-GR" w:eastAsia="el-GR"/>
        </w:rPr>
        <w:t xml:space="preserve">τιμή </w:t>
      </w:r>
      <w:r w:rsidRPr="00B07864">
        <w:rPr>
          <w:lang w:val="el-GR" w:eastAsia="el-GR"/>
        </w:rPr>
        <w:t>μονάδα</w:t>
      </w:r>
      <w:r w:rsidR="00536245">
        <w:rPr>
          <w:lang w:val="el-GR" w:eastAsia="el-GR"/>
        </w:rPr>
        <w:t>ς</w:t>
      </w:r>
      <w:r w:rsidR="00536245" w:rsidRPr="007B64F9">
        <w:rPr>
          <w:vertAlign w:val="superscript"/>
          <w:lang w:val="el-GR" w:eastAsia="el-GR"/>
        </w:rPr>
        <w:footnoteReference w:id="16"/>
      </w:r>
      <w:r w:rsidRPr="00B07864">
        <w:rPr>
          <w:lang w:val="el-GR" w:eastAsia="el-GR"/>
        </w:rPr>
        <w:t>.</w:t>
      </w:r>
    </w:p>
    <w:p w14:paraId="50B7BD4F" w14:textId="2E54DD34" w:rsidR="008338F0" w:rsidRPr="00603221" w:rsidRDefault="003355E7">
      <w:pPr>
        <w:rPr>
          <w:lang w:val="el-GR"/>
        </w:rPr>
      </w:pPr>
      <w:r w:rsidRPr="00603221">
        <w:rPr>
          <w:lang w:val="el-GR" w:eastAsia="el-G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w:t>
      </w:r>
      <w:r w:rsidR="00E1337D" w:rsidRPr="00603221">
        <w:rPr>
          <w:lang w:val="el-GR" w:eastAsia="el-GR"/>
        </w:rPr>
        <w:t xml:space="preserve"> </w:t>
      </w:r>
      <w:r w:rsidR="001852F3" w:rsidRPr="00603221">
        <w:rPr>
          <w:lang w:val="el-GR" w:eastAsia="el-GR"/>
        </w:rPr>
        <w:t xml:space="preserve">της παρούσας. </w:t>
      </w:r>
    </w:p>
    <w:p w14:paraId="33E67197" w14:textId="2D4DCE00" w:rsidR="008338F0" w:rsidRPr="00603221" w:rsidRDefault="003355E7">
      <w:pPr>
        <w:rPr>
          <w:lang w:val="el-GR"/>
        </w:rPr>
      </w:pPr>
      <w:r w:rsidRPr="00603221">
        <w:rPr>
          <w:lang w:val="el-GR"/>
        </w:rPr>
        <w:t xml:space="preserve">Οι υπέρ τρίτων κρατήσεις υπόκεινται στο εκάστοτε ισχύον αναλογικό τέλος χαρτοσήμου και </w:t>
      </w:r>
      <w:r w:rsidR="00043D44" w:rsidRPr="00603221">
        <w:rPr>
          <w:lang w:val="el-GR"/>
        </w:rPr>
        <w:t>στην επ’ αυτού εισφορά υπέρ</w:t>
      </w:r>
      <w:r w:rsidR="000E48DF">
        <w:rPr>
          <w:lang w:val="el-GR"/>
        </w:rPr>
        <w:t xml:space="preserve"> ΟΠΕΚΑ (πρώην</w:t>
      </w:r>
      <w:r w:rsidR="00043D44" w:rsidRPr="00603221">
        <w:rPr>
          <w:lang w:val="el-GR"/>
        </w:rPr>
        <w:t xml:space="preserve"> ΟΓΑ</w:t>
      </w:r>
      <w:r w:rsidR="000E48DF">
        <w:rPr>
          <w:lang w:val="el-GR"/>
        </w:rPr>
        <w:t>)</w:t>
      </w:r>
      <w:r w:rsidR="00043D44" w:rsidRPr="00603221">
        <w:rPr>
          <w:lang w:val="el-GR"/>
        </w:rPr>
        <w:t>.</w:t>
      </w:r>
    </w:p>
    <w:p w14:paraId="2AA08B4B" w14:textId="2E3015F2" w:rsidR="008338F0" w:rsidRPr="00603221" w:rsidRDefault="003355E7">
      <w:pPr>
        <w:rPr>
          <w:lang w:val="el-GR"/>
        </w:rPr>
      </w:pPr>
      <w:r w:rsidRPr="00603221">
        <w:rPr>
          <w:lang w:val="el-GR"/>
        </w:rPr>
        <w:t>Οι προσφερόμενες τιμές είναι σταθερές καθ’ όλη τη διάρκεια της σύμβασης και δεν αναπροσαρμόζονται</w:t>
      </w:r>
      <w:r w:rsidR="000E48DF">
        <w:rPr>
          <w:lang w:val="el-GR"/>
        </w:rPr>
        <w:t>.</w:t>
      </w:r>
      <w:r w:rsidRPr="00603221">
        <w:rPr>
          <w:lang w:val="el-GR"/>
        </w:rPr>
        <w:t xml:space="preserve"> </w:t>
      </w:r>
    </w:p>
    <w:p w14:paraId="6C0C8320" w14:textId="77777777" w:rsidR="001852F3" w:rsidRPr="00603221" w:rsidRDefault="003355E7">
      <w:pPr>
        <w:rPr>
          <w:lang w:val="el-GR"/>
        </w:rPr>
      </w:pPr>
      <w:r w:rsidRPr="00603221">
        <w:rPr>
          <w:lang w:val="el-GR"/>
        </w:rPr>
        <w:t xml:space="preserve">Ως απαράδεκτες θα απορρίπτονται προσφορές στις οποίες: </w:t>
      </w:r>
    </w:p>
    <w:p w14:paraId="370F5C62" w14:textId="77777777" w:rsidR="001852F3" w:rsidRPr="00603221" w:rsidRDefault="003355E7">
      <w:pPr>
        <w:rPr>
          <w:lang w:val="el-GR"/>
        </w:rPr>
      </w:pPr>
      <w:r w:rsidRPr="00603221">
        <w:rPr>
          <w:lang w:val="el-GR"/>
        </w:rPr>
        <w:t>α) δεν δίνεται τιμή σε ΕΥΡΩ ή που καθορίζεται</w:t>
      </w:r>
      <w:r w:rsidR="00E1337D" w:rsidRPr="00603221">
        <w:rPr>
          <w:lang w:val="el-GR"/>
        </w:rPr>
        <w:t xml:space="preserve"> </w:t>
      </w:r>
      <w:r w:rsidRPr="00603221">
        <w:rPr>
          <w:lang w:val="el-GR"/>
        </w:rPr>
        <w:t xml:space="preserve">σχέση ΕΥΡΩ προς ξένο νόμισμα, </w:t>
      </w:r>
    </w:p>
    <w:p w14:paraId="6357FBE2" w14:textId="77777777" w:rsidR="001852F3" w:rsidRPr="00603221" w:rsidRDefault="003355E7">
      <w:pPr>
        <w:rPr>
          <w:lang w:val="el-GR"/>
        </w:rPr>
      </w:pPr>
      <w:r w:rsidRPr="00603221">
        <w:rPr>
          <w:lang w:val="el-GR"/>
        </w:rPr>
        <w:t xml:space="preserve">β) δεν προκύπτει με σαφήνεια η προσφερόμενη τιμή, με την επιφύλαξη </w:t>
      </w:r>
      <w:r w:rsidR="00C25AFF">
        <w:rPr>
          <w:lang w:val="el-GR"/>
        </w:rPr>
        <w:t xml:space="preserve">του </w:t>
      </w:r>
      <w:r w:rsidRPr="00603221">
        <w:rPr>
          <w:lang w:val="el-GR"/>
        </w:rPr>
        <w:t xml:space="preserve">άρθρου 102 του ν. 4412/2016 </w:t>
      </w:r>
      <w:bookmarkStart w:id="251" w:name="_Hlk67667045"/>
      <w:r w:rsidR="00C25AFF" w:rsidRPr="00C25AFF">
        <w:rPr>
          <w:lang w:val="el-GR"/>
        </w:rPr>
        <w:t>όπως τροποποιήθηκε με το άρθρο 42 του ν. 4782/Α36/9-3-2021</w:t>
      </w:r>
      <w:r w:rsidR="00C25AFF">
        <w:rPr>
          <w:lang w:val="el-GR"/>
        </w:rPr>
        <w:t xml:space="preserve"> </w:t>
      </w:r>
      <w:bookmarkEnd w:id="251"/>
      <w:r w:rsidRPr="00603221">
        <w:rPr>
          <w:lang w:val="el-GR"/>
        </w:rPr>
        <w:t>και</w:t>
      </w:r>
    </w:p>
    <w:p w14:paraId="4166F69A" w14:textId="77777777" w:rsidR="008338F0" w:rsidRPr="00603221" w:rsidRDefault="003355E7">
      <w:pPr>
        <w:rPr>
          <w:lang w:val="el-GR"/>
        </w:rPr>
      </w:pPr>
      <w:r w:rsidRPr="00603221">
        <w:rPr>
          <w:lang w:val="el-GR"/>
        </w:rPr>
        <w:lastRenderedPageBreak/>
        <w:t xml:space="preserve"> γ) η τιμή υπερβαίνει τον προϋπολογισμό της σύμβασης που καθορίζεται </w:t>
      </w:r>
      <w:r w:rsidR="001852F3" w:rsidRPr="00603221">
        <w:rPr>
          <w:lang w:val="el-GR"/>
        </w:rPr>
        <w:t>στην</w:t>
      </w:r>
      <w:r w:rsidR="00E1337D" w:rsidRPr="00603221">
        <w:rPr>
          <w:lang w:val="el-GR"/>
        </w:rPr>
        <w:t xml:space="preserve"> </w:t>
      </w:r>
      <w:r w:rsidRPr="00603221">
        <w:rPr>
          <w:lang w:val="el-GR"/>
        </w:rPr>
        <w:t xml:space="preserve">παρούσα διακήρυξη. </w:t>
      </w:r>
    </w:p>
    <w:p w14:paraId="33F27492" w14:textId="705BA3BF" w:rsidR="00D472F0" w:rsidRPr="007C06E9" w:rsidRDefault="003355E7">
      <w:pPr>
        <w:rPr>
          <w:b/>
          <w:bCs/>
          <w:i/>
          <w:iCs/>
          <w:color w:val="5B9BD5"/>
          <w:lang w:val="el-GR"/>
        </w:rPr>
      </w:pPr>
      <w:r w:rsidRPr="00603221">
        <w:rPr>
          <w:lang w:val="el-GR"/>
        </w:rPr>
        <w:t xml:space="preserve">Στην οικονομική προσφορά θα πρέπει να επιλέγεται με σαφήνεια ένας από τους τρόπους πληρωμής που περιγράφονται στην παρ. </w:t>
      </w:r>
      <w:r w:rsidR="00194C49" w:rsidRPr="00603221">
        <w:rPr>
          <w:lang w:val="el-GR"/>
        </w:rPr>
        <w:fldChar w:fldCharType="begin"/>
      </w:r>
      <w:r w:rsidR="00194C49" w:rsidRPr="00603221">
        <w:rPr>
          <w:lang w:val="el-GR"/>
        </w:rPr>
        <w:instrText xml:space="preserve"> REF _Ref496607306 \r \h </w:instrText>
      </w:r>
      <w:r w:rsidR="00DF02B0" w:rsidRPr="006719D5">
        <w:rPr>
          <w:lang w:val="el-GR"/>
        </w:rPr>
        <w:instrText xml:space="preserve"> \* MERGEFORMAT </w:instrText>
      </w:r>
      <w:r w:rsidR="00194C49" w:rsidRPr="00603221">
        <w:rPr>
          <w:lang w:val="el-GR"/>
        </w:rPr>
      </w:r>
      <w:r w:rsidR="00194C49" w:rsidRPr="00603221">
        <w:rPr>
          <w:lang w:val="el-GR"/>
        </w:rPr>
        <w:fldChar w:fldCharType="separate"/>
      </w:r>
      <w:r w:rsidR="00F54B6C">
        <w:rPr>
          <w:cs/>
          <w:lang w:val="el-GR"/>
        </w:rPr>
        <w:t>‎</w:t>
      </w:r>
      <w:r w:rsidR="00F54B6C">
        <w:rPr>
          <w:lang w:val="el-GR"/>
        </w:rPr>
        <w:t>5.1</w:t>
      </w:r>
      <w:r w:rsidR="00194C49" w:rsidRPr="00603221">
        <w:rPr>
          <w:lang w:val="el-GR"/>
        </w:rPr>
        <w:fldChar w:fldCharType="end"/>
      </w:r>
      <w:r w:rsidRPr="00603221">
        <w:rPr>
          <w:lang w:val="el-GR"/>
        </w:rPr>
        <w:t xml:space="preserve"> της παρούσας διακήρυξης.</w:t>
      </w:r>
      <w:r w:rsidRPr="00603221">
        <w:rPr>
          <w:b/>
          <w:bCs/>
          <w:i/>
          <w:iCs/>
          <w:color w:val="5B9BD5"/>
          <w:lang w:val="el-GR"/>
        </w:rPr>
        <w:t xml:space="preserve"> </w:t>
      </w:r>
    </w:p>
    <w:p w14:paraId="41C4FDB8" w14:textId="77777777" w:rsidR="008338F0" w:rsidRPr="00603221" w:rsidRDefault="003355E7" w:rsidP="005A1609">
      <w:pPr>
        <w:pStyle w:val="3"/>
        <w:ind w:left="709" w:hanging="709"/>
        <w:rPr>
          <w:lang w:val="el-GR"/>
        </w:rPr>
      </w:pPr>
      <w:bookmarkStart w:id="252" w:name="_Ref496542395"/>
      <w:bookmarkStart w:id="253" w:name="_Ref496542431"/>
      <w:bookmarkStart w:id="254" w:name="_Toc97194309"/>
      <w:bookmarkStart w:id="255" w:name="_Toc97194440"/>
      <w:bookmarkStart w:id="256" w:name="_Toc224213959"/>
      <w:r w:rsidRPr="00603221">
        <w:rPr>
          <w:lang w:val="el-GR"/>
        </w:rPr>
        <w:t>Χρόνος ισχύος των προσφορών</w:t>
      </w:r>
      <w:bookmarkEnd w:id="252"/>
      <w:bookmarkEnd w:id="253"/>
      <w:bookmarkEnd w:id="254"/>
      <w:bookmarkEnd w:id="255"/>
      <w:bookmarkEnd w:id="256"/>
      <w:r w:rsidR="00E1337D" w:rsidRPr="00603221">
        <w:rPr>
          <w:lang w:val="el-GR"/>
        </w:rPr>
        <w:t xml:space="preserve"> </w:t>
      </w:r>
    </w:p>
    <w:p w14:paraId="3D465D7A" w14:textId="0409C19D" w:rsidR="00263C2C" w:rsidRPr="00603221" w:rsidRDefault="003355E7">
      <w:pPr>
        <w:rPr>
          <w:lang w:val="el-GR" w:eastAsia="el-GR"/>
        </w:rPr>
      </w:pPr>
      <w:r w:rsidRPr="00603221">
        <w:rPr>
          <w:lang w:val="el-GR" w:eastAsia="el-GR"/>
        </w:rPr>
        <w:t xml:space="preserve">Οι υποβαλλόμενες προσφορές ισχύουν και δεσμεύουν τους οικονομικούς φορείς για διάστημα </w:t>
      </w:r>
      <w:r w:rsidR="00110C68">
        <w:rPr>
          <w:iCs/>
          <w:lang w:val="el-GR" w:eastAsia="el-GR"/>
        </w:rPr>
        <w:t xml:space="preserve">δώδεκα </w:t>
      </w:r>
      <w:r w:rsidR="00263C2C" w:rsidRPr="009567C7">
        <w:rPr>
          <w:iCs/>
          <w:lang w:val="el-GR" w:eastAsia="el-GR"/>
        </w:rPr>
        <w:t>(</w:t>
      </w:r>
      <w:r w:rsidR="00110C68">
        <w:rPr>
          <w:iCs/>
          <w:lang w:val="el-GR" w:eastAsia="el-GR"/>
        </w:rPr>
        <w:t>12</w:t>
      </w:r>
      <w:r w:rsidR="00263C2C" w:rsidRPr="009567C7">
        <w:rPr>
          <w:iCs/>
          <w:lang w:val="el-GR" w:eastAsia="el-GR"/>
        </w:rPr>
        <w:t>) μηνών</w:t>
      </w:r>
      <w:r w:rsidR="00E1337D" w:rsidRPr="009567C7">
        <w:rPr>
          <w:i/>
          <w:lang w:val="el-GR" w:eastAsia="el-GR"/>
        </w:rPr>
        <w:t xml:space="preserve"> </w:t>
      </w:r>
      <w:r w:rsidRPr="00603221">
        <w:rPr>
          <w:lang w:val="el-GR" w:eastAsia="el-GR"/>
        </w:rPr>
        <w:t xml:space="preserve">από την επόμενη </w:t>
      </w:r>
      <w:r w:rsidR="00AE21AF" w:rsidRPr="00603221">
        <w:rPr>
          <w:lang w:val="el-GR" w:eastAsia="el-GR"/>
        </w:rPr>
        <w:t>της καταληκτικής ημερομηνίας υποβολής τους</w:t>
      </w:r>
      <w:r w:rsidR="00AE21AF">
        <w:rPr>
          <w:lang w:val="el-GR" w:eastAsia="el-GR"/>
        </w:rPr>
        <w:t>.</w:t>
      </w:r>
    </w:p>
    <w:p w14:paraId="4F7CDECC" w14:textId="77777777" w:rsidR="008338F0" w:rsidRPr="00603221" w:rsidRDefault="003355E7">
      <w:pPr>
        <w:rPr>
          <w:lang w:val="el-GR" w:eastAsia="el-GR"/>
        </w:rPr>
      </w:pPr>
      <w:r w:rsidRPr="00603221">
        <w:rPr>
          <w:lang w:val="el-GR" w:eastAsia="el-GR"/>
        </w:rPr>
        <w:t>Προσφορά η οποία ορίζει χρόνο ισχύος μικρότερο από τον ανωτέρω προβλεπόμενο απορρίπτεται.</w:t>
      </w:r>
    </w:p>
    <w:p w14:paraId="047C0AE9" w14:textId="1FAB18B2" w:rsidR="000527FB" w:rsidRDefault="003355E7" w:rsidP="000527FB">
      <w:pPr>
        <w:rPr>
          <w:lang w:val="el-GR" w:eastAsia="el-GR"/>
        </w:rPr>
      </w:pPr>
      <w:r w:rsidRPr="00603221">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603221">
        <w:rPr>
          <w:lang w:val="el-GR"/>
        </w:rPr>
        <w:t xml:space="preserve">την παράγραφο </w:t>
      </w:r>
      <w:r w:rsidR="00F524BD" w:rsidRPr="00603221">
        <w:rPr>
          <w:color w:val="000000"/>
          <w:lang w:val="el-GR"/>
        </w:rPr>
        <w:fldChar w:fldCharType="begin"/>
      </w:r>
      <w:r w:rsidR="00F524BD" w:rsidRPr="00603221">
        <w:rPr>
          <w:color w:val="000000"/>
          <w:lang w:val="el-GR"/>
        </w:rPr>
        <w:instrText xml:space="preserve"> REF _Ref496542081 \r \h </w:instrText>
      </w:r>
      <w:r w:rsidR="00DF02B0" w:rsidRPr="006719D5">
        <w:rPr>
          <w:color w:val="000000"/>
          <w:lang w:val="el-GR"/>
        </w:rPr>
        <w:instrText xml:space="preserve"> \* MERGEFORMAT </w:instrText>
      </w:r>
      <w:r w:rsidR="00F524BD" w:rsidRPr="00603221">
        <w:rPr>
          <w:color w:val="000000"/>
          <w:lang w:val="el-GR"/>
        </w:rPr>
      </w:r>
      <w:r w:rsidR="00F524BD" w:rsidRPr="00603221">
        <w:rPr>
          <w:color w:val="000000"/>
          <w:lang w:val="el-GR"/>
        </w:rPr>
        <w:fldChar w:fldCharType="separate"/>
      </w:r>
      <w:r w:rsidR="00F54B6C">
        <w:rPr>
          <w:color w:val="000000"/>
          <w:cs/>
          <w:lang w:val="el-GR"/>
        </w:rPr>
        <w:t>‎</w:t>
      </w:r>
      <w:r w:rsidR="00F54B6C">
        <w:rPr>
          <w:color w:val="000000"/>
          <w:lang w:val="el-GR"/>
        </w:rPr>
        <w:t>2.2.2</w:t>
      </w:r>
      <w:r w:rsidR="00F524BD" w:rsidRPr="00603221">
        <w:rPr>
          <w:color w:val="000000"/>
          <w:lang w:val="el-GR"/>
        </w:rPr>
        <w:fldChar w:fldCharType="end"/>
      </w:r>
      <w:r w:rsidRPr="00603221">
        <w:rPr>
          <w:lang w:val="el-GR" w:eastAsia="el-GR"/>
        </w:rPr>
        <w:t xml:space="preserve"> της παρούσας, κατ' ανώτατο όριο για χρονικό διάστημα ίσο με την προβλεπόμενη ως άνω αρχική διάρκεια.</w:t>
      </w:r>
      <w:r w:rsidR="000527FB" w:rsidRPr="000527FB">
        <w:rPr>
          <w:lang w:val="el-GR" w:eastAsia="el-GR"/>
        </w:rPr>
        <w:t xml:space="preserve"> </w:t>
      </w:r>
      <w:r w:rsidR="000527FB" w:rsidRPr="00744F87">
        <w:rPr>
          <w:lang w:val="el-GR" w:eastAsia="el-GR"/>
        </w:rPr>
        <w:t xml:space="preserve">Σε περίπτωση αιτήματος της αναθέτουσας αρχής για παράταση της ισχύος της προσφοράς, </w:t>
      </w:r>
      <w:r w:rsidR="00FB0655" w:rsidRPr="00FB0655">
        <w:rPr>
          <w:lang w:val="el-GR" w:eastAsia="el-GR"/>
        </w:rPr>
        <w:t>οι προσφορές των οικονομικών φορέων</w:t>
      </w:r>
      <w:r w:rsidR="000527FB" w:rsidRPr="00744F87">
        <w:rPr>
          <w:lang w:val="el-GR" w:eastAsia="el-GR"/>
        </w:rPr>
        <w:t>, που αποδέχτηκαν την παράταση, πριν τη λήξη ισχύος των προσφορών τους, ισχύουν και τους δεσμεύουν  για το επιπλέον αυτό χρονικό διάστημα.</w:t>
      </w:r>
    </w:p>
    <w:p w14:paraId="19F129F2" w14:textId="3CA04F9C" w:rsidR="003528AF" w:rsidRPr="009567C7" w:rsidRDefault="003355E7" w:rsidP="007C06E9">
      <w:pPr>
        <w:rPr>
          <w:lang w:val="el-GR"/>
        </w:rPr>
      </w:pPr>
      <w:r w:rsidRPr="00603221">
        <w:rPr>
          <w:lang w:val="el-GR" w:eastAsia="el-GR"/>
        </w:rPr>
        <w:t>Μετά τη λήξη και του παραπάνω ανώτατου</w:t>
      </w:r>
      <w:r w:rsidR="00FB0655">
        <w:rPr>
          <w:lang w:val="el-GR" w:eastAsia="el-GR"/>
        </w:rPr>
        <w:t xml:space="preserve"> χρονικού</w:t>
      </w:r>
      <w:r w:rsidRPr="00603221">
        <w:rPr>
          <w:lang w:val="el-GR" w:eastAsia="el-GR"/>
        </w:rPr>
        <w:t xml:space="preserve"> ορίου παράτασης ισχύος της προσφοράς, τα αποτελέσματα της διαδικασίας ανάθεσης ματαιώνονται, εκτός </w:t>
      </w:r>
      <w:r w:rsidR="00FB0655">
        <w:rPr>
          <w:lang w:val="el-GR" w:eastAsia="el-GR"/>
        </w:rPr>
        <w:t>εά</w:t>
      </w:r>
      <w:r w:rsidRPr="00603221">
        <w:rPr>
          <w:lang w:val="el-GR" w:eastAsia="el-GR"/>
        </w:rPr>
        <w:t xml:space="preserve">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w:t>
      </w:r>
      <w:r w:rsidR="00FB0655">
        <w:rPr>
          <w:lang w:val="el-GR" w:eastAsia="el-GR"/>
        </w:rPr>
        <w:t xml:space="preserve">τον χρόνο ισχύος </w:t>
      </w:r>
      <w:r w:rsidRPr="00603221">
        <w:rPr>
          <w:lang w:val="el-GR" w:eastAsia="el-GR"/>
        </w:rPr>
        <w:t>τη</w:t>
      </w:r>
      <w:r w:rsidR="00FB0655">
        <w:rPr>
          <w:lang w:val="el-GR" w:eastAsia="el-GR"/>
        </w:rPr>
        <w:t>ς</w:t>
      </w:r>
      <w:r w:rsidRPr="00603221">
        <w:rPr>
          <w:lang w:val="el-GR" w:eastAsia="el-GR"/>
        </w:rPr>
        <w:t xml:space="preserve"> προσφορά</w:t>
      </w:r>
      <w:r w:rsidR="00FB0655">
        <w:rPr>
          <w:lang w:val="el-GR" w:eastAsia="el-GR"/>
        </w:rPr>
        <w:t>ς</w:t>
      </w:r>
      <w:r w:rsidRPr="00603221">
        <w:rPr>
          <w:lang w:val="el-GR" w:eastAsia="el-GR"/>
        </w:rPr>
        <w:t xml:space="preserve"> και τη</w:t>
      </w:r>
      <w:r w:rsidR="00FB0655">
        <w:rPr>
          <w:lang w:val="el-GR" w:eastAsia="el-GR"/>
        </w:rPr>
        <w:t>ς</w:t>
      </w:r>
      <w:r w:rsidRPr="00603221">
        <w:rPr>
          <w:lang w:val="el-GR" w:eastAsia="el-GR"/>
        </w:rPr>
        <w:t xml:space="preserve"> εγγύηση</w:t>
      </w:r>
      <w:r w:rsidR="00FB0655">
        <w:rPr>
          <w:lang w:val="el-GR" w:eastAsia="el-GR"/>
        </w:rPr>
        <w:t>ς</w:t>
      </w:r>
      <w:r w:rsidRPr="00603221">
        <w:rPr>
          <w:lang w:val="el-GR" w:eastAsia="el-GR"/>
        </w:rPr>
        <w:t xml:space="preserve">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w:t>
      </w:r>
      <w:proofErr w:type="spellStart"/>
      <w:r w:rsidRPr="00603221">
        <w:rPr>
          <w:lang w:val="el-GR" w:eastAsia="el-GR"/>
        </w:rPr>
        <w:t>παρέτειναν</w:t>
      </w:r>
      <w:proofErr w:type="spellEnd"/>
      <w:r w:rsidRPr="00603221">
        <w:rPr>
          <w:lang w:val="el-GR" w:eastAsia="el-GR"/>
        </w:rPr>
        <w:t xml:space="preserve"> </w:t>
      </w:r>
      <w:r w:rsidR="00FB0655" w:rsidRPr="00FB0655">
        <w:rPr>
          <w:lang w:val="el-GR" w:eastAsia="el-GR"/>
        </w:rPr>
        <w:t xml:space="preserve">τον χρόνο ισχύος των προσφορών </w:t>
      </w:r>
      <w:r w:rsidRPr="00603221">
        <w:rPr>
          <w:lang w:val="el-GR" w:eastAsia="el-GR"/>
        </w:rPr>
        <w:t>τους και αποκλείονται οι λοιποί οικονομικοί φορείς</w:t>
      </w:r>
      <w:bookmarkStart w:id="257" w:name="_Hlk9420445"/>
      <w:r w:rsidRPr="00603221">
        <w:rPr>
          <w:lang w:val="el-GR" w:eastAsia="el-GR"/>
        </w:rPr>
        <w:t>.</w:t>
      </w:r>
      <w:r w:rsidR="003528AF">
        <w:rPr>
          <w:lang w:val="el-GR" w:eastAsia="el-GR"/>
        </w:rPr>
        <w:t xml:space="preserve"> </w:t>
      </w:r>
      <w:r w:rsidR="003528AF" w:rsidRPr="009567C7">
        <w:rPr>
          <w:lang w:val="el-GR" w:eastAsia="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w:t>
      </w:r>
      <w:r w:rsidR="007D2CC2" w:rsidRPr="007D2CC2">
        <w:rPr>
          <w:lang w:val="el-GR"/>
        </w:rPr>
        <w:t xml:space="preserve"> </w:t>
      </w:r>
      <w:r w:rsidR="007D2CC2" w:rsidRPr="009567C7">
        <w:rPr>
          <w:lang w:val="el-GR" w:eastAsia="el-GR"/>
        </w:rPr>
        <w:t xml:space="preserve">Στην τελευταία περίπτωση, η διαδικασία συνεχίζεται με όσους </w:t>
      </w:r>
      <w:r w:rsidR="00FB0655" w:rsidRPr="00FB0655">
        <w:rPr>
          <w:lang w:val="el-GR" w:eastAsia="el-GR"/>
        </w:rPr>
        <w:t xml:space="preserve">παρατείνουν τον χρόνο ισχύος της προσφοράς </w:t>
      </w:r>
      <w:r w:rsidR="007D2CC2" w:rsidRPr="009567C7">
        <w:rPr>
          <w:lang w:val="el-GR" w:eastAsia="el-GR"/>
        </w:rPr>
        <w:t>τους.</w:t>
      </w:r>
    </w:p>
    <w:p w14:paraId="45A8A666" w14:textId="77777777" w:rsidR="008338F0" w:rsidRPr="00603221" w:rsidRDefault="003355E7" w:rsidP="005A1609">
      <w:pPr>
        <w:pStyle w:val="3"/>
        <w:ind w:left="709" w:hanging="709"/>
        <w:rPr>
          <w:lang w:val="el-GR"/>
        </w:rPr>
      </w:pPr>
      <w:bookmarkStart w:id="258" w:name="_Ref67613193"/>
      <w:bookmarkStart w:id="259" w:name="_Toc97194310"/>
      <w:bookmarkStart w:id="260" w:name="_Toc97194441"/>
      <w:bookmarkStart w:id="261" w:name="_Toc224213960"/>
      <w:bookmarkEnd w:id="257"/>
      <w:r w:rsidRPr="00603221">
        <w:rPr>
          <w:lang w:val="el-GR"/>
        </w:rPr>
        <w:t>Λόγοι απόρριψης προσφορών</w:t>
      </w:r>
      <w:bookmarkEnd w:id="258"/>
      <w:bookmarkEnd w:id="259"/>
      <w:bookmarkEnd w:id="260"/>
      <w:bookmarkEnd w:id="261"/>
    </w:p>
    <w:p w14:paraId="720475C3" w14:textId="166381FA" w:rsidR="00DE6525" w:rsidRPr="00603221" w:rsidRDefault="00DE6525" w:rsidP="00DE6525">
      <w:pPr>
        <w:rPr>
          <w:lang w:val="el-GR"/>
        </w:rPr>
      </w:pPr>
      <w:r w:rsidRPr="00603221">
        <w:rPr>
          <w:lang w:val="en-US"/>
        </w:rPr>
        <w:t>H</w:t>
      </w:r>
      <w:r w:rsidRPr="00603221">
        <w:rPr>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14:paraId="3026AA75" w14:textId="538F4F42" w:rsidR="00DE6525" w:rsidRPr="00603221" w:rsidRDefault="00FB0655" w:rsidP="00CC5CF7">
      <w:pPr>
        <w:pStyle w:val="aff"/>
        <w:numPr>
          <w:ilvl w:val="0"/>
          <w:numId w:val="21"/>
        </w:numPr>
        <w:spacing w:before="120"/>
        <w:ind w:left="284" w:hanging="142"/>
        <w:contextualSpacing w:val="0"/>
        <w:rPr>
          <w:lang w:val="el-GR"/>
        </w:rPr>
      </w:pPr>
      <w:r w:rsidRPr="00FB0655">
        <w:rPr>
          <w:lang w:val="el-GR"/>
        </w:rPr>
        <w:t xml:space="preserve">η οποία, </w:t>
      </w:r>
      <w:bookmarkStart w:id="262" w:name="_Hlk180598342"/>
      <w:r w:rsidRPr="00FB0655">
        <w:rPr>
          <w:lang w:val="el-GR"/>
        </w:rPr>
        <w:t>με την επιφύλαξη του άρθρου 102 του ν. 4412/2016 περί συμπλήρωσης,</w:t>
      </w:r>
      <w:bookmarkEnd w:id="262"/>
      <w:r w:rsidRPr="00FB0655">
        <w:rPr>
          <w:lang w:val="el-GR"/>
        </w:rPr>
        <w:t xml:space="preserve"> </w:t>
      </w:r>
      <w:r w:rsidR="00A334BA" w:rsidRPr="00CB7A20">
        <w:rPr>
          <w:lang w:val="el-GR"/>
        </w:rPr>
        <w:t>αποκλίνει από απαράβατους όρους περί σύνταξης και υποβολής της προσφοράς, ή δεν υποβάλλεται</w:t>
      </w:r>
      <w:r w:rsidR="00A334BA" w:rsidRPr="00603221" w:rsidDel="00A334BA">
        <w:rPr>
          <w:lang w:val="el-GR"/>
        </w:rPr>
        <w:t xml:space="preserve"> </w:t>
      </w:r>
      <w:r w:rsidR="00DE6525" w:rsidRPr="00603221">
        <w:rPr>
          <w:lang w:val="el-GR"/>
        </w:rPr>
        <w:t xml:space="preserve">εμπρόθεσμα, με τον τρόπο και με το περιεχόμενο που ορίζεται </w:t>
      </w:r>
      <w:r w:rsidR="00FE1B6B">
        <w:rPr>
          <w:lang w:val="el-GR"/>
        </w:rPr>
        <w:t>στην παρούσα</w:t>
      </w:r>
      <w:r w:rsidR="00DE6525" w:rsidRPr="00603221">
        <w:rPr>
          <w:lang w:val="el-GR"/>
        </w:rPr>
        <w:t xml:space="preserve"> και συγκεκριμένα στις παραγράφους </w:t>
      </w:r>
      <w:r w:rsidR="00F524BD" w:rsidRPr="00603221">
        <w:rPr>
          <w:lang w:val="el-GR"/>
        </w:rPr>
        <w:fldChar w:fldCharType="begin"/>
      </w:r>
      <w:r w:rsidR="00F524BD" w:rsidRPr="00603221">
        <w:rPr>
          <w:lang w:val="el-GR"/>
        </w:rPr>
        <w:instrText xml:space="preserve"> REF _Ref496542253 \r \h </w:instrText>
      </w:r>
      <w:r w:rsidR="00DF02B0" w:rsidRPr="006719D5">
        <w:rPr>
          <w:lang w:val="el-GR"/>
        </w:rPr>
        <w:instrText xml:space="preserve"> \* MERGEFORMAT </w:instrText>
      </w:r>
      <w:r w:rsidR="00F524BD" w:rsidRPr="00603221">
        <w:rPr>
          <w:lang w:val="el-GR"/>
        </w:rPr>
      </w:r>
      <w:r w:rsidR="00F524BD" w:rsidRPr="00603221">
        <w:rPr>
          <w:lang w:val="el-GR"/>
        </w:rPr>
        <w:fldChar w:fldCharType="separate"/>
      </w:r>
      <w:r w:rsidR="00F54B6C">
        <w:rPr>
          <w:cs/>
          <w:lang w:val="el-GR"/>
        </w:rPr>
        <w:t>‎</w:t>
      </w:r>
      <w:r w:rsidR="00F54B6C">
        <w:rPr>
          <w:lang w:val="el-GR"/>
        </w:rPr>
        <w:t>2.4.1</w:t>
      </w:r>
      <w:r w:rsidR="00F524BD" w:rsidRPr="00603221">
        <w:rPr>
          <w:lang w:val="el-GR"/>
        </w:rPr>
        <w:fldChar w:fldCharType="end"/>
      </w:r>
      <w:r w:rsidR="00DE6525" w:rsidRPr="00603221">
        <w:rPr>
          <w:lang w:val="el-GR"/>
        </w:rPr>
        <w:t xml:space="preserve"> (Γενικοί όροι υποβολής προσφορών), </w:t>
      </w:r>
      <w:r w:rsidR="00061ADD" w:rsidRPr="00603221">
        <w:rPr>
          <w:lang w:val="el-GR"/>
        </w:rPr>
        <w:fldChar w:fldCharType="begin"/>
      </w:r>
      <w:r w:rsidR="00061ADD" w:rsidRPr="00603221">
        <w:rPr>
          <w:lang w:val="el-GR"/>
        </w:rPr>
        <w:instrText xml:space="preserve"> REF _Ref496542299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F54B6C">
        <w:rPr>
          <w:cs/>
          <w:lang w:val="el-GR"/>
        </w:rPr>
        <w:t>‎</w:t>
      </w:r>
      <w:r w:rsidR="00F54B6C">
        <w:rPr>
          <w:lang w:val="el-GR"/>
        </w:rPr>
        <w:t>2.4.2</w:t>
      </w:r>
      <w:r w:rsidR="00061ADD" w:rsidRPr="00603221">
        <w:rPr>
          <w:lang w:val="el-GR"/>
        </w:rPr>
        <w:fldChar w:fldCharType="end"/>
      </w:r>
      <w:r w:rsidR="00DE6525" w:rsidRPr="00603221">
        <w:rPr>
          <w:lang w:val="el-GR"/>
        </w:rPr>
        <w:t xml:space="preserve"> (Χρόνος και τρόπος υποβολής προσφορών), </w:t>
      </w:r>
      <w:r w:rsidR="00061ADD" w:rsidRPr="00603221">
        <w:rPr>
          <w:lang w:val="el-GR"/>
        </w:rPr>
        <w:fldChar w:fldCharType="begin"/>
      </w:r>
      <w:r w:rsidR="00061ADD" w:rsidRPr="00603221">
        <w:rPr>
          <w:lang w:val="el-GR"/>
        </w:rPr>
        <w:instrText xml:space="preserve"> REF _Ref496542340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F54B6C">
        <w:rPr>
          <w:cs/>
          <w:lang w:val="el-GR"/>
        </w:rPr>
        <w:t>‎</w:t>
      </w:r>
      <w:r w:rsidR="00F54B6C">
        <w:rPr>
          <w:lang w:val="el-GR"/>
        </w:rPr>
        <w:t>2.4.3</w:t>
      </w:r>
      <w:r w:rsidR="00061ADD" w:rsidRPr="00603221">
        <w:rPr>
          <w:lang w:val="el-GR"/>
        </w:rPr>
        <w:fldChar w:fldCharType="end"/>
      </w:r>
      <w:r w:rsidR="00DE6525" w:rsidRPr="00603221">
        <w:rPr>
          <w:lang w:val="el-GR"/>
        </w:rPr>
        <w:t xml:space="preserve"> (Περιεχόμενο φακέλων δικαιολογητικών συμμετοχής, τεχνικής προσφοράς), </w:t>
      </w:r>
      <w:r w:rsidR="00061ADD" w:rsidRPr="00603221">
        <w:rPr>
          <w:lang w:val="el-GR"/>
        </w:rPr>
        <w:fldChar w:fldCharType="begin"/>
      </w:r>
      <w:r w:rsidR="00061ADD" w:rsidRPr="00603221">
        <w:rPr>
          <w:lang w:val="el-GR"/>
        </w:rPr>
        <w:instrText xml:space="preserve"> REF _Ref496542376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F54B6C">
        <w:rPr>
          <w:cs/>
          <w:lang w:val="el-GR"/>
        </w:rPr>
        <w:t>‎</w:t>
      </w:r>
      <w:r w:rsidR="00F54B6C">
        <w:rPr>
          <w:lang w:val="el-GR"/>
        </w:rPr>
        <w:t>2.4.4</w:t>
      </w:r>
      <w:r w:rsidR="00061ADD" w:rsidRPr="00603221">
        <w:rPr>
          <w:lang w:val="el-GR"/>
        </w:rPr>
        <w:fldChar w:fldCharType="end"/>
      </w:r>
      <w:r w:rsidR="00DE6525" w:rsidRPr="00603221">
        <w:rPr>
          <w:lang w:val="el-GR"/>
        </w:rPr>
        <w:t xml:space="preserve"> (Περιεχόμενο φακέλου οικονομικής προσφοράς, τρόπος σύνταξης και </w:t>
      </w:r>
      <w:r w:rsidR="00043D44" w:rsidRPr="00603221">
        <w:rPr>
          <w:lang w:val="el-GR"/>
        </w:rPr>
        <w:t>υποβολής οικονομικών προσφορών)</w:t>
      </w:r>
      <w:r>
        <w:rPr>
          <w:lang w:val="el-GR"/>
        </w:rPr>
        <w:t xml:space="preserve">, </w:t>
      </w:r>
      <w:bookmarkStart w:id="263" w:name="_Hlk180598404"/>
      <w:r>
        <w:rPr>
          <w:lang w:val="el-GR"/>
        </w:rPr>
        <w:t>ειδικά ως προς τους όρους, οι οποίοι ρητώς έχουν καθοριστεί επί ποινή αποκλεισμού, στην παρούσα διακήρυξη</w:t>
      </w:r>
      <w:bookmarkEnd w:id="263"/>
      <w:r w:rsidRPr="00603221">
        <w:rPr>
          <w:lang w:val="el-GR"/>
        </w:rPr>
        <w:t>)</w:t>
      </w:r>
      <w:r w:rsidR="00DE6525" w:rsidRPr="00603221">
        <w:rPr>
          <w:lang w:val="el-GR"/>
        </w:rPr>
        <w:t xml:space="preserve">, </w:t>
      </w:r>
      <w:r w:rsidR="00061ADD" w:rsidRPr="00603221">
        <w:rPr>
          <w:lang w:val="el-GR"/>
        </w:rPr>
        <w:fldChar w:fldCharType="begin"/>
      </w:r>
      <w:r w:rsidR="00061ADD" w:rsidRPr="00603221">
        <w:rPr>
          <w:lang w:val="el-GR"/>
        </w:rPr>
        <w:instrText xml:space="preserve"> REF _Ref496542395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F54B6C">
        <w:rPr>
          <w:cs/>
          <w:lang w:val="el-GR"/>
        </w:rPr>
        <w:t>‎</w:t>
      </w:r>
      <w:r w:rsidR="00F54B6C">
        <w:rPr>
          <w:lang w:val="el-GR"/>
        </w:rPr>
        <w:t>2.4.5</w:t>
      </w:r>
      <w:r w:rsidR="00061ADD" w:rsidRPr="00603221">
        <w:rPr>
          <w:lang w:val="el-GR"/>
        </w:rPr>
        <w:fldChar w:fldCharType="end"/>
      </w:r>
      <w:r w:rsidR="00DE6525" w:rsidRPr="00603221">
        <w:rPr>
          <w:lang w:val="el-GR"/>
        </w:rPr>
        <w:t xml:space="preserve"> (Χρόνος ισχύος προσφορών), </w:t>
      </w:r>
      <w:r w:rsidR="00061ADD" w:rsidRPr="00603221">
        <w:rPr>
          <w:lang w:val="el-GR"/>
        </w:rPr>
        <w:fldChar w:fldCharType="begin"/>
      </w:r>
      <w:r w:rsidR="00061ADD" w:rsidRPr="00603221">
        <w:rPr>
          <w:lang w:val="el-GR"/>
        </w:rPr>
        <w:instrText xml:space="preserve"> REF _Ref496542534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F54B6C">
        <w:rPr>
          <w:cs/>
          <w:lang w:val="el-GR"/>
        </w:rPr>
        <w:t>‎</w:t>
      </w:r>
      <w:r w:rsidR="00F54B6C">
        <w:rPr>
          <w:lang w:val="el-GR"/>
        </w:rPr>
        <w:t>3.1</w:t>
      </w:r>
      <w:r w:rsidR="00061ADD" w:rsidRPr="00603221">
        <w:rPr>
          <w:lang w:val="el-GR"/>
        </w:rPr>
        <w:fldChar w:fldCharType="end"/>
      </w:r>
      <w:r w:rsidR="00DE6525" w:rsidRPr="00603221">
        <w:rPr>
          <w:lang w:val="el-GR"/>
        </w:rPr>
        <w:t xml:space="preserve"> (Αποσφράγιση και αξιολόγηση προσφορών), </w:t>
      </w:r>
      <w:r w:rsidR="00061ADD" w:rsidRPr="00603221">
        <w:rPr>
          <w:lang w:val="el-GR"/>
        </w:rPr>
        <w:fldChar w:fldCharType="begin"/>
      </w:r>
      <w:r w:rsidR="00061ADD" w:rsidRPr="00603221">
        <w:rPr>
          <w:lang w:val="el-GR"/>
        </w:rPr>
        <w:instrText xml:space="preserve"> REF _Ref496542592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F54B6C">
        <w:rPr>
          <w:cs/>
          <w:lang w:val="el-GR"/>
        </w:rPr>
        <w:t>‎</w:t>
      </w:r>
      <w:r w:rsidR="00F54B6C">
        <w:rPr>
          <w:lang w:val="el-GR"/>
        </w:rPr>
        <w:t>3.2</w:t>
      </w:r>
      <w:r w:rsidR="00061ADD" w:rsidRPr="00603221">
        <w:rPr>
          <w:lang w:val="el-GR"/>
        </w:rPr>
        <w:fldChar w:fldCharType="end"/>
      </w:r>
      <w:r w:rsidR="00DE6525" w:rsidRPr="00603221">
        <w:rPr>
          <w:lang w:val="el-GR"/>
        </w:rPr>
        <w:t xml:space="preserve"> (Πρόσκληση υποβολής δικαιολογητικών προσωρινού αναδόχου) της παρούσας,</w:t>
      </w:r>
    </w:p>
    <w:p w14:paraId="566624A4" w14:textId="74E90D9F" w:rsidR="00DE6525" w:rsidRDefault="00DE6525" w:rsidP="00CC5CF7">
      <w:pPr>
        <w:pStyle w:val="aff"/>
        <w:numPr>
          <w:ilvl w:val="0"/>
          <w:numId w:val="21"/>
        </w:numPr>
        <w:spacing w:before="120"/>
        <w:ind w:left="284" w:hanging="142"/>
        <w:contextualSpacing w:val="0"/>
        <w:rPr>
          <w:lang w:val="el-GR"/>
        </w:rPr>
      </w:pPr>
      <w:r w:rsidRPr="00603221">
        <w:rPr>
          <w:lang w:val="el-GR"/>
        </w:rPr>
        <w:t xml:space="preserve">η οποία περιέχει </w:t>
      </w:r>
      <w:r w:rsidR="00854F57" w:rsidRPr="00654ED3">
        <w:rPr>
          <w:lang w:val="el-GR"/>
        </w:rPr>
        <w:t xml:space="preserve">ατελείς, ελλιπείς, ασαφείς </w:t>
      </w:r>
      <w:r w:rsidR="00FA03E7" w:rsidRPr="00FA03E7">
        <w:rPr>
          <w:lang w:val="el-GR"/>
        </w:rPr>
        <w:t>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3.1.1 της παρούσας διακήρυξης,</w:t>
      </w:r>
    </w:p>
    <w:p w14:paraId="239DB588" w14:textId="3070E444" w:rsidR="00DE6525" w:rsidRPr="00603221" w:rsidRDefault="00DE6525" w:rsidP="00CC5CF7">
      <w:pPr>
        <w:pStyle w:val="aff"/>
        <w:numPr>
          <w:ilvl w:val="0"/>
          <w:numId w:val="21"/>
        </w:numPr>
        <w:spacing w:before="120"/>
        <w:ind w:left="284" w:hanging="142"/>
        <w:contextualSpacing w:val="0"/>
        <w:rPr>
          <w:lang w:val="el-GR"/>
        </w:rPr>
      </w:pPr>
      <w:r w:rsidRPr="00603221">
        <w:rPr>
          <w:lang w:val="el-GR"/>
        </w:rPr>
        <w:lastRenderedPageBreak/>
        <w:t xml:space="preserve">για την οποία ο προσφέρων δεν </w:t>
      </w:r>
      <w:proofErr w:type="spellStart"/>
      <w:r w:rsidRPr="00603221">
        <w:rPr>
          <w:lang w:val="el-GR"/>
        </w:rPr>
        <w:t>παρά</w:t>
      </w:r>
      <w:r w:rsidR="00FB0655">
        <w:rPr>
          <w:lang w:val="el-GR"/>
        </w:rPr>
        <w:t>έ</w:t>
      </w:r>
      <w:r w:rsidRPr="00603221">
        <w:rPr>
          <w:lang w:val="el-GR"/>
        </w:rPr>
        <w:t>χε</w:t>
      </w:r>
      <w:proofErr w:type="spellEnd"/>
      <w:r w:rsidRPr="00603221">
        <w:rPr>
          <w:lang w:val="el-GR"/>
        </w:rPr>
        <w:t xml:space="preserve">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00061ADD" w:rsidRPr="00603221">
        <w:rPr>
          <w:lang w:val="el-GR"/>
        </w:rPr>
        <w:fldChar w:fldCharType="begin"/>
      </w:r>
      <w:r w:rsidR="00061ADD" w:rsidRPr="00603221">
        <w:rPr>
          <w:lang w:val="el-GR"/>
        </w:rPr>
        <w:instrText xml:space="preserve"> REF _Ref496542486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F54B6C">
        <w:rPr>
          <w:cs/>
          <w:lang w:val="el-GR"/>
        </w:rPr>
        <w:t>‎</w:t>
      </w:r>
      <w:r w:rsidR="00F54B6C">
        <w:rPr>
          <w:lang w:val="el-GR"/>
        </w:rPr>
        <w:t>3.1.1</w:t>
      </w:r>
      <w:r w:rsidR="00061ADD" w:rsidRPr="00603221">
        <w:rPr>
          <w:lang w:val="el-GR"/>
        </w:rPr>
        <w:fldChar w:fldCharType="end"/>
      </w:r>
      <w:r w:rsidRPr="00603221">
        <w:rPr>
          <w:lang w:val="el-GR"/>
        </w:rPr>
        <w:t xml:space="preserve">. της παρούσας </w:t>
      </w:r>
      <w:r w:rsidR="00FA03E7" w:rsidRPr="00654ED3">
        <w:rPr>
          <w:lang w:val="el-GR"/>
        </w:rPr>
        <w:t>και τα άρθρα 102 και 103 του ν. 4412/2016</w:t>
      </w:r>
      <w:r w:rsidRPr="00603221">
        <w:rPr>
          <w:lang w:val="el-GR"/>
        </w:rPr>
        <w:t>,</w:t>
      </w:r>
    </w:p>
    <w:p w14:paraId="7449F221" w14:textId="1A901A59" w:rsidR="00DE6525" w:rsidRPr="009E58E5" w:rsidRDefault="00DE6525" w:rsidP="00CC5CF7">
      <w:pPr>
        <w:pStyle w:val="aff"/>
        <w:numPr>
          <w:ilvl w:val="0"/>
          <w:numId w:val="21"/>
        </w:numPr>
        <w:spacing w:before="120"/>
        <w:ind w:left="284" w:hanging="142"/>
        <w:contextualSpacing w:val="0"/>
        <w:rPr>
          <w:lang w:val="el-GR"/>
        </w:rPr>
      </w:pPr>
      <w:r w:rsidRPr="00603221">
        <w:rPr>
          <w:lang w:val="el-GR"/>
        </w:rPr>
        <w:t>η οποία είναι εναλλακτική προσφορά</w:t>
      </w:r>
      <w:r w:rsidR="000F1276">
        <w:rPr>
          <w:lang w:val="el-GR"/>
        </w:rPr>
        <w:t>,</w:t>
      </w:r>
    </w:p>
    <w:p w14:paraId="53DAC004" w14:textId="591061E5" w:rsidR="00DE6525" w:rsidRPr="00603221" w:rsidRDefault="00DE6525" w:rsidP="00CC5CF7">
      <w:pPr>
        <w:pStyle w:val="aff"/>
        <w:numPr>
          <w:ilvl w:val="0"/>
          <w:numId w:val="21"/>
        </w:numPr>
        <w:spacing w:before="120"/>
        <w:ind w:left="284" w:hanging="142"/>
        <w:contextualSpacing w:val="0"/>
        <w:rPr>
          <w:lang w:val="el-GR"/>
        </w:rPr>
      </w:pPr>
      <w:r w:rsidRPr="00603221">
        <w:rPr>
          <w:lang w:val="el-GR"/>
        </w:rPr>
        <w:t>η οποία υποβάλλεται από έναν προσφέροντα που έχει υποβάλλει δύο ή περισσότερες προσφορές</w:t>
      </w:r>
      <w:r w:rsidR="001E24C4">
        <w:rPr>
          <w:lang w:val="el-GR"/>
        </w:rPr>
        <w:t>.</w:t>
      </w:r>
      <w:r w:rsidRPr="00603221">
        <w:rPr>
          <w:lang w:val="el-GR"/>
        </w:rPr>
        <w:t xml:space="preserve"> Ο περιορισμός αυτός ισχύει, υπό τους όρους της παραγράφου </w:t>
      </w:r>
      <w:r w:rsidR="00565241" w:rsidRPr="00603221">
        <w:rPr>
          <w:lang w:val="el-GR"/>
        </w:rPr>
        <w:fldChar w:fldCharType="begin"/>
      </w:r>
      <w:r w:rsidR="00565241" w:rsidRPr="00603221">
        <w:rPr>
          <w:lang w:val="el-GR"/>
        </w:rPr>
        <w:instrText xml:space="preserve"> REF _Ref496540586 \r \h </w:instrText>
      </w:r>
      <w:r w:rsidR="00250252" w:rsidRPr="00603221">
        <w:rPr>
          <w:lang w:val="el-GR"/>
        </w:rPr>
        <w:instrText xml:space="preserve"> \* MERGEFORMAT </w:instrText>
      </w:r>
      <w:r w:rsidR="00565241" w:rsidRPr="00603221">
        <w:rPr>
          <w:lang w:val="el-GR"/>
        </w:rPr>
      </w:r>
      <w:r w:rsidR="00565241" w:rsidRPr="00603221">
        <w:rPr>
          <w:lang w:val="el-GR"/>
        </w:rPr>
        <w:fldChar w:fldCharType="separate"/>
      </w:r>
      <w:r w:rsidR="00F54B6C">
        <w:rPr>
          <w:cs/>
          <w:lang w:val="el-GR"/>
        </w:rPr>
        <w:t>‎</w:t>
      </w:r>
      <w:r w:rsidR="00F54B6C">
        <w:rPr>
          <w:lang w:val="el-GR"/>
        </w:rPr>
        <w:t>2.2.3.3</w:t>
      </w:r>
      <w:r w:rsidR="00565241" w:rsidRPr="00603221">
        <w:rPr>
          <w:lang w:val="el-GR"/>
        </w:rPr>
        <w:fldChar w:fldCharType="end"/>
      </w:r>
      <w:r w:rsidRPr="00603221">
        <w:rPr>
          <w:lang w:val="el-GR"/>
        </w:rPr>
        <w:t xml:space="preserve"> περ.</w:t>
      </w:r>
      <w:r w:rsidR="000F1276">
        <w:rPr>
          <w:lang w:val="el-GR"/>
        </w:rPr>
        <w:t xml:space="preserve"> </w:t>
      </w:r>
      <w:r w:rsidRPr="00603221">
        <w:rPr>
          <w:lang w:val="el-GR"/>
        </w:rPr>
        <w:t xml:space="preserve">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0A05462D" w14:textId="77777777" w:rsidR="00DE6525" w:rsidRPr="00603221" w:rsidRDefault="00DE6525" w:rsidP="00CC5CF7">
      <w:pPr>
        <w:pStyle w:val="aff"/>
        <w:numPr>
          <w:ilvl w:val="0"/>
          <w:numId w:val="21"/>
        </w:numPr>
        <w:spacing w:before="120"/>
        <w:ind w:left="284" w:hanging="142"/>
        <w:contextualSpacing w:val="0"/>
        <w:rPr>
          <w:lang w:val="el-GR"/>
        </w:rPr>
      </w:pPr>
      <w:r w:rsidRPr="00603221">
        <w:rPr>
          <w:lang w:val="el-GR"/>
        </w:rPr>
        <w:t>η οποία είναι υπό αίρεση,</w:t>
      </w:r>
    </w:p>
    <w:p w14:paraId="0761F555" w14:textId="77777777" w:rsidR="00DE6525" w:rsidRPr="00603221" w:rsidRDefault="00DE6525" w:rsidP="00CC5CF7">
      <w:pPr>
        <w:pStyle w:val="aff"/>
        <w:numPr>
          <w:ilvl w:val="0"/>
          <w:numId w:val="21"/>
        </w:numPr>
        <w:spacing w:before="120"/>
        <w:ind w:left="284" w:hanging="142"/>
        <w:contextualSpacing w:val="0"/>
        <w:rPr>
          <w:lang w:val="el-GR"/>
        </w:rPr>
      </w:pPr>
      <w:r w:rsidRPr="00603221">
        <w:rPr>
          <w:lang w:val="el-GR"/>
        </w:rPr>
        <w:t>η οποία θέτει όρο αναπροσαρμογής,</w:t>
      </w:r>
    </w:p>
    <w:p w14:paraId="540D6E35" w14:textId="77777777" w:rsidR="00250252" w:rsidRDefault="00250252" w:rsidP="00CC5CF7">
      <w:pPr>
        <w:pStyle w:val="aff"/>
        <w:numPr>
          <w:ilvl w:val="0"/>
          <w:numId w:val="21"/>
        </w:numPr>
        <w:spacing w:before="120"/>
        <w:ind w:left="284" w:hanging="142"/>
        <w:contextualSpacing w:val="0"/>
        <w:rPr>
          <w:lang w:val="el-GR"/>
        </w:rPr>
      </w:pPr>
      <w:r w:rsidRPr="00603221">
        <w:rPr>
          <w:lang w:val="el-GR"/>
        </w:rPr>
        <w:t xml:space="preserve">η οποία εμφανίζει οποιοδήποτε στοιχείο του </w:t>
      </w:r>
      <w:proofErr w:type="spellStart"/>
      <w:r w:rsidRPr="00603221">
        <w:rPr>
          <w:lang w:val="el-GR"/>
        </w:rPr>
        <w:t>προσφερομένου</w:t>
      </w:r>
      <w:proofErr w:type="spellEnd"/>
      <w:r w:rsidRPr="00603221">
        <w:rPr>
          <w:lang w:val="el-GR"/>
        </w:rPr>
        <w:t xml:space="preserve">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2249C72A" w14:textId="77777777" w:rsidR="00FA03E7" w:rsidRPr="00FA03E7" w:rsidRDefault="00FA03E7" w:rsidP="00CC5CF7">
      <w:pPr>
        <w:pStyle w:val="aff"/>
        <w:numPr>
          <w:ilvl w:val="0"/>
          <w:numId w:val="21"/>
        </w:numPr>
        <w:spacing w:before="120"/>
        <w:ind w:left="284" w:hanging="142"/>
        <w:contextualSpacing w:val="0"/>
        <w:rPr>
          <w:lang w:val="el-GR"/>
        </w:rPr>
      </w:pPr>
      <w:r w:rsidRPr="00FA03E7">
        <w:rPr>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036A5CEB" w14:textId="77777777" w:rsidR="00957A03" w:rsidRPr="00957A03" w:rsidRDefault="00957A03" w:rsidP="00CC5CF7">
      <w:pPr>
        <w:pStyle w:val="aff"/>
        <w:numPr>
          <w:ilvl w:val="0"/>
          <w:numId w:val="21"/>
        </w:numPr>
        <w:spacing w:before="120"/>
        <w:ind w:left="284" w:hanging="142"/>
        <w:contextualSpacing w:val="0"/>
        <w:rPr>
          <w:lang w:val="el-GR"/>
        </w:rPr>
      </w:pPr>
      <w:r w:rsidRPr="00957A03">
        <w:rPr>
          <w:lang w:val="el-GR"/>
        </w:rPr>
        <w:t>εφόσον διαπιστωθεί ότι είναι ασυνήθιστα χαμηλή διότι δε συμμορφώνεται με τις ισχύουσες  υποχρεώσεις της παρ. 2 του άρθρου 18 του ν.4412/2016,</w:t>
      </w:r>
    </w:p>
    <w:p w14:paraId="227B61DD" w14:textId="440834DE" w:rsidR="00957A03" w:rsidRPr="00957A03" w:rsidRDefault="00957A03" w:rsidP="00CC5CF7">
      <w:pPr>
        <w:pStyle w:val="aff"/>
        <w:numPr>
          <w:ilvl w:val="0"/>
          <w:numId w:val="21"/>
        </w:numPr>
        <w:spacing w:before="120"/>
        <w:ind w:left="284" w:hanging="142"/>
        <w:contextualSpacing w:val="0"/>
        <w:rPr>
          <w:lang w:val="el-GR"/>
        </w:rPr>
      </w:pPr>
      <w:r w:rsidRPr="00957A03">
        <w:rPr>
          <w:lang w:val="el-GR"/>
        </w:rPr>
        <w:t>η οποία παρουσιάζει αποκλίσεις ως προς τους όρους και τις τεχνικές προδιαγραφές της σύμβασης</w:t>
      </w:r>
      <w:r w:rsidR="001A1158">
        <w:rPr>
          <w:lang w:val="el-GR"/>
        </w:rPr>
        <w:t xml:space="preserve"> που έχουν ρητώς καθοριστεί, επί ποινή αποκλεισμού, στην παρούσα Διακήρυξη</w:t>
      </w:r>
      <w:r w:rsidRPr="00957A03">
        <w:rPr>
          <w:lang w:val="el-GR"/>
        </w:rPr>
        <w:t>,</w:t>
      </w:r>
    </w:p>
    <w:p w14:paraId="7266217D" w14:textId="77777777" w:rsidR="00FA03E7" w:rsidRDefault="00957A03" w:rsidP="00CC5CF7">
      <w:pPr>
        <w:pStyle w:val="aff"/>
        <w:numPr>
          <w:ilvl w:val="0"/>
          <w:numId w:val="21"/>
        </w:numPr>
        <w:spacing w:before="120"/>
        <w:ind w:left="284" w:hanging="142"/>
        <w:contextualSpacing w:val="0"/>
        <w:rPr>
          <w:lang w:val="el-GR"/>
        </w:rPr>
      </w:pPr>
      <w:r w:rsidRPr="00957A03">
        <w:rPr>
          <w:lang w:val="el-GR"/>
        </w:rPr>
        <w:t>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531FC02E" w14:textId="3F3FF9D5" w:rsidR="00957A03" w:rsidRPr="00957A03" w:rsidRDefault="00957A03" w:rsidP="00CC5CF7">
      <w:pPr>
        <w:pStyle w:val="aff"/>
        <w:numPr>
          <w:ilvl w:val="0"/>
          <w:numId w:val="21"/>
        </w:numPr>
        <w:spacing w:before="120"/>
        <w:ind w:left="284" w:hanging="142"/>
        <w:contextualSpacing w:val="0"/>
        <w:rPr>
          <w:lang w:val="el-GR"/>
        </w:rPr>
      </w:pPr>
      <w:r w:rsidRPr="00957A03">
        <w:rPr>
          <w:lang w:val="el-GR"/>
        </w:rPr>
        <w:t>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w:t>
      </w:r>
      <w:r w:rsidR="001A1158">
        <w:rPr>
          <w:lang w:val="el-GR"/>
        </w:rPr>
        <w:t>. έως 2.2.7.</w:t>
      </w:r>
      <w:r w:rsidRPr="00957A03">
        <w:rPr>
          <w:lang w:val="el-GR"/>
        </w:rPr>
        <w:t>, περί κριτηρίων επιλογής,</w:t>
      </w:r>
    </w:p>
    <w:p w14:paraId="041C83A6" w14:textId="7B22755B" w:rsidR="00957A03" w:rsidRPr="00957A03" w:rsidRDefault="00957A03" w:rsidP="00CC5CF7">
      <w:pPr>
        <w:pStyle w:val="aff"/>
        <w:numPr>
          <w:ilvl w:val="0"/>
          <w:numId w:val="21"/>
        </w:numPr>
        <w:spacing w:before="120"/>
        <w:ind w:left="284" w:hanging="142"/>
        <w:contextualSpacing w:val="0"/>
        <w:rPr>
          <w:lang w:val="el-GR"/>
        </w:rPr>
      </w:pPr>
      <w:r w:rsidRPr="00957A03">
        <w:rPr>
          <w:lang w:val="el-GR"/>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sidR="006D5119">
        <w:rPr>
          <w:lang w:val="el-GR"/>
        </w:rPr>
        <w:t>,</w:t>
      </w:r>
    </w:p>
    <w:p w14:paraId="54F33019" w14:textId="77777777" w:rsidR="00250252" w:rsidRPr="00603221" w:rsidRDefault="00250252" w:rsidP="00CC5CF7">
      <w:pPr>
        <w:pStyle w:val="aff"/>
        <w:numPr>
          <w:ilvl w:val="0"/>
          <w:numId w:val="21"/>
        </w:numPr>
        <w:spacing w:before="120"/>
        <w:ind w:left="284" w:hanging="142"/>
        <w:contextualSpacing w:val="0"/>
        <w:rPr>
          <w:lang w:val="el-GR"/>
        </w:rPr>
      </w:pPr>
      <w:r w:rsidRPr="00603221">
        <w:rPr>
          <w:lang w:val="el-GR"/>
        </w:rPr>
        <w:t>η οποία παρουσιάζει διαφορές μεταξύ των Πινάκων Οικονομικής Προσφοράς χωρίς τιμές και των αντιστοίχων Πινάκων Οικονομικής Προσφοράς με τιμές,</w:t>
      </w:r>
    </w:p>
    <w:p w14:paraId="6F63BBEA" w14:textId="77777777" w:rsidR="001A1158" w:rsidRPr="001A1158" w:rsidRDefault="00250252" w:rsidP="00CC5CF7">
      <w:pPr>
        <w:pStyle w:val="aff"/>
        <w:numPr>
          <w:ilvl w:val="0"/>
          <w:numId w:val="21"/>
        </w:numPr>
        <w:spacing w:before="120"/>
        <w:ind w:left="284" w:hanging="142"/>
        <w:contextualSpacing w:val="0"/>
        <w:rPr>
          <w:iCs/>
          <w:lang w:val="el-GR"/>
        </w:rPr>
      </w:pPr>
      <w:r w:rsidRPr="003E1CBC">
        <w:rPr>
          <w:lang w:val="el-GR"/>
        </w:rPr>
        <w:t>της οποίας το συνολικό τίμημα υπερβαίνει τον προϋπολογισμό του Έργου</w:t>
      </w:r>
    </w:p>
    <w:p w14:paraId="26C13572" w14:textId="77777777" w:rsidR="001A1158" w:rsidRPr="00B43D81" w:rsidRDefault="001A1158" w:rsidP="00CC5CF7">
      <w:pPr>
        <w:pStyle w:val="aff"/>
        <w:numPr>
          <w:ilvl w:val="0"/>
          <w:numId w:val="21"/>
        </w:numPr>
        <w:spacing w:before="120"/>
        <w:ind w:left="284" w:hanging="142"/>
        <w:contextualSpacing w:val="0"/>
        <w:rPr>
          <w:lang w:val="el-GR"/>
        </w:rPr>
      </w:pPr>
      <w:bookmarkStart w:id="264" w:name="_Hlk126499378"/>
      <w:r w:rsidRPr="00B43D81">
        <w:rPr>
          <w:lang w:val="el-GR"/>
        </w:rPr>
        <w:t>που η προσφερόμενη εγγύηση είναι μικρότερης χρονικής διάρκειας από την ελάχιστη ζητούμενη και δεν καλύπτει το σύνολο της προσφερόμενης λύσης.</w:t>
      </w:r>
    </w:p>
    <w:bookmarkEnd w:id="264"/>
    <w:p w14:paraId="24AC6F41" w14:textId="6CFB9142" w:rsidR="00250252" w:rsidRPr="003E1CBC" w:rsidRDefault="000F1276" w:rsidP="00B43D81">
      <w:pPr>
        <w:pStyle w:val="aff"/>
        <w:spacing w:before="120"/>
        <w:ind w:left="284"/>
        <w:contextualSpacing w:val="0"/>
        <w:rPr>
          <w:iCs/>
          <w:lang w:val="el-GR"/>
        </w:rPr>
      </w:pPr>
      <w:r>
        <w:rPr>
          <w:lang w:val="el-GR"/>
        </w:rPr>
        <w:t xml:space="preserve"> </w:t>
      </w:r>
    </w:p>
    <w:p w14:paraId="0634DE65" w14:textId="77777777" w:rsidR="008338F0" w:rsidRPr="00603221" w:rsidRDefault="003355E7" w:rsidP="002D0CD6">
      <w:pPr>
        <w:pStyle w:val="1"/>
        <w:rPr>
          <w:rFonts w:cs="Tahoma"/>
          <w:sz w:val="22"/>
          <w:szCs w:val="22"/>
        </w:rPr>
      </w:pPr>
      <w:bookmarkStart w:id="265" w:name="_Toc97194442"/>
      <w:bookmarkStart w:id="266" w:name="_Toc224213961"/>
      <w:r w:rsidRPr="00603221">
        <w:rPr>
          <w:rFonts w:cs="Tahoma"/>
          <w:sz w:val="22"/>
          <w:szCs w:val="22"/>
        </w:rPr>
        <w:lastRenderedPageBreak/>
        <w:t>ΔΙΕΝΕΡΓΕΙΑ ΔΙΑΔΙΚΑΣΙΑΣ - ΑΞΙΟΛΟΓΗΣΗ ΠΡΟΣΦΟΡΩΝ</w:t>
      </w:r>
      <w:bookmarkEnd w:id="265"/>
      <w:bookmarkEnd w:id="266"/>
      <w:r w:rsidR="00E1337D" w:rsidRPr="00603221">
        <w:rPr>
          <w:rFonts w:cs="Tahoma"/>
          <w:sz w:val="22"/>
          <w:szCs w:val="22"/>
        </w:rPr>
        <w:t xml:space="preserve"> </w:t>
      </w:r>
    </w:p>
    <w:p w14:paraId="35446AA3" w14:textId="77777777" w:rsidR="008338F0" w:rsidRPr="00603221" w:rsidRDefault="003355E7" w:rsidP="003A109E">
      <w:pPr>
        <w:pStyle w:val="2"/>
        <w:rPr>
          <w:rFonts w:cs="Tahoma"/>
          <w:lang w:val="el-GR"/>
        </w:rPr>
      </w:pPr>
      <w:r w:rsidRPr="00603221">
        <w:rPr>
          <w:rFonts w:cs="Tahoma"/>
          <w:lang w:val="el-GR"/>
        </w:rPr>
        <w:tab/>
      </w:r>
      <w:bookmarkStart w:id="267" w:name="_Ref496542534"/>
      <w:bookmarkStart w:id="268" w:name="_Toc97194311"/>
      <w:bookmarkStart w:id="269" w:name="_Toc97194443"/>
      <w:bookmarkStart w:id="270" w:name="_Toc224213962"/>
      <w:r w:rsidRPr="00603221">
        <w:rPr>
          <w:rFonts w:cs="Tahoma"/>
          <w:lang w:val="el-GR"/>
        </w:rPr>
        <w:t>Αποσφράγιση και αξιολόγηση προσφορών</w:t>
      </w:r>
      <w:bookmarkEnd w:id="267"/>
      <w:bookmarkEnd w:id="268"/>
      <w:bookmarkEnd w:id="269"/>
      <w:bookmarkEnd w:id="270"/>
      <w:r w:rsidRPr="00603221">
        <w:rPr>
          <w:rFonts w:cs="Tahoma"/>
          <w:lang w:val="el-GR"/>
        </w:rPr>
        <w:t xml:space="preserve"> </w:t>
      </w:r>
    </w:p>
    <w:p w14:paraId="1CBBAD8F" w14:textId="77777777" w:rsidR="008338F0" w:rsidRPr="00603221" w:rsidRDefault="003355E7" w:rsidP="00FA2B14">
      <w:pPr>
        <w:pStyle w:val="3"/>
        <w:ind w:left="1134" w:hanging="992"/>
        <w:rPr>
          <w:lang w:val="el-GR"/>
        </w:rPr>
      </w:pPr>
      <w:bookmarkStart w:id="271" w:name="_Ref496542486"/>
      <w:bookmarkStart w:id="272" w:name="_Toc97194312"/>
      <w:bookmarkStart w:id="273" w:name="_Toc97194444"/>
      <w:bookmarkStart w:id="274" w:name="_Toc224213963"/>
      <w:r w:rsidRPr="00603221">
        <w:rPr>
          <w:lang w:val="el-GR"/>
        </w:rPr>
        <w:t>Ηλεκτρονική αποσφράγιση προσφορών</w:t>
      </w:r>
      <w:bookmarkEnd w:id="271"/>
      <w:bookmarkEnd w:id="272"/>
      <w:bookmarkEnd w:id="273"/>
      <w:bookmarkEnd w:id="274"/>
    </w:p>
    <w:p w14:paraId="66FDFF38" w14:textId="3CBA1E78" w:rsidR="00B23FCC" w:rsidRDefault="00B23FCC" w:rsidP="00B23FCC">
      <w:pPr>
        <w:rPr>
          <w:lang w:val="el-GR"/>
        </w:rPr>
      </w:pPr>
      <w:r w:rsidRPr="00603221">
        <w:rPr>
          <w:lang w:val="el-GR"/>
        </w:rPr>
        <w:t>Το πιστοποιημένο στο ΕΣΗΔΗΣ, για την αποσφράγιση των</w:t>
      </w:r>
      <w:r w:rsidR="00E1337D" w:rsidRPr="00603221">
        <w:rPr>
          <w:lang w:val="el-GR"/>
        </w:rPr>
        <w:t xml:space="preserve"> </w:t>
      </w:r>
      <w:r w:rsidRPr="00603221">
        <w:rPr>
          <w:lang w:val="el-GR"/>
        </w:rPr>
        <w:t>προσφορών</w:t>
      </w:r>
      <w:r w:rsidR="00E1337D" w:rsidRPr="00603221">
        <w:rPr>
          <w:lang w:val="el-GR"/>
        </w:rPr>
        <w:t xml:space="preserve"> </w:t>
      </w:r>
      <w:r w:rsidRPr="00603221">
        <w:rPr>
          <w:lang w:val="el-GR"/>
        </w:rPr>
        <w:t>αρμόδιο όργανο της Αναθέτουσας Αρχής</w:t>
      </w:r>
      <w:r w:rsidR="00220A0C">
        <w:rPr>
          <w:lang w:val="el-GR"/>
        </w:rPr>
        <w:t xml:space="preserve"> </w:t>
      </w:r>
      <w:r w:rsidR="001A1158" w:rsidRPr="00B43D81">
        <w:rPr>
          <w:lang w:val="el-GR"/>
        </w:rPr>
        <w:t>(</w:t>
      </w:r>
      <w:r w:rsidR="00220A0C" w:rsidRPr="00B43D81">
        <w:rPr>
          <w:lang w:val="el-GR"/>
        </w:rPr>
        <w:t>Επιτροπή Διαγωνισμού</w:t>
      </w:r>
      <w:r w:rsidR="001A1158" w:rsidRPr="00B43D81">
        <w:rPr>
          <w:lang w:val="el-GR"/>
        </w:rPr>
        <w:t>)</w:t>
      </w:r>
      <w:r w:rsidRPr="001A1158">
        <w:rPr>
          <w:lang w:val="el-GR"/>
        </w:rPr>
        <w:t>,</w:t>
      </w:r>
      <w:r w:rsidRPr="00603221">
        <w:rPr>
          <w:lang w:val="el-GR"/>
        </w:rPr>
        <w:t xml:space="preserve"> </w:t>
      </w:r>
      <w:r w:rsidRPr="00392D86">
        <w:rPr>
          <w:kern w:val="1"/>
          <w:lang w:val="el-GR" w:eastAsia="ar-SA"/>
        </w:rPr>
        <w:t>προβαίνει</w:t>
      </w:r>
      <w:r w:rsidRPr="00603221">
        <w:rPr>
          <w:lang w:val="el-GR"/>
        </w:rPr>
        <w:t xml:space="preserve"> στην έναρξη της διαδικασίας ηλεκτρονικής αποσφράγισης των φακέλων των προσφορών, κατά το άρθρο 100 του ν. 4412/2016, ακολουθώντας τα εξής στάδια:</w:t>
      </w:r>
    </w:p>
    <w:p w14:paraId="39D85ECE" w14:textId="17D96544" w:rsidR="00372DB8" w:rsidRPr="00B43D81" w:rsidRDefault="00372DB8">
      <w:pPr>
        <w:widowControl w:val="0"/>
        <w:numPr>
          <w:ilvl w:val="0"/>
          <w:numId w:val="3"/>
        </w:numPr>
        <w:spacing w:after="60"/>
        <w:textAlignment w:val="baseline"/>
        <w:rPr>
          <w:kern w:val="1"/>
          <w:lang w:val="el-GR" w:eastAsia="ar-SA"/>
        </w:rPr>
      </w:pPr>
      <w:r w:rsidRPr="005E60EB">
        <w:rPr>
          <w:kern w:val="1"/>
          <w:lang w:val="el-GR" w:eastAsia="ar-SA"/>
        </w:rPr>
        <w:t xml:space="preserve">Ηλεκτρονική Αποσφράγιση του (υπό)φακέλου «Δικαιολογητικά Συμμετοχής-Τεχνική Προσφορά», </w:t>
      </w:r>
      <w:r w:rsidR="00A5136B" w:rsidRPr="005E60EB">
        <w:rPr>
          <w:b/>
          <w:bCs/>
          <w:lang w:val="el-GR"/>
        </w:rPr>
        <w:t xml:space="preserve">δύο </w:t>
      </w:r>
      <w:r w:rsidRPr="005E60EB">
        <w:rPr>
          <w:b/>
          <w:bCs/>
          <w:lang w:val="el-GR"/>
        </w:rPr>
        <w:t>(</w:t>
      </w:r>
      <w:r w:rsidR="00A5136B" w:rsidRPr="005E60EB">
        <w:rPr>
          <w:b/>
          <w:bCs/>
          <w:lang w:val="el-GR"/>
        </w:rPr>
        <w:t>2</w:t>
      </w:r>
      <w:r w:rsidRPr="005E60EB">
        <w:rPr>
          <w:b/>
          <w:bCs/>
          <w:lang w:val="el-GR"/>
        </w:rPr>
        <w:t>) εργάσιμες ημέρες</w:t>
      </w:r>
      <w:r w:rsidRPr="005E60EB">
        <w:rPr>
          <w:lang w:val="el-GR"/>
        </w:rPr>
        <w:t xml:space="preserve"> μετά την καταληκτική ημερομηνία </w:t>
      </w:r>
      <w:r w:rsidRPr="005E60EB">
        <w:rPr>
          <w:kern w:val="1"/>
          <w:lang w:val="el-GR" w:eastAsia="ar-SA"/>
        </w:rPr>
        <w:t>προσφορών ήτοι</w:t>
      </w:r>
      <w:r w:rsidR="001316FF" w:rsidRPr="005E60EB">
        <w:rPr>
          <w:kern w:val="1"/>
          <w:lang w:val="el-GR" w:eastAsia="ar-SA"/>
        </w:rPr>
        <w:t xml:space="preserve"> </w:t>
      </w:r>
      <w:r w:rsidR="000D1EFF" w:rsidRPr="008C561A">
        <w:rPr>
          <w:b/>
          <w:color w:val="000000"/>
          <w:lang w:val="el-GR"/>
        </w:rPr>
        <w:t>0</w:t>
      </w:r>
      <w:r w:rsidR="000D1EFF">
        <w:rPr>
          <w:b/>
          <w:color w:val="000000"/>
          <w:lang w:val="el-GR"/>
        </w:rPr>
        <w:t>6</w:t>
      </w:r>
      <w:r w:rsidR="000D1EFF" w:rsidRPr="008C561A">
        <w:rPr>
          <w:b/>
          <w:color w:val="000000"/>
          <w:lang w:val="el-GR"/>
        </w:rPr>
        <w:t>-05-2026</w:t>
      </w:r>
      <w:r w:rsidR="000D1EFF" w:rsidRPr="00317375">
        <w:rPr>
          <w:bCs/>
          <w:color w:val="000000"/>
          <w:lang w:val="el-GR"/>
        </w:rPr>
        <w:t xml:space="preserve">, </w:t>
      </w:r>
      <w:r w:rsidR="000D1EFF" w:rsidRPr="009C4884">
        <w:rPr>
          <w:color w:val="000000"/>
          <w:lang w:val="el-GR"/>
        </w:rPr>
        <w:t xml:space="preserve">ημέρα </w:t>
      </w:r>
      <w:r w:rsidR="000D1EFF">
        <w:rPr>
          <w:b/>
          <w:bCs/>
          <w:color w:val="000000"/>
          <w:lang w:val="el-GR"/>
        </w:rPr>
        <w:t xml:space="preserve">Τετάρτη </w:t>
      </w:r>
      <w:r w:rsidR="000D1EFF" w:rsidRPr="0002264A">
        <w:rPr>
          <w:color w:val="000000"/>
          <w:lang w:val="el-GR"/>
        </w:rPr>
        <w:t>και</w:t>
      </w:r>
      <w:r w:rsidR="000D1EFF">
        <w:rPr>
          <w:b/>
          <w:bCs/>
          <w:color w:val="000000"/>
          <w:lang w:val="el-GR"/>
        </w:rPr>
        <w:t xml:space="preserve"> </w:t>
      </w:r>
      <w:r w:rsidR="000D1EFF" w:rsidRPr="009C4884">
        <w:rPr>
          <w:color w:val="000000"/>
          <w:lang w:val="el-GR"/>
        </w:rPr>
        <w:t>ώρα</w:t>
      </w:r>
      <w:r w:rsidR="000D1EFF">
        <w:rPr>
          <w:color w:val="000000"/>
          <w:lang w:val="el-GR"/>
        </w:rPr>
        <w:t xml:space="preserve"> </w:t>
      </w:r>
      <w:r w:rsidR="000D1EFF" w:rsidRPr="00C71356">
        <w:rPr>
          <w:b/>
          <w:bCs/>
          <w:color w:val="000000"/>
          <w:lang w:val="el-GR"/>
        </w:rPr>
        <w:t>14:00</w:t>
      </w:r>
    </w:p>
    <w:p w14:paraId="531487A8" w14:textId="77777777" w:rsidR="006A0273" w:rsidRPr="00032BBA" w:rsidRDefault="006A0273" w:rsidP="006A0273">
      <w:pPr>
        <w:numPr>
          <w:ilvl w:val="0"/>
          <w:numId w:val="3"/>
        </w:numPr>
        <w:spacing w:after="60"/>
        <w:textAlignment w:val="baseline"/>
        <w:rPr>
          <w:kern w:val="1"/>
          <w:lang w:val="el-GR" w:eastAsia="ar-SA"/>
        </w:rPr>
      </w:pPr>
      <w:r w:rsidRPr="00032BBA">
        <w:rPr>
          <w:kern w:val="1"/>
          <w:lang w:val="el-GR" w:eastAsia="ar-SA"/>
        </w:rPr>
        <w:t xml:space="preserve">Ηλεκτρονική Αποσφράγιση του (υπό)φακέλου «Οικονομική Προσφορά», κατά την ημερομηνία και ώρα που θα ορίσει η </w:t>
      </w:r>
      <w:r>
        <w:rPr>
          <w:kern w:val="1"/>
          <w:lang w:val="el-GR" w:eastAsia="ar-SA"/>
        </w:rPr>
        <w:t>α</w:t>
      </w:r>
      <w:r w:rsidRPr="00032BBA">
        <w:rPr>
          <w:kern w:val="1"/>
          <w:lang w:val="el-GR" w:eastAsia="ar-SA"/>
        </w:rPr>
        <w:t xml:space="preserve">ναθέτουσα </w:t>
      </w:r>
      <w:r>
        <w:rPr>
          <w:kern w:val="1"/>
          <w:lang w:val="el-GR" w:eastAsia="ar-SA"/>
        </w:rPr>
        <w:t>α</w:t>
      </w:r>
      <w:r w:rsidRPr="00032BBA">
        <w:rPr>
          <w:kern w:val="1"/>
          <w:lang w:val="el-GR" w:eastAsia="ar-SA"/>
        </w:rPr>
        <w:t>ρχή</w:t>
      </w:r>
    </w:p>
    <w:p w14:paraId="73A08E11" w14:textId="77777777" w:rsidR="006A0273" w:rsidRDefault="006A0273" w:rsidP="00372DB8">
      <w:pPr>
        <w:textAlignment w:val="baseline"/>
        <w:rPr>
          <w:kern w:val="1"/>
          <w:lang w:val="el-GR" w:eastAsia="ar-SA"/>
        </w:rPr>
      </w:pPr>
    </w:p>
    <w:p w14:paraId="592FAE09" w14:textId="1547C26E" w:rsidR="00032BBA" w:rsidRPr="007C06E9" w:rsidRDefault="00372DB8" w:rsidP="007C06E9">
      <w:pPr>
        <w:textAlignment w:val="baseline"/>
        <w:rPr>
          <w:kern w:val="1"/>
          <w:lang w:val="el-GR" w:eastAsia="ar-SA"/>
        </w:rPr>
      </w:pPr>
      <w:r w:rsidRPr="00CE73AA">
        <w:rPr>
          <w:kern w:val="1"/>
          <w:lang w:val="el-GR" w:eastAsia="ar-SA"/>
        </w:rPr>
        <w:t xml:space="preserve">Στο στάδιο αυτό τα στοιχεία των προσφορών που αποσφραγίζονται είναι </w:t>
      </w:r>
      <w:proofErr w:type="spellStart"/>
      <w:r w:rsidRPr="00CE73AA">
        <w:rPr>
          <w:kern w:val="1"/>
          <w:lang w:val="el-GR" w:eastAsia="ar-SA"/>
        </w:rPr>
        <w:t>προσβάσιμα</w:t>
      </w:r>
      <w:proofErr w:type="spellEnd"/>
      <w:r w:rsidRPr="00CE73AA">
        <w:rPr>
          <w:kern w:val="1"/>
          <w:lang w:val="el-GR" w:eastAsia="ar-SA"/>
        </w:rPr>
        <w:t xml:space="preserve"> μόνο στα μέλη της Επιτροπής Διαγωνισμού και την Αναθέτουσα Αρχή.</w:t>
      </w:r>
    </w:p>
    <w:p w14:paraId="15347254" w14:textId="77777777" w:rsidR="008338F0" w:rsidRPr="00603221" w:rsidRDefault="003355E7" w:rsidP="00FA2B14">
      <w:pPr>
        <w:pStyle w:val="3"/>
        <w:ind w:left="1134" w:hanging="992"/>
        <w:rPr>
          <w:lang w:val="el-GR"/>
        </w:rPr>
      </w:pPr>
      <w:bookmarkStart w:id="275" w:name="_Toc74566885"/>
      <w:bookmarkStart w:id="276" w:name="_Toc74566886"/>
      <w:bookmarkStart w:id="277" w:name="_Toc74566887"/>
      <w:bookmarkStart w:id="278" w:name="_Toc74566888"/>
      <w:bookmarkStart w:id="279" w:name="_Toc74566889"/>
      <w:bookmarkStart w:id="280" w:name="_Toc74566890"/>
      <w:bookmarkStart w:id="281" w:name="_Toc74566891"/>
      <w:bookmarkStart w:id="282" w:name="_Toc74566892"/>
      <w:bookmarkStart w:id="283" w:name="_Ref40981105"/>
      <w:bookmarkStart w:id="284" w:name="_Ref40981122"/>
      <w:bookmarkStart w:id="285" w:name="_Ref40981155"/>
      <w:bookmarkStart w:id="286" w:name="_Toc97194313"/>
      <w:bookmarkStart w:id="287" w:name="_Toc97194445"/>
      <w:bookmarkStart w:id="288" w:name="_Toc224213964"/>
      <w:bookmarkEnd w:id="275"/>
      <w:bookmarkEnd w:id="276"/>
      <w:bookmarkEnd w:id="277"/>
      <w:bookmarkEnd w:id="278"/>
      <w:bookmarkEnd w:id="279"/>
      <w:bookmarkEnd w:id="280"/>
      <w:bookmarkEnd w:id="281"/>
      <w:bookmarkEnd w:id="282"/>
      <w:r w:rsidRPr="00603221">
        <w:rPr>
          <w:lang w:val="el-GR"/>
        </w:rPr>
        <w:t>Αξιολόγηση προσφορών</w:t>
      </w:r>
      <w:bookmarkEnd w:id="283"/>
      <w:bookmarkEnd w:id="284"/>
      <w:bookmarkEnd w:id="285"/>
      <w:bookmarkEnd w:id="286"/>
      <w:bookmarkEnd w:id="287"/>
      <w:bookmarkEnd w:id="288"/>
    </w:p>
    <w:p w14:paraId="1812B8F0" w14:textId="3D0CCCE7" w:rsidR="006119DB" w:rsidRDefault="006119DB" w:rsidP="006119DB">
      <w:pPr>
        <w:textAlignment w:val="baseline"/>
        <w:rPr>
          <w:lang w:val="el-GR"/>
        </w:rPr>
      </w:pPr>
      <w:r w:rsidRPr="00821852">
        <w:rPr>
          <w:lang w:val="el-GR"/>
        </w:rPr>
        <w:t xml:space="preserve">Μετά την </w:t>
      </w:r>
      <w:r w:rsidR="00220A0C">
        <w:rPr>
          <w:lang w:val="el-GR"/>
        </w:rPr>
        <w:t xml:space="preserve">κατά περίπτωση </w:t>
      </w:r>
      <w:r w:rsidRPr="00821852">
        <w:rPr>
          <w:lang w:val="el-GR"/>
        </w:rPr>
        <w:t xml:space="preserve">ηλεκτρονική αποσφράγιση των προσφορών η Αναθέτουσα Αρχή προβαίνει στην αξιολόγηση αυτών μέσω των αρμόδιων πιστοποιημένων στο </w:t>
      </w:r>
      <w:r w:rsidR="00F005B4">
        <w:rPr>
          <w:lang w:val="el-GR"/>
        </w:rPr>
        <w:t xml:space="preserve">ΕΣΗΔΗΣ </w:t>
      </w:r>
      <w:r w:rsidRPr="00821852">
        <w:rPr>
          <w:lang w:val="el-GR"/>
        </w:rPr>
        <w:t>οργάνων της, εφαρμοζόμενων κατά τα λοιπά των κειμένων διατάξεων.</w:t>
      </w:r>
    </w:p>
    <w:p w14:paraId="7983C376" w14:textId="7CFAAE9A" w:rsidR="001A1158" w:rsidRPr="00CE73AA" w:rsidRDefault="00482B15" w:rsidP="00482B15">
      <w:pPr>
        <w:textAlignment w:val="baseline"/>
        <w:rPr>
          <w:kern w:val="1"/>
          <w:lang w:val="el-GR" w:eastAsia="ar-SA"/>
        </w:rPr>
      </w:pPr>
      <w:r w:rsidRPr="00CE73AA">
        <w:rPr>
          <w:kern w:val="1"/>
          <w:lang w:val="el-GR" w:eastAsia="ar-SA"/>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CE73AA">
        <w:rPr>
          <w:lang w:val="el-GR" w:eastAsia="ar-SA"/>
        </w:rPr>
        <w:t xml:space="preserve"> Η συμπλήρωση ή η αποσαφήνιση ζητείται και γίνεται αποδεκτή υπό την προϋπόθεση ότι δεν </w:t>
      </w:r>
      <w:r w:rsidRPr="00CE73AA">
        <w:rPr>
          <w:kern w:val="1"/>
          <w:lang w:val="el-GR" w:eastAsia="ar-SA"/>
        </w:rPr>
        <w:t xml:space="preserve">τροποποιείται η προσφορά του οικονομικού φορέα και ότι αφορά σε στοιχεία ή δεδομένα, των οποίων είναι αντικειμενικά </w:t>
      </w:r>
      <w:proofErr w:type="spellStart"/>
      <w:r w:rsidRPr="00CE73AA">
        <w:rPr>
          <w:kern w:val="1"/>
          <w:lang w:val="el-GR" w:eastAsia="ar-SA"/>
        </w:rPr>
        <w:t>εξακριβώσιμος</w:t>
      </w:r>
      <w:proofErr w:type="spellEnd"/>
      <w:r w:rsidRPr="00CE73AA">
        <w:rPr>
          <w:kern w:val="1"/>
          <w:lang w:val="el-GR" w:eastAsia="ar-SA"/>
        </w:rPr>
        <w:t xml:space="preserve"> ο προγενέστερος χαρακτήρας σε σχέση με το πέρας της καταληκτικής</w:t>
      </w:r>
      <w:r w:rsidRPr="00821852">
        <w:rPr>
          <w:kern w:val="1"/>
          <w:lang w:val="el-GR" w:eastAsia="ar-SA"/>
        </w:rPr>
        <w:t xml:space="preserve"> </w:t>
      </w:r>
      <w:r w:rsidRPr="00CE73AA">
        <w:rPr>
          <w:kern w:val="1"/>
          <w:lang w:val="el-GR" w:eastAsia="ar-SA"/>
        </w:rPr>
        <w:t xml:space="preserve">προθεσμίας παραλαβής προσφορών. Τα ανωτέρω ισχύουν </w:t>
      </w:r>
      <w:proofErr w:type="spellStart"/>
      <w:r w:rsidRPr="00CE73AA">
        <w:rPr>
          <w:kern w:val="1"/>
          <w:lang w:val="el-GR" w:eastAsia="ar-SA"/>
        </w:rPr>
        <w:t>κατ</w:t>
      </w:r>
      <w:proofErr w:type="spellEnd"/>
      <w:r w:rsidRPr="00CE73AA">
        <w:rPr>
          <w:kern w:val="1"/>
          <w:lang w:val="el-GR" w:eastAsia="ar-SA"/>
        </w:rPr>
        <w:t xml:space="preserve">΄ </w:t>
      </w:r>
      <w:proofErr w:type="spellStart"/>
      <w:r w:rsidRPr="00CE73AA">
        <w:rPr>
          <w:kern w:val="1"/>
          <w:lang w:val="el-GR" w:eastAsia="ar-SA"/>
        </w:rPr>
        <w:t>αναλογίαν</w:t>
      </w:r>
      <w:proofErr w:type="spellEnd"/>
      <w:r w:rsidRPr="00CE73AA">
        <w:rPr>
          <w:kern w:val="1"/>
          <w:lang w:val="el-GR" w:eastAsia="ar-SA"/>
        </w:rPr>
        <w:t xml:space="preserve"> και για τυχόν ελλείπουσες δηλώσεις, υπό την προϋπόθεση ότι βεβαιώνουν γεγονότα αντικειμενικώς </w:t>
      </w:r>
      <w:proofErr w:type="spellStart"/>
      <w:r w:rsidRPr="00CE73AA">
        <w:rPr>
          <w:kern w:val="1"/>
          <w:lang w:val="el-GR" w:eastAsia="ar-SA"/>
        </w:rPr>
        <w:t>εξακριβώσιμα</w:t>
      </w:r>
      <w:proofErr w:type="spellEnd"/>
      <w:r w:rsidRPr="00CE73AA">
        <w:rPr>
          <w:kern w:val="1"/>
          <w:lang w:val="el-GR" w:eastAsia="ar-SA"/>
        </w:rPr>
        <w:t>.</w:t>
      </w:r>
    </w:p>
    <w:p w14:paraId="3A0FB217" w14:textId="7EFBB649" w:rsidR="00E57533" w:rsidRDefault="00E57533" w:rsidP="00E57533">
      <w:pPr>
        <w:textAlignment w:val="baseline"/>
        <w:rPr>
          <w:rFonts w:eastAsia="Calibri"/>
          <w:i/>
          <w:iCs/>
          <w:color w:val="5B9BD5"/>
          <w:kern w:val="1"/>
          <w:lang w:val="el-GR" w:eastAsia="el-GR"/>
        </w:rPr>
      </w:pPr>
      <w:r>
        <w:rPr>
          <w:kern w:val="1"/>
          <w:lang w:val="el-GR"/>
        </w:rPr>
        <w:t>Ειδικότερα:</w:t>
      </w:r>
    </w:p>
    <w:p w14:paraId="117A301E" w14:textId="5D6B049C" w:rsidR="00372DB8" w:rsidRPr="00BD7E89" w:rsidRDefault="00372DB8" w:rsidP="00372DB8">
      <w:pPr>
        <w:suppressAutoHyphens w:val="0"/>
        <w:autoSpaceDE w:val="0"/>
        <w:autoSpaceDN w:val="0"/>
        <w:adjustRightInd w:val="0"/>
        <w:spacing w:after="0"/>
        <w:rPr>
          <w:strike/>
          <w:kern w:val="1"/>
          <w:lang w:val="el-GR"/>
        </w:rPr>
      </w:pPr>
      <w:r w:rsidRPr="00BD7E89">
        <w:rPr>
          <w:kern w:val="1"/>
          <w:lang w:val="el-GR"/>
        </w:rPr>
        <w:t xml:space="preserve">α) Η Επιτροπή Διαγωνισμού εξετάζει αρχικά την </w:t>
      </w:r>
      <w:r w:rsidR="001A1158">
        <w:rPr>
          <w:kern w:val="1"/>
          <w:lang w:val="el-GR"/>
        </w:rPr>
        <w:t>υποβολή</w:t>
      </w:r>
      <w:r w:rsidR="001A1158" w:rsidRPr="00BD7E89">
        <w:rPr>
          <w:kern w:val="1"/>
          <w:lang w:val="el-GR"/>
        </w:rPr>
        <w:t xml:space="preserve"> </w:t>
      </w:r>
      <w:r w:rsidRPr="00BD7E89">
        <w:rPr>
          <w:kern w:val="1"/>
          <w:lang w:val="el-GR"/>
        </w:rPr>
        <w:t xml:space="preserve">της εγγύησης συμμετοχής, σύμφωνα με την παράγραφο 1 του άρθρου 72. Σε περίπτωση παράλειψης </w:t>
      </w:r>
      <w:r w:rsidR="001A1158">
        <w:rPr>
          <w:kern w:val="1"/>
          <w:lang w:val="el-GR"/>
        </w:rPr>
        <w:t>υποβολής</w:t>
      </w:r>
      <w:r w:rsidRPr="00BD7E89">
        <w:rPr>
          <w:kern w:val="1"/>
          <w:lang w:val="el-GR"/>
        </w:rPr>
        <w:t xml:space="preserve">,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w:t>
      </w:r>
      <w:r w:rsidR="001A1158">
        <w:rPr>
          <w:kern w:val="1"/>
          <w:lang w:val="el-GR"/>
        </w:rPr>
        <w:t xml:space="preserve">με </w:t>
      </w:r>
      <w:r w:rsidRPr="00BD7E89">
        <w:rPr>
          <w:kern w:val="1"/>
          <w:lang w:val="el-GR"/>
        </w:rPr>
        <w:t xml:space="preserve">το οποίο εισηγείται την απόρριψη της προσφοράς ως απαράδεκτης.  </w:t>
      </w:r>
    </w:p>
    <w:p w14:paraId="1794B496" w14:textId="77777777" w:rsidR="00372DB8" w:rsidRPr="00BD7E89" w:rsidRDefault="00372DB8" w:rsidP="00372DB8">
      <w:pPr>
        <w:textAlignment w:val="baseline"/>
        <w:rPr>
          <w:kern w:val="1"/>
          <w:lang w:val="el-GR"/>
        </w:rPr>
      </w:pPr>
      <w:r w:rsidRPr="00BD7E89">
        <w:rPr>
          <w:kern w:val="1"/>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3EE08F1F" w14:textId="77777777" w:rsidR="00372DB8" w:rsidRPr="00BD7E89" w:rsidRDefault="00372DB8" w:rsidP="00372DB8">
      <w:pPr>
        <w:suppressAutoHyphens w:val="0"/>
        <w:autoSpaceDE w:val="0"/>
        <w:autoSpaceDN w:val="0"/>
        <w:adjustRightInd w:val="0"/>
        <w:spacing w:after="0"/>
        <w:rPr>
          <w:kern w:val="1"/>
          <w:lang w:val="el-GR"/>
        </w:rPr>
      </w:pPr>
      <w:r w:rsidRPr="00BD7E89">
        <w:rPr>
          <w:kern w:val="1"/>
          <w:lang w:val="el-GR"/>
        </w:rPr>
        <w:lastRenderedPageBreak/>
        <w:t>Κατά της εν λόγω απόφασης χωρεί προδικαστική προσφυγή, σύμφωνα με τα οριζόμενα στην παράγραφο 3.4 της παρούσας.</w:t>
      </w:r>
    </w:p>
    <w:p w14:paraId="47DF6DAE" w14:textId="77777777" w:rsidR="00372DB8" w:rsidRDefault="00372DB8" w:rsidP="00372DB8">
      <w:pPr>
        <w:suppressAutoHyphens w:val="0"/>
        <w:autoSpaceDE w:val="0"/>
        <w:autoSpaceDN w:val="0"/>
        <w:adjustRightInd w:val="0"/>
        <w:spacing w:after="0"/>
        <w:rPr>
          <w:kern w:val="1"/>
          <w:lang w:val="el-GR"/>
        </w:rPr>
      </w:pPr>
      <w:r w:rsidRPr="00BD7E89">
        <w:rPr>
          <w:kern w:val="1"/>
          <w:lang w:val="el-GR"/>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617F88BF" w14:textId="77777777" w:rsidR="00372DB8" w:rsidRDefault="00372DB8" w:rsidP="00372DB8">
      <w:pPr>
        <w:suppressAutoHyphens w:val="0"/>
        <w:autoSpaceDE w:val="0"/>
        <w:autoSpaceDN w:val="0"/>
        <w:adjustRightInd w:val="0"/>
        <w:spacing w:after="0"/>
        <w:rPr>
          <w:kern w:val="1"/>
          <w:lang w:val="el-GR"/>
        </w:rPr>
      </w:pPr>
    </w:p>
    <w:p w14:paraId="06D19CAB" w14:textId="6D9CCB0E" w:rsidR="001A1158" w:rsidRPr="001A1158" w:rsidRDefault="00372DB8" w:rsidP="001A1158">
      <w:pPr>
        <w:suppressAutoHyphens w:val="0"/>
        <w:autoSpaceDE w:val="0"/>
        <w:autoSpaceDN w:val="0"/>
        <w:adjustRightInd w:val="0"/>
        <w:spacing w:after="0"/>
        <w:rPr>
          <w:kern w:val="1"/>
          <w:lang w:val="el-GR"/>
        </w:rPr>
      </w:pPr>
      <w:r w:rsidRPr="00BD7E89">
        <w:rPr>
          <w:kern w:val="1"/>
          <w:lang w:val="el-GR"/>
        </w:rPr>
        <w:t xml:space="preserve">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w:t>
      </w:r>
      <w:r w:rsidR="006A0273">
        <w:rPr>
          <w:kern w:val="1"/>
          <w:lang w:val="el-GR"/>
        </w:rPr>
        <w:t xml:space="preserve">και βαθμολόγηση </w:t>
      </w:r>
      <w:r w:rsidRPr="00BD7E89">
        <w:rPr>
          <w:kern w:val="1"/>
          <w:lang w:val="el-GR"/>
        </w:rPr>
        <w:t xml:space="preserve">των τεχνικών προσφορών των προσφερόντων τα δικαιολογητικά συμμετοχής </w:t>
      </w:r>
      <w:r w:rsidR="001A1158">
        <w:rPr>
          <w:kern w:val="1"/>
          <w:lang w:val="el-GR"/>
        </w:rPr>
        <w:t xml:space="preserve">των οποίων </w:t>
      </w:r>
      <w:r w:rsidRPr="00BD7E89">
        <w:rPr>
          <w:kern w:val="1"/>
          <w:lang w:val="el-GR"/>
        </w:rPr>
        <w:t xml:space="preserve">έκρινε πλήρη. Η αξιολόγηση </w:t>
      </w:r>
      <w:r w:rsidR="001A1158" w:rsidRPr="001A1158">
        <w:rPr>
          <w:kern w:val="1"/>
          <w:lang w:val="el-GR"/>
        </w:rPr>
        <w:t xml:space="preserve">και βαθμολόγηση γίνονται σύμφωνα με τα σχετικώς 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των αποτελεσμάτων της αξιολόγησης των τεχνικών προσφορών και της βαθμολόγησης των αποδεκτών τεχνικών προσφορών με βάση τα κριτήρια αξιολόγησης των παραγράφων 2.3.1 και 2.3.2 της παρούσας. </w:t>
      </w:r>
    </w:p>
    <w:p w14:paraId="4F864A25" w14:textId="77777777" w:rsidR="00372DB8" w:rsidRDefault="00372DB8" w:rsidP="00B43D81">
      <w:pPr>
        <w:suppressAutoHyphens w:val="0"/>
        <w:autoSpaceDE w:val="0"/>
        <w:autoSpaceDN w:val="0"/>
        <w:adjustRightInd w:val="0"/>
        <w:spacing w:after="0"/>
        <w:rPr>
          <w:kern w:val="1"/>
          <w:lang w:val="el-GR"/>
        </w:rPr>
      </w:pPr>
    </w:p>
    <w:p w14:paraId="0041806F" w14:textId="77777777" w:rsidR="0038504E" w:rsidRPr="00BD65F6" w:rsidRDefault="0038504E" w:rsidP="0038504E">
      <w:pPr>
        <w:textAlignment w:val="baseline"/>
        <w:rPr>
          <w:kern w:val="1"/>
          <w:lang w:val="el-GR" w:eastAsia="el-GR"/>
        </w:rPr>
      </w:pPr>
      <w:r w:rsidRPr="00BD65F6">
        <w:rPr>
          <w:kern w:val="1"/>
          <w:lang w:val="el-GR" w:eastAsia="el-GR"/>
        </w:rPr>
        <w:t>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14:paraId="6BE8D7AC" w14:textId="77777777" w:rsidR="0038504E" w:rsidRPr="00345415" w:rsidRDefault="0038504E" w:rsidP="0038504E">
      <w:pPr>
        <w:textAlignment w:val="baseline"/>
        <w:rPr>
          <w:kern w:val="1"/>
          <w:lang w:val="el-GR"/>
        </w:rPr>
      </w:pPr>
      <w:r w:rsidRPr="00BD65F6">
        <w:rPr>
          <w:kern w:val="1"/>
          <w:lang w:val="el-GR" w:eastAsia="el-GR"/>
        </w:rPr>
        <w:t>Κατά της εν λόγω απόφασης χωρεί προδικαστική προσφυγή, σύμφωνα με τα οριζόμενα στ</w:t>
      </w:r>
      <w:r>
        <w:rPr>
          <w:kern w:val="1"/>
          <w:lang w:val="el-GR" w:eastAsia="el-GR"/>
        </w:rPr>
        <w:t>ην παράγραφο</w:t>
      </w:r>
      <w:r w:rsidRPr="00BD65F6">
        <w:rPr>
          <w:kern w:val="1"/>
          <w:lang w:val="el-GR" w:eastAsia="el-GR"/>
        </w:rPr>
        <w:t xml:space="preserve"> 3.4 της παρούσας.</w:t>
      </w:r>
    </w:p>
    <w:p w14:paraId="2DF40F02" w14:textId="77777777" w:rsidR="0038504E" w:rsidRPr="0038504E" w:rsidRDefault="0038504E" w:rsidP="0038504E">
      <w:pPr>
        <w:textAlignment w:val="baseline"/>
        <w:rPr>
          <w:kern w:val="1"/>
          <w:lang w:val="el-GR"/>
        </w:rPr>
      </w:pPr>
      <w:r w:rsidRPr="0038504E">
        <w:rPr>
          <w:kern w:val="1"/>
          <w:lang w:val="el-GR"/>
        </w:rPr>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06F09B25" w14:textId="77777777" w:rsidR="0038504E" w:rsidRPr="0038504E" w:rsidRDefault="0038504E" w:rsidP="0038504E">
      <w:pPr>
        <w:textAlignment w:val="baseline"/>
        <w:rPr>
          <w:kern w:val="1"/>
          <w:lang w:val="el-GR"/>
        </w:rPr>
      </w:pPr>
      <w:r w:rsidRPr="0038504E">
        <w:rPr>
          <w:kern w:val="1"/>
          <w:lang w:val="el-GR"/>
        </w:rPr>
        <w:t xml:space="preserve">δ) Η Επιτροπή Διαγωνισμού προβαίνει στην αξιολόγηση των οικονομικών προσφορών που αποσφραγίστηκαν και συντάσσει πρακτικό στο οποίο καταχωρίζονται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14:paraId="577C7EA1" w14:textId="77777777" w:rsidR="0038504E" w:rsidRPr="0038504E" w:rsidRDefault="0038504E" w:rsidP="0038504E">
      <w:pPr>
        <w:textAlignment w:val="baseline"/>
        <w:rPr>
          <w:kern w:val="1"/>
          <w:lang w:val="el-GR"/>
        </w:rPr>
      </w:pPr>
      <w:r w:rsidRPr="0038504E">
        <w:rPr>
          <w:kern w:val="1"/>
          <w:lang w:val="el-GR"/>
        </w:rPr>
        <w:t xml:space="preserve">Εάν οι προσφορές φαίνονται ασυνήθιστα χαμηλές σε σχέση με το αντικείμενο της σύμβασης, η αναθέτουσα αρχή απαιτεί από τους οικονομικούς φορείς, 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με τα παρεχόμενα στοιχεία δεν εξηγείται κατά τρόπο ικανοποιητικό το χαμηλό επίπεδο της τιμής ή του κόστους που προτείνεται, η προσφορά απορρίπτεται ως μη κανονική. </w:t>
      </w:r>
    </w:p>
    <w:p w14:paraId="5E12DC6D" w14:textId="77777777" w:rsidR="0038504E" w:rsidRPr="0038504E" w:rsidRDefault="0038504E" w:rsidP="0038504E">
      <w:pPr>
        <w:textAlignment w:val="baseline"/>
        <w:rPr>
          <w:kern w:val="1"/>
          <w:lang w:val="el-GR"/>
        </w:rPr>
      </w:pPr>
      <w:r w:rsidRPr="0038504E">
        <w:rPr>
          <w:kern w:val="1"/>
          <w:lang w:val="el-GR"/>
        </w:rPr>
        <w:t xml:space="preserve">Στην περίπτωση ισοδύναμων προφορών, δηλαδή προσφορών με την ίδια συνολική τελική βαθμολογία μεταξύ δύο ή περισσότερων προσφερόντων, η ανάθεση γίνεται στον προσφέροντα με τη μεγαλύτερη βαθμολογία τεχνικής προσφοράς. </w:t>
      </w:r>
    </w:p>
    <w:p w14:paraId="149F17B1" w14:textId="77777777" w:rsidR="0038504E" w:rsidRPr="0038504E" w:rsidRDefault="0038504E" w:rsidP="0038504E">
      <w:pPr>
        <w:textAlignment w:val="baseline"/>
        <w:rPr>
          <w:i/>
          <w:kern w:val="1"/>
          <w:lang w:val="el-GR"/>
        </w:rPr>
      </w:pPr>
      <w:r w:rsidRPr="0038504E">
        <w:rPr>
          <w:kern w:val="1"/>
          <w:lang w:val="el-GR"/>
        </w:rPr>
        <w:t>Αν οι ισοδύναμες προσφορές έχουν την ίδια βαθμολογία τεχνικής προσφοράς</w:t>
      </w:r>
      <w:r w:rsidRPr="0038504E">
        <w:rPr>
          <w:kern w:val="1"/>
          <w:vertAlign w:val="superscript"/>
          <w:lang w:val="el-GR"/>
        </w:rPr>
        <w:footnoteReference w:id="17"/>
      </w:r>
      <w:r w:rsidRPr="0038504E">
        <w:rPr>
          <w:i/>
          <w:kern w:val="1"/>
          <w:lang w:val="el-GR"/>
        </w:rPr>
        <w:t xml:space="preserve"> </w:t>
      </w:r>
      <w:r w:rsidRPr="0038504E">
        <w:rPr>
          <w:kern w:val="1"/>
          <w:lang w:val="el-GR"/>
        </w:rPr>
        <w:t xml:space="preserve">η αναθέτουσα αρχή επιλέγει τον ανάδοχο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 </w:t>
      </w:r>
    </w:p>
    <w:p w14:paraId="4E233374" w14:textId="38095670" w:rsidR="0038504E" w:rsidRDefault="0038504E" w:rsidP="00372DB8">
      <w:pPr>
        <w:textAlignment w:val="baseline"/>
        <w:rPr>
          <w:kern w:val="1"/>
          <w:lang w:val="el-GR" w:eastAsia="el-GR"/>
        </w:rPr>
      </w:pPr>
      <w:r w:rsidRPr="00BD65F6">
        <w:rPr>
          <w:kern w:val="1"/>
          <w:lang w:val="el-GR" w:eastAsia="el-GR"/>
        </w:rPr>
        <w:lastRenderedPageBreak/>
        <w:t>Στη συνέχεια</w:t>
      </w:r>
      <w:r>
        <w:rPr>
          <w:kern w:val="1"/>
          <w:lang w:val="el-GR" w:eastAsia="el-GR"/>
        </w:rPr>
        <w:t>,</w:t>
      </w:r>
      <w:r w:rsidRPr="00BD65F6">
        <w:rPr>
          <w:kern w:val="1"/>
          <w:lang w:val="el-GR" w:eastAsia="el-GR"/>
        </w:rPr>
        <w:t xml:space="preserve"> εφόσον το αποφαινόμενο όργανο της αναθέτουσας αρχής εγκρίνει το ανωτέρω πρακτικό</w:t>
      </w:r>
      <w:r>
        <w:rPr>
          <w:kern w:val="1"/>
          <w:lang w:val="el-GR" w:eastAsia="el-GR"/>
        </w:rPr>
        <w:t xml:space="preserve"> κατάταξης των προσφορών</w:t>
      </w:r>
      <w:r w:rsidRPr="00BD65F6">
        <w:rPr>
          <w:kern w:val="1"/>
          <w:lang w:val="el-GR" w:eastAsia="el-GR"/>
        </w:rPr>
        <w:t xml:space="preserve">, εκδίδεται απόφαση για τα αποτελέσματα του </w:t>
      </w:r>
      <w:r>
        <w:rPr>
          <w:kern w:val="1"/>
          <w:lang w:val="el-GR" w:eastAsia="el-GR"/>
        </w:rPr>
        <w:t xml:space="preserve">εν λόγω </w:t>
      </w:r>
      <w:r w:rsidRPr="00BD65F6">
        <w:rPr>
          <w:kern w:val="1"/>
          <w:lang w:val="el-GR" w:eastAsia="el-GR"/>
        </w:rPr>
        <w:t>σταδίου</w:t>
      </w:r>
      <w:r>
        <w:rPr>
          <w:kern w:val="1"/>
          <w:lang w:val="el-GR" w:eastAsia="el-GR"/>
        </w:rPr>
        <w:t xml:space="preserve"> </w:t>
      </w:r>
      <w:r w:rsidRPr="00BD65F6">
        <w:rPr>
          <w:kern w:val="1"/>
          <w:lang w:val="el-GR" w:eastAsia="el-GR"/>
        </w:rPr>
        <w:t>και η αναθέτουσα</w:t>
      </w:r>
      <w:r w:rsidRPr="00345415">
        <w:rPr>
          <w:rFonts w:eastAsia="Calibri"/>
          <w:i/>
          <w:color w:val="5B9BD5"/>
          <w:kern w:val="1"/>
          <w:lang w:val="el-GR" w:eastAsia="el-GR"/>
        </w:rPr>
        <w:t xml:space="preserve"> </w:t>
      </w:r>
      <w:r w:rsidRPr="00BD65F6">
        <w:rPr>
          <w:kern w:val="1"/>
          <w:lang w:val="el-GR" w:eastAsia="el-GR"/>
        </w:rPr>
        <w:t xml:space="preserve">αρχή προσκαλεί εγγράφως, μέσω της λειτουργικότητας της «Επικοινωνίας» του ηλεκτρονικού διαγωνισμού στο ΕΣΗΔΗΣ, τον πρώτο σε κατάταξη </w:t>
      </w:r>
      <w:r>
        <w:rPr>
          <w:kern w:val="1"/>
          <w:lang w:val="el-GR" w:eastAsia="el-GR"/>
        </w:rPr>
        <w:t>προσφέροντα</w:t>
      </w:r>
      <w:r w:rsidRPr="00BD65F6">
        <w:rPr>
          <w:kern w:val="1"/>
          <w:lang w:val="el-GR" w:eastAsia="el-GR"/>
        </w:rPr>
        <w:t>, στον οποίον πρόκειται να γίνει η κατακύρωση («προσωρινός ανάδοχος»), να υποβάλει τα δικαιολογητικά κατακύρωσης, σύμφωνα  με όσα ορίζονται στο άρθρο 103</w:t>
      </w:r>
      <w:r>
        <w:rPr>
          <w:kern w:val="1"/>
          <w:lang w:val="el-GR" w:eastAsia="el-GR"/>
        </w:rPr>
        <w:t xml:space="preserve"> και την παρ. 3.2 της παρούσας</w:t>
      </w:r>
      <w:r w:rsidRPr="00BD65F6">
        <w:rPr>
          <w:kern w:val="1"/>
          <w:lang w:val="el-GR" w:eastAsia="el-GR"/>
        </w:rPr>
        <w:t>,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p>
    <w:p w14:paraId="369035E7" w14:textId="5679449E" w:rsidR="00372DB8" w:rsidRPr="006F23A6" w:rsidRDefault="00372DB8" w:rsidP="00372DB8">
      <w:pPr>
        <w:textAlignment w:val="baseline"/>
        <w:rPr>
          <w:color w:val="000000"/>
          <w:shd w:val="clear" w:color="auto" w:fill="FFFFFF"/>
          <w:lang w:val="el-GR"/>
        </w:rPr>
      </w:pPr>
      <w:r w:rsidRPr="00BD65F6">
        <w:rPr>
          <w:color w:val="000000"/>
          <w:shd w:val="clear" w:color="auto" w:fill="FFFFFF"/>
          <w:lang w:val="el-GR"/>
        </w:rPr>
        <w:t xml:space="preserve">Σε κάθε περίπτωση, όταν έχει υποβληθεί </w:t>
      </w:r>
      <w:r w:rsidR="0038504E" w:rsidRPr="00BD65F6">
        <w:rPr>
          <w:color w:val="000000"/>
          <w:shd w:val="clear" w:color="auto" w:fill="FFFFFF"/>
          <w:lang w:val="el-GR"/>
        </w:rPr>
        <w:t xml:space="preserve">εξ αρχής </w:t>
      </w:r>
      <w:r w:rsidRPr="00BD65F6">
        <w:rPr>
          <w:color w:val="000000"/>
          <w:shd w:val="clear" w:color="auto" w:fill="FFFFFF"/>
          <w:lang w:val="el-GR"/>
        </w:rPr>
        <w:t xml:space="preserve">μία προσφορά, </w:t>
      </w:r>
      <w:r w:rsidRPr="00AC41D3">
        <w:rPr>
          <w:color w:val="000000"/>
          <w:shd w:val="clear" w:color="auto" w:fill="FFFFFF"/>
          <w:lang w:val="el-GR"/>
        </w:rPr>
        <w:t>τα αποτελέσματα όλων των</w:t>
      </w:r>
      <w:r w:rsidRPr="00BD65F6">
        <w:rPr>
          <w:color w:val="000000"/>
          <w:shd w:val="clear" w:color="auto" w:fill="FFFFFF"/>
          <w:lang w:val="el-GR"/>
        </w:rPr>
        <w:t xml:space="preserve"> </w:t>
      </w:r>
      <w:r w:rsidRPr="00AC41D3">
        <w:rPr>
          <w:color w:val="000000"/>
          <w:shd w:val="clear" w:color="auto" w:fill="FFFFFF"/>
          <w:lang w:val="el-GR"/>
        </w:rPr>
        <w:t>σταδίων της διαδικασ</w:t>
      </w:r>
      <w:r w:rsidRPr="00BD65F6">
        <w:rPr>
          <w:color w:val="000000"/>
          <w:shd w:val="clear" w:color="auto" w:fill="FFFFFF"/>
          <w:lang w:val="el-GR"/>
        </w:rPr>
        <w:t>ίας ανάθεσης, ήτοι Δικαιολογητικών Συμμετοχής, Τεχνικής Προσφοράς και Οικονομικής Προσφοράς, επικυρώ</w:t>
      </w:r>
      <w:r w:rsidRPr="00AC41D3">
        <w:rPr>
          <w:color w:val="000000"/>
          <w:shd w:val="clear" w:color="auto" w:fill="FFFFFF"/>
          <w:lang w:val="el-GR"/>
        </w:rPr>
        <w:t>νονται με την απόφαση κατακύρωσης του άρθρου 105</w:t>
      </w:r>
      <w:r>
        <w:rPr>
          <w:color w:val="000000"/>
          <w:shd w:val="clear" w:color="auto" w:fill="FFFFFF"/>
          <w:lang w:val="el-GR"/>
        </w:rPr>
        <w:t xml:space="preserve"> του ν. 4412/2016, σύμφωνα με την παράγραφο 3.3 της παρούσας,</w:t>
      </w:r>
      <w:r w:rsidRPr="00BD65F6">
        <w:rPr>
          <w:color w:val="000000"/>
          <w:shd w:val="clear" w:color="auto" w:fill="FFFFFF"/>
          <w:lang w:val="el-GR"/>
        </w:rPr>
        <w:t xml:space="preserve"> </w:t>
      </w:r>
      <w:r w:rsidRPr="00AC41D3">
        <w:rPr>
          <w:color w:val="000000"/>
          <w:shd w:val="clear" w:color="auto" w:fill="FFFFFF"/>
          <w:lang w:val="el-GR"/>
        </w:rPr>
        <w:t>που εκδίδεται μετά το πέρας και</w:t>
      </w:r>
      <w:r w:rsidRPr="00BD65F6">
        <w:rPr>
          <w:color w:val="000000"/>
          <w:shd w:val="clear" w:color="auto" w:fill="FFFFFF"/>
          <w:lang w:val="el-GR"/>
        </w:rPr>
        <w:t xml:space="preserve"> </w:t>
      </w:r>
      <w:r w:rsidRPr="00AC41D3">
        <w:rPr>
          <w:color w:val="000000"/>
          <w:shd w:val="clear" w:color="auto" w:fill="FFFFFF"/>
          <w:lang w:val="el-GR"/>
        </w:rPr>
        <w:t>του τελευταίου σταδίου της διαδικασίας</w:t>
      </w:r>
      <w:r w:rsidRPr="00BD65F6">
        <w:rPr>
          <w:color w:val="000000"/>
          <w:shd w:val="clear" w:color="auto" w:fill="FFFFFF"/>
          <w:lang w:val="el-GR"/>
        </w:rPr>
        <w:t xml:space="preserve">. </w:t>
      </w:r>
      <w:r w:rsidRPr="004F5118">
        <w:rPr>
          <w:color w:val="000000"/>
          <w:shd w:val="clear" w:color="auto" w:fill="FFFFFF"/>
          <w:lang w:val="el-GR"/>
        </w:rPr>
        <w:t>Κατά της ανωτέρω απόφασης χωρεί προδικαστική προσφυγή ενώπιον</w:t>
      </w:r>
      <w:r>
        <w:rPr>
          <w:color w:val="000000"/>
          <w:shd w:val="clear" w:color="auto" w:fill="FFFFFF"/>
          <w:lang w:val="el-GR"/>
        </w:rPr>
        <w:t xml:space="preserve"> </w:t>
      </w:r>
      <w:r w:rsidRPr="004F5118">
        <w:rPr>
          <w:color w:val="000000"/>
          <w:shd w:val="clear" w:color="auto" w:fill="FFFFFF"/>
          <w:lang w:val="el-GR"/>
        </w:rPr>
        <w:t xml:space="preserve">της </w:t>
      </w:r>
      <w:r w:rsidRPr="00603221">
        <w:rPr>
          <w:lang w:val="el-GR"/>
        </w:rPr>
        <w:t>Ενιαίας Αρχής Δημοσίων Συμβάσεων</w:t>
      </w:r>
      <w:r>
        <w:rPr>
          <w:lang w:val="el-GR"/>
        </w:rPr>
        <w:t xml:space="preserve"> (</w:t>
      </w:r>
      <w:r w:rsidRPr="006B704A">
        <w:rPr>
          <w:lang w:val="el-GR"/>
        </w:rPr>
        <w:t>Ε.Α.ΔΗ.ΣΥ.)</w:t>
      </w:r>
      <w:r w:rsidR="00F54480">
        <w:rPr>
          <w:lang w:val="el-GR"/>
        </w:rPr>
        <w:t xml:space="preserve"> </w:t>
      </w:r>
      <w:r w:rsidRPr="004F5118">
        <w:rPr>
          <w:color w:val="000000"/>
          <w:shd w:val="clear" w:color="auto" w:fill="FFFFFF"/>
          <w:lang w:val="el-GR"/>
        </w:rPr>
        <w:t>σύμφωνα με όσα προβλέπονται στην παράγραφο 3.4 της παρούσας.</w:t>
      </w:r>
    </w:p>
    <w:p w14:paraId="4F3DE40D" w14:textId="77777777" w:rsidR="0084517C" w:rsidRPr="0084517C" w:rsidRDefault="0084517C" w:rsidP="00130942">
      <w:pPr>
        <w:textAlignment w:val="baseline"/>
        <w:rPr>
          <w:kern w:val="1"/>
          <w:lang w:val="el-GR" w:eastAsia="el-GR"/>
        </w:rPr>
      </w:pPr>
    </w:p>
    <w:p w14:paraId="1B988211" w14:textId="77777777" w:rsidR="008338F0" w:rsidRDefault="003355E7" w:rsidP="003A109E">
      <w:pPr>
        <w:pStyle w:val="2"/>
        <w:rPr>
          <w:rFonts w:cs="Tahoma"/>
          <w:lang w:val="el-GR"/>
        </w:rPr>
      </w:pPr>
      <w:bookmarkStart w:id="289" w:name="__RefHeading___Toc491950129"/>
      <w:bookmarkEnd w:id="289"/>
      <w:r w:rsidRPr="00603221">
        <w:rPr>
          <w:rFonts w:cs="Tahoma"/>
          <w:lang w:val="el-GR"/>
        </w:rPr>
        <w:tab/>
      </w:r>
      <w:bookmarkStart w:id="290" w:name="_Ref496542592"/>
      <w:bookmarkStart w:id="291" w:name="_Ref67613215"/>
      <w:bookmarkStart w:id="292" w:name="_Toc97194314"/>
      <w:bookmarkStart w:id="293" w:name="_Toc97194446"/>
      <w:bookmarkStart w:id="294" w:name="_Toc224213965"/>
      <w:r w:rsidRPr="00603221">
        <w:rPr>
          <w:rFonts w:cs="Tahoma"/>
          <w:lang w:val="el-GR"/>
        </w:rPr>
        <w:t xml:space="preserve">Πρόσκληση υποβολής </w:t>
      </w:r>
      <w:r w:rsidR="00BB3801" w:rsidRPr="00603221">
        <w:rPr>
          <w:rFonts w:cs="Tahoma"/>
          <w:lang w:val="el-GR"/>
        </w:rPr>
        <w:t>δικαιολογητικών προσωρινού αναδόχου</w:t>
      </w:r>
      <w:r w:rsidR="00E1337D" w:rsidRPr="00603221">
        <w:rPr>
          <w:rFonts w:cs="Tahoma"/>
          <w:lang w:val="el-GR"/>
        </w:rPr>
        <w:t xml:space="preserve"> </w:t>
      </w:r>
      <w:r w:rsidRPr="00603221">
        <w:rPr>
          <w:rFonts w:cs="Tahoma"/>
          <w:lang w:val="el-GR"/>
        </w:rPr>
        <w:t xml:space="preserve">- Δικαιολογητικά </w:t>
      </w:r>
      <w:bookmarkEnd w:id="290"/>
      <w:r w:rsidR="00BB3801" w:rsidRPr="00603221">
        <w:rPr>
          <w:rFonts w:cs="Tahoma"/>
          <w:lang w:val="el-GR"/>
        </w:rPr>
        <w:t>προσωρινού αναδόχου</w:t>
      </w:r>
      <w:bookmarkEnd w:id="291"/>
      <w:bookmarkEnd w:id="292"/>
      <w:bookmarkEnd w:id="293"/>
      <w:bookmarkEnd w:id="294"/>
      <w:r w:rsidR="00BB3801" w:rsidRPr="00603221">
        <w:rPr>
          <w:rFonts w:cs="Tahoma"/>
          <w:lang w:val="el-GR"/>
        </w:rPr>
        <w:t xml:space="preserve"> </w:t>
      </w:r>
    </w:p>
    <w:p w14:paraId="44C278E7" w14:textId="77777777" w:rsidR="00130942" w:rsidRDefault="00095840" w:rsidP="006119DB">
      <w:pPr>
        <w:rPr>
          <w:lang w:val="el-GR"/>
        </w:rPr>
      </w:pPr>
      <w:r w:rsidRPr="00EE0640">
        <w:rPr>
          <w:lang w:val="el-GR"/>
        </w:rPr>
        <w:t>Μετά την αξιολόγηση των προσφορών, η</w:t>
      </w:r>
      <w:r w:rsidRPr="00B07A1A">
        <w:rPr>
          <w:lang w:val="el-GR"/>
        </w:rPr>
        <w:t xml:space="preserve"> αναθέτουσα αρχή </w:t>
      </w:r>
      <w:r w:rsidR="00130942" w:rsidRPr="00CE73AA">
        <w:rPr>
          <w:lang w:val="el-GR" w:eastAsia="ar-SA"/>
        </w:rPr>
        <w:t>αποστέλλει σχετική ηλεκτρονική  πρόσκληση</w:t>
      </w:r>
      <w:r w:rsidR="00130942" w:rsidRPr="00B07A1A">
        <w:rPr>
          <w:lang w:val="el-GR"/>
        </w:rPr>
        <w:t xml:space="preserve"> </w:t>
      </w:r>
      <w:r w:rsidR="00130942">
        <w:rPr>
          <w:lang w:val="el-GR"/>
        </w:rPr>
        <w:t>σ</w:t>
      </w:r>
      <w:r w:rsidRPr="00B07A1A">
        <w:rPr>
          <w:lang w:val="el-GR"/>
        </w:rPr>
        <w:t xml:space="preserve">τον </w:t>
      </w:r>
      <w:r w:rsidRPr="00782EAD">
        <w:rPr>
          <w:lang w:val="el-GR"/>
        </w:rPr>
        <w:t xml:space="preserve">προσφέροντα, στον οποίο πρόκειται να γίνει η κατακύρωση («προσωρινό ανάδοχο»), </w:t>
      </w:r>
      <w:r w:rsidR="00130942" w:rsidRPr="00CE73AA">
        <w:rPr>
          <w:lang w:val="el-GR" w:eastAsia="ar-SA"/>
        </w:rPr>
        <w:t>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w:t>
      </w:r>
    </w:p>
    <w:p w14:paraId="73A50EA1" w14:textId="054A3339" w:rsidR="00084419" w:rsidRPr="00CE73AA" w:rsidRDefault="00084419" w:rsidP="00084419">
      <w:pPr>
        <w:rPr>
          <w:color w:val="000000"/>
          <w:lang w:val="el-GR" w:eastAsia="ar-SA"/>
        </w:rPr>
      </w:pPr>
      <w:r w:rsidRPr="00CE73AA">
        <w:rPr>
          <w:color w:val="000000"/>
          <w:lang w:val="el-GR" w:eastAsia="ar-SA"/>
        </w:rPr>
        <w:t xml:space="preserve">Ειδικότερα, το σύνολο των στοιχείων και δικαιολογητικών της ως άνω παραγράφου αποστέλλονται από </w:t>
      </w:r>
      <w:r w:rsidR="004A3C23" w:rsidRPr="004A3C23">
        <w:rPr>
          <w:color w:val="000000"/>
          <w:lang w:val="el-GR" w:eastAsia="ar-SA"/>
        </w:rPr>
        <w:t xml:space="preserve">τον προσωρινό ανάδοχο </w:t>
      </w:r>
      <w:r w:rsidRPr="00CE73AA">
        <w:rPr>
          <w:color w:val="000000"/>
          <w:lang w:val="el-GR" w:eastAsia="ar-SA"/>
        </w:rPr>
        <w:t xml:space="preserve">σε μορφή ηλεκτρονικών αρχείων με </w:t>
      </w:r>
      <w:proofErr w:type="spellStart"/>
      <w:r w:rsidRPr="00CE73AA">
        <w:rPr>
          <w:color w:val="000000"/>
          <w:lang w:val="el-GR" w:eastAsia="ar-SA"/>
        </w:rPr>
        <w:t>μορφότυπο</w:t>
      </w:r>
      <w:proofErr w:type="spellEnd"/>
      <w:r w:rsidRPr="00CE73AA">
        <w:rPr>
          <w:color w:val="000000"/>
          <w:lang w:val="el-GR" w:eastAsia="ar-SA"/>
        </w:rPr>
        <w:t xml:space="preserve"> PDF, σύμφωνα με τα ειδικώς οριζόμενα στην παράγραφο 2.4.2.5 της παρούσας.</w:t>
      </w:r>
    </w:p>
    <w:p w14:paraId="1E2F3917" w14:textId="77777777" w:rsidR="00084419" w:rsidRPr="00CE73AA" w:rsidRDefault="00084419" w:rsidP="00084419">
      <w:pPr>
        <w:rPr>
          <w:strike/>
          <w:lang w:val="el-GR" w:eastAsia="ar-SA"/>
        </w:rPr>
      </w:pPr>
      <w:r w:rsidRPr="00911940">
        <w:rPr>
          <w:lang w:val="el-GR" w:eastAsia="ar-SA"/>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Pr="00911940">
        <w:rPr>
          <w:color w:val="000000"/>
          <w:lang w:val="el-GR" w:eastAsia="ar-SA"/>
        </w:rPr>
        <w:t>, σύμφωνα με τα προβλεπόμενα στις διατάξεις της ως άνω παραγράφου 2.4.2.5</w:t>
      </w:r>
      <w:r w:rsidRPr="00911940">
        <w:rPr>
          <w:lang w:val="el-GR" w:eastAsia="ar-SA"/>
        </w:rPr>
        <w:t>.</w:t>
      </w:r>
      <w:r w:rsidRPr="00CE73AA">
        <w:rPr>
          <w:lang w:val="el-GR" w:eastAsia="ar-SA"/>
        </w:rPr>
        <w:t xml:space="preserve"> </w:t>
      </w:r>
    </w:p>
    <w:p w14:paraId="14ADF1E9" w14:textId="77777777" w:rsidR="00294393" w:rsidRPr="00CE73AA" w:rsidRDefault="00294393" w:rsidP="00294393">
      <w:pPr>
        <w:rPr>
          <w:lang w:val="el-GR" w:eastAsia="ar-SA"/>
        </w:rPr>
      </w:pPr>
      <w:r w:rsidRPr="00CE73AA">
        <w:rPr>
          <w:lang w:val="el-GR" w:eastAsia="ar-SA"/>
        </w:rPr>
        <w:t xml:space="preserve">Αν δεν προσκομισθούν τα παραπάνω δικαιολογητικά ή υπάρχουν ελλείψεις σε αυτά που </w:t>
      </w:r>
      <w:proofErr w:type="spellStart"/>
      <w:r w:rsidRPr="00CE73AA">
        <w:rPr>
          <w:lang w:val="el-GR" w:eastAsia="ar-SA"/>
        </w:rPr>
        <w:t>υπoβλήθηκαν</w:t>
      </w:r>
      <w:proofErr w:type="spellEnd"/>
      <w:r w:rsidRPr="00CE73AA">
        <w:rPr>
          <w:lang w:val="el-GR" w:eastAsia="ar-SA"/>
        </w:rPr>
        <w:t>,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w:t>
      </w:r>
      <w:r>
        <w:rPr>
          <w:lang w:val="el-GR" w:eastAsia="ar-SA"/>
        </w:rPr>
        <w:t>,</w:t>
      </w:r>
      <w:r w:rsidRPr="00CE73AA">
        <w:rPr>
          <w:lang w:val="el-GR" w:eastAsia="ar-SA"/>
        </w:rPr>
        <w:t xml:space="preserve"> με την έννοια του άρθρου 102 του ν. 4412/2016, εντός δέκα (10) ημερών από την κοινοποίηση της σχετικής πρόσκλησης σε αυτόν.</w:t>
      </w:r>
    </w:p>
    <w:p w14:paraId="70264737" w14:textId="3D498619" w:rsidR="00294393" w:rsidRPr="00CE73AA" w:rsidRDefault="00294393" w:rsidP="00294393">
      <w:pPr>
        <w:rPr>
          <w:lang w:val="el-GR" w:eastAsia="ar-SA"/>
        </w:rPr>
      </w:pPr>
      <w:r w:rsidRPr="00CE73AA">
        <w:rPr>
          <w:lang w:val="el-GR" w:eastAsia="ar-SA"/>
        </w:rPr>
        <w:t>Ο προσωρινός ανάδοχος δύναται να υποβάλει</w:t>
      </w:r>
      <w:r w:rsidR="004A3C23">
        <w:rPr>
          <w:lang w:val="el-GR" w:eastAsia="ar-SA"/>
        </w:rPr>
        <w:t xml:space="preserve"> προς την αναθέτουσα αρχή</w:t>
      </w:r>
      <w:r w:rsidRPr="00CE73AA">
        <w:rPr>
          <w:lang w:val="el-GR" w:eastAsia="ar-SA"/>
        </w:rPr>
        <w:t>, μέσω της λειτουργικότητας της «Επικοινωνίας» του ηλεκτρονικού διαγωνισμού στο ΕΣΗΔΗΣ</w:t>
      </w:r>
      <w:r w:rsidR="004A3C23" w:rsidRPr="004A3C23">
        <w:rPr>
          <w:lang w:val="el-GR" w:eastAsia="ar-SA"/>
        </w:rPr>
        <w:t xml:space="preserve"> </w:t>
      </w:r>
      <w:r w:rsidR="004A3C23" w:rsidRPr="00CE73AA">
        <w:rPr>
          <w:lang w:val="el-GR" w:eastAsia="ar-SA"/>
        </w:rPr>
        <w:t>αίτημα</w:t>
      </w:r>
      <w:r w:rsidRPr="00CE73AA">
        <w:rPr>
          <w:lang w:val="el-GR" w:eastAsia="ar-SA"/>
        </w:rPr>
        <w:t xml:space="preserve">, προς την αναθέτουσα αρχή, για παράταση της ως άνω προθεσμίας, συνοδευόμενο από αποδεικτικά έγγραφα </w:t>
      </w:r>
      <w:r w:rsidRPr="00CE73AA">
        <w:rPr>
          <w:lang w:val="el-GR" w:eastAsia="ar-SA"/>
        </w:rPr>
        <w:lastRenderedPageBreak/>
        <w:t xml:space="preserve">περί αίτησης χορήγησης δικαιολογητικών προσωρινού αναδόχου. Στην περίπτωση αυτή η αναθέτουσα αρχή παρατείνει την προθεσμία υποβολής </w:t>
      </w:r>
      <w:r w:rsidR="004A3C23">
        <w:rPr>
          <w:lang w:val="el-GR" w:eastAsia="ar-SA"/>
        </w:rPr>
        <w:t>τους</w:t>
      </w:r>
      <w:r w:rsidRPr="00CE73AA">
        <w:rPr>
          <w:lang w:val="el-GR" w:eastAsia="ar-SA"/>
        </w:rPr>
        <w:t>, για όσο χρόνο απαιτηθεί για τη χορήγησή τους από τις αρμόδιες δημόσιες αρχές</w:t>
      </w:r>
      <w:r w:rsidRPr="00911940">
        <w:rPr>
          <w:lang w:val="el-GR" w:eastAsia="ar-SA"/>
        </w:rPr>
        <w:t xml:space="preserve">.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w:t>
      </w:r>
      <w:r w:rsidR="004A3C23">
        <w:rPr>
          <w:lang w:val="el-GR" w:eastAsia="ar-SA"/>
        </w:rPr>
        <w:t>όπ</w:t>
      </w:r>
      <w:r w:rsidRPr="00911940">
        <w:rPr>
          <w:lang w:val="el-GR" w:eastAsia="ar-SA"/>
        </w:rPr>
        <w:t>ως προβλέπεται</w:t>
      </w:r>
      <w:r w:rsidR="004A3C23" w:rsidRPr="004A3C23">
        <w:rPr>
          <w:lang w:val="el-GR" w:eastAsia="ar-SA"/>
        </w:rPr>
        <w:t xml:space="preserve"> </w:t>
      </w:r>
      <w:r w:rsidR="004A3C23" w:rsidRPr="00911940">
        <w:rPr>
          <w:lang w:val="el-GR" w:eastAsia="ar-SA"/>
        </w:rPr>
        <w:t>ανωτέρω</w:t>
      </w:r>
      <w:r w:rsidRPr="00911940">
        <w:rPr>
          <w:lang w:val="el-GR" w:eastAsia="ar-SA"/>
        </w:rPr>
        <w:t>.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w:t>
      </w:r>
      <w:r w:rsidRPr="00CE73AA">
        <w:rPr>
          <w:lang w:val="el-GR" w:eastAsia="ar-SA"/>
        </w:rPr>
        <w:t xml:space="preserve"> ή αιτήσεων συμμετοχής και πριν από το στάδιο κατακύρωσης, </w:t>
      </w:r>
      <w:proofErr w:type="spellStart"/>
      <w:r w:rsidRPr="00CE73AA">
        <w:rPr>
          <w:lang w:val="el-GR" w:eastAsia="ar-SA"/>
        </w:rPr>
        <w:t>κατ</w:t>
      </w:r>
      <w:proofErr w:type="spellEnd"/>
      <w:r w:rsidRPr="00CE73AA">
        <w:rPr>
          <w:lang w:val="el-GR" w:eastAsia="ar-SA"/>
        </w:rPr>
        <w:t>΄ εφαρμογή της διάταξης του πρώτου εδαφίου της παρ. 5 του άρθρου 79  του ν. 4412/2016, τηρουμένων των αρχών της ίσης μεταχείρισης και της διαφάνειας.</w:t>
      </w:r>
    </w:p>
    <w:p w14:paraId="07870571" w14:textId="77777777" w:rsidR="00294393" w:rsidRPr="00CE73AA" w:rsidRDefault="00294393" w:rsidP="00294393">
      <w:pPr>
        <w:rPr>
          <w:lang w:val="el-GR" w:eastAsia="ar-SA"/>
        </w:rPr>
      </w:pPr>
      <w:r w:rsidRPr="00CE73AA">
        <w:rPr>
          <w:lang w:val="el-GR" w:eastAsia="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1E86849" w14:textId="77777777" w:rsidR="00DD0F6F" w:rsidRPr="00CE73AA" w:rsidRDefault="00DD0F6F" w:rsidP="00DD0F6F">
      <w:pPr>
        <w:rPr>
          <w:lang w:val="el-GR" w:eastAsia="ar-SA"/>
        </w:rPr>
      </w:pPr>
      <w:r w:rsidRPr="00CE73AA">
        <w:rPr>
          <w:lang w:val="el-GR"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2BF5A71E" w14:textId="77777777" w:rsidR="00DD0F6F" w:rsidRPr="00CE73AA" w:rsidRDefault="00DD0F6F" w:rsidP="00DD0F6F">
      <w:pPr>
        <w:rPr>
          <w:lang w:val="el-GR" w:eastAsia="ar-SA"/>
        </w:rPr>
      </w:pPr>
      <w:proofErr w:type="spellStart"/>
      <w:r w:rsidRPr="00CE73AA">
        <w:rPr>
          <w:lang w:val="el-GR" w:eastAsia="ar-SA"/>
        </w:rPr>
        <w:t>ii</w:t>
      </w:r>
      <w:proofErr w:type="spellEnd"/>
      <w:r w:rsidRPr="00CE73AA">
        <w:rPr>
          <w:lang w:val="el-GR" w:eastAsia="ar-SA"/>
        </w:rPr>
        <w:t xml:space="preserve">)  δεν υποβληθούν στο προκαθορισμένο χρονικό διάστημα τα απαιτούμενα πρωτότυπα ή αντίγραφα των παραπάνω δικαιολογητικών, ή </w:t>
      </w:r>
    </w:p>
    <w:p w14:paraId="0A18E146" w14:textId="77777777" w:rsidR="00DD0F6F" w:rsidRPr="00CE73AA" w:rsidRDefault="00DD0F6F" w:rsidP="00DD0F6F">
      <w:pPr>
        <w:rPr>
          <w:lang w:val="el-GR" w:eastAsia="ar-SA"/>
        </w:rPr>
      </w:pPr>
      <w:proofErr w:type="spellStart"/>
      <w:r w:rsidRPr="00CE73AA">
        <w:rPr>
          <w:lang w:val="el-GR" w:eastAsia="ar-SA"/>
        </w:rPr>
        <w:t>iii</w:t>
      </w:r>
      <w:proofErr w:type="spellEnd"/>
      <w:r w:rsidRPr="00CE73AA">
        <w:rPr>
          <w:lang w:val="el-GR" w:eastAsia="ar-SA"/>
        </w:rPr>
        <w:t xml:space="preserve">)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14:paraId="7786F6D2" w14:textId="444DA17D" w:rsidR="00DD0F6F" w:rsidRPr="00CE73AA" w:rsidRDefault="00DD0F6F" w:rsidP="00DD0F6F">
      <w:pPr>
        <w:rPr>
          <w:lang w:val="el-GR" w:eastAsia="ar-SA"/>
        </w:rPr>
      </w:pPr>
      <w:r w:rsidRPr="00CE73AA">
        <w:rPr>
          <w:lang w:val="el-GR"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CE73AA">
        <w:rPr>
          <w:i/>
          <w:color w:val="5B9BD5"/>
          <w:lang w:val="el-GR" w:eastAsia="el-GR"/>
        </w:rPr>
        <w:t xml:space="preserve"> </w:t>
      </w:r>
      <w:r w:rsidRPr="00CE73AA">
        <w:rPr>
          <w:lang w:val="el-GR" w:eastAsia="ar-SA"/>
        </w:rPr>
        <w:t xml:space="preserve">το Ευρωπαϊκό Ενιαίο Έγγραφο Σύμβασης (ΕΕΕΣ) ότι πληροί,  οι οποίες μεταβολές </w:t>
      </w:r>
      <w:r w:rsidR="004A3C23">
        <w:rPr>
          <w:lang w:val="el-GR" w:eastAsia="ar-SA"/>
        </w:rPr>
        <w:t xml:space="preserve">είτε </w:t>
      </w:r>
      <w:r w:rsidRPr="00CE73AA">
        <w:rPr>
          <w:lang w:val="el-GR" w:eastAsia="ar-SA"/>
        </w:rPr>
        <w:t xml:space="preserve">επήλθαν </w:t>
      </w:r>
      <w:r w:rsidR="004A3C23">
        <w:rPr>
          <w:lang w:val="el-GR" w:eastAsia="ar-SA"/>
        </w:rPr>
        <w:t>είτε</w:t>
      </w:r>
      <w:r w:rsidRPr="00CE73AA">
        <w:rPr>
          <w:lang w:val="el-GR" w:eastAsia="ar-SA"/>
        </w:rPr>
        <w:t xml:space="preserve"> έλαβε γνώση </w:t>
      </w:r>
      <w:r w:rsidR="004A3C23">
        <w:rPr>
          <w:lang w:val="el-GR" w:eastAsia="ar-SA"/>
        </w:rPr>
        <w:t xml:space="preserve">αυτών </w:t>
      </w:r>
      <w:r w:rsidRPr="00CE73AA">
        <w:rPr>
          <w:lang w:val="el-GR" w:eastAsia="ar-SA"/>
        </w:rPr>
        <w:t>μετά τη δήλωση και μέχρι την ημέρα της σύναψης της σύμβασης (</w:t>
      </w:r>
      <w:proofErr w:type="spellStart"/>
      <w:r w:rsidRPr="00CE73AA">
        <w:rPr>
          <w:lang w:val="el-GR" w:eastAsia="ar-SA"/>
        </w:rPr>
        <w:t>οψιγενείς</w:t>
      </w:r>
      <w:proofErr w:type="spellEnd"/>
      <w:r w:rsidRPr="00CE73AA">
        <w:rPr>
          <w:lang w:val="el-GR" w:eastAsia="ar-SA"/>
        </w:rPr>
        <w:t xml:space="preserve"> μεταβολές), δεν καταπίπτει υπέρ της Αναθέτουσας Αρχής η εγγύηση συμμετοχής του. </w:t>
      </w:r>
    </w:p>
    <w:p w14:paraId="0FB7BF91" w14:textId="640A86BA" w:rsidR="00DD0F6F" w:rsidRPr="00CE73AA" w:rsidRDefault="00DD0F6F" w:rsidP="00DD0F6F">
      <w:pPr>
        <w:rPr>
          <w:lang w:val="el-GR" w:eastAsia="ar-SA"/>
        </w:rPr>
      </w:pPr>
      <w:r w:rsidRPr="00CE73AA">
        <w:rPr>
          <w:lang w:val="el-GR" w:eastAsia="ar-SA"/>
        </w:rPr>
        <w:t xml:space="preserve">Αν κανένας από τους προσφέροντες δεν υποβάλλει αληθή ή ακριβή δήλωση </w:t>
      </w:r>
      <w:r w:rsidRPr="00CE73AA">
        <w:rPr>
          <w:b/>
          <w:lang w:val="el-GR" w:eastAsia="ar-SA"/>
        </w:rPr>
        <w:t>ή</w:t>
      </w:r>
      <w:r w:rsidRPr="00CE73AA">
        <w:rPr>
          <w:lang w:val="el-GR" w:eastAsia="ar-SA"/>
        </w:rPr>
        <w:t xml:space="preserve"> δεν προσκομίσει ένα ή περισσότερα από τα απαιτούμενα έγγραφα και δικαιολογητικά </w:t>
      </w:r>
      <w:r w:rsidRPr="00CE73AA">
        <w:rPr>
          <w:b/>
          <w:lang w:val="el-GR" w:eastAsia="ar-SA"/>
        </w:rPr>
        <w:t>ή</w:t>
      </w:r>
      <w:r w:rsidRPr="00CE73AA">
        <w:rPr>
          <w:lang w:val="el-GR" w:eastAsia="ar-SA"/>
        </w:rP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w:t>
      </w:r>
      <w:r w:rsidR="006C1EA9">
        <w:rPr>
          <w:lang w:val="el-GR" w:eastAsia="ar-SA"/>
        </w:rPr>
        <w:t xml:space="preserve"> </w:t>
      </w:r>
      <w:r w:rsidRPr="00CE73AA">
        <w:rPr>
          <w:lang w:val="el-GR" w:eastAsia="ar-SA"/>
        </w:rPr>
        <w:t xml:space="preserve">2.2.8 της παρούσας διακήρυξης, η διαδικασία ματαιώνεται. </w:t>
      </w:r>
    </w:p>
    <w:p w14:paraId="173CD919" w14:textId="77777777" w:rsidR="00DD0F6F" w:rsidRDefault="00DD0F6F" w:rsidP="00DD0F6F">
      <w:pPr>
        <w:rPr>
          <w:lang w:val="el-GR" w:eastAsia="ar-SA"/>
        </w:rPr>
      </w:pPr>
      <w:r w:rsidRPr="00CE73AA">
        <w:rPr>
          <w:lang w:val="el-GR" w:eastAsia="ar-SA"/>
        </w:rPr>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w:t>
      </w:r>
      <w:r>
        <w:rPr>
          <w:lang w:val="el-GR" w:eastAsia="ar-SA"/>
        </w:rPr>
        <w:t xml:space="preserve"> </w:t>
      </w:r>
      <w:r w:rsidRPr="00CE73AA">
        <w:rPr>
          <w:lang w:val="el-GR" w:eastAsia="ar-SA"/>
        </w:rPr>
        <w:t xml:space="preserve">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733F67E7" w14:textId="77777777" w:rsidR="00095840" w:rsidRPr="00B07864" w:rsidRDefault="00095840" w:rsidP="00095840">
      <w:pPr>
        <w:rPr>
          <w:lang w:val="el-GR" w:eastAsia="ar-SA"/>
        </w:rPr>
      </w:pPr>
      <w:r w:rsidRPr="00B07864">
        <w:rPr>
          <w:lang w:val="el-GR" w:eastAsia="ar-SA"/>
        </w:rPr>
        <w:t>Τα αποτελέσματα του ελέγχου των παραπάνω δικαιολογητικών και της εισήγησης της Επιτροπής επικυρώνονται με την απόφαση κατακύρωσης.</w:t>
      </w:r>
    </w:p>
    <w:p w14:paraId="301AEDCD" w14:textId="5945D057" w:rsidR="006119DB" w:rsidRDefault="00F005B4" w:rsidP="007C06E9">
      <w:pPr>
        <w:textAlignment w:val="baseline"/>
        <w:rPr>
          <w:rFonts w:ascii="Calibri" w:eastAsiaTheme="minorHAnsi" w:hAnsi="Calibri"/>
          <w:color w:val="000000"/>
          <w:shd w:val="clear" w:color="auto" w:fill="FFFFFF"/>
          <w:lang w:val="el-GR" w:eastAsia="en-US"/>
        </w:rPr>
      </w:pPr>
      <w:r w:rsidRPr="00841073">
        <w:rPr>
          <w:rFonts w:eastAsiaTheme="minorHAnsi"/>
          <w:color w:val="000000"/>
          <w:shd w:val="clear" w:color="auto" w:fill="FFFFFF"/>
          <w:lang w:val="el-GR" w:eastAsia="en-US"/>
        </w:rPr>
        <w:t>Σε κάθε περίπτωση,</w:t>
      </w:r>
      <w:r w:rsidRPr="005C13A7">
        <w:rPr>
          <w:color w:val="000000"/>
          <w:shd w:val="clear" w:color="auto" w:fill="FFFFFF"/>
          <w:lang w:val="el-GR"/>
        </w:rPr>
        <w:t xml:space="preserve"> </w:t>
      </w:r>
      <w:r w:rsidRPr="00841073">
        <w:rPr>
          <w:rFonts w:eastAsiaTheme="minorHAnsi"/>
          <w:color w:val="000000"/>
          <w:shd w:val="clear" w:color="auto" w:fill="FFFFFF"/>
          <w:lang w:val="el-GR" w:eastAsia="en-US"/>
        </w:rPr>
        <w:t>όταν εξ αρχής έχει υποβληθεί μία προσφορά,</w:t>
      </w:r>
      <w:r w:rsidRPr="005C13A7">
        <w:rPr>
          <w:color w:val="000000"/>
          <w:shd w:val="clear" w:color="auto" w:fill="FFFFFF"/>
          <w:lang w:val="el-GR"/>
        </w:rPr>
        <w:t xml:space="preserve"> τα </w:t>
      </w:r>
      <w:r w:rsidRPr="00841073">
        <w:rPr>
          <w:rFonts w:eastAsiaTheme="minorHAnsi"/>
          <w:color w:val="000000"/>
          <w:shd w:val="clear" w:color="auto" w:fill="FFFFFF"/>
          <w:lang w:val="el-GR" w:eastAsia="en-US"/>
        </w:rPr>
        <w:t>αποτελέσματα όλων των σταδίων</w:t>
      </w:r>
      <w:r w:rsidRPr="005C13A7">
        <w:rPr>
          <w:color w:val="000000"/>
          <w:shd w:val="clear" w:color="auto" w:fill="FFFFFF"/>
          <w:lang w:val="el-GR"/>
        </w:rPr>
        <w:t xml:space="preserve"> της διαδικασίας ανάθεσης</w:t>
      </w:r>
      <w:r w:rsidRPr="00841073">
        <w:rPr>
          <w:rFonts w:eastAsiaTheme="minorHAnsi"/>
          <w:color w:val="000000"/>
          <w:shd w:val="clear" w:color="auto" w:fill="FFFFFF"/>
          <w:lang w:val="el-GR" w:eastAsia="en-US"/>
        </w:rPr>
        <w:t>, ήτοι Δικαιολογητικών Συμμετοχής, Τεχνικής Προσφοράς και Οικονομικής Προσφοράς</w:t>
      </w:r>
      <w:r w:rsidRPr="005C13A7">
        <w:rPr>
          <w:color w:val="000000"/>
          <w:shd w:val="clear" w:color="auto" w:fill="FFFFFF"/>
          <w:lang w:val="el-GR"/>
        </w:rPr>
        <w:t xml:space="preserve">, επικυρώνονται με την απόφαση κατακύρωσης του άρθρου 105 του ν. 4412/2016, σύμφωνα με την παράγραφο </w:t>
      </w:r>
      <w:r>
        <w:rPr>
          <w:color w:val="000000"/>
          <w:shd w:val="clear" w:color="auto" w:fill="FFFFFF"/>
          <w:lang w:val="el-GR"/>
        </w:rPr>
        <w:t xml:space="preserve">3.3 </w:t>
      </w:r>
      <w:r w:rsidRPr="005C13A7">
        <w:rPr>
          <w:color w:val="000000"/>
          <w:shd w:val="clear" w:color="auto" w:fill="FFFFFF"/>
          <w:lang w:val="el-GR"/>
        </w:rPr>
        <w:t xml:space="preserve">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00602A33" w:rsidRPr="006B704A">
        <w:rPr>
          <w:lang w:val="el-GR"/>
        </w:rPr>
        <w:t>Ε.Α.ΔΗ.ΣΥ.</w:t>
      </w:r>
      <w:r w:rsidR="009354F1">
        <w:rPr>
          <w:lang w:val="el-GR"/>
        </w:rPr>
        <w:t xml:space="preserve"> </w:t>
      </w:r>
      <w:r w:rsidRPr="005C13A7">
        <w:rPr>
          <w:color w:val="000000"/>
          <w:shd w:val="clear" w:color="auto" w:fill="FFFFFF"/>
          <w:lang w:val="el-GR"/>
        </w:rPr>
        <w:t>σύμφωνα με όσα προβλέπονται στην παράγραφο 3.4 της παρούσας</w:t>
      </w:r>
      <w:r w:rsidRPr="00841073">
        <w:rPr>
          <w:rFonts w:ascii="Calibri" w:eastAsiaTheme="minorHAnsi" w:hAnsi="Calibri"/>
          <w:color w:val="000000"/>
          <w:shd w:val="clear" w:color="auto" w:fill="FFFFFF"/>
          <w:lang w:val="el-GR" w:eastAsia="en-US"/>
        </w:rPr>
        <w:t>.</w:t>
      </w:r>
    </w:p>
    <w:p w14:paraId="7FB9513E" w14:textId="403A3CAB" w:rsidR="009F5AC5" w:rsidRPr="00F9451A" w:rsidRDefault="009F5AC5" w:rsidP="007C06E9">
      <w:pPr>
        <w:textAlignment w:val="baseline"/>
        <w:rPr>
          <w:rFonts w:eastAsiaTheme="minorHAnsi"/>
          <w:color w:val="000000"/>
          <w:shd w:val="clear" w:color="auto" w:fill="FFFFFF"/>
          <w:lang w:val="el-GR" w:eastAsia="en-US"/>
        </w:rPr>
      </w:pPr>
      <w:r w:rsidRPr="00F9451A">
        <w:rPr>
          <w:rFonts w:eastAsiaTheme="minorHAnsi"/>
          <w:color w:val="000000"/>
          <w:shd w:val="clear" w:color="auto" w:fill="FFFFFF"/>
          <w:lang w:val="el-GR" w:eastAsia="en-US"/>
        </w:rPr>
        <w:lastRenderedPageBreak/>
        <w:t>Ο προσωρινός ανάδοχος υποβάλλει τα παραπάνω έγγραφα στον αντίστοιχο (</w:t>
      </w:r>
      <w:proofErr w:type="spellStart"/>
      <w:r w:rsidRPr="00F9451A">
        <w:rPr>
          <w:rFonts w:eastAsiaTheme="minorHAnsi"/>
          <w:color w:val="000000"/>
          <w:shd w:val="clear" w:color="auto" w:fill="FFFFFF"/>
          <w:lang w:val="el-GR" w:eastAsia="en-US"/>
        </w:rPr>
        <w:t>υπο</w:t>
      </w:r>
      <w:proofErr w:type="spellEnd"/>
      <w:r w:rsidRPr="00F9451A">
        <w:rPr>
          <w:rFonts w:eastAsiaTheme="minorHAnsi"/>
          <w:color w:val="000000"/>
          <w:shd w:val="clear" w:color="auto" w:fill="FFFFFF"/>
          <w:lang w:val="el-GR" w:eastAsia="en-US"/>
        </w:rPr>
        <w:t>)φάκελο της ηλεκτρονικής περιοχής της προσφοράς του</w:t>
      </w:r>
      <w:r w:rsidR="001F3FF4" w:rsidRPr="00F9451A">
        <w:rPr>
          <w:rFonts w:eastAsiaTheme="minorHAnsi"/>
          <w:color w:val="000000"/>
          <w:shd w:val="clear" w:color="auto" w:fill="FFFFFF"/>
          <w:lang w:val="el-GR" w:eastAsia="en-US"/>
        </w:rPr>
        <w:t xml:space="preserve">. </w:t>
      </w:r>
    </w:p>
    <w:p w14:paraId="1421ADF0" w14:textId="77777777" w:rsidR="008338F0" w:rsidRDefault="003355E7" w:rsidP="003A109E">
      <w:pPr>
        <w:pStyle w:val="2"/>
        <w:rPr>
          <w:rFonts w:cs="Tahoma"/>
          <w:lang w:val="el-GR"/>
        </w:rPr>
      </w:pPr>
      <w:bookmarkStart w:id="295" w:name="_Toc74566895"/>
      <w:bookmarkStart w:id="296" w:name="_Toc74566896"/>
      <w:bookmarkStart w:id="297" w:name="_Toc74566897"/>
      <w:bookmarkStart w:id="298" w:name="_Toc74566898"/>
      <w:bookmarkStart w:id="299" w:name="_Toc74566899"/>
      <w:bookmarkStart w:id="300" w:name="_Toc74566900"/>
      <w:bookmarkStart w:id="301" w:name="_Toc74566901"/>
      <w:bookmarkStart w:id="302" w:name="_Toc74566902"/>
      <w:bookmarkStart w:id="303" w:name="_Toc74566903"/>
      <w:bookmarkStart w:id="304" w:name="_Toc74566904"/>
      <w:bookmarkStart w:id="305" w:name="_Toc74566905"/>
      <w:bookmarkStart w:id="306" w:name="_Toc74566906"/>
      <w:bookmarkStart w:id="307" w:name="_Toc74566907"/>
      <w:bookmarkStart w:id="308" w:name="_Toc74566908"/>
      <w:bookmarkStart w:id="309" w:name="_Toc74566909"/>
      <w:bookmarkStart w:id="310" w:name="_Toc74566910"/>
      <w:bookmarkStart w:id="311" w:name="_Toc74566911"/>
      <w:bookmarkStart w:id="312" w:name="_Toc74566912"/>
      <w:bookmarkStart w:id="313" w:name="_Toc74566913"/>
      <w:bookmarkStart w:id="314" w:name="_Toc7456691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603221">
        <w:rPr>
          <w:rFonts w:cs="Tahoma"/>
          <w:lang w:val="el-GR"/>
        </w:rPr>
        <w:tab/>
      </w:r>
      <w:bookmarkStart w:id="315" w:name="_Toc97194315"/>
      <w:bookmarkStart w:id="316" w:name="_Toc97194447"/>
      <w:bookmarkStart w:id="317" w:name="_Ref113958813"/>
      <w:bookmarkStart w:id="318" w:name="_Ref113958825"/>
      <w:bookmarkStart w:id="319" w:name="_Ref113958826"/>
      <w:bookmarkStart w:id="320" w:name="_Toc224213966"/>
      <w:r w:rsidRPr="00603221">
        <w:rPr>
          <w:rFonts w:cs="Tahoma"/>
          <w:lang w:val="el-GR"/>
        </w:rPr>
        <w:t>Κατακύρωση - σύναψη σύμβασης</w:t>
      </w:r>
      <w:bookmarkEnd w:id="315"/>
      <w:bookmarkEnd w:id="316"/>
      <w:bookmarkEnd w:id="317"/>
      <w:bookmarkEnd w:id="318"/>
      <w:bookmarkEnd w:id="319"/>
      <w:bookmarkEnd w:id="320"/>
      <w:r w:rsidRPr="00603221">
        <w:rPr>
          <w:rFonts w:cs="Tahoma"/>
          <w:lang w:val="el-GR"/>
        </w:rPr>
        <w:t xml:space="preserve"> </w:t>
      </w:r>
    </w:p>
    <w:p w14:paraId="00FD523B" w14:textId="77777777" w:rsidR="005B1D5A" w:rsidRPr="00CE73AA" w:rsidRDefault="00035295" w:rsidP="005B1D5A">
      <w:pPr>
        <w:rPr>
          <w:lang w:val="el-GR" w:eastAsia="ar-SA"/>
        </w:rPr>
      </w:pPr>
      <w:r>
        <w:rPr>
          <w:lang w:val="el-GR" w:eastAsia="ar-SA"/>
        </w:rPr>
        <w:t xml:space="preserve">3.3.1 </w:t>
      </w:r>
      <w:r w:rsidR="005B1D5A" w:rsidRPr="00CE73AA">
        <w:rPr>
          <w:lang w:val="el-GR" w:eastAsia="ar-SA"/>
        </w:rPr>
        <w:t xml:space="preserve">Τα αποτελέσματα του ελέγχου των παραπάνω δικαιολογητικών </w:t>
      </w:r>
      <w:r w:rsidR="005B1D5A" w:rsidRPr="00EB0F65">
        <w:rPr>
          <w:lang w:val="el-GR" w:eastAsia="ar-SA"/>
        </w:rPr>
        <w:t xml:space="preserve">κατακύρωσης </w:t>
      </w:r>
      <w:r w:rsidR="005B1D5A" w:rsidRPr="00CE73AA">
        <w:rPr>
          <w:lang w:val="el-GR" w:eastAsia="ar-SA"/>
        </w:rPr>
        <w:t xml:space="preserve">και της εισήγησης της Επιτροπής </w:t>
      </w:r>
      <w:r w:rsidR="005B1D5A">
        <w:rPr>
          <w:lang w:val="el-GR" w:eastAsia="ar-SA"/>
        </w:rPr>
        <w:t xml:space="preserve">Διαγωνισμού </w:t>
      </w:r>
      <w:r w:rsidR="005B1D5A" w:rsidRPr="00CE73AA">
        <w:rPr>
          <w:lang w:val="el-GR" w:eastAsia="ar-SA"/>
        </w:rPr>
        <w:t>επικυρώνονται με την απόφαση κατακύρωσης, στην οποία ενσωματώνεται η απόφαση έγκρισης του πρακτικού κατάταξης των προσφερόντων</w:t>
      </w:r>
      <w:r w:rsidR="005B1D5A">
        <w:rPr>
          <w:lang w:val="el-GR" w:eastAsia="ar-SA"/>
        </w:rPr>
        <w:t xml:space="preserve"> και ανάδειξης προσωρινού αναδόχου</w:t>
      </w:r>
      <w:r w:rsidR="005B1D5A" w:rsidRPr="00CE73AA">
        <w:rPr>
          <w:lang w:val="el-GR" w:eastAsia="ar-SA"/>
        </w:rPr>
        <w:t>, σε συνέχεια της αξιολόγησης των οικονομικών προσφορών τους.</w:t>
      </w:r>
    </w:p>
    <w:p w14:paraId="11484960" w14:textId="3016717F" w:rsidR="005B1D5A" w:rsidRDefault="005B1D5A" w:rsidP="005B1D5A">
      <w:pPr>
        <w:rPr>
          <w:lang w:val="el-GR" w:eastAsia="ar-SA"/>
        </w:rPr>
      </w:pPr>
      <w:r w:rsidRPr="00CE73AA">
        <w:rPr>
          <w:lang w:val="el-GR" w:eastAsia="ar-SA"/>
        </w:rPr>
        <w:t>Η αναθέτουσα αρχή κοινοποιεί</w:t>
      </w:r>
      <w:r>
        <w:rPr>
          <w:lang w:val="el-GR" w:eastAsia="ar-SA"/>
        </w:rPr>
        <w:t>,</w:t>
      </w:r>
      <w:r w:rsidRPr="00CE73AA">
        <w:rPr>
          <w:lang w:val="el-GR" w:eastAsia="ar-SA"/>
        </w:rPr>
        <w:t xml:space="preserve"> μέσω της λειτουργικότητας της «Επικοινωνίας»</w:t>
      </w:r>
      <w:r>
        <w:rPr>
          <w:lang w:val="el-GR" w:eastAsia="ar-SA"/>
        </w:rPr>
        <w:t xml:space="preserve">, </w:t>
      </w:r>
      <w:r w:rsidR="00656E9C" w:rsidRPr="00656E9C">
        <w:rPr>
          <w:lang w:val="el-GR" w:eastAsia="ar-SA"/>
        </w:rPr>
        <w:t>στο  ΕΣΗΔΗΣ</w:t>
      </w:r>
      <w:r w:rsidR="00656E9C">
        <w:rPr>
          <w:lang w:val="el-GR" w:eastAsia="ar-SA"/>
        </w:rPr>
        <w:t>,</w:t>
      </w:r>
      <w:r w:rsidR="00656E9C" w:rsidRPr="00656E9C">
        <w:rPr>
          <w:lang w:val="el-GR" w:eastAsia="ar-SA"/>
        </w:rPr>
        <w:t xml:space="preserve"> </w:t>
      </w:r>
      <w:r w:rsidRPr="00CE73AA">
        <w:rPr>
          <w:lang w:val="el-GR" w:eastAsia="ar-SA"/>
        </w:rPr>
        <w:t>σε όλους τους οικονομικούς φορείς που έλαβαν μέρος στη διαδικασία ανάθεσης, εκτός από όσους αποκλείστηκαν οριστικά</w:t>
      </w:r>
      <w:r>
        <w:rPr>
          <w:lang w:val="el-GR" w:eastAsia="ar-SA"/>
        </w:rPr>
        <w:t xml:space="preserve">, ιδίως </w:t>
      </w:r>
      <w:r w:rsidRPr="00CE73AA">
        <w:rPr>
          <w:lang w:val="el-GR" w:eastAsia="ar-SA"/>
        </w:rPr>
        <w:t>δυνάμει της παρ. 1 του άρθρου 72 του ν. 4412/2016</w:t>
      </w:r>
      <w:r>
        <w:rPr>
          <w:lang w:val="el-GR" w:eastAsia="ar-SA"/>
        </w:rPr>
        <w:t xml:space="preserve">, </w:t>
      </w:r>
      <w:r w:rsidRPr="00CE73AA">
        <w:rPr>
          <w:lang w:val="el-GR" w:eastAsia="ar-SA"/>
        </w:rPr>
        <w:t xml:space="preserve">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w:t>
      </w:r>
      <w:r>
        <w:rPr>
          <w:lang w:val="el-GR" w:eastAsia="ar-SA"/>
        </w:rPr>
        <w:t>κατάταξης των προσφερόντων και ανάδειξης προσωρινού αναδόχου</w:t>
      </w:r>
      <w:r w:rsidRPr="00CE73AA">
        <w:rPr>
          <w:lang w:val="el-GR" w:eastAsia="ar-SA"/>
        </w:rPr>
        <w:t>, επιπλέον</w:t>
      </w:r>
      <w:r w:rsidR="00656E9C">
        <w:rPr>
          <w:lang w:val="el-GR" w:eastAsia="ar-SA"/>
        </w:rPr>
        <w:t xml:space="preserve"> δε</w:t>
      </w:r>
      <w:r>
        <w:rPr>
          <w:lang w:val="el-GR" w:eastAsia="ar-SA"/>
        </w:rPr>
        <w:t>,</w:t>
      </w:r>
      <w:r w:rsidRPr="00CE73AA">
        <w:rPr>
          <w:lang w:val="el-GR" w:eastAsia="ar-SA"/>
        </w:rPr>
        <w:t xml:space="preserve"> αναρτά τα δικαιολογητικά του προσωρινού αναδόχου στα «Συνημμένα Ηλεκτρονικού Διαγωνισμού». </w:t>
      </w:r>
    </w:p>
    <w:p w14:paraId="1D33943C" w14:textId="02029694" w:rsidR="005B1D5A" w:rsidRPr="00CE73AA" w:rsidRDefault="005B1D5A" w:rsidP="005B1D5A">
      <w:pPr>
        <w:rPr>
          <w:lang w:val="el-GR" w:eastAsia="ar-SA"/>
        </w:rPr>
      </w:pPr>
      <w:r w:rsidRPr="00CE73AA">
        <w:rPr>
          <w:lang w:val="el-GR" w:eastAsia="ar-SA"/>
        </w:rPr>
        <w:t>Μετά την έκδοση και κοινοπ</w:t>
      </w:r>
      <w:r>
        <w:rPr>
          <w:lang w:val="el-GR" w:eastAsia="ar-SA"/>
        </w:rPr>
        <w:t xml:space="preserve">οίηση της απόφασης κατακύρωσης </w:t>
      </w:r>
      <w:r w:rsidRPr="00CE73AA">
        <w:rPr>
          <w:lang w:val="el-GR" w:eastAsia="ar-SA"/>
        </w:rPr>
        <w:t xml:space="preserve">οι προσφέροντες λαμβάνουν γνώση </w:t>
      </w:r>
      <w:r w:rsidRPr="00BE6FAB">
        <w:rPr>
          <w:lang w:val="el-GR" w:eastAsia="ar-SA"/>
        </w:rPr>
        <w:t>των οικονομικών προσφορών</w:t>
      </w:r>
      <w:r>
        <w:rPr>
          <w:lang w:val="el-GR" w:eastAsia="ar-SA"/>
        </w:rPr>
        <w:t xml:space="preserve"> </w:t>
      </w:r>
      <w:r w:rsidRPr="00BE6FAB">
        <w:rPr>
          <w:lang w:val="el-GR" w:eastAsia="ar-SA"/>
        </w:rPr>
        <w:t>που αποσφραγίστηκαν, της κατάταξης των προσφορών</w:t>
      </w:r>
      <w:r>
        <w:rPr>
          <w:lang w:val="el-GR" w:eastAsia="ar-SA"/>
        </w:rPr>
        <w:t xml:space="preserve"> </w:t>
      </w:r>
      <w:r w:rsidRPr="00BE6FAB">
        <w:rPr>
          <w:lang w:val="el-GR" w:eastAsia="ar-SA"/>
        </w:rPr>
        <w:t>και των υποβληθέντων δικαιολογητικών κατακύρωσης</w:t>
      </w:r>
      <w:r>
        <w:rPr>
          <w:lang w:val="el-GR" w:eastAsia="ar-SA"/>
        </w:rPr>
        <w:t>,</w:t>
      </w:r>
      <w:r w:rsidRPr="00BF1C2B">
        <w:rPr>
          <w:lang w:val="el-GR"/>
        </w:rPr>
        <w:t xml:space="preserve"> </w:t>
      </w:r>
      <w:r>
        <w:rPr>
          <w:lang w:val="el-GR"/>
        </w:rPr>
        <w:t>με ενέργειες της αναθέτουσας αρχής</w:t>
      </w:r>
      <w:r w:rsidRPr="00BE6FAB">
        <w:rPr>
          <w:lang w:val="el-GR" w:eastAsia="ar-SA"/>
        </w:rPr>
        <w:t>.</w:t>
      </w:r>
      <w:r>
        <w:rPr>
          <w:lang w:val="el-GR" w:eastAsia="ar-SA"/>
        </w:rPr>
        <w:t xml:space="preserve"> </w:t>
      </w:r>
      <w:r w:rsidRPr="00CE73AA">
        <w:rPr>
          <w:lang w:val="el-GR" w:eastAsia="ar-SA"/>
        </w:rPr>
        <w:t xml:space="preserve">Κατά της απόφασης κατακύρωσης χωρεί προδικαστική προσφυγή ενώπιον της </w:t>
      </w:r>
      <w:r w:rsidR="00602A33" w:rsidRPr="006B704A">
        <w:rPr>
          <w:lang w:val="el-GR"/>
        </w:rPr>
        <w:t>Ε.Α.ΔΗ.ΣΥ.</w:t>
      </w:r>
      <w:r w:rsidRPr="00CE73AA">
        <w:rPr>
          <w:lang w:val="el-GR" w:eastAsia="ar-SA"/>
        </w:rPr>
        <w:t>, σύμφωνα με την παράγραφο 3.4 της παρούσας. Δεν επιτρέπεται η άσκηση άλλης διοικητικής προσφυγής κατά της ανωτέρω απόφασης.</w:t>
      </w:r>
    </w:p>
    <w:p w14:paraId="5ECA9527" w14:textId="77777777" w:rsidR="005B1D5A" w:rsidRPr="00CE73AA" w:rsidRDefault="00035295" w:rsidP="005B1D5A">
      <w:pPr>
        <w:rPr>
          <w:lang w:val="el-GR" w:eastAsia="ar-SA"/>
        </w:rPr>
      </w:pPr>
      <w:r>
        <w:rPr>
          <w:lang w:val="el-GR" w:eastAsia="ar-SA"/>
        </w:rPr>
        <w:t xml:space="preserve">3.3.2 </w:t>
      </w:r>
      <w:r w:rsidR="005B1D5A" w:rsidRPr="00CE73AA">
        <w:rPr>
          <w:lang w:val="el-GR" w:eastAsia="ar-SA"/>
        </w:rPr>
        <w:t>Η απόφαση κατακύρωσης καθίσταται οριστική, εφόσον συντρέξουν οι ακόλουθες προϋποθέσεις σωρευτικά:</w:t>
      </w:r>
    </w:p>
    <w:p w14:paraId="1CC8E913"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Courier New" w:hAnsi="Courier New" w:cs="Courier New"/>
          <w:sz w:val="20"/>
          <w:szCs w:val="20"/>
          <w:lang w:val="el-GR" w:eastAsia="ar-SA"/>
        </w:rPr>
      </w:pPr>
      <w:r w:rsidRPr="00CE73AA">
        <w:rPr>
          <w:lang w:val="el-GR" w:eastAsia="ar-SA"/>
        </w:rPr>
        <w:t xml:space="preserve">α) κοινοποιηθεί η απόφαση κατακύρωσης σε όλους τους οικονομικούς φορείς που δεν έχουν αποκλειστεί οριστικά, </w:t>
      </w:r>
    </w:p>
    <w:p w14:paraId="62A24F46" w14:textId="5158B41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proofErr w:type="spellStart"/>
      <w:r w:rsidR="00602A33" w:rsidRPr="006B704A">
        <w:rPr>
          <w:lang w:val="el-GR"/>
        </w:rPr>
        <w:t>Ε.Α.ΔΗ.ΣΥ.</w:t>
      </w:r>
      <w:r w:rsidRPr="00CE73AA">
        <w:rPr>
          <w:lang w:val="el-GR" w:eastAsia="ar-SA"/>
        </w:rPr>
        <w:t>και</w:t>
      </w:r>
      <w:proofErr w:type="spellEnd"/>
      <w:r w:rsidRPr="00CE73AA">
        <w:rPr>
          <w:lang w:val="el-GR" w:eastAsia="ar-SA"/>
        </w:rPr>
        <w:t xml:space="preserve"> σε περίπτωση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εκδοθεί απόφαση επ</w:t>
      </w:r>
      <w:r w:rsidR="00656E9C">
        <w:rPr>
          <w:lang w:val="el-GR" w:eastAsia="ar-SA"/>
        </w:rPr>
        <w:t>’</w:t>
      </w:r>
      <w:r w:rsidRPr="00CE73AA">
        <w:rPr>
          <w:lang w:val="el-GR" w:eastAsia="ar-SA"/>
        </w:rPr>
        <w:t xml:space="preserve"> </w:t>
      </w:r>
      <w:r w:rsidR="00656E9C">
        <w:rPr>
          <w:lang w:val="el-GR" w:eastAsia="ar-SA"/>
        </w:rPr>
        <w:t>αυτής</w:t>
      </w:r>
      <w:r w:rsidRPr="00CE73AA">
        <w:rPr>
          <w:lang w:val="el-GR" w:eastAsia="ar-SA"/>
        </w:rPr>
        <w:t>, με την επιφύλαξη της χορήγησης προσωρινής διαταγής, σύμφωνα με όσα ορίζονται  στο τελευταίο εδάφιο της </w:t>
      </w:r>
      <w:hyperlink r:id="rId32" w:anchor="art372_4" w:history="1">
        <w:r w:rsidRPr="00C11E79">
          <w:rPr>
            <w:lang w:val="el-GR" w:eastAsia="ar-SA"/>
          </w:rPr>
          <w:t>παρ.</w:t>
        </w:r>
      </w:hyperlink>
      <w:hyperlink r:id="rId33" w:anchor="art372_4" w:history="1">
        <w:r w:rsidR="00E14FF7" w:rsidRPr="00E14FF7">
          <w:rPr>
            <w:rStyle w:val="-"/>
          </w:rPr>
          <w:t>http</w:t>
        </w:r>
        <w:r w:rsidR="00E14FF7" w:rsidRPr="00E14FF7">
          <w:rPr>
            <w:rStyle w:val="-"/>
            <w:lang w:val="el-GR"/>
          </w:rPr>
          <w:t>://</w:t>
        </w:r>
        <w:r w:rsidR="00E14FF7" w:rsidRPr="00E14FF7">
          <w:rPr>
            <w:rStyle w:val="-"/>
          </w:rPr>
          <w:t>www</w:t>
        </w:r>
        <w:r w:rsidR="00E14FF7" w:rsidRPr="00E14FF7">
          <w:rPr>
            <w:rStyle w:val="-"/>
            <w:lang w:val="el-GR"/>
          </w:rPr>
          <w:t>.</w:t>
        </w:r>
        <w:proofErr w:type="spellStart"/>
        <w:r w:rsidR="00E14FF7" w:rsidRPr="00E14FF7">
          <w:rPr>
            <w:rStyle w:val="-"/>
          </w:rPr>
          <w:t>eaadhsy</w:t>
        </w:r>
        <w:proofErr w:type="spellEnd"/>
        <w:r w:rsidR="00E14FF7" w:rsidRPr="00E14FF7">
          <w:rPr>
            <w:rStyle w:val="-"/>
            <w:lang w:val="el-GR"/>
          </w:rPr>
          <w:t>.</w:t>
        </w:r>
        <w:r w:rsidR="00E14FF7" w:rsidRPr="00E14FF7">
          <w:rPr>
            <w:rStyle w:val="-"/>
          </w:rPr>
          <w:t>gr</w:t>
        </w:r>
        <w:r w:rsidR="00E14FF7" w:rsidRPr="00E14FF7">
          <w:rPr>
            <w:rStyle w:val="-"/>
            <w:lang w:val="el-GR"/>
          </w:rPr>
          <w:t>/</w:t>
        </w:r>
        <w:r w:rsidR="00E14FF7" w:rsidRPr="00E14FF7">
          <w:rPr>
            <w:rStyle w:val="-"/>
          </w:rPr>
          <w:t>n</w:t>
        </w:r>
        <w:r w:rsidR="00E14FF7" w:rsidRPr="00E14FF7">
          <w:rPr>
            <w:rStyle w:val="-"/>
            <w:lang w:val="el-GR"/>
          </w:rPr>
          <w:t>4412/</w:t>
        </w:r>
        <w:r w:rsidR="00E14FF7" w:rsidRPr="00E14FF7">
          <w:rPr>
            <w:rStyle w:val="-"/>
          </w:rPr>
          <w:t>n</w:t>
        </w:r>
        <w:r w:rsidR="00E14FF7" w:rsidRPr="00E14FF7">
          <w:rPr>
            <w:rStyle w:val="-"/>
            <w:lang w:val="el-GR"/>
          </w:rPr>
          <w:t>4412</w:t>
        </w:r>
        <w:proofErr w:type="spellStart"/>
        <w:r w:rsidR="00E14FF7" w:rsidRPr="00E14FF7">
          <w:rPr>
            <w:rStyle w:val="-"/>
          </w:rPr>
          <w:t>fulltextlinks</w:t>
        </w:r>
        <w:proofErr w:type="spellEnd"/>
        <w:r w:rsidR="00E14FF7" w:rsidRPr="00E14FF7">
          <w:rPr>
            <w:rStyle w:val="-"/>
            <w:lang w:val="el-GR"/>
          </w:rPr>
          <w:t>.</w:t>
        </w:r>
        <w:r w:rsidR="00E14FF7" w:rsidRPr="00E14FF7">
          <w:rPr>
            <w:rStyle w:val="-"/>
          </w:rPr>
          <w:t>html</w:t>
        </w:r>
        <w:r w:rsidR="00E14FF7" w:rsidRPr="00E14FF7">
          <w:rPr>
            <w:rStyle w:val="-"/>
            <w:lang w:val="el-GR"/>
          </w:rPr>
          <w:t xml:space="preserve"> - </w:t>
        </w:r>
        <w:r w:rsidR="00E14FF7" w:rsidRPr="00E14FF7">
          <w:rPr>
            <w:rStyle w:val="-"/>
          </w:rPr>
          <w:t>art</w:t>
        </w:r>
        <w:r w:rsidR="00E14FF7" w:rsidRPr="00E14FF7">
          <w:rPr>
            <w:rStyle w:val="-"/>
            <w:lang w:val="el-GR"/>
          </w:rPr>
          <w:t>372_4</w:t>
        </w:r>
      </w:hyperlink>
      <w:hyperlink r:id="rId34" w:anchor="art372_4" w:history="1">
        <w:r w:rsidRPr="00C11E79">
          <w:rPr>
            <w:lang w:val="el-GR" w:eastAsia="ar-SA"/>
          </w:rPr>
          <w:t xml:space="preserve"> 4 του άρθρου 372</w:t>
        </w:r>
      </w:hyperlink>
      <w:r w:rsidRPr="00CE73AA">
        <w:rPr>
          <w:lang w:val="el-GR" w:eastAsia="ar-SA"/>
        </w:rPr>
        <w:t xml:space="preserve"> του ν. 4412/2016,</w:t>
      </w:r>
    </w:p>
    <w:p w14:paraId="07C81450" w14:textId="77777777" w:rsidR="005B1D5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 xml:space="preserve">γ) ολοκληρωθεί επιτυχώς ο </w:t>
      </w:r>
      <w:proofErr w:type="spellStart"/>
      <w:r w:rsidRPr="00CE73AA">
        <w:rPr>
          <w:lang w:val="el-GR" w:eastAsia="ar-SA"/>
        </w:rPr>
        <w:t>προσυμβατικός</w:t>
      </w:r>
      <w:proofErr w:type="spellEnd"/>
      <w:r w:rsidRPr="00CE73AA">
        <w:rPr>
          <w:lang w:val="el-GR" w:eastAsia="ar-SA"/>
        </w:rPr>
        <w:t xml:space="preserve"> έλεγχος από το Ελεγκτικό Συνέδριο, σύμφωνα με τα άρθρα 324 έως 327 του ν. 4700/2020, εφόσον απαιτείται,</w:t>
      </w:r>
      <w:r>
        <w:rPr>
          <w:lang w:val="el-GR" w:eastAsia="ar-SA"/>
        </w:rPr>
        <w:t xml:space="preserve"> </w:t>
      </w:r>
      <w:r w:rsidRPr="00CE73AA">
        <w:rPr>
          <w:lang w:val="el-GR" w:eastAsia="ar-SA"/>
        </w:rPr>
        <w:t>και </w:t>
      </w:r>
    </w:p>
    <w:p w14:paraId="21BFF969" w14:textId="6FD37EBB"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δ)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w:t>
      </w:r>
      <w:hyperlink r:id="rId35" w:history="1">
        <w:r w:rsidRPr="00CE73AA">
          <w:rPr>
            <w:lang w:val="el-GR" w:eastAsia="ar-SA"/>
          </w:rPr>
          <w:t>άρθρο 79Α</w:t>
        </w:r>
      </w:hyperlink>
      <w:r w:rsidRPr="00CE73AA">
        <w:rPr>
          <w:lang w:val="el-GR" w:eastAsia="ar-SA"/>
        </w:rPr>
        <w:t xml:space="preserve"> του ν. 4412/2016</w:t>
      </w:r>
      <w:r w:rsidR="009354F1">
        <w:rPr>
          <w:lang w:val="el-GR" w:eastAsia="ar-SA"/>
        </w:rPr>
        <w:t xml:space="preserve"> </w:t>
      </w:r>
      <w:r w:rsidR="009354F1" w:rsidRPr="00A5790B">
        <w:rPr>
          <w:lang w:val="el-GR" w:eastAsia="ar-SA"/>
        </w:rPr>
        <w:t>περί υπογραφής Ευρωπαϊκού Ενιαίου Εγγράφου Σύμβασης</w:t>
      </w:r>
      <w:r w:rsidRPr="00CE73AA">
        <w:rPr>
          <w:lang w:val="el-GR" w:eastAsia="ar-SA"/>
        </w:rPr>
        <w:t xml:space="preserve">, στην οποία δηλώνεται ότι, δεν έχουν επέλθει στο πρόσωπό του </w:t>
      </w:r>
      <w:proofErr w:type="spellStart"/>
      <w:r w:rsidRPr="00CE73AA">
        <w:rPr>
          <w:lang w:val="el-GR" w:eastAsia="ar-SA"/>
        </w:rPr>
        <w:t>οψιγενείς</w:t>
      </w:r>
      <w:proofErr w:type="spellEnd"/>
      <w:r w:rsidRPr="00CE73AA">
        <w:rPr>
          <w:lang w:val="el-GR" w:eastAsia="ar-SA"/>
        </w:rPr>
        <w:t xml:space="preserve"> μεταβολές κατά την έννοια του </w:t>
      </w:r>
      <w:hyperlink r:id="rId36" w:anchor="art104" w:history="1">
        <w:r w:rsidRPr="00CE73AA">
          <w:rPr>
            <w:lang w:val="el-GR" w:eastAsia="ar-SA"/>
          </w:rPr>
          <w:t>άρθρου 104</w:t>
        </w:r>
      </w:hyperlink>
      <w:r w:rsidRPr="00CE73AA">
        <w:rPr>
          <w:lang w:val="el-GR" w:eastAsia="ar-SA"/>
        </w:rPr>
        <w:t xml:space="preserve"> του ν. 4412/2016 και μόνον στην περίπτωση του </w:t>
      </w:r>
      <w:proofErr w:type="spellStart"/>
      <w:r w:rsidRPr="00CE73AA">
        <w:rPr>
          <w:lang w:val="el-GR" w:eastAsia="ar-SA"/>
        </w:rPr>
        <w:t>προσυμβατικού</w:t>
      </w:r>
      <w:proofErr w:type="spellEnd"/>
      <w:r w:rsidRPr="00CE73AA">
        <w:rPr>
          <w:lang w:val="el-GR" w:eastAsia="ar-SA"/>
        </w:rPr>
        <w:t xml:space="preserve"> ελέγχου ή της άσκησης προδικαστικής προσφυγής κατά της απόφασης κατακύρωσης. </w:t>
      </w:r>
      <w:r w:rsidRPr="00911940">
        <w:rPr>
          <w:lang w:val="el-GR" w:eastAsia="ar-SA"/>
        </w:rPr>
        <w:t>Η υπεύθυνη δήλωση ελέγχεται από την αναθέτουσα αρχή και μνημονεύεται στο συμφωνητικό.</w:t>
      </w:r>
      <w:r w:rsidRPr="00CF3BE7">
        <w:rPr>
          <w:lang w:val="el-GR" w:eastAsia="ar-SA"/>
        </w:rPr>
        <w:t xml:space="preserve"> </w:t>
      </w:r>
      <w:r w:rsidRPr="009354F1">
        <w:rPr>
          <w:lang w:val="el-GR" w:eastAsia="ar-SA"/>
        </w:rPr>
        <w:t xml:space="preserve">Εφόσον δηλωθούν </w:t>
      </w:r>
      <w:proofErr w:type="spellStart"/>
      <w:r w:rsidRPr="009354F1">
        <w:rPr>
          <w:lang w:val="el-GR" w:eastAsia="ar-SA"/>
        </w:rPr>
        <w:t>οψιγενείς</w:t>
      </w:r>
      <w:proofErr w:type="spellEnd"/>
      <w:r w:rsidRPr="009354F1">
        <w:rPr>
          <w:lang w:val="el-GR" w:eastAsia="ar-SA"/>
        </w:rPr>
        <w:t xml:space="preserve"> μεταβολές, η δήλωση ελέγχεται από την Επιτροπή Διαγωνισμού, η οποία εισηγείται προς το αρμόδιο αποφαινόμενο όργανο.</w:t>
      </w:r>
    </w:p>
    <w:p w14:paraId="5CCFFB66"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p>
    <w:p w14:paraId="44FF2B20" w14:textId="77777777" w:rsidR="00CB604F" w:rsidRPr="004602EE" w:rsidRDefault="00CB604F" w:rsidP="00CB604F">
      <w:pPr>
        <w:rPr>
          <w:lang w:val="el-GR"/>
        </w:rPr>
      </w:pPr>
      <w:r w:rsidRPr="00742AA4">
        <w:rPr>
          <w:bCs/>
          <w:lang w:val="el-GR"/>
        </w:rPr>
        <w:t>3.3.3</w:t>
      </w:r>
      <w:r w:rsidRPr="00811D42">
        <w:rPr>
          <w:lang w:val="el-GR"/>
        </w:rPr>
        <w:t xml:space="preserve"> </w:t>
      </w:r>
      <w:r w:rsidRPr="004602EE">
        <w:rPr>
          <w:lang w:val="el-GR"/>
        </w:rPr>
        <w:t>Στο πλαίσιο συμμόρφωσης με την υποχρέωση του άρθρου 22.2.δ. (</w:t>
      </w:r>
      <w:proofErr w:type="spellStart"/>
      <w:r w:rsidRPr="004602EE">
        <w:rPr>
          <w:lang w:val="el-GR"/>
        </w:rPr>
        <w:t>iii</w:t>
      </w:r>
      <w:proofErr w:type="spellEnd"/>
      <w:r w:rsidRPr="004602EE">
        <w:rPr>
          <w:lang w:val="el-GR"/>
        </w:rPr>
        <w:t xml:space="preserve">) του Κανονισμού 2021/241, και τα προβλεπόμενα στο Σύστημα Διαχείρισης και Ελέγχου των  Δράσεων και των Έργων του Ταμείου Ανάκαμψης και Ανθεκτικότητας ο οικονομικός φορέας – προσωρινός ανάδοχος καλείται να υποβάλει τα στοιχεία ταυτότητας του/των πραγματικού/ων δικαιούχου/ων του, όπως αυτός </w:t>
      </w:r>
      <w:r w:rsidRPr="004602EE">
        <w:rPr>
          <w:lang w:val="el-GR"/>
        </w:rPr>
        <w:lastRenderedPageBreak/>
        <w:t>ορίζεται στο άρθρο 3 σημείο 6 της Οδηγία (ΕΕ) 2015/849 του Ευρωπαϊκού Κοινοβουλίου και του Συμβουλίου, ως ακολούθως::</w:t>
      </w:r>
    </w:p>
    <w:p w14:paraId="0C263302" w14:textId="77777777" w:rsidR="00CB604F" w:rsidRPr="004602EE" w:rsidRDefault="00CB604F" w:rsidP="00CB604F">
      <w:pPr>
        <w:rPr>
          <w:lang w:val="el-GR"/>
        </w:rPr>
      </w:pPr>
      <w:r w:rsidRPr="004602EE">
        <w:rPr>
          <w:lang w:val="el-GR"/>
        </w:rPr>
        <w:t>•</w:t>
      </w:r>
      <w:r w:rsidRPr="004602EE">
        <w:rPr>
          <w:lang w:val="el-GR"/>
        </w:rPr>
        <w:tab/>
        <w:t>Για τις περιπτώσεις οντοτήτων που έχουν υποχρέωση εγγραφής στο Κεντρικό Μητρώο Πραγματικών Δικαιούχων του ν.4557/2018, Κεντρικό Μητρώο Πραγματικών Δικαιούχων ως ισχύει, προσκομίζεται σχετική εκτύπωση των στοιχείων και πληροφοριών από το εν λόγω Μητρώο, συνοδευόμενη από Υπεύθυνη Δήλωση (της παρ. 4 του άρθρου 8 του ν.1599/1986 (Α΄ 75), αρμοδίως υπογεγραμμένη, στην οποία θα δηλώνονται τα στοιχεία των πραγματικών δικαιούχων του αποδέκτη των κονδυλίων ή του αναδόχου (κατ’ ελάχιστον, όνομα, επώνυμο, αριθμός φορολογικού μητρώου και ημερομηνία γέννησης), όπως αυτός ορίζεται στο άρθρο 3 σημείο 6 της Οδηγίας (ΕΕ) 2015/849 του Ευρωπαϊκού Κοινοβουλίου και του Συμβουλίου, το οποίο ενσωματώθηκε στην παρ. 17 του άρθρου 3 του ν.4557/18.</w:t>
      </w:r>
    </w:p>
    <w:p w14:paraId="307F9909" w14:textId="77777777" w:rsidR="00CB604F" w:rsidRDefault="00CB604F" w:rsidP="00CB604F">
      <w:pPr>
        <w:rPr>
          <w:lang w:val="el-GR"/>
        </w:rPr>
      </w:pPr>
      <w:r w:rsidRPr="004602EE">
        <w:rPr>
          <w:lang w:val="el-GR"/>
        </w:rPr>
        <w:t>•</w:t>
      </w:r>
      <w:r w:rsidRPr="004602EE">
        <w:rPr>
          <w:lang w:val="el-GR"/>
        </w:rPr>
        <w:tab/>
        <w:t>Για τις περιπτώσεις εισηγμένων εταιρειών σε ρυθμιζόμενη αγορά ή σε Πολυμερή Μηχανισμό Διαπραγμάτευσης, προσκομίζονται τα στοιχεία που προβλέπονται στην παράγραφο 2 του άρθρου 20 του ν.4557/2018 (Α’ 139), τα οποία, σε κάθε περίπτωση, συνοδεύονται από Υπεύθυνη Δήλωση της παρ. 4 του άρθρου 8 του ν.1599/1986 (Α΄ 75), αρμοδίως υπογεγραμμένη, στην οποία θα δηλώνονται τα στοιχεία των φυσικών προσώπων (κατ’ ελάχιστον, όνομα, επώνυμο, αριθμός φορολογικού μητρώου και ημερομηνία γέννησης) που κατέχουν άμεσα ή έμμεσα μετοχές με δικαίωμα ψήφου άνω του 5% ή που λογίζονται ως ΠΔ κατά την έννοια του άρθρου 3 σημείο 6 της Οδηγίας (ΕΕ) 2015/849.</w:t>
      </w:r>
    </w:p>
    <w:p w14:paraId="31EC521F" w14:textId="5301AD6C" w:rsidR="005B1D5A" w:rsidRPr="00CE73AA" w:rsidRDefault="005B1D5A" w:rsidP="005B1D5A">
      <w:pPr>
        <w:rPr>
          <w:lang w:val="el-GR" w:eastAsia="ar-SA"/>
        </w:rPr>
      </w:pPr>
      <w:r w:rsidRPr="00CE73AA">
        <w:rPr>
          <w:lang w:val="el-GR" w:eastAsia="ar-SA"/>
        </w:rPr>
        <w:t>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w:t>
      </w:r>
      <w:r w:rsidRPr="00CE73AA">
        <w:rPr>
          <w:rFonts w:ascii="Arial" w:hAnsi="Arial" w:cs="Arial"/>
          <w:lang w:val="el-GR" w:eastAsia="ar-SA"/>
        </w:rPr>
        <w:t xml:space="preserve"> </w:t>
      </w:r>
      <w:r w:rsidRPr="00CE73AA">
        <w:rPr>
          <w:lang w:val="el-GR" w:eastAsia="ar-SA"/>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5E852858" w14:textId="6C9A3BDE" w:rsidR="005B1D5A" w:rsidRPr="00F70008" w:rsidRDefault="005B1D5A" w:rsidP="005B1D5A">
      <w:pPr>
        <w:rPr>
          <w:lang w:val="el-GR" w:eastAsia="ar-SA"/>
        </w:rPr>
      </w:pPr>
      <w:r w:rsidRPr="00CE73AA">
        <w:rPr>
          <w:lang w:val="el-GR" w:eastAsia="ar-SA"/>
        </w:rPr>
        <w:t>Στην περίπτωση που ο ανάδοχος δεν προσέλθει να υπογράψει το ως άνω συμφωνητικό μέσα στην τ</w:t>
      </w:r>
      <w:r w:rsidR="00656E9C">
        <w:rPr>
          <w:lang w:val="el-GR" w:eastAsia="ar-SA"/>
        </w:rPr>
        <w:t>αχ</w:t>
      </w:r>
      <w:r w:rsidRPr="00CE73AA">
        <w:rPr>
          <w:lang w:val="el-GR" w:eastAsia="ar-SA"/>
        </w:rPr>
        <w:t xml:space="preserve">θείσα προθεσμία, με την επιφύλαξη αντικειμενικών λόγων ανωτέρας βίας, κηρύσσεται έκπτωτος, καταπίπτει υπέρ της αναθέτουσας αρχής η </w:t>
      </w:r>
      <w:r w:rsidR="00656E9C">
        <w:rPr>
          <w:lang w:val="el-GR" w:eastAsia="ar-SA"/>
        </w:rPr>
        <w:t>εγγύηση</w:t>
      </w:r>
      <w:r w:rsidRPr="00CE73AA">
        <w:rPr>
          <w:lang w:val="el-GR" w:eastAsia="ar-SA"/>
        </w:rPr>
        <w:t xml:space="preserve">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w:t>
      </w:r>
      <w:r w:rsidRPr="00F70008">
        <w:rPr>
          <w:lang w:val="el-GR" w:eastAsia="ar-SA"/>
        </w:rPr>
        <w:t xml:space="preserve">Στην περίπτωση αυτή,  η αναθέτουσα αρχή </w:t>
      </w:r>
      <w:r w:rsidR="00656E9C" w:rsidRPr="00656E9C">
        <w:rPr>
          <w:lang w:val="el-GR" w:eastAsia="ar-SA"/>
        </w:rPr>
        <w:t xml:space="preserve">πέραν της κατάπτωσης της εγγύησης συμμετοχής, </w:t>
      </w:r>
      <w:r w:rsidRPr="00F70008">
        <w:rPr>
          <w:lang w:val="el-GR" w:eastAsia="ar-SA"/>
        </w:rPr>
        <w:t xml:space="preserve">μπορεί να ζητήσει αποζημίωση, ιδίως δυνάμει των άρθρων 197 και 198 </w:t>
      </w:r>
      <w:r w:rsidR="00656E9C">
        <w:rPr>
          <w:lang w:val="el-GR" w:eastAsia="ar-SA"/>
        </w:rPr>
        <w:t xml:space="preserve">του </w:t>
      </w:r>
      <w:r w:rsidRPr="00F70008">
        <w:rPr>
          <w:lang w:val="el-GR" w:eastAsia="ar-SA"/>
        </w:rPr>
        <w:t>ΑΚ.</w:t>
      </w:r>
    </w:p>
    <w:p w14:paraId="3238D3C3" w14:textId="665688A6" w:rsidR="006119DB" w:rsidRPr="006119DB" w:rsidRDefault="005B1D5A" w:rsidP="00821852">
      <w:pPr>
        <w:rPr>
          <w:lang w:val="el-GR" w:eastAsia="ar-SA"/>
        </w:rPr>
      </w:pPr>
      <w:r w:rsidRPr="00F70008">
        <w:rPr>
          <w:lang w:val="el-GR" w:eastAsia="ar-SA"/>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w:t>
      </w:r>
      <w:r w:rsidR="00001DBE">
        <w:rPr>
          <w:lang w:val="el-GR" w:eastAsia="ar-SA"/>
        </w:rPr>
        <w:t xml:space="preserve">του </w:t>
      </w:r>
      <w:r w:rsidRPr="00F70008">
        <w:rPr>
          <w:lang w:val="el-GR" w:eastAsia="ar-SA"/>
        </w:rPr>
        <w:t>ΑΚ.</w:t>
      </w:r>
    </w:p>
    <w:p w14:paraId="4920BABA" w14:textId="77777777" w:rsidR="008338F0" w:rsidRPr="00603221" w:rsidRDefault="003355E7" w:rsidP="003A109E">
      <w:pPr>
        <w:pStyle w:val="2"/>
        <w:rPr>
          <w:rFonts w:cs="Tahoma"/>
          <w:lang w:val="el-GR"/>
        </w:rPr>
      </w:pPr>
      <w:bookmarkStart w:id="321" w:name="_Toc74566916"/>
      <w:bookmarkStart w:id="322" w:name="_Toc74566917"/>
      <w:bookmarkStart w:id="323" w:name="_Toc74566918"/>
      <w:bookmarkStart w:id="324" w:name="_Toc74566919"/>
      <w:bookmarkStart w:id="325" w:name="_Toc74566920"/>
      <w:bookmarkStart w:id="326" w:name="_Toc74566921"/>
      <w:bookmarkStart w:id="327" w:name="_Toc74566922"/>
      <w:bookmarkStart w:id="328" w:name="_Toc74566923"/>
      <w:bookmarkStart w:id="329" w:name="_Toc74566924"/>
      <w:bookmarkStart w:id="330" w:name="_Toc74566925"/>
      <w:bookmarkStart w:id="331" w:name="_Toc74566926"/>
      <w:bookmarkStart w:id="332" w:name="_Προδικαστικές_Προσφυγές_-"/>
      <w:bookmarkStart w:id="333" w:name="_Toc97194316"/>
      <w:bookmarkStart w:id="334" w:name="_Toc97194448"/>
      <w:bookmarkStart w:id="335" w:name="_Toc224213967"/>
      <w:bookmarkStart w:id="336" w:name="_Ref496542648"/>
      <w:bookmarkStart w:id="337" w:name="_Ref496542669"/>
      <w:bookmarkEnd w:id="321"/>
      <w:bookmarkEnd w:id="322"/>
      <w:bookmarkEnd w:id="323"/>
      <w:bookmarkEnd w:id="324"/>
      <w:bookmarkEnd w:id="325"/>
      <w:bookmarkEnd w:id="326"/>
      <w:bookmarkEnd w:id="327"/>
      <w:bookmarkEnd w:id="328"/>
      <w:bookmarkEnd w:id="329"/>
      <w:bookmarkEnd w:id="330"/>
      <w:bookmarkEnd w:id="331"/>
      <w:bookmarkEnd w:id="332"/>
      <w:r w:rsidRPr="00603221">
        <w:rPr>
          <w:rFonts w:cs="Tahoma"/>
          <w:lang w:val="el-GR"/>
        </w:rPr>
        <w:t xml:space="preserve">Προδικαστικές Προσφυγές - </w:t>
      </w:r>
      <w:r w:rsidR="005B1D5A" w:rsidRPr="005B1D5A">
        <w:rPr>
          <w:rFonts w:cs="Tahoma"/>
          <w:lang w:val="el-GR"/>
        </w:rPr>
        <w:t>Προσωρινή και Οριστική Δικαστική Προστασία</w:t>
      </w:r>
      <w:bookmarkEnd w:id="333"/>
      <w:bookmarkEnd w:id="334"/>
      <w:bookmarkEnd w:id="335"/>
      <w:r w:rsidR="005B1D5A" w:rsidRPr="005B1D5A" w:rsidDel="005B1D5A">
        <w:rPr>
          <w:rFonts w:cs="Tahoma"/>
          <w:lang w:val="el-GR"/>
        </w:rPr>
        <w:t xml:space="preserve"> </w:t>
      </w:r>
      <w:bookmarkEnd w:id="336"/>
      <w:bookmarkEnd w:id="337"/>
      <w:r w:rsidRPr="00603221">
        <w:rPr>
          <w:rFonts w:cs="Tahoma"/>
          <w:lang w:val="el-GR"/>
        </w:rPr>
        <w:t xml:space="preserve"> </w:t>
      </w:r>
    </w:p>
    <w:p w14:paraId="631F3325" w14:textId="77777777" w:rsidR="00347835" w:rsidRPr="00347835" w:rsidRDefault="00347835" w:rsidP="00347835">
      <w:pPr>
        <w:rPr>
          <w:color w:val="000000"/>
          <w:lang w:val="el-GR"/>
        </w:rPr>
      </w:pPr>
      <w:r w:rsidRPr="00020B6A">
        <w:rPr>
          <w:color w:val="000000"/>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w:t>
      </w:r>
      <w:proofErr w:type="spellStart"/>
      <w:r w:rsidRPr="00020B6A">
        <w:rPr>
          <w:color w:val="000000"/>
          <w:lang w:val="el-GR"/>
        </w:rPr>
        <w:t>ενωσιακής</w:t>
      </w:r>
      <w:proofErr w:type="spellEnd"/>
      <w:r w:rsidRPr="00020B6A">
        <w:rPr>
          <w:color w:val="000000"/>
          <w:lang w:val="el-GR"/>
        </w:rPr>
        <w:t xml:space="preserve"> ή εσωτερικής νομοθεσίας στον τομέα των δημοσίων συμβάσεων, έχει δικαίωμα να προσφύγει στην </w:t>
      </w:r>
      <w:r w:rsidRPr="00603221">
        <w:rPr>
          <w:lang w:val="el-GR"/>
        </w:rPr>
        <w:t>Ενιαία Αρχή Δημοσίων Συμβάσεων</w:t>
      </w:r>
      <w:r>
        <w:rPr>
          <w:lang w:val="el-GR"/>
        </w:rPr>
        <w:t xml:space="preserve"> (</w:t>
      </w:r>
      <w:r w:rsidRPr="006B704A">
        <w:rPr>
          <w:lang w:val="el-GR"/>
        </w:rPr>
        <w:t>Ε.Α.ΔΗ.ΣΥ.</w:t>
      </w:r>
      <w:r>
        <w:rPr>
          <w:lang w:val="el-GR"/>
        </w:rPr>
        <w:t xml:space="preserve">) </w:t>
      </w:r>
      <w:r w:rsidRPr="00020B6A">
        <w:rPr>
          <w:color w:val="000000"/>
          <w:lang w:val="el-GR"/>
        </w:rPr>
        <w:t>, σύμφωνα με τα ειδικότερα οριζόμενα στα άρθρα 34</w:t>
      </w:r>
      <w:r>
        <w:rPr>
          <w:color w:val="000000"/>
          <w:lang w:val="el-GR"/>
        </w:rPr>
        <w:t xml:space="preserve">6 </w:t>
      </w:r>
      <w:proofErr w:type="spellStart"/>
      <w:r w:rsidRPr="00020B6A">
        <w:rPr>
          <w:color w:val="000000"/>
          <w:lang w:val="el-GR"/>
        </w:rPr>
        <w:t>επ</w:t>
      </w:r>
      <w:proofErr w:type="spellEnd"/>
      <w:r w:rsidRPr="00020B6A">
        <w:rPr>
          <w:color w:val="000000"/>
          <w:lang w:val="el-GR"/>
        </w:rPr>
        <w:t xml:space="preserve">. </w:t>
      </w:r>
      <w:r>
        <w:rPr>
          <w:color w:val="000000"/>
          <w:lang w:val="el-GR"/>
        </w:rPr>
        <w:t>του ν</w:t>
      </w:r>
      <w:r w:rsidRPr="00020B6A">
        <w:rPr>
          <w:color w:val="000000"/>
          <w:lang w:val="el-GR"/>
        </w:rPr>
        <w:t>. 4412/2016 και 1</w:t>
      </w:r>
      <w:r>
        <w:rPr>
          <w:color w:val="000000"/>
          <w:lang w:val="el-GR"/>
        </w:rPr>
        <w:t xml:space="preserve"> </w:t>
      </w:r>
      <w:proofErr w:type="spellStart"/>
      <w:r w:rsidRPr="00020B6A">
        <w:rPr>
          <w:color w:val="000000"/>
          <w:lang w:val="el-GR"/>
        </w:rPr>
        <w:t>επ</w:t>
      </w:r>
      <w:proofErr w:type="spellEnd"/>
      <w:r w:rsidRPr="00020B6A">
        <w:rPr>
          <w:color w:val="000000"/>
          <w:lang w:val="el-GR"/>
        </w:rPr>
        <w:t xml:space="preserve">. </w:t>
      </w:r>
      <w:r w:rsidRPr="00347835">
        <w:rPr>
          <w:color w:val="000000"/>
          <w:lang w:val="el-GR"/>
        </w:rPr>
        <w:t xml:space="preserve">του </w:t>
      </w:r>
      <w:proofErr w:type="spellStart"/>
      <w:r w:rsidRPr="00347835">
        <w:rPr>
          <w:color w:val="000000"/>
          <w:lang w:val="el-GR"/>
        </w:rPr>
        <w:t>π.δ</w:t>
      </w:r>
      <w:proofErr w:type="spellEnd"/>
      <w:r w:rsidRPr="00347835">
        <w:rPr>
          <w:color w:val="000000"/>
          <w:lang w:val="el-GR"/>
        </w:rPr>
        <w:t>/τος. 39/2017, ασκώντας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3EF9EDEE" w14:textId="77777777" w:rsidR="00347835" w:rsidRPr="00347835" w:rsidRDefault="00347835" w:rsidP="007B64F9">
      <w:pPr>
        <w:rPr>
          <w:color w:val="000000"/>
          <w:lang w:val="el-GR"/>
        </w:rPr>
      </w:pPr>
      <w:r w:rsidRPr="00347835">
        <w:rPr>
          <w:color w:val="000000"/>
          <w:lang w:val="el-GR"/>
        </w:rPr>
        <w:lastRenderedPageBreak/>
        <w:t>Σε περίπτωση προσβολής κατά πράξης της αναθέτουσας αρχής, η προθεσμία για την άσκηση της προδικαστικής προσφυγής είναι:</w:t>
      </w:r>
    </w:p>
    <w:p w14:paraId="152994FC" w14:textId="77777777" w:rsidR="00347835" w:rsidRPr="00347835" w:rsidRDefault="00347835" w:rsidP="007B64F9">
      <w:pPr>
        <w:rPr>
          <w:color w:val="000000"/>
          <w:lang w:val="el-GR"/>
        </w:rPr>
      </w:pPr>
      <w:r w:rsidRPr="00347835">
        <w:rPr>
          <w:color w:val="000000"/>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774552FF" w14:textId="77777777" w:rsidR="00347835" w:rsidRPr="00347835" w:rsidRDefault="00347835" w:rsidP="007B64F9">
      <w:pPr>
        <w:rPr>
          <w:color w:val="000000"/>
          <w:lang w:val="el-GR"/>
        </w:rPr>
      </w:pPr>
      <w:r w:rsidRPr="00347835">
        <w:rPr>
          <w:color w:val="000000"/>
          <w:lang w:val="el-GR"/>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398DFD78" w14:textId="77777777" w:rsidR="00347835" w:rsidRPr="00347835" w:rsidRDefault="00347835" w:rsidP="007B64F9">
      <w:pPr>
        <w:rPr>
          <w:color w:val="000000"/>
          <w:lang w:val="el-GR"/>
        </w:rPr>
      </w:pPr>
      <w:r w:rsidRPr="00347835">
        <w:rPr>
          <w:color w:val="000000"/>
          <w:lang w:val="el-GR"/>
        </w:rPr>
        <w:t xml:space="preserve">(γ) δέκα (10) ημέρες από την πλήρη, πραγματική ή </w:t>
      </w:r>
      <w:proofErr w:type="spellStart"/>
      <w:r w:rsidRPr="00347835">
        <w:rPr>
          <w:color w:val="000000"/>
          <w:lang w:val="el-GR"/>
        </w:rPr>
        <w:t>τεκμαιρόμενη</w:t>
      </w:r>
      <w:proofErr w:type="spellEnd"/>
      <w:r w:rsidRPr="00347835">
        <w:rPr>
          <w:color w:val="000000"/>
          <w:lang w:val="el-GR"/>
        </w:rPr>
        <w:t xml:space="preserve">, γνώση της πράξης που βλάπτει τα συμφέροντα του ενδιαφερόμενου οικονομικού φορέα. </w:t>
      </w:r>
    </w:p>
    <w:p w14:paraId="1741AFC0" w14:textId="77777777" w:rsidR="00347835" w:rsidRPr="00347835" w:rsidRDefault="00347835" w:rsidP="007B64F9">
      <w:pPr>
        <w:rPr>
          <w:color w:val="000000"/>
          <w:lang w:val="el-GR"/>
        </w:rPr>
      </w:pPr>
      <w:r w:rsidRPr="00347835">
        <w:rPr>
          <w:color w:val="000000"/>
          <w:lang w:val="el-GR"/>
        </w:rPr>
        <w:t>Ειδικά για την άσκηση προσφυγής κατά διακήρυξης,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διακήρυξης.</w:t>
      </w:r>
    </w:p>
    <w:p w14:paraId="4E001358" w14:textId="77777777" w:rsidR="00347835" w:rsidRPr="00347835" w:rsidRDefault="00347835" w:rsidP="00347835">
      <w:pPr>
        <w:rPr>
          <w:color w:val="000000"/>
          <w:lang w:val="el-GR"/>
        </w:rPr>
      </w:pPr>
      <w:r w:rsidRPr="00347835">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347835">
        <w:rPr>
          <w:rStyle w:val="ab"/>
          <w:color w:val="000000"/>
          <w:lang w:val="el-GR"/>
        </w:rPr>
        <w:footnoteReference w:id="18"/>
      </w:r>
      <w:r w:rsidRPr="00347835">
        <w:rPr>
          <w:color w:val="000000"/>
          <w:lang w:val="el-GR"/>
        </w:rPr>
        <w:t xml:space="preserve"> .</w:t>
      </w:r>
    </w:p>
    <w:p w14:paraId="73F2F274" w14:textId="77777777" w:rsidR="00347835" w:rsidRPr="00347835" w:rsidRDefault="00347835" w:rsidP="00347835">
      <w:pPr>
        <w:rPr>
          <w:color w:val="000000"/>
          <w:lang w:val="el-GR"/>
        </w:rPr>
      </w:pPr>
      <w:r w:rsidRPr="00347835">
        <w:rPr>
          <w:color w:val="000000"/>
          <w:lang w:val="el-GR"/>
        </w:rPr>
        <w:t xml:space="preserve">Οι προθεσμίες άσκησης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w:t>
      </w:r>
      <w:bookmarkStart w:id="338" w:name="_Hlk202782544"/>
      <w:r w:rsidRPr="00347835">
        <w:rPr>
          <w:color w:val="000000"/>
          <w:lang w:val="el-GR"/>
        </w:rPr>
        <w:t xml:space="preserve">επόμενη </w:t>
      </w:r>
      <w:bookmarkEnd w:id="338"/>
      <w:r w:rsidRPr="00347835">
        <w:rPr>
          <w:color w:val="000000"/>
          <w:lang w:val="el-GR"/>
        </w:rPr>
        <w:t>εργάσιμη ημέρα και ώρα 23:59:59</w:t>
      </w:r>
      <w:r w:rsidRPr="00347835">
        <w:rPr>
          <w:rStyle w:val="ab"/>
          <w:color w:val="000000"/>
          <w:lang w:val="el-GR"/>
        </w:rPr>
        <w:footnoteReference w:id="19"/>
      </w:r>
      <w:r w:rsidRPr="00347835">
        <w:rPr>
          <w:color w:val="000000"/>
          <w:lang w:val="el-GR"/>
        </w:rPr>
        <w:t>.</w:t>
      </w:r>
    </w:p>
    <w:p w14:paraId="4A4C4407" w14:textId="77777777" w:rsidR="00347835" w:rsidRPr="00347835" w:rsidRDefault="00347835" w:rsidP="00347835">
      <w:pPr>
        <w:rPr>
          <w:color w:val="000000"/>
          <w:lang w:val="el-GR"/>
        </w:rPr>
      </w:pPr>
      <w:r w:rsidRPr="00347835">
        <w:rPr>
          <w:color w:val="000000"/>
          <w:lang w:val="el-GR"/>
        </w:rPr>
        <w:t xml:space="preserve">Η προδικαστική προσφυγή συντάσσεται υποχρεωτικά με τη χρήση του τυποποιημένου εντύπου του Παραρτήματος Ι του </w:t>
      </w:r>
      <w:proofErr w:type="spellStart"/>
      <w:r w:rsidRPr="00347835">
        <w:rPr>
          <w:color w:val="000000"/>
          <w:lang w:val="el-GR"/>
        </w:rPr>
        <w:t>π.δ</w:t>
      </w:r>
      <w:proofErr w:type="spellEnd"/>
      <w:r w:rsidRPr="00347835">
        <w:rPr>
          <w:color w:val="000000"/>
          <w:lang w:val="el-GR"/>
        </w:rPr>
        <w:t>/τος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347835">
        <w:rPr>
          <w:lang w:val="el-GR"/>
        </w:rPr>
        <w:t xml:space="preserve"> </w:t>
      </w:r>
      <w:r w:rsidRPr="00347835">
        <w:rPr>
          <w:color w:val="000000"/>
          <w:lang w:val="el-GR"/>
        </w:rPr>
        <w:t>σύμφωνα με το άρθρο 18 της Κ.Υ.Α. Προμήθειες και Υπηρεσίες.</w:t>
      </w:r>
    </w:p>
    <w:p w14:paraId="6ADA8BFE" w14:textId="54EF7CEC" w:rsidR="00347835" w:rsidRPr="00347835" w:rsidRDefault="009F56B5" w:rsidP="007B64F9">
      <w:pPr>
        <w:rPr>
          <w:color w:val="000000"/>
          <w:lang w:val="el-GR"/>
        </w:rPr>
      </w:pPr>
      <w:bookmarkStart w:id="339" w:name="art362_1"/>
      <w:r w:rsidRPr="0056407D">
        <w:rPr>
          <w:lang w:val="el-GR"/>
        </w:rPr>
        <w:t xml:space="preserve">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w:t>
      </w:r>
      <w:proofErr w:type="spellStart"/>
      <w:r w:rsidRPr="0056407D">
        <w:rPr>
          <w:lang w:val="el-GR"/>
        </w:rPr>
        <w:t>παραβόλου</w:t>
      </w:r>
      <w:proofErr w:type="spellEnd"/>
      <w:r w:rsidRPr="0056407D">
        <w:rPr>
          <w:lang w:val="el-GR"/>
        </w:rPr>
        <w:t xml:space="preserve"> που προβλέπεται για την άσκηση της προσφυγής.</w:t>
      </w:r>
      <w:bookmarkEnd w:id="339"/>
    </w:p>
    <w:p w14:paraId="5D398C1A" w14:textId="77777777" w:rsidR="00347835" w:rsidRPr="00347835" w:rsidRDefault="00347835" w:rsidP="00347835">
      <w:pPr>
        <w:rPr>
          <w:color w:val="000000"/>
          <w:lang w:val="el-GR"/>
        </w:rPr>
      </w:pPr>
      <w:r w:rsidRPr="00347835">
        <w:rPr>
          <w:color w:val="000000"/>
          <w:lang w:val="el-GR"/>
        </w:rPr>
        <w:t xml:space="preserve">Για το παραδεκτό της άσκησης της προδικαστικής προσφυγής κατατίθεται </w:t>
      </w:r>
      <w:bookmarkStart w:id="340" w:name="_Hlk202782568"/>
      <w:r w:rsidRPr="00347835">
        <w:rPr>
          <w:color w:val="000000"/>
          <w:lang w:val="el-GR"/>
        </w:rPr>
        <w:t xml:space="preserve">από τον προσφεύγοντα </w:t>
      </w:r>
      <w:bookmarkEnd w:id="340"/>
      <w:r w:rsidRPr="00347835">
        <w:rPr>
          <w:color w:val="000000"/>
          <w:lang w:val="el-GR"/>
        </w:rPr>
        <w:t xml:space="preserve">παράβολο υπέρ του Ελληνικού Δημοσίου, σύμφωνα με όσα ορίζονται στο άρθρο 363 του ν. 4412/2016 </w:t>
      </w:r>
      <w:bookmarkStart w:id="341" w:name="_Hlk126503539"/>
      <w:r w:rsidRPr="00347835">
        <w:rPr>
          <w:color w:val="000000"/>
          <w:lang w:val="el-GR"/>
        </w:rPr>
        <w:t xml:space="preserve">όπως τροποποιήθηκε με το άρθρο 135 Ν. 4782/2021 </w:t>
      </w:r>
      <w:bookmarkEnd w:id="341"/>
      <w:r w:rsidRPr="00347835">
        <w:rPr>
          <w:color w:val="000000"/>
          <w:lang w:val="el-GR"/>
        </w:rPr>
        <w:t xml:space="preserve">. Η επιστροφή του </w:t>
      </w:r>
      <w:proofErr w:type="spellStart"/>
      <w:r w:rsidRPr="00347835">
        <w:rPr>
          <w:color w:val="000000"/>
          <w:lang w:val="el-GR"/>
        </w:rPr>
        <w:t>παραβόλου</w:t>
      </w:r>
      <w:proofErr w:type="spellEnd"/>
      <w:r w:rsidRPr="00347835">
        <w:rPr>
          <w:color w:val="000000"/>
          <w:lang w:val="el-GR"/>
        </w:rPr>
        <w:t xml:space="preserve">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Pr="00347835">
        <w:rPr>
          <w:lang w:val="el-GR"/>
        </w:rPr>
        <w:t xml:space="preserve">Ε.Α.ΔΗ.ΣΥ. </w:t>
      </w:r>
      <w:r w:rsidRPr="00347835">
        <w:rPr>
          <w:color w:val="000000"/>
          <w:lang w:val="el-GR"/>
        </w:rPr>
        <w:t xml:space="preserve">επί της προσφυγής, γ) σε περίπτωση παραίτησης του προσφεύγοντος από την προσφυγή του έως και δέκα (10) ημέρες από την κατάθεση της προσφυγής. </w:t>
      </w:r>
    </w:p>
    <w:p w14:paraId="03C0B2F7" w14:textId="2B2CD521" w:rsidR="00347835" w:rsidRPr="00347835" w:rsidRDefault="00347835" w:rsidP="007B64F9">
      <w:pPr>
        <w:rPr>
          <w:color w:val="000000"/>
          <w:lang w:val="el-GR"/>
        </w:rPr>
      </w:pPr>
      <w:r w:rsidRPr="00347835">
        <w:rPr>
          <w:color w:val="000000"/>
          <w:lang w:val="el-GR"/>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w:t>
      </w:r>
      <w:r w:rsidRPr="00347835">
        <w:rPr>
          <w:lang w:val="el-GR"/>
        </w:rPr>
        <w:t xml:space="preserve">Ε.Α.ΔΗ.ΣΥ. </w:t>
      </w:r>
      <w:r w:rsidRPr="00347835">
        <w:rPr>
          <w:color w:val="000000"/>
          <w:lang w:val="el-GR"/>
        </w:rPr>
        <w:t xml:space="preserve">μετά από άσκηση προδικαστικής προσφυγής, σύμφωνα με το Μέρος Β’, περί προδικαστικής προσφυγής για την κήρυξη </w:t>
      </w:r>
      <w:r w:rsidR="00620E01">
        <w:rPr>
          <w:color w:val="000000"/>
          <w:lang w:val="el-GR"/>
        </w:rPr>
        <w:t xml:space="preserve">της </w:t>
      </w:r>
      <w:r w:rsidRPr="00347835">
        <w:rPr>
          <w:color w:val="000000"/>
          <w:lang w:val="el-GR"/>
        </w:rPr>
        <w:t xml:space="preserve">ακυρότητας της σύμβασης, εκτός εάν η ΕΑΔΗΣΥ, κατά </w:t>
      </w:r>
      <w:r w:rsidRPr="00347835">
        <w:rPr>
          <w:color w:val="000000"/>
          <w:lang w:val="el-GR"/>
        </w:rPr>
        <w:lastRenderedPageBreak/>
        <w:t xml:space="preserve">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w:t>
      </w:r>
      <w:r w:rsidRPr="0056407D">
        <w:rPr>
          <w:color w:val="000000"/>
          <w:lang w:val="el-GR"/>
        </w:rPr>
        <w:t>366</w:t>
      </w:r>
      <w:r w:rsidR="004B600B" w:rsidRPr="0056407D">
        <w:rPr>
          <w:color w:val="000000"/>
          <w:lang w:val="el-GR"/>
        </w:rPr>
        <w:t xml:space="preserve"> </w:t>
      </w:r>
      <w:r w:rsidR="004B600B" w:rsidRPr="0056407D">
        <w:rPr>
          <w:lang w:val="el-GR"/>
        </w:rPr>
        <w:t>όπως τροποποιήθηκε και ισχύει</w:t>
      </w:r>
      <w:r w:rsidRPr="0056407D">
        <w:rPr>
          <w:color w:val="000000"/>
          <w:lang w:val="el-GR"/>
        </w:rPr>
        <w:t>.</w:t>
      </w:r>
    </w:p>
    <w:p w14:paraId="129E6854" w14:textId="77777777" w:rsidR="00347835" w:rsidRPr="00347835" w:rsidRDefault="00347835" w:rsidP="00347835">
      <w:pPr>
        <w:rPr>
          <w:color w:val="000000"/>
          <w:lang w:val="el-GR"/>
        </w:rPr>
      </w:pPr>
      <w:r w:rsidRPr="00347835">
        <w:rPr>
          <w:color w:val="00000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621513A3" w14:textId="77777777" w:rsidR="00347835" w:rsidRPr="00347835" w:rsidRDefault="00347835" w:rsidP="007B64F9">
      <w:pPr>
        <w:rPr>
          <w:color w:val="000000"/>
          <w:lang w:val="el-GR"/>
        </w:rPr>
      </w:pPr>
      <w:bookmarkStart w:id="342" w:name="_Hlk204703761"/>
      <w:r w:rsidRPr="00347835">
        <w:rPr>
          <w:color w:val="000000"/>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43374CE6" w14:textId="20C5297D" w:rsidR="00347835" w:rsidRPr="00347835" w:rsidRDefault="00347835" w:rsidP="00347835">
      <w:pPr>
        <w:rPr>
          <w:color w:val="000000"/>
          <w:lang w:val="el-GR"/>
        </w:rPr>
      </w:pPr>
      <w:r w:rsidRPr="00347835">
        <w:rPr>
          <w:color w:val="000000"/>
          <w:lang w:val="el-GR"/>
        </w:rPr>
        <w:t xml:space="preserve">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w:t>
      </w:r>
      <w:proofErr w:type="spellStart"/>
      <w:r w:rsidRPr="00347835">
        <w:rPr>
          <w:color w:val="000000"/>
          <w:lang w:val="el-GR"/>
        </w:rPr>
        <w:t>συναπτόμενες</w:t>
      </w:r>
      <w:proofErr w:type="spellEnd"/>
      <w:r w:rsidRPr="00347835">
        <w:rPr>
          <w:color w:val="000000"/>
          <w:lang w:val="el-GR"/>
        </w:rPr>
        <w:t xml:space="preserve"> με έργα, υπηρεσίες ή προμήθειες, τα οποία χρηματοδοτούνται, εν </w:t>
      </w:r>
      <w:proofErr w:type="spellStart"/>
      <w:r w:rsidRPr="00347835">
        <w:rPr>
          <w:color w:val="000000"/>
          <w:lang w:val="el-GR"/>
        </w:rPr>
        <w:t>όλω</w:t>
      </w:r>
      <w:proofErr w:type="spellEnd"/>
      <w:r w:rsidRPr="00347835">
        <w:rPr>
          <w:color w:val="000000"/>
          <w:lang w:val="el-GR"/>
        </w:rPr>
        <w:t xml:space="preserve">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bookmarkEnd w:id="342"/>
    </w:p>
    <w:p w14:paraId="3B8DEA06" w14:textId="77777777" w:rsidR="00347835" w:rsidRPr="00347835" w:rsidRDefault="00347835" w:rsidP="00347835">
      <w:pPr>
        <w:rPr>
          <w:color w:val="000000"/>
          <w:lang w:val="el-GR"/>
        </w:rPr>
      </w:pPr>
      <w:r w:rsidRPr="00347835">
        <w:rPr>
          <w:color w:val="000000"/>
          <w:lang w:val="el-GR"/>
        </w:rPr>
        <w:t>Μετά την, κατά τα ως άνω, ηλεκτρονική κατάθεση της προδικαστικής προσφυγής η αναθέτουσα αρχή,</w:t>
      </w:r>
      <w:r w:rsidRPr="00347835">
        <w:rPr>
          <w:lang w:val="el-GR"/>
        </w:rPr>
        <w:t xml:space="preserve"> </w:t>
      </w:r>
      <w:r w:rsidRPr="00347835">
        <w:rPr>
          <w:color w:val="000000"/>
          <w:lang w:val="el-GR"/>
        </w:rPr>
        <w:t xml:space="preserve"> μέσω της λειτουργίας «Επικοινωνία»  : </w:t>
      </w:r>
    </w:p>
    <w:p w14:paraId="4E57B32F" w14:textId="77777777" w:rsidR="00347835" w:rsidRPr="00347835" w:rsidRDefault="00347835" w:rsidP="00347835">
      <w:pPr>
        <w:rPr>
          <w:color w:val="000000"/>
          <w:lang w:val="el-GR"/>
        </w:rPr>
      </w:pPr>
      <w:r w:rsidRPr="00347835">
        <w:rPr>
          <w:color w:val="000000"/>
          <w:lang w:val="el-GR"/>
        </w:rPr>
        <w:t xml:space="preserve">α)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προκειμένου να ασκήσει το, προβλεπόμενο από τα άρθρα 362 παρ. 3 και 7 του </w:t>
      </w:r>
      <w:proofErr w:type="spellStart"/>
      <w:r w:rsidRPr="00347835">
        <w:rPr>
          <w:color w:val="000000"/>
          <w:lang w:val="el-GR"/>
        </w:rPr>
        <w:t>π.δ</w:t>
      </w:r>
      <w:proofErr w:type="spellEnd"/>
      <w:r w:rsidRPr="00347835">
        <w:rPr>
          <w:color w:val="000000"/>
          <w:lang w:val="el-GR"/>
        </w:rPr>
        <w:t>/τος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1581E519" w14:textId="77777777" w:rsidR="00347835" w:rsidRPr="00347835" w:rsidRDefault="00347835" w:rsidP="00347835">
      <w:pPr>
        <w:rPr>
          <w:color w:val="000000"/>
          <w:lang w:val="el-GR"/>
        </w:rPr>
      </w:pPr>
      <w:r w:rsidRPr="00347835">
        <w:rPr>
          <w:color w:val="000000"/>
          <w:lang w:val="el-GR"/>
        </w:rPr>
        <w:t xml:space="preserve">β) Διαβιβάζει στην </w:t>
      </w:r>
      <w:r w:rsidRPr="00347835">
        <w:rPr>
          <w:lang w:val="el-GR"/>
        </w:rPr>
        <w:t>Ε.Α.ΔΗ.ΣΥ.</w:t>
      </w:r>
      <w:r w:rsidRPr="00347835">
        <w:rPr>
          <w:color w:val="000000"/>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333EAD73" w14:textId="77777777" w:rsidR="00347835" w:rsidRPr="00347835" w:rsidRDefault="00347835" w:rsidP="00347835">
      <w:pPr>
        <w:rPr>
          <w:color w:val="000000"/>
          <w:lang w:val="el-GR"/>
        </w:rPr>
      </w:pPr>
      <w:r w:rsidRPr="00347835">
        <w:rPr>
          <w:color w:val="00000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0690E58E" w14:textId="77777777" w:rsidR="00347835" w:rsidRPr="00347835" w:rsidRDefault="00347835" w:rsidP="00347835">
      <w:pPr>
        <w:rPr>
          <w:color w:val="000000"/>
          <w:lang w:val="el-GR"/>
        </w:rPr>
      </w:pPr>
      <w:r w:rsidRPr="00347835">
        <w:rPr>
          <w:color w:val="000000"/>
          <w:lang w:val="el-GR"/>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7FC324B7" w14:textId="77777777" w:rsidR="00347835" w:rsidRPr="00347835" w:rsidRDefault="00347835" w:rsidP="00347835">
      <w:pPr>
        <w:rPr>
          <w:color w:val="000000"/>
          <w:lang w:val="el-GR"/>
        </w:rPr>
      </w:pPr>
      <w:r w:rsidRPr="00347835">
        <w:rPr>
          <w:color w:val="000000"/>
          <w:lang w:val="el-GR"/>
        </w:rPr>
        <w:t>Η άσκηση της προδικαστικής προσφυγής αποτελεί προϋπόθεση για την άσκηση των ένδικων βοηθημάτων της αίτησης αναστολής και αίτησης ακύρωσης του άρθρου 372 του ν. 4412/2016 κατά των εκτελεστών πράξεων ή παραλείψεων της αναθέτουσας αρχής .</w:t>
      </w:r>
    </w:p>
    <w:p w14:paraId="7C648028" w14:textId="77777777" w:rsidR="00347835" w:rsidRPr="00347835" w:rsidRDefault="00347835" w:rsidP="00347835">
      <w:pPr>
        <w:rPr>
          <w:color w:val="000000"/>
          <w:lang w:val="el-GR"/>
        </w:rPr>
      </w:pPr>
      <w:r w:rsidRPr="00347835">
        <w:rPr>
          <w:color w:val="000000"/>
          <w:lang w:val="el-GR"/>
        </w:rPr>
        <w:t xml:space="preserve">Β. Όποιος έχει έννομο συμφέρον μπορεί να ζητήσει, </w:t>
      </w:r>
      <w:r w:rsidRPr="00347835">
        <w:rPr>
          <w:color w:val="000000"/>
          <w:lang w:val="el-GR" w:eastAsia="ar-SA"/>
        </w:rPr>
        <w:t>με το ίδιο δικόγραφο</w:t>
      </w:r>
      <w:r w:rsidRPr="00347835">
        <w:rPr>
          <w:color w:val="000000"/>
          <w:lang w:val="el-GR"/>
        </w:rPr>
        <w:t xml:space="preserve"> εφαρμοζόμενων αναλογικά των διατάξεων του </w:t>
      </w:r>
      <w:proofErr w:type="spellStart"/>
      <w:r w:rsidRPr="00347835">
        <w:rPr>
          <w:color w:val="000000"/>
          <w:lang w:val="el-GR"/>
        </w:rPr>
        <w:t>π.δ.</w:t>
      </w:r>
      <w:proofErr w:type="spellEnd"/>
      <w:r w:rsidRPr="00347835">
        <w:rPr>
          <w:color w:val="000000"/>
          <w:lang w:val="el-GR"/>
        </w:rPr>
        <w:t xml:space="preserve"> 18/1989, την αναστολή εκτέλεσης της απόφασης της </w:t>
      </w:r>
      <w:bookmarkStart w:id="343" w:name="_Hlk114820631"/>
      <w:r w:rsidRPr="00347835">
        <w:rPr>
          <w:lang w:val="el-GR"/>
        </w:rPr>
        <w:t xml:space="preserve">Ε.Α.ΔΗ.ΣΥ. </w:t>
      </w:r>
      <w:bookmarkEnd w:id="343"/>
      <w:r w:rsidRPr="00347835">
        <w:rPr>
          <w:color w:val="000000"/>
          <w:lang w:val="el-GR"/>
        </w:rPr>
        <w:t xml:space="preserve">και την ακύρωσή της ενώπιον του αρμόδιου Διοικητικού </w:t>
      </w:r>
      <w:r w:rsidRPr="00347835">
        <w:rPr>
          <w:color w:val="000000"/>
          <w:lang w:val="el-GR" w:eastAsia="ar-SA"/>
        </w:rPr>
        <w:t xml:space="preserve">Δικαστηρίου </w:t>
      </w:r>
      <w:r w:rsidRPr="00347835">
        <w:rPr>
          <w:lang w:val="el-GR"/>
        </w:rPr>
        <w:t xml:space="preserve">της παρ. 3 του </w:t>
      </w:r>
      <w:proofErr w:type="spellStart"/>
      <w:r w:rsidRPr="00347835">
        <w:rPr>
          <w:lang w:val="el-GR"/>
        </w:rPr>
        <w:t>αρθ</w:t>
      </w:r>
      <w:proofErr w:type="spellEnd"/>
      <w:r w:rsidRPr="00347835">
        <w:rPr>
          <w:lang w:val="el-GR"/>
        </w:rPr>
        <w:t xml:space="preserve">. 372 Ν.4412/2016, όπως ισχύει </w:t>
      </w:r>
      <w:r w:rsidRPr="00347835">
        <w:rPr>
          <w:i/>
          <w:color w:val="5B9BD5"/>
          <w:lang w:val="el-GR" w:eastAsia="ar-SA"/>
        </w:rPr>
        <w:t>[συμπληρώνεται, από την αναθέτουσα αρχή, ανάλογα, το Διοικητικό Εφετείο της έδρας της  ή το Συμβούλιο της Επικρατείας]</w:t>
      </w:r>
      <w:r w:rsidRPr="00347835">
        <w:rPr>
          <w:rStyle w:val="ab"/>
          <w:lang w:val="el-GR"/>
        </w:rPr>
        <w:footnoteReference w:id="20"/>
      </w:r>
      <w:r w:rsidRPr="00347835">
        <w:rPr>
          <w:lang w:val="el-GR" w:eastAsia="ar-SA"/>
        </w:rPr>
        <w:t>.</w:t>
      </w:r>
      <w:r w:rsidRPr="00347835">
        <w:rPr>
          <w:color w:val="000000"/>
          <w:lang w:val="el-GR" w:eastAsia="ar-SA"/>
        </w:rPr>
        <w:t xml:space="preserve"> Το αυτό ισχύει και σε περίπτωση σιωπηρής απόρριψης της </w:t>
      </w:r>
      <w:r w:rsidRPr="00347835">
        <w:rPr>
          <w:color w:val="000000"/>
          <w:lang w:val="el-GR" w:eastAsia="ar-SA"/>
        </w:rPr>
        <w:lastRenderedPageBreak/>
        <w:t xml:space="preserve">προδικαστικής προσφυγής από την </w:t>
      </w:r>
      <w:r w:rsidRPr="00347835">
        <w:rPr>
          <w:lang w:val="el-GR"/>
        </w:rPr>
        <w:t>Ε.Α.ΔΗ.ΣΥ.</w:t>
      </w:r>
      <w:r w:rsidRPr="00347835">
        <w:rPr>
          <w:color w:val="000000"/>
          <w:lang w:val="el-GR"/>
        </w:rPr>
        <w:t xml:space="preserve"> Δικαίωμα άσκησης </w:t>
      </w:r>
      <w:r w:rsidRPr="00347835">
        <w:rPr>
          <w:color w:val="000000"/>
          <w:lang w:val="el-GR" w:eastAsia="ar-SA"/>
        </w:rPr>
        <w:t>του ως άνω ένδικου βοηθήματος</w:t>
      </w:r>
      <w:r w:rsidRPr="00347835">
        <w:rPr>
          <w:color w:val="000000"/>
          <w:lang w:val="el-GR"/>
        </w:rPr>
        <w:t xml:space="preserve"> έχει και η αναθέτουσα αρχή αν η </w:t>
      </w:r>
      <w:r w:rsidRPr="00347835">
        <w:rPr>
          <w:lang w:val="el-GR"/>
        </w:rPr>
        <w:t xml:space="preserve">Ε.Α.ΔΗ.ΣΥ. </w:t>
      </w:r>
      <w:r w:rsidRPr="00347835">
        <w:rPr>
          <w:color w:val="000000"/>
          <w:lang w:val="el-GR"/>
        </w:rPr>
        <w:t xml:space="preserve">κάνει δεκτή την προδικαστική προσφυγή, </w:t>
      </w:r>
      <w:r w:rsidRPr="00347835">
        <w:rPr>
          <w:color w:val="000000"/>
          <w:lang w:val="el-GR" w:eastAsia="ar-SA"/>
        </w:rPr>
        <w:t>αλλά και αυτός τού οποίου έχει γίνει εν μέρει δεκτή η προδικαστική προσφυγή.</w:t>
      </w:r>
      <w:r w:rsidRPr="00347835">
        <w:rPr>
          <w:color w:val="000000"/>
          <w:lang w:val="el-GR"/>
        </w:rPr>
        <w:t xml:space="preserve"> </w:t>
      </w:r>
    </w:p>
    <w:p w14:paraId="36956C27" w14:textId="77777777" w:rsidR="00347835" w:rsidRPr="00347835" w:rsidRDefault="00347835" w:rsidP="00347835">
      <w:pPr>
        <w:rPr>
          <w:color w:val="000000"/>
          <w:lang w:val="el-GR"/>
        </w:rPr>
      </w:pPr>
      <w:r w:rsidRPr="00347835">
        <w:rPr>
          <w:color w:val="000000"/>
          <w:lang w:val="el-GR"/>
        </w:rPr>
        <w:t xml:space="preserve">Με </w:t>
      </w:r>
      <w:r w:rsidRPr="00347835">
        <w:rPr>
          <w:color w:val="000000"/>
          <w:lang w:val="el-GR" w:eastAsia="ar-SA"/>
        </w:rPr>
        <w:t xml:space="preserve">την απόφαση της </w:t>
      </w:r>
      <w:r w:rsidRPr="00347835">
        <w:rPr>
          <w:lang w:val="el-GR"/>
        </w:rPr>
        <w:t xml:space="preserve">Ε.Α.ΔΗ.ΣΥ. </w:t>
      </w:r>
      <w:r w:rsidRPr="00347835">
        <w:rPr>
          <w:color w:val="000000"/>
          <w:lang w:val="el-GR"/>
        </w:rPr>
        <w:t xml:space="preserve">λογίζονται ως </w:t>
      </w:r>
      <w:proofErr w:type="spellStart"/>
      <w:r w:rsidRPr="00347835">
        <w:rPr>
          <w:color w:val="000000"/>
          <w:lang w:val="el-GR"/>
        </w:rPr>
        <w:t>συμπροσβαλλόμενες</w:t>
      </w:r>
      <w:proofErr w:type="spellEnd"/>
      <w:r w:rsidRPr="00347835">
        <w:rPr>
          <w:color w:val="000000"/>
          <w:lang w:val="el-GR"/>
        </w:rPr>
        <w:t xml:space="preserve">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w:t>
      </w:r>
      <w:r w:rsidRPr="00347835">
        <w:rPr>
          <w:color w:val="000000"/>
          <w:lang w:val="el-GR" w:eastAsia="ar-SA"/>
        </w:rPr>
        <w:t>ως άνω αίτησης στο Δικαστήριο.</w:t>
      </w:r>
      <w:r w:rsidRPr="00347835">
        <w:rPr>
          <w:color w:val="000000"/>
          <w:lang w:val="el-GR"/>
        </w:rPr>
        <w:t xml:space="preserve"> </w:t>
      </w:r>
    </w:p>
    <w:p w14:paraId="1D62E41E" w14:textId="77777777" w:rsidR="00347835" w:rsidRPr="00347835" w:rsidRDefault="00347835" w:rsidP="00347835">
      <w:pPr>
        <w:rPr>
          <w:color w:val="000000"/>
          <w:lang w:val="el-GR"/>
        </w:rPr>
      </w:pPr>
      <w:r w:rsidRPr="00347835">
        <w:rPr>
          <w:color w:val="000000"/>
          <w:lang w:val="el-GR" w:eastAsia="ar-SA"/>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Pr="00347835">
        <w:rPr>
          <w:lang w:val="el-GR"/>
        </w:rPr>
        <w:t xml:space="preserve">Ε.Α.ΔΗ.ΣΥ. </w:t>
      </w:r>
      <w:r w:rsidRPr="00347835">
        <w:rPr>
          <w:color w:val="000000"/>
          <w:lang w:val="el-GR" w:eastAsia="ar-SA"/>
        </w:rPr>
        <w:t xml:space="preserve">ή το περιεχόμενο των αποφάσεών της. Η αναθέτουσα αρχή, εφόσον ασκήσει την αίτηση της παρ. 1 του άρθρου 372 του ν. 4412/2016 , μπορεί να προβάλει και </w:t>
      </w:r>
      <w:proofErr w:type="spellStart"/>
      <w:r w:rsidRPr="00347835">
        <w:rPr>
          <w:color w:val="000000"/>
          <w:lang w:val="el-GR" w:eastAsia="ar-SA"/>
        </w:rPr>
        <w:t>οψιγενείς</w:t>
      </w:r>
      <w:proofErr w:type="spellEnd"/>
      <w:r w:rsidRPr="00347835">
        <w:rPr>
          <w:color w:val="000000"/>
          <w:lang w:val="el-GR" w:eastAsia="ar-SA"/>
        </w:rPr>
        <w:t xml:space="preserve"> ισχυρισμούς αναφορικά με τους επιτακτικούς λόγους δημοσίου συμφέροντος, οι οποίοι καθιστούν αναγκαία την άμεση ανάθεση της σύμβασης.</w:t>
      </w:r>
      <w:r w:rsidRPr="00347835">
        <w:rPr>
          <w:rStyle w:val="ab"/>
          <w:color w:val="000000"/>
          <w:lang w:val="el-GR"/>
        </w:rPr>
        <w:footnoteReference w:id="21"/>
      </w:r>
      <w:r w:rsidRPr="00347835">
        <w:rPr>
          <w:color w:val="000000"/>
          <w:lang w:val="el-GR"/>
        </w:rPr>
        <w:t xml:space="preserve"> </w:t>
      </w:r>
    </w:p>
    <w:p w14:paraId="75D62577" w14:textId="77777777" w:rsidR="00347835" w:rsidRPr="00347835" w:rsidRDefault="00347835" w:rsidP="00347835">
      <w:pPr>
        <w:rPr>
          <w:color w:val="000000"/>
          <w:lang w:val="el-GR"/>
        </w:rPr>
      </w:pPr>
      <w:r w:rsidRPr="00347835">
        <w:rPr>
          <w:color w:val="000000"/>
          <w:lang w:val="el-GR"/>
        </w:rPr>
        <w:t xml:space="preserve">Η ως άνω αίτηση κατατίθεται στο αρμόδιο Δικαστήριο μέσα σε προθεσμία δέκα (10) ημερών από κοινοποίηση ή την πλήρη γνώση της απόφασης </w:t>
      </w:r>
      <w:r w:rsidRPr="00347835">
        <w:rPr>
          <w:color w:val="000000"/>
          <w:lang w:val="el-GR" w:eastAsia="ar-SA"/>
        </w:rPr>
        <w:t>ή από την παρέλευση της προθεσμίας για την έκδοση της απόφασης</w:t>
      </w:r>
      <w:r w:rsidRPr="00347835">
        <w:rPr>
          <w:color w:val="000000"/>
          <w:lang w:val="el-GR"/>
        </w:rPr>
        <w:t xml:space="preserve"> επί της προδικαστικής προσφυγής, ενώ  η δικάσιμος για την εκδίκαση της αίτησης ακύρωσης </w:t>
      </w:r>
      <w:r w:rsidRPr="00347835">
        <w:rPr>
          <w:color w:val="000000"/>
          <w:lang w:val="el-GR" w:eastAsia="ar-SA"/>
        </w:rPr>
        <w:t>δεν πρέπει να απέχει πέραν των εξήντα (60) ημερών από την κατάθεση του δικογράφου</w:t>
      </w:r>
      <w:r w:rsidRPr="00347835">
        <w:rPr>
          <w:color w:val="000000"/>
          <w:lang w:val="el-GR"/>
        </w:rPr>
        <w:t>.</w:t>
      </w:r>
      <w:r w:rsidRPr="00347835">
        <w:rPr>
          <w:rStyle w:val="ab"/>
          <w:color w:val="000000"/>
          <w:lang w:val="el-GR"/>
        </w:rPr>
        <w:footnoteReference w:id="22"/>
      </w:r>
      <w:r w:rsidRPr="00347835">
        <w:rPr>
          <w:color w:val="000000"/>
          <w:lang w:val="el-GR"/>
        </w:rPr>
        <w:t xml:space="preserve"> </w:t>
      </w:r>
    </w:p>
    <w:p w14:paraId="33684CE1" w14:textId="47543126" w:rsidR="00347835" w:rsidRPr="00347835" w:rsidRDefault="009217B6" w:rsidP="00347835">
      <w:pPr>
        <w:rPr>
          <w:color w:val="000000"/>
          <w:lang w:val="el-GR" w:eastAsia="ar-SA"/>
        </w:rPr>
      </w:pPr>
      <w:r w:rsidRPr="00A47260">
        <w:rPr>
          <w:lang w:val="el-GR"/>
        </w:rPr>
        <w:t xml:space="preserve">Αντίγραφο της </w:t>
      </w:r>
      <w:r w:rsidRPr="00A47260">
        <w:rPr>
          <w:lang w:val="el-GR" w:eastAsia="ar-SA"/>
        </w:rPr>
        <w:t>αίτησης με κλήση κοινοποιείται με τη φροντίδα του αιτούντος προς την</w:t>
      </w:r>
      <w:r w:rsidRPr="00A47260">
        <w:rPr>
          <w:lang w:val="el-GR"/>
        </w:rPr>
        <w:t xml:space="preserve"> Ε.Α.ΔΗ.ΣΥ</w:t>
      </w:r>
      <w:r w:rsidRPr="00A47260">
        <w:rPr>
          <w:lang w:val="el-GR" w:eastAsia="ar-SA"/>
        </w:rPr>
        <w:t xml:space="preserve">., την αναθέτουσα αρχή, αν δεν έχει ασκήσει αυτή την αίτηση, </w:t>
      </w:r>
      <w:bookmarkStart w:id="344" w:name="_Hlk204703780"/>
      <w:r w:rsidRPr="00A47260">
        <w:rPr>
          <w:lang w:val="el-GR" w:eastAsia="ar-SA"/>
        </w:rPr>
        <w:t xml:space="preserve">για να προσκομίσει τον φάκελο της υπόθεσης και τις απόψεις της, </w:t>
      </w:r>
      <w:bookmarkEnd w:id="344"/>
      <w:r w:rsidRPr="00A47260">
        <w:rPr>
          <w:lang w:val="el-GR" w:eastAsia="ar-SA"/>
        </w:rPr>
        <w:t xml:space="preserve">καθώς και προς κάθε τρίτο ενδιαφερόμενο, την κλήτευση του οποίου διατάσσει με πράξη του ο Πρόεδρος ή ο </w:t>
      </w:r>
      <w:proofErr w:type="spellStart"/>
      <w:r w:rsidRPr="00A47260">
        <w:rPr>
          <w:lang w:val="el-GR" w:eastAsia="ar-SA"/>
        </w:rPr>
        <w:t>προεδρεύων</w:t>
      </w:r>
      <w:proofErr w:type="spellEnd"/>
      <w:r w:rsidRPr="00A47260">
        <w:rPr>
          <w:lang w:val="el-GR" w:eastAsia="ar-SA"/>
        </w:rPr>
        <w:t xml:space="preserve"> του αρμόδιου Δικαστηρίου ή Τμήματος έως την επόμενη ημέρα από την κατάθεση</w:t>
      </w:r>
      <w:r w:rsidRPr="00A47260">
        <w:rPr>
          <w:lang w:val="el-GR"/>
        </w:rPr>
        <w:t xml:space="preserve"> της </w:t>
      </w:r>
      <w:r w:rsidRPr="00A47260">
        <w:rPr>
          <w:lang w:val="el-GR" w:eastAsia="ar-SA"/>
        </w:rPr>
        <w:t>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w:t>
      </w:r>
      <w:r w:rsidRPr="00A47260">
        <w:rPr>
          <w:lang w:val="el-GR"/>
        </w:rPr>
        <w:t xml:space="preserve"> της </w:t>
      </w:r>
      <w:r w:rsidRPr="00A47260">
        <w:rPr>
          <w:lang w:val="el-GR" w:eastAsia="ar-SA"/>
        </w:rPr>
        <w:t>ως άνω</w:t>
      </w:r>
      <w:r w:rsidRPr="00A47260">
        <w:rPr>
          <w:lang w:val="el-GR"/>
        </w:rPr>
        <w:t xml:space="preserve"> πράξης, </w:t>
      </w:r>
      <w:r w:rsidRPr="00A47260">
        <w:rPr>
          <w:lang w:val="el-GR" w:eastAsia="ar-SA"/>
        </w:rPr>
        <w:t>του Δικαστηρίου. Εντός αποκλειστικής προθεσμίας</w:t>
      </w:r>
      <w:r w:rsidRPr="00A47260">
        <w:rPr>
          <w:lang w:val="el-GR"/>
        </w:rPr>
        <w:t xml:space="preserve"> δέκα (10) ημερών από την </w:t>
      </w:r>
      <w:r w:rsidRPr="00A47260">
        <w:rPr>
          <w:lang w:val="el-GR" w:eastAsia="ar-SA"/>
        </w:rPr>
        <w:t xml:space="preserve">ως άνω κοινοποίηση της αίτησης κατατίθεται η παρέμβαση και διαβιβάζονται ο φάκελος και οι απόψεις </w:t>
      </w:r>
      <w:bookmarkStart w:id="345" w:name="_Hlk204703829"/>
      <w:r w:rsidRPr="00A47260">
        <w:rPr>
          <w:lang w:val="el-GR" w:eastAsia="ar-SA"/>
        </w:rPr>
        <w:t>της αναθέτουσας αρχής</w:t>
      </w:r>
      <w:bookmarkEnd w:id="345"/>
      <w:r w:rsidRPr="00A47260">
        <w:rPr>
          <w:lang w:val="el-GR" w:eastAsia="ar-SA"/>
        </w:rPr>
        <w:t xml:space="preserve">. Εντός </w:t>
      </w:r>
      <w:r w:rsidRPr="00A47260">
        <w:rPr>
          <w:lang w:val="el-GR"/>
        </w:rPr>
        <w:t xml:space="preserve">της </w:t>
      </w:r>
      <w:r w:rsidRPr="00A47260">
        <w:rPr>
          <w:lang w:val="el-GR" w:eastAsia="ar-SA"/>
        </w:rPr>
        <w:t>ίδιας προθεσμίας κατατίθενται στο Δικαστήριο και τα στοιχεία που υποστηρίζουν τους ισχυρισμούς των διαδίκων.</w:t>
      </w:r>
    </w:p>
    <w:p w14:paraId="722F3F7E" w14:textId="77777777" w:rsidR="00347835" w:rsidRPr="00347835" w:rsidRDefault="00347835" w:rsidP="00347835">
      <w:pPr>
        <w:rPr>
          <w:color w:val="000000"/>
          <w:lang w:val="el-GR"/>
        </w:rPr>
      </w:pPr>
      <w:r w:rsidRPr="00347835">
        <w:rPr>
          <w:color w:val="000000"/>
          <w:lang w:val="el-GR" w:eastAsia="ar-SA"/>
        </w:rPr>
        <w:t xml:space="preserve">Επιπρόσθετα, η παρέμβαση κοινοποιείται με επιμέλεια του </w:t>
      </w:r>
      <w:proofErr w:type="spellStart"/>
      <w:r w:rsidRPr="00347835">
        <w:rPr>
          <w:color w:val="000000"/>
          <w:lang w:val="el-GR" w:eastAsia="ar-SA"/>
        </w:rPr>
        <w:t>παρεμβαίνοντος</w:t>
      </w:r>
      <w:proofErr w:type="spellEnd"/>
      <w:r w:rsidRPr="00347835">
        <w:rPr>
          <w:color w:val="000000"/>
          <w:lang w:val="el-GR" w:eastAsia="ar-SA"/>
        </w:rPr>
        <w:t xml:space="preserve"> στα λοιπά μέρη</w:t>
      </w:r>
      <w:r w:rsidRPr="00347835">
        <w:rPr>
          <w:color w:val="000000"/>
          <w:lang w:val="el-GR"/>
        </w:rPr>
        <w:t xml:space="preserve"> της </w:t>
      </w:r>
      <w:r w:rsidRPr="00347835">
        <w:rPr>
          <w:color w:val="000000"/>
          <w:lang w:val="el-GR" w:eastAsia="ar-SA"/>
        </w:rPr>
        <w:t>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19A3AF19" w14:textId="06640F19" w:rsidR="00347835" w:rsidRPr="00347835" w:rsidRDefault="00A1671A" w:rsidP="007B64F9">
      <w:pPr>
        <w:rPr>
          <w:color w:val="000000"/>
          <w:lang w:val="el-GR" w:eastAsia="ar-SA"/>
        </w:rPr>
      </w:pPr>
      <w:r w:rsidRPr="00A47260">
        <w:rPr>
          <w:lang w:val="el-GR"/>
        </w:rPr>
        <w:t xml:space="preserve">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w:t>
      </w:r>
      <w:r w:rsidRPr="00A47260">
        <w:rPr>
          <w:lang w:val="el-GR" w:eastAsia="ar-SA"/>
        </w:rPr>
        <w:t xml:space="preserve">ο αρμόδιος δικαστής </w:t>
      </w:r>
      <w:r w:rsidRPr="00A47260">
        <w:rPr>
          <w:lang w:val="el-GR"/>
        </w:rPr>
        <w:t xml:space="preserve">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w:t>
      </w:r>
      <w:r w:rsidRPr="00A47260">
        <w:rPr>
          <w:lang w:val="el-GR" w:eastAsia="ar-SA"/>
        </w:rPr>
        <w:t xml:space="preserve">ο αρμόδιος δικαστής </w:t>
      </w:r>
      <w:r w:rsidRPr="00A47260">
        <w:rPr>
          <w:lang w:val="el-GR"/>
        </w:rPr>
        <w:t xml:space="preserve">αποφανθεί διαφορετικά. </w:t>
      </w:r>
      <w:r w:rsidRPr="00A47260">
        <w:rPr>
          <w:lang w:val="el-GR" w:eastAsia="ar-SA"/>
        </w:rPr>
        <w:t>Για την άσκηση της αιτήσεως κατατίθεται παράβολο, σύμφωνα με τα ειδικότερα οριζόμενα στο άρθρο 372 παρ. 5 του Ν. 4412/2016, όπως εκάστοτε ισχύει</w:t>
      </w:r>
      <w:r w:rsidR="00347835" w:rsidRPr="00A47260">
        <w:rPr>
          <w:color w:val="000000"/>
          <w:lang w:val="el-GR" w:eastAsia="ar-SA"/>
        </w:rPr>
        <w:t>.</w:t>
      </w:r>
    </w:p>
    <w:p w14:paraId="3781225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w:t>
      </w:r>
      <w:r w:rsidRPr="00347835">
        <w:rPr>
          <w:color w:val="000000"/>
          <w:lang w:val="el-GR" w:eastAsia="ar-SA"/>
        </w:rPr>
        <w:lastRenderedPageBreak/>
        <w:t xml:space="preserve">2 του άρθρου 32 του </w:t>
      </w:r>
      <w:proofErr w:type="spellStart"/>
      <w:r w:rsidRPr="00347835">
        <w:rPr>
          <w:color w:val="000000"/>
          <w:lang w:val="el-GR" w:eastAsia="ar-SA"/>
        </w:rPr>
        <w:t>π.δ</w:t>
      </w:r>
      <w:proofErr w:type="spellEnd"/>
      <w:r w:rsidRPr="00347835">
        <w:rPr>
          <w:color w:val="000000"/>
          <w:lang w:val="el-GR" w:eastAsia="ar-SA"/>
        </w:rPr>
        <w:t xml:space="preserve">/τος 18/1989. </w:t>
      </w:r>
    </w:p>
    <w:p w14:paraId="700EDEF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43995E56" w14:textId="46D56A70" w:rsidR="00BE2EF1" w:rsidRPr="007C06E9" w:rsidRDefault="00347835" w:rsidP="007C06E9">
      <w:pPr>
        <w:rPr>
          <w:color w:val="000000"/>
          <w:lang w:val="el-GR" w:eastAsia="ar-SA"/>
        </w:rPr>
      </w:pPr>
      <w:r w:rsidRPr="00347835">
        <w:rPr>
          <w:color w:val="000000"/>
          <w:lang w:val="el-GR" w:eastAsia="ar-SA"/>
        </w:rPr>
        <w:t xml:space="preserve">Με την επιφύλαξη των διατάξεων του ν. 4412/2016, για την εκδίκαση των διαφορών του παρόντος άρθρου εφαρμόζονται οι διατάξεις του </w:t>
      </w:r>
      <w:proofErr w:type="spellStart"/>
      <w:r w:rsidRPr="00347835">
        <w:rPr>
          <w:color w:val="000000"/>
          <w:lang w:val="el-GR" w:eastAsia="ar-SA"/>
        </w:rPr>
        <w:t>π.δ</w:t>
      </w:r>
      <w:proofErr w:type="spellEnd"/>
      <w:r w:rsidRPr="00347835">
        <w:rPr>
          <w:color w:val="000000"/>
          <w:lang w:val="el-GR" w:eastAsia="ar-SA"/>
        </w:rPr>
        <w:t>/τος 18/1989.</w:t>
      </w:r>
    </w:p>
    <w:p w14:paraId="63655BAB" w14:textId="77777777" w:rsidR="008338F0" w:rsidRPr="00603221" w:rsidRDefault="003355E7" w:rsidP="003A109E">
      <w:pPr>
        <w:pStyle w:val="2"/>
        <w:rPr>
          <w:rFonts w:cs="Tahoma"/>
          <w:lang w:val="el-GR"/>
        </w:rPr>
      </w:pPr>
      <w:r w:rsidRPr="00603221">
        <w:rPr>
          <w:rFonts w:cs="Tahoma"/>
          <w:lang w:val="el-GR"/>
        </w:rPr>
        <w:tab/>
      </w:r>
      <w:bookmarkStart w:id="346" w:name="_Toc97194317"/>
      <w:bookmarkStart w:id="347" w:name="_Toc97194449"/>
      <w:bookmarkStart w:id="348" w:name="_Toc224213968"/>
      <w:r w:rsidRPr="00603221">
        <w:rPr>
          <w:rFonts w:cs="Tahoma"/>
          <w:lang w:val="el-GR"/>
        </w:rPr>
        <w:t>Ματαίωση Διαδικασίας</w:t>
      </w:r>
      <w:bookmarkEnd w:id="346"/>
      <w:bookmarkEnd w:id="347"/>
      <w:bookmarkEnd w:id="348"/>
    </w:p>
    <w:p w14:paraId="427A8943" w14:textId="77777777" w:rsidR="00921D35" w:rsidRDefault="00921D35" w:rsidP="00921D35">
      <w:pPr>
        <w:rPr>
          <w:lang w:val="el-GR"/>
        </w:rPr>
      </w:pPr>
      <w:r>
        <w:rPr>
          <w:lang w:val="el-GR"/>
        </w:rPr>
        <w:t xml:space="preserve">Η αναθέτουσα αρχή ματαιώνει ή δύναται να ματαιώσει εν </w:t>
      </w:r>
      <w:proofErr w:type="spellStart"/>
      <w:r>
        <w:rPr>
          <w:lang w:val="el-GR"/>
        </w:rPr>
        <w:t>όλω</w:t>
      </w:r>
      <w:proofErr w:type="spellEnd"/>
      <w:r>
        <w:rPr>
          <w:lang w:val="el-GR"/>
        </w:rPr>
        <w:t xml:space="preserve">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1F0A1FC" w14:textId="77777777" w:rsidR="00921D35" w:rsidRDefault="00921D35" w:rsidP="00921D35">
      <w:pPr>
        <w:rPr>
          <w:lang w:val="el-GR"/>
        </w:rPr>
      </w:pPr>
      <w:r>
        <w:rPr>
          <w:lang w:val="el-GR"/>
        </w:rPr>
        <w:t xml:space="preserve">Ειδικότερα,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μη</w:t>
      </w:r>
      <w:r>
        <w:rPr>
          <w:lang w:val="el-GR"/>
        </w:rPr>
        <w:t xml:space="preserve"> </w:t>
      </w:r>
      <w:r w:rsidRPr="007515FD">
        <w:rPr>
          <w:lang w:val="el-GR"/>
        </w:rPr>
        <w:t>υποβολής προσφοράς είτε λόγω απόρριψης όλων των</w:t>
      </w:r>
      <w:r>
        <w:rPr>
          <w:lang w:val="el-GR"/>
        </w:rPr>
        <w:t xml:space="preserve"> </w:t>
      </w:r>
      <w:r w:rsidRPr="007515FD">
        <w:rPr>
          <w:lang w:val="el-GR"/>
        </w:rPr>
        <w:t>προσφορών</w:t>
      </w:r>
      <w:r>
        <w:rPr>
          <w:lang w:val="el-GR"/>
        </w:rPr>
        <w:t xml:space="preserve">, καθώς και </w:t>
      </w:r>
      <w:r w:rsidRPr="007515FD">
        <w:rPr>
          <w:lang w:val="el-GR"/>
        </w:rPr>
        <w:t>στην περίπτωση του δευτέρου εδαφίου της παρ. 7 του</w:t>
      </w:r>
      <w:r>
        <w:rPr>
          <w:lang w:val="el-GR"/>
        </w:rPr>
        <w:t xml:space="preserve"> </w:t>
      </w:r>
      <w:r w:rsidRPr="007515FD">
        <w:rPr>
          <w:lang w:val="el-GR"/>
        </w:rPr>
        <w:t>άρθρου 105, περί κατακύρωσης και σύναψης σύμβασης</w:t>
      </w:r>
      <w:r>
        <w:rPr>
          <w:lang w:val="el-GR"/>
        </w:rPr>
        <w:t>.</w:t>
      </w:r>
    </w:p>
    <w:p w14:paraId="378327CD" w14:textId="6ED2892D" w:rsidR="00921D35" w:rsidRDefault="00921D35" w:rsidP="00921D35">
      <w:pPr>
        <w:rPr>
          <w:lang w:val="el-GR"/>
        </w:rPr>
      </w:pPr>
      <w:r>
        <w:rPr>
          <w:lang w:val="el-GR"/>
        </w:rPr>
        <w:t xml:space="preserve">Επίσης μπορεί να ματαιώσει τη διαδικασία: </w:t>
      </w:r>
      <w:r w:rsidRPr="007515FD">
        <w:rPr>
          <w:lang w:val="el-GR"/>
        </w:rPr>
        <w:t>α) λόγω παράτυπης διεξαγωγής της διαδικασίας ανά</w:t>
      </w:r>
      <w:r>
        <w:rPr>
          <w:lang w:val="el-GR"/>
        </w:rPr>
        <w:t xml:space="preserve">θεσης, εκτός εάν μπορεί να θεραπεύσει το </w:t>
      </w:r>
      <w:r w:rsidRPr="00C41D65">
        <w:rPr>
          <w:lang w:val="el-GR"/>
        </w:rPr>
        <w:t xml:space="preserve">σφάλμα ή </w:t>
      </w:r>
      <w:r>
        <w:rPr>
          <w:lang w:val="el-GR"/>
        </w:rPr>
        <w:t>την</w:t>
      </w:r>
      <w:r w:rsidRPr="00C41D65">
        <w:rPr>
          <w:lang w:val="el-GR"/>
        </w:rPr>
        <w:t xml:space="preserve"> παράλειψη</w:t>
      </w:r>
      <w:r>
        <w:rPr>
          <w:lang w:val="el-GR"/>
        </w:rPr>
        <w:t xml:space="preserve"> σύμφωνα με την παρ. 3 του άρθρου 106</w:t>
      </w:r>
      <w:r w:rsidRPr="007515FD">
        <w:rPr>
          <w:lang w:val="el-GR"/>
        </w:rPr>
        <w:t xml:space="preserve"> </w:t>
      </w:r>
      <w:r>
        <w:rPr>
          <w:lang w:val="el-GR"/>
        </w:rPr>
        <w:t xml:space="preserve">, </w:t>
      </w:r>
      <w:r w:rsidRPr="007515FD">
        <w:rPr>
          <w:lang w:val="el-GR"/>
        </w:rPr>
        <w:t>β) αν οι οικονομικές</w:t>
      </w:r>
      <w:r>
        <w:rPr>
          <w:lang w:val="el-GR"/>
        </w:rPr>
        <w:t xml:space="preserve"> και τεχνικές παράμετροι που σχε</w:t>
      </w:r>
      <w:r w:rsidRPr="007515FD">
        <w:rPr>
          <w:lang w:val="el-GR"/>
        </w:rPr>
        <w:t>τίζονται με τη διαδικασία ανάθεσης άλλαξαν ουσιωδώς</w:t>
      </w:r>
      <w:r>
        <w:rPr>
          <w:lang w:val="el-GR"/>
        </w:rPr>
        <w:t xml:space="preserve"> </w:t>
      </w:r>
      <w:r w:rsidRPr="007515FD">
        <w:rPr>
          <w:lang w:val="el-GR"/>
        </w:rPr>
        <w:t>και η εκτέλεση του συμβατικού αντικειμένου δεν ενδιαφέρει πλέον την αναθέτουσα αρχή ή τον φορέα για τον</w:t>
      </w:r>
      <w:r>
        <w:rPr>
          <w:lang w:val="el-GR"/>
        </w:rPr>
        <w:t xml:space="preserve"> </w:t>
      </w:r>
      <w:r w:rsidRPr="007515FD">
        <w:rPr>
          <w:lang w:val="el-GR"/>
        </w:rPr>
        <w:t>οποίο προορίζεται το υπό ανάθεση αντικείμενο</w:t>
      </w:r>
      <w:r>
        <w:rPr>
          <w:lang w:val="el-GR"/>
        </w:rPr>
        <w:t xml:space="preserve">, </w:t>
      </w:r>
      <w:r w:rsidRPr="00C41D65">
        <w:rPr>
          <w:lang w:val="el-GR"/>
        </w:rPr>
        <w:t>γ) αν λόγω ανωτέρας βίας, δεν είναι δυνατή η κανονική</w:t>
      </w:r>
      <w:r>
        <w:rPr>
          <w:lang w:val="el-GR"/>
        </w:rPr>
        <w:t xml:space="preserve"> </w:t>
      </w:r>
      <w:r w:rsidRPr="00C41D65">
        <w:rPr>
          <w:lang w:val="el-GR"/>
        </w:rPr>
        <w:t>εκτέλεση της σύμβασης,</w:t>
      </w:r>
      <w:r>
        <w:rPr>
          <w:lang w:val="el-GR"/>
        </w:rPr>
        <w:t xml:space="preserve"> </w:t>
      </w:r>
      <w:r w:rsidRPr="00C41D65">
        <w:rPr>
          <w:lang w:val="el-GR"/>
        </w:rPr>
        <w:t>δ) αν η επιλεγείσα προσφορά κριθεί ως μη συμφέρουσα από οικονομική άποψη,</w:t>
      </w:r>
      <w:r>
        <w:rPr>
          <w:lang w:val="el-GR"/>
        </w:rPr>
        <w:t xml:space="preserve"> </w:t>
      </w:r>
      <w:r w:rsidRPr="00C41D65">
        <w:rPr>
          <w:lang w:val="el-GR"/>
        </w:rPr>
        <w:t>ε) στην περίπτωση των παρ. 3 και 4 του άρθρου 97,</w:t>
      </w:r>
      <w:r>
        <w:rPr>
          <w:lang w:val="el-GR"/>
        </w:rPr>
        <w:t xml:space="preserve"> </w:t>
      </w:r>
      <w:r w:rsidRPr="00C41D65">
        <w:rPr>
          <w:lang w:val="el-GR"/>
        </w:rPr>
        <w:t>περί χρόνου ισχύος προσφορών,</w:t>
      </w:r>
      <w:r>
        <w:rPr>
          <w:lang w:val="el-GR"/>
        </w:rPr>
        <w:t xml:space="preserve"> </w:t>
      </w:r>
      <w:proofErr w:type="spellStart"/>
      <w:r w:rsidRPr="00C41D65">
        <w:rPr>
          <w:lang w:val="el-GR"/>
        </w:rPr>
        <w:t>στ</w:t>
      </w:r>
      <w:proofErr w:type="spellEnd"/>
      <w:r w:rsidRPr="00C41D65">
        <w:rPr>
          <w:lang w:val="el-GR"/>
        </w:rPr>
        <w:t>) για άλλους επιτακτικούς λόγους δημοσίου συμφέροντος, όπως ιδίως, δημόσιας υγείας ή προστασίας</w:t>
      </w:r>
      <w:r>
        <w:rPr>
          <w:lang w:val="el-GR"/>
        </w:rPr>
        <w:t xml:space="preserve"> </w:t>
      </w:r>
      <w:r w:rsidRPr="00C41D65">
        <w:rPr>
          <w:lang w:val="el-GR"/>
        </w:rPr>
        <w:t>του περιβάλλοντος.</w:t>
      </w:r>
    </w:p>
    <w:p w14:paraId="3D9AA2A3" w14:textId="77777777" w:rsidR="00F371B3" w:rsidRPr="00603221" w:rsidRDefault="00F371B3" w:rsidP="00F371B3">
      <w:pPr>
        <w:rPr>
          <w:lang w:val="el-GR"/>
        </w:rPr>
      </w:pPr>
    </w:p>
    <w:p w14:paraId="705E25C6" w14:textId="77777777" w:rsidR="008338F0" w:rsidRPr="00603221" w:rsidRDefault="003355E7" w:rsidP="005D1B15">
      <w:pPr>
        <w:pStyle w:val="1"/>
        <w:rPr>
          <w:rFonts w:cs="Tahoma"/>
          <w:sz w:val="22"/>
          <w:szCs w:val="22"/>
        </w:rPr>
      </w:pPr>
      <w:bookmarkStart w:id="349" w:name="_Toc97194450"/>
      <w:bookmarkStart w:id="350" w:name="_Toc224213969"/>
      <w:r w:rsidRPr="00603221">
        <w:rPr>
          <w:rFonts w:cs="Tahoma"/>
          <w:sz w:val="22"/>
          <w:szCs w:val="22"/>
        </w:rPr>
        <w:lastRenderedPageBreak/>
        <w:t>ΟΡΟΙ ΕΚΤΕΛΕΣΗΣ ΤΗΣ ΣΥΜΒΑΣΗΣ</w:t>
      </w:r>
      <w:bookmarkEnd w:id="349"/>
      <w:bookmarkEnd w:id="350"/>
      <w:r w:rsidRPr="00603221">
        <w:rPr>
          <w:rFonts w:cs="Tahoma"/>
          <w:sz w:val="22"/>
          <w:szCs w:val="22"/>
        </w:rPr>
        <w:t xml:space="preserve"> </w:t>
      </w:r>
    </w:p>
    <w:p w14:paraId="66DBFF9C" w14:textId="17CC2F98" w:rsidR="008338F0" w:rsidRPr="00603221" w:rsidRDefault="003355E7" w:rsidP="003A109E">
      <w:pPr>
        <w:pStyle w:val="2"/>
        <w:rPr>
          <w:rFonts w:cs="Tahoma"/>
          <w:lang w:val="el-GR"/>
        </w:rPr>
      </w:pPr>
      <w:r w:rsidRPr="00603221">
        <w:rPr>
          <w:rFonts w:cs="Tahoma"/>
          <w:lang w:val="el-GR"/>
        </w:rPr>
        <w:tab/>
      </w:r>
      <w:bookmarkStart w:id="351" w:name="_Ref496542746"/>
      <w:bookmarkStart w:id="352" w:name="_Toc97194318"/>
      <w:bookmarkStart w:id="353" w:name="_Toc97194451"/>
      <w:bookmarkStart w:id="354" w:name="_Toc224213970"/>
      <w:r w:rsidRPr="00603221">
        <w:rPr>
          <w:rFonts w:cs="Tahoma"/>
          <w:lang w:val="el-GR"/>
        </w:rPr>
        <w:t>Εγγυήσεις</w:t>
      </w:r>
      <w:r w:rsidR="00E1337D" w:rsidRPr="00603221">
        <w:rPr>
          <w:rFonts w:cs="Tahoma"/>
          <w:lang w:val="el-GR"/>
        </w:rPr>
        <w:t xml:space="preserve"> </w:t>
      </w:r>
      <w:r w:rsidRPr="00603221">
        <w:rPr>
          <w:rFonts w:cs="Tahoma"/>
          <w:lang w:val="el-GR"/>
        </w:rPr>
        <w:t>(καλής εκτέλεσης)</w:t>
      </w:r>
      <w:bookmarkEnd w:id="351"/>
      <w:bookmarkEnd w:id="352"/>
      <w:bookmarkEnd w:id="353"/>
      <w:bookmarkEnd w:id="354"/>
    </w:p>
    <w:p w14:paraId="20E9E60E" w14:textId="0F4A9903" w:rsidR="008338F0" w:rsidRPr="00B43D81" w:rsidRDefault="003355E7">
      <w:pPr>
        <w:rPr>
          <w:b/>
          <w:bCs/>
          <w:lang w:val="el-GR"/>
        </w:rPr>
      </w:pPr>
      <w:r w:rsidRPr="00B43D81">
        <w:rPr>
          <w:b/>
          <w:bCs/>
          <w:lang w:val="el-GR"/>
        </w:rPr>
        <w:t>Εγγύηση καλής εκτέλεσης</w:t>
      </w:r>
      <w:r w:rsidR="00417A19" w:rsidRPr="00B43D81">
        <w:rPr>
          <w:b/>
          <w:bCs/>
          <w:lang w:val="el-GR"/>
        </w:rPr>
        <w:t xml:space="preserve">: </w:t>
      </w:r>
    </w:p>
    <w:p w14:paraId="482B6D85" w14:textId="29751D92" w:rsidR="008338F0" w:rsidRPr="00603221" w:rsidRDefault="003355E7">
      <w:pPr>
        <w:rPr>
          <w:i/>
          <w:color w:val="5B9BD5"/>
          <w:lang w:val="el-GR" w:eastAsia="el-GR"/>
        </w:rPr>
      </w:pPr>
      <w:r w:rsidRPr="00603221">
        <w:rPr>
          <w:lang w:val="el-GR"/>
        </w:rPr>
        <w:t xml:space="preserve">Για την υπογραφή της σύμβασης απαιτείται η παροχή εγγύησης καλής εκτέλεσης, σύμφωνα με το άρθρο 72 παρ. </w:t>
      </w:r>
      <w:r w:rsidR="00015953" w:rsidRPr="00B07864">
        <w:rPr>
          <w:lang w:val="el-GR"/>
        </w:rPr>
        <w:t>4</w:t>
      </w:r>
      <w:r w:rsidRPr="00603221">
        <w:rPr>
          <w:lang w:val="el-GR"/>
        </w:rPr>
        <w:t xml:space="preserve"> του ν. 4412/2016, το ύψος της οποίας ανέρχεται σε ποσοστό </w:t>
      </w:r>
      <w:r w:rsidR="00061DF4">
        <w:rPr>
          <w:lang w:val="el-GR"/>
        </w:rPr>
        <w:t>4</w:t>
      </w:r>
      <w:r w:rsidRPr="00603221">
        <w:rPr>
          <w:lang w:val="el-GR"/>
        </w:rPr>
        <w:t xml:space="preserve">% επί της </w:t>
      </w:r>
      <w:bookmarkStart w:id="355" w:name="_Hlk494198985"/>
      <w:r w:rsidR="00EC72FF" w:rsidRPr="00DB2BB0">
        <w:rPr>
          <w:lang w:val="el-GR"/>
        </w:rPr>
        <w:t>εκτιμώμενης αξίας της σύμβασης, μη συμπεριλαμβανομένου ΦΠΑ, και με χρόνο ισχύος τουλάχιστον ίσο με τη διάρκεια υλοποίησής της σύμβασης και η οποία κατατίθεται μέχρι και την υπογραφή της σύμβασης.</w:t>
      </w:r>
    </w:p>
    <w:bookmarkEnd w:id="355"/>
    <w:p w14:paraId="01775E8B" w14:textId="77777777" w:rsidR="00F54B6C" w:rsidRPr="00F54B6C" w:rsidRDefault="003355E7" w:rsidP="00F54B6C">
      <w:pPr>
        <w:rPr>
          <w:lang w:val="el-GR"/>
        </w:rPr>
      </w:pPr>
      <w:r w:rsidRPr="00603221">
        <w:rPr>
          <w:lang w:val="el-GR"/>
        </w:rPr>
        <w:t xml:space="preserve">Η εγγύηση καλής εκτέλεσης, προκειμένου να γίνει αποδεκτή , πρέπει να περιλαμβάνει </w:t>
      </w:r>
      <w:r w:rsidR="00921D35">
        <w:rPr>
          <w:lang w:val="el-GR"/>
        </w:rPr>
        <w:t xml:space="preserve">κατ' ελάχιστον τα αναφερόμενα στην παρ. 12 του άρθρου 72 του ν. 4412/2016 στοιχεία, πλην αυτού της περ. η (βλ. </w:t>
      </w:r>
      <w:r w:rsidRPr="00603221">
        <w:rPr>
          <w:lang w:val="el-GR"/>
        </w:rPr>
        <w:t xml:space="preserve">παράγραφο </w:t>
      </w:r>
      <w:r w:rsidR="00C90A04" w:rsidRPr="00603221">
        <w:rPr>
          <w:lang w:val="el-GR"/>
        </w:rPr>
        <w:fldChar w:fldCharType="begin"/>
      </w:r>
      <w:r w:rsidR="00C90A04" w:rsidRPr="00603221">
        <w:rPr>
          <w:lang w:val="el-GR"/>
        </w:rPr>
        <w:instrText xml:space="preserve"> REF _Ref496625091 \r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r w:rsidR="00F54B6C">
        <w:rPr>
          <w:cs/>
          <w:lang w:val="el-GR"/>
        </w:rPr>
        <w:t>‎</w:t>
      </w:r>
      <w:r w:rsidR="00F54B6C">
        <w:rPr>
          <w:lang w:val="el-GR"/>
        </w:rPr>
        <w:t>2.1.5</w:t>
      </w:r>
      <w:r w:rsidR="00C90A04" w:rsidRPr="00603221">
        <w:rPr>
          <w:lang w:val="el-GR"/>
        </w:rPr>
        <w:fldChar w:fldCharType="end"/>
      </w:r>
      <w:r w:rsidR="00B765DD" w:rsidRPr="00603221">
        <w:rPr>
          <w:lang w:val="el-GR"/>
        </w:rPr>
        <w:t xml:space="preserve"> της παρούσας</w:t>
      </w:r>
      <w:r w:rsidR="00921D35">
        <w:rPr>
          <w:lang w:val="el-GR"/>
        </w:rPr>
        <w:t>)</w:t>
      </w:r>
      <w:r w:rsidR="00921D35" w:rsidRPr="00921D35">
        <w:rPr>
          <w:lang w:val="el-GR"/>
        </w:rPr>
        <w:t xml:space="preserve"> </w:t>
      </w:r>
      <w:r w:rsidR="00921D35">
        <w:rPr>
          <w:lang w:val="el-GR"/>
        </w:rPr>
        <w:t xml:space="preserve">και, επιπλέον, τον τίτλο και τον αριθμό της σχετικής σύμβασης, εφόσον ο τελευταίος είναι γνωστός </w:t>
      </w:r>
      <w:r w:rsidRPr="00603221">
        <w:rPr>
          <w:lang w:val="el-GR"/>
        </w:rPr>
        <w:t>σύμφων</w:t>
      </w:r>
      <w:r w:rsidR="00921D35">
        <w:rPr>
          <w:lang w:val="el-GR"/>
        </w:rPr>
        <w:t>α</w:t>
      </w:r>
      <w:r w:rsidRPr="00603221">
        <w:rPr>
          <w:lang w:val="el-GR"/>
        </w:rPr>
        <w:t xml:space="preserve"> με το </w:t>
      </w:r>
      <w:r w:rsidR="00C90A04" w:rsidRPr="00603221">
        <w:rPr>
          <w:lang w:val="el-GR"/>
        </w:rPr>
        <w:t xml:space="preserve">αντίστοιχο </w:t>
      </w:r>
      <w:r w:rsidRPr="00603221">
        <w:rPr>
          <w:lang w:val="el-GR"/>
        </w:rPr>
        <w:t>υπόδειγμα που περιλαμβάνεται στο</w:t>
      </w:r>
      <w:r w:rsidR="008C6F6A">
        <w:rPr>
          <w:lang w:val="el-GR"/>
        </w:rPr>
        <w:t xml:space="preserve"> </w:t>
      </w:r>
      <w:r w:rsidR="00C90A04" w:rsidRPr="00603221">
        <w:rPr>
          <w:lang w:val="el-GR"/>
        </w:rPr>
        <w:fldChar w:fldCharType="begin"/>
      </w:r>
      <w:r w:rsidR="00C90A04" w:rsidRPr="00603221">
        <w:rPr>
          <w:lang w:val="el-GR"/>
        </w:rPr>
        <w:instrText xml:space="preserve"> REF _Ref496625135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p>
    <w:p w14:paraId="45155744" w14:textId="5A74B086" w:rsidR="008338F0" w:rsidRDefault="00F54B6C" w:rsidP="00F54480">
      <w:pPr>
        <w:rPr>
          <w:lang w:val="el-GR"/>
        </w:rPr>
      </w:pPr>
      <w:r w:rsidRPr="003329FF">
        <w:rPr>
          <w:lang w:val="el-GR"/>
        </w:rPr>
        <w:t xml:space="preserve">ΠΑΡΑΡΤΗΜΑ </w:t>
      </w:r>
      <w:r w:rsidRPr="00F54B6C">
        <w:rPr>
          <w:lang w:val="el-GR"/>
        </w:rPr>
        <w:t>VII</w:t>
      </w:r>
      <w:r w:rsidRPr="003329FF">
        <w:rPr>
          <w:lang w:val="el-GR"/>
        </w:rPr>
        <w:t xml:space="preserve"> – Υποδείγματα Εγγυητικών Επιστολών</w:t>
      </w:r>
      <w:r w:rsidR="00C90A04" w:rsidRPr="00603221">
        <w:rPr>
          <w:lang w:val="el-GR"/>
        </w:rPr>
        <w:fldChar w:fldCharType="end"/>
      </w:r>
      <w:r w:rsidR="003355E7" w:rsidRPr="00603221">
        <w:rPr>
          <w:lang w:val="el-GR"/>
        </w:rPr>
        <w:t xml:space="preserve"> της Διακήρυξης και τα οριζόμενα στο άρθρο 72 του ν. 4412/2016.</w:t>
      </w:r>
    </w:p>
    <w:p w14:paraId="5EC19E46" w14:textId="77777777" w:rsidR="00921D35" w:rsidRDefault="00921D35" w:rsidP="00921D35">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3551F247" w14:textId="77777777" w:rsidR="007D4337" w:rsidRDefault="00921D35" w:rsidP="00921D35">
      <w:pPr>
        <w:rPr>
          <w:lang w:val="el-GR"/>
        </w:rPr>
      </w:pPr>
      <w:r>
        <w:rPr>
          <w:lang w:val="el-GR"/>
        </w:rPr>
        <w:t>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w:t>
      </w:r>
    </w:p>
    <w:p w14:paraId="085A6C37" w14:textId="19BEE713" w:rsidR="007D4337" w:rsidRDefault="007D4337" w:rsidP="007D4337">
      <w:pPr>
        <w:rPr>
          <w:lang w:val="el-GR"/>
        </w:rPr>
      </w:pPr>
      <w:r w:rsidRPr="007B22EF">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2EF0ABA6" w14:textId="13B311EC" w:rsidR="00921D35" w:rsidRDefault="00921D35" w:rsidP="00921D35">
      <w:pPr>
        <w:rPr>
          <w:lang w:val="el-GR"/>
        </w:rPr>
      </w:pPr>
      <w:r>
        <w:rPr>
          <w:lang w:val="el-GR"/>
        </w:rPr>
        <w:t>Η εγγύηση καλής εκτέλεσης επιστρέφεται στο σύνολό τ</w:t>
      </w:r>
      <w:r w:rsidR="00BC50F5">
        <w:rPr>
          <w:lang w:val="el-GR"/>
        </w:rPr>
        <w:t>η</w:t>
      </w:r>
      <w:r>
        <w:rPr>
          <w:lang w:val="el-GR"/>
        </w:rPr>
        <w:t>ς μετά από την ποσοτική και ποιοτική παραλαβή του συνόλου του αντικειμένου της σύμβασης</w:t>
      </w:r>
      <w:r w:rsidR="00CB7C9D">
        <w:rPr>
          <w:lang w:val="el-GR"/>
        </w:rPr>
        <w:t xml:space="preserve"> </w:t>
      </w:r>
      <w:bookmarkStart w:id="356" w:name="_Hlk180670438"/>
      <w:r w:rsidR="00CB7C9D" w:rsidRPr="00CB7C9D">
        <w:rPr>
          <w:lang w:val="el-GR"/>
        </w:rPr>
        <w:t>και μετά την προσκόμιση αντιγράφου της εγγύησης καλής λειτουργίας υπέρ του Κυρίου του Έργου /Φορέα Λειτουργίας, στην Αναθέτουσα Αρχή.</w:t>
      </w:r>
      <w:bookmarkEnd w:id="356"/>
    </w:p>
    <w:p w14:paraId="2CEEF0C4" w14:textId="57C33990" w:rsidR="009D3BDA" w:rsidRDefault="009D3BDA" w:rsidP="009D3BDA">
      <w:pPr>
        <w:rPr>
          <w:lang w:val="el-GR"/>
        </w:rPr>
      </w:pPr>
      <w:r>
        <w:rPr>
          <w:lang w:val="el-GR"/>
        </w:rPr>
        <w:t xml:space="preserve">Σε περίπτωση που στο πρωτόκολλο </w:t>
      </w:r>
      <w:r w:rsidR="00CB7C9D">
        <w:rPr>
          <w:lang w:val="el-GR"/>
        </w:rPr>
        <w:t xml:space="preserve">ποιοτικής </w:t>
      </w:r>
      <w:r>
        <w:rPr>
          <w:lang w:val="el-GR"/>
        </w:rPr>
        <w:t xml:space="preserve">και ποσοτικής παραλαβής αναφέρονται παρατηρήσεις ή υπάρχει εκπρόθεσμη παροχή, η επιστροφή </w:t>
      </w:r>
      <w:r w:rsidR="005C3380">
        <w:rPr>
          <w:lang w:val="el-GR"/>
        </w:rPr>
        <w:t>της εγγύησης</w:t>
      </w:r>
      <w:r>
        <w:rPr>
          <w:lang w:val="el-GR"/>
        </w:rPr>
        <w:t xml:space="preserve"> καλής εκτέλεσης γίνεται μετά από την αντιμετώπιση, σύμφωνα με όσα προβλέπονται, των παρατηρήσεων και του εκπρόθεσμου. </w:t>
      </w:r>
      <w:r w:rsidRPr="001E32A7">
        <w:rPr>
          <w:lang w:val="el-GR"/>
        </w:rPr>
        <w:t>Αν οι υπηρεσίες είναι διαιρετ</w:t>
      </w:r>
      <w:r>
        <w:rPr>
          <w:lang w:val="el-GR"/>
        </w:rPr>
        <w:t>ές</w:t>
      </w:r>
      <w:r w:rsidRPr="001E32A7">
        <w:rPr>
          <w:lang w:val="el-GR"/>
        </w:rPr>
        <w:t xml:space="preserve"> και η παράδοση γίνεται, σύμφωνα με τη σύμβαση, τμηματικά, </w:t>
      </w:r>
      <w:r w:rsidR="005C3380">
        <w:rPr>
          <w:lang w:val="el-GR"/>
        </w:rPr>
        <w:t>η εγγύηση</w:t>
      </w:r>
      <w:r w:rsidRPr="001E32A7">
        <w:rPr>
          <w:lang w:val="el-GR"/>
        </w:rPr>
        <w:t xml:space="preserve"> καλής εκτέλεσης αποδεσμεύ</w:t>
      </w:r>
      <w:r w:rsidR="005C3380">
        <w:rPr>
          <w:lang w:val="el-GR"/>
        </w:rPr>
        <w:t>ε</w:t>
      </w:r>
      <w:r w:rsidRPr="001E32A7">
        <w:rPr>
          <w:lang w:val="el-GR"/>
        </w:rPr>
        <w:t xml:space="preserve">ται σταδιακά, κατά το ποσόν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 </w:t>
      </w:r>
    </w:p>
    <w:p w14:paraId="5AB3A091" w14:textId="77777777" w:rsidR="00CB7C9D" w:rsidRPr="00603221" w:rsidRDefault="00CB7C9D" w:rsidP="00395B4A">
      <w:pPr>
        <w:suppressAutoHyphens w:val="0"/>
        <w:spacing w:line="276" w:lineRule="auto"/>
        <w:rPr>
          <w:lang w:val="el-GR"/>
        </w:rPr>
      </w:pPr>
    </w:p>
    <w:p w14:paraId="6A546F03" w14:textId="77777777" w:rsidR="008338F0" w:rsidRPr="00603221" w:rsidRDefault="003355E7" w:rsidP="003A109E">
      <w:pPr>
        <w:pStyle w:val="2"/>
        <w:rPr>
          <w:rFonts w:cs="Tahoma"/>
          <w:lang w:val="el-GR"/>
        </w:rPr>
      </w:pPr>
      <w:r w:rsidRPr="00603221">
        <w:rPr>
          <w:rFonts w:cs="Tahoma"/>
          <w:lang w:val="el-GR"/>
        </w:rPr>
        <w:tab/>
      </w:r>
      <w:bookmarkStart w:id="357" w:name="_Toc97194319"/>
      <w:bookmarkStart w:id="358" w:name="_Toc97194452"/>
      <w:bookmarkStart w:id="359" w:name="_Toc224213971"/>
      <w:r w:rsidRPr="00603221">
        <w:rPr>
          <w:rFonts w:cs="Tahoma"/>
          <w:lang w:val="el-GR"/>
        </w:rPr>
        <w:t>Συμβατικό πλαίσιο – Εφαρμοστέα νομοθεσία</w:t>
      </w:r>
      <w:bookmarkEnd w:id="357"/>
      <w:bookmarkEnd w:id="358"/>
      <w:bookmarkEnd w:id="359"/>
    </w:p>
    <w:p w14:paraId="6A7AD44D" w14:textId="20698232" w:rsidR="00CB7C9D" w:rsidRPr="00603221" w:rsidRDefault="003355E7">
      <w:pPr>
        <w:rPr>
          <w:lang w:val="el-GR"/>
        </w:rPr>
      </w:pPr>
      <w:r w:rsidRPr="00603221">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0ED2995F" w14:textId="77777777" w:rsidR="008338F0" w:rsidRPr="00603221" w:rsidRDefault="003355E7" w:rsidP="003A109E">
      <w:pPr>
        <w:pStyle w:val="2"/>
        <w:rPr>
          <w:rFonts w:cs="Tahoma"/>
          <w:lang w:val="el-GR"/>
        </w:rPr>
      </w:pPr>
      <w:r w:rsidRPr="00603221">
        <w:rPr>
          <w:rFonts w:cs="Tahoma"/>
          <w:lang w:val="el-GR"/>
        </w:rPr>
        <w:lastRenderedPageBreak/>
        <w:tab/>
      </w:r>
      <w:bookmarkStart w:id="360" w:name="_Ref89075849"/>
      <w:bookmarkStart w:id="361" w:name="_Toc97194320"/>
      <w:bookmarkStart w:id="362" w:name="_Toc97194453"/>
      <w:bookmarkStart w:id="363" w:name="_Toc224213972"/>
      <w:r w:rsidRPr="00603221">
        <w:rPr>
          <w:rFonts w:cs="Tahoma"/>
          <w:lang w:val="el-GR"/>
        </w:rPr>
        <w:t>Όροι εκτέλεσης της σύμβασης</w:t>
      </w:r>
      <w:bookmarkEnd w:id="360"/>
      <w:bookmarkEnd w:id="361"/>
      <w:bookmarkEnd w:id="362"/>
      <w:bookmarkEnd w:id="363"/>
    </w:p>
    <w:p w14:paraId="40529CD1" w14:textId="77777777" w:rsidR="008338F0" w:rsidRPr="00603221" w:rsidRDefault="003355E7">
      <w:pPr>
        <w:rPr>
          <w:lang w:val="el-GR"/>
        </w:rPr>
      </w:pPr>
      <w:r w:rsidRPr="00603221">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 </w:t>
      </w:r>
    </w:p>
    <w:p w14:paraId="3C56C675" w14:textId="77777777" w:rsidR="008338F0" w:rsidRPr="00603221" w:rsidRDefault="003355E7">
      <w:pPr>
        <w:rPr>
          <w:lang w:val="el-GR"/>
        </w:rPr>
      </w:pPr>
      <w:r w:rsidRPr="00603221">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7EC9EB92" w14:textId="77777777" w:rsidR="00DA4385" w:rsidRDefault="00DA4385" w:rsidP="006A67B9">
      <w:pPr>
        <w:rPr>
          <w:rFonts w:eastAsia="Calibri"/>
          <w:lang w:val="el-GR"/>
        </w:rPr>
      </w:pPr>
    </w:p>
    <w:p w14:paraId="24805340" w14:textId="350AEA43" w:rsidR="006A67B9" w:rsidRPr="00B825C3" w:rsidRDefault="006A67B9" w:rsidP="006A67B9">
      <w:pPr>
        <w:rPr>
          <w:rFonts w:eastAsia="Calibri"/>
          <w:lang w:val="el-GR"/>
        </w:rPr>
      </w:pPr>
      <w:r w:rsidRPr="00B825C3">
        <w:rPr>
          <w:rFonts w:eastAsia="Calibri"/>
          <w:lang w:val="el-GR"/>
        </w:rPr>
        <w:t xml:space="preserve">Ο ανάδοχος δεσμεύεται ότι: </w:t>
      </w:r>
    </w:p>
    <w:p w14:paraId="6A067B64" w14:textId="77777777" w:rsidR="006A67B9" w:rsidRPr="00DD50E7" w:rsidRDefault="006A67B9" w:rsidP="006A67B9">
      <w:pPr>
        <w:rPr>
          <w:rFonts w:eastAsia="Calibri"/>
          <w:lang w:val="el-GR"/>
        </w:rPr>
      </w:pPr>
      <w:r w:rsidRPr="00DD50E7">
        <w:rPr>
          <w:rFonts w:eastAsia="Calibri"/>
          <w:lang w:val="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15B88D90" w14:textId="0D1A8054" w:rsidR="006A67B9" w:rsidRPr="00DD50E7" w:rsidRDefault="006A67B9" w:rsidP="006A67B9">
      <w:pPr>
        <w:rPr>
          <w:rFonts w:eastAsia="Calibri"/>
          <w:lang w:val="el-GR"/>
        </w:rPr>
      </w:pPr>
      <w:r w:rsidRPr="00DD50E7">
        <w:rPr>
          <w:rFonts w:eastAsia="Calibri"/>
          <w:lang w:val="el-GR"/>
        </w:rPr>
        <w:t xml:space="preserve">β) ότι θα δηλώσει αμελλητί στην αναθέτουσα αρχή, </w:t>
      </w:r>
      <w:r w:rsidR="00CB7C9D">
        <w:rPr>
          <w:rFonts w:eastAsia="Calibri"/>
          <w:lang w:val="el-GR"/>
        </w:rPr>
        <w:t>αφότου</w:t>
      </w:r>
      <w:r w:rsidRPr="00DD50E7">
        <w:rPr>
          <w:rFonts w:eastAsia="Calibri"/>
          <w:lang w:val="el-GR"/>
        </w:rPr>
        <w:t xml:space="preserve">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proofErr w:type="spellStart"/>
      <w:r w:rsidRPr="00DD50E7">
        <w:rPr>
          <w:rFonts w:eastAsia="Calibri"/>
          <w:lang w:val="el-GR"/>
        </w:rPr>
        <w:t>νομίμων</w:t>
      </w:r>
      <w:proofErr w:type="spellEnd"/>
      <w:r w:rsidRPr="00DD50E7">
        <w:rPr>
          <w:rFonts w:eastAsia="Calibri"/>
          <w:lang w:val="el-GR"/>
        </w:rPr>
        <w:t xml:space="preserve">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DD50E7">
        <w:rPr>
          <w:rFonts w:eastAsia="Calibri"/>
          <w:vertAlign w:val="superscript"/>
          <w:lang w:val="el-GR"/>
        </w:rPr>
        <w:t xml:space="preserve"> </w:t>
      </w:r>
      <w:r w:rsidRPr="00DD50E7">
        <w:rPr>
          <w:rFonts w:eastAsia="Calibri"/>
          <w:lang w:val="el-GR"/>
        </w:rPr>
        <w:t xml:space="preserve">. </w:t>
      </w:r>
    </w:p>
    <w:p w14:paraId="641B85CE" w14:textId="2A73D036" w:rsidR="006A67B9" w:rsidRDefault="006A67B9" w:rsidP="006A67B9">
      <w:pPr>
        <w:rPr>
          <w:rFonts w:eastAsia="Calibri"/>
          <w:lang w:val="el-GR"/>
        </w:rPr>
      </w:pPr>
      <w:r w:rsidRPr="00DD50E7">
        <w:rPr>
          <w:rFonts w:eastAsia="Calibri"/>
          <w:lang w:val="el-GR"/>
        </w:rPr>
        <w:t xml:space="preserve">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3F6D5CBF" w14:textId="0F52FDC4" w:rsidR="00CB7C9D" w:rsidRDefault="006C03D6" w:rsidP="00CB7C9D">
      <w:pPr>
        <w:rPr>
          <w:rFonts w:eastAsia="Calibri"/>
          <w:lang w:val="el-GR"/>
        </w:rPr>
      </w:pPr>
      <w:bookmarkStart w:id="364" w:name="_Hlk118481772"/>
      <w:r w:rsidRPr="003B1C19">
        <w:rPr>
          <w:lang w:val="el-GR"/>
        </w:rPr>
        <w:t xml:space="preserve">Οι υποχρεώσεις και οι απαγορεύσεις της ρήτρας αυτής </w:t>
      </w:r>
      <w:r>
        <w:rPr>
          <w:lang w:val="el-GR"/>
        </w:rPr>
        <w:t xml:space="preserve">στην περίπτωση που </w:t>
      </w:r>
      <w:r w:rsidRPr="003B1C19">
        <w:rPr>
          <w:lang w:val="el-GR"/>
        </w:rPr>
        <w:t xml:space="preserve">ο ανάδοχος είναι ένωση, </w:t>
      </w:r>
      <w:r w:rsidR="00CB7C9D" w:rsidRPr="003B1C19">
        <w:rPr>
          <w:lang w:val="el-GR"/>
        </w:rPr>
        <w:t xml:space="preserve">ισχύουν </w:t>
      </w:r>
      <w:r w:rsidRPr="003B1C19">
        <w:rPr>
          <w:lang w:val="el-GR"/>
        </w:rPr>
        <w:t>για όλα τα μέλη της ένωσης, καθώς και για τους υπεργολάβους που χρησιμοποιεί.</w:t>
      </w:r>
      <w:r w:rsidRPr="00AE326F">
        <w:rPr>
          <w:lang w:val="el-GR"/>
        </w:rPr>
        <w:t xml:space="preserve"> </w:t>
      </w:r>
      <w:r w:rsidR="00CB7C9D" w:rsidRPr="00DD50E7">
        <w:rPr>
          <w:rFonts w:eastAsia="Calibri"/>
          <w:lang w:val="el-GR"/>
        </w:rPr>
        <w:t xml:space="preserve">Στο συμφωνητικό περιλαμβάνεται σχετική δεσμευτική δήλωση τόσο του αναδόχου όσο και των υπεργολάβων του. </w:t>
      </w:r>
    </w:p>
    <w:p w14:paraId="618BECDE" w14:textId="3E0A5DFF" w:rsidR="00CB7C9D" w:rsidRPr="00DD50E7" w:rsidRDefault="00CB7C9D" w:rsidP="00CB7C9D">
      <w:pPr>
        <w:rPr>
          <w:rFonts w:eastAsia="Calibri"/>
          <w:lang w:val="el-GR"/>
        </w:rPr>
      </w:pPr>
      <w:r w:rsidRPr="003B1C19">
        <w:rPr>
          <w:lang w:val="el-GR"/>
        </w:rPr>
        <w:t xml:space="preserve">Οι υποχρεώσεις και οι απαγορεύσεις της ρήτρας αυτής ισχύουν, </w:t>
      </w:r>
      <w:r>
        <w:rPr>
          <w:lang w:val="el-GR"/>
        </w:rPr>
        <w:t xml:space="preserve">και στην περίπτωση που </w:t>
      </w:r>
      <w:r w:rsidRPr="003B1C19">
        <w:rPr>
          <w:lang w:val="el-GR"/>
        </w:rPr>
        <w:t>ο ανάδοχος είναι ένωση, για όλα τα μέλη της ένωσης, καθώς και για τους υπεργολάβους που χρησιμοποιεί.</w:t>
      </w:r>
      <w:r w:rsidRPr="00AE326F">
        <w:rPr>
          <w:lang w:val="el-GR"/>
        </w:rPr>
        <w:t xml:space="preserve"> </w:t>
      </w:r>
      <w:r>
        <w:rPr>
          <w:lang w:val="el-GR"/>
        </w:rPr>
        <w:t xml:space="preserve">Ο ανάδοχος όλα τα μέλη της ένωσης και τυχόν υπεργολάβοι δεσμεύονται ότι θα τηρούν τους όρους που περιγράφονται </w:t>
      </w:r>
      <w:r w:rsidR="00CB7F4B" w:rsidRPr="00CB7F4B">
        <w:rPr>
          <w:lang w:val="el-GR"/>
        </w:rPr>
        <w:t xml:space="preserve">στο ‎‎ΠΑΡΑΡΤΗΜΑ IX – Ρήτρα Ακεραιότητας η οποία </w:t>
      </w:r>
      <w:r>
        <w:rPr>
          <w:rFonts w:hint="cs"/>
          <w:cs/>
          <w:lang w:val="el-GR"/>
        </w:rPr>
        <w:t>θα π</w:t>
      </w:r>
      <w:proofErr w:type="spellStart"/>
      <w:r>
        <w:rPr>
          <w:rFonts w:hint="cs"/>
          <w:cs/>
          <w:lang w:val="el-GR"/>
        </w:rPr>
        <w:t>εριληφθεί</w:t>
      </w:r>
      <w:proofErr w:type="spellEnd"/>
      <w:r>
        <w:rPr>
          <w:rFonts w:hint="cs"/>
          <w:cs/>
          <w:lang w:val="el-GR"/>
        </w:rPr>
        <w:t xml:space="preserve"> </w:t>
      </w:r>
      <w:proofErr w:type="spellStart"/>
      <w:r>
        <w:rPr>
          <w:rFonts w:hint="cs"/>
          <w:cs/>
          <w:lang w:val="el-GR"/>
        </w:rPr>
        <w:t>στη</w:t>
      </w:r>
      <w:proofErr w:type="spellEnd"/>
      <w:r>
        <w:rPr>
          <w:rFonts w:hint="cs"/>
          <w:cs/>
          <w:lang w:val="el-GR"/>
        </w:rPr>
        <w:t xml:space="preserve"> </w:t>
      </w:r>
      <w:proofErr w:type="spellStart"/>
      <w:r>
        <w:rPr>
          <w:rFonts w:hint="cs"/>
          <w:cs/>
          <w:lang w:val="el-GR"/>
        </w:rPr>
        <w:t>σύμ</w:t>
      </w:r>
      <w:proofErr w:type="spellEnd"/>
      <w:r>
        <w:rPr>
          <w:rFonts w:hint="cs"/>
          <w:cs/>
          <w:lang w:val="el-GR"/>
        </w:rPr>
        <w:t>βαση.</w:t>
      </w:r>
    </w:p>
    <w:bookmarkEnd w:id="364"/>
    <w:p w14:paraId="0EE92E65" w14:textId="77777777" w:rsidR="00523EEE" w:rsidRPr="00603221" w:rsidRDefault="00C15414" w:rsidP="00523EEE">
      <w:pPr>
        <w:rPr>
          <w:lang w:val="el-GR"/>
        </w:rPr>
      </w:pPr>
      <w:r w:rsidRPr="006A67B9">
        <w:rPr>
          <w:lang w:val="el-GR"/>
        </w:rPr>
        <w:t>Κατά την εκτέλεση</w:t>
      </w:r>
      <w:r w:rsidRPr="00603221">
        <w:rPr>
          <w:lang w:val="el-GR"/>
        </w:rPr>
        <w:t xml:space="preserve"> της σύμβασης ο</w:t>
      </w:r>
      <w:r w:rsidR="00523EEE" w:rsidRPr="00603221">
        <w:rPr>
          <w:lang w:val="el-GR"/>
        </w:rPr>
        <w:t xml:space="preserve"> </w:t>
      </w:r>
      <w:r w:rsidR="004B7E25" w:rsidRPr="00603221">
        <w:rPr>
          <w:lang w:val="el-GR"/>
        </w:rPr>
        <w:t>α</w:t>
      </w:r>
      <w:r w:rsidR="00523EEE" w:rsidRPr="00603221">
        <w:rPr>
          <w:lang w:val="el-GR"/>
        </w:rPr>
        <w:t>νάδοχος δε δικαιούται να εκχωρεί τ</w:t>
      </w:r>
      <w:r w:rsidR="00993706" w:rsidRPr="00603221">
        <w:rPr>
          <w:lang w:val="el-GR"/>
        </w:rPr>
        <w:t xml:space="preserve">ο συμβατικό τίμημα σε </w:t>
      </w:r>
      <w:r w:rsidR="00523EEE" w:rsidRPr="00603221">
        <w:rPr>
          <w:lang w:val="el-GR"/>
        </w:rPr>
        <w:t xml:space="preserve">οποιοδήποτε τρίτο, </w:t>
      </w:r>
      <w:r w:rsidR="00993706" w:rsidRPr="00603221">
        <w:rPr>
          <w:lang w:val="el-GR"/>
        </w:rPr>
        <w:t>χωρίς την έγγραφη έγκριση της Α</w:t>
      </w:r>
      <w:r w:rsidRPr="00603221">
        <w:rPr>
          <w:lang w:val="el-GR"/>
        </w:rPr>
        <w:t>ναθέτουσας Αρχής</w:t>
      </w:r>
      <w:r w:rsidR="00993706" w:rsidRPr="00603221">
        <w:rPr>
          <w:lang w:val="el-GR"/>
        </w:rPr>
        <w:t>.</w:t>
      </w:r>
      <w:r w:rsidR="00523EEE" w:rsidRPr="00603221">
        <w:rPr>
          <w:lang w:val="el-GR"/>
        </w:rPr>
        <w:t xml:space="preserve"> Εάν το συμβατικό τίμημα εκχωρηθεί εν </w:t>
      </w:r>
      <w:proofErr w:type="spellStart"/>
      <w:r w:rsidR="00523EEE" w:rsidRPr="00603221">
        <w:rPr>
          <w:lang w:val="el-GR"/>
        </w:rPr>
        <w:t>όλω</w:t>
      </w:r>
      <w:proofErr w:type="spellEnd"/>
      <w:r w:rsidR="00523EEE" w:rsidRPr="00603221">
        <w:rPr>
          <w:lang w:val="el-GR"/>
        </w:rPr>
        <w:t xml:space="preserve"> ή εν μέρει σε Τράπεζα, κατά τα ως άνω</w:t>
      </w:r>
      <w:r w:rsidRPr="00603221">
        <w:rPr>
          <w:lang w:val="el-GR"/>
        </w:rPr>
        <w:t xml:space="preserve"> αναφερόμενα</w:t>
      </w:r>
      <w:r w:rsidR="00523EEE" w:rsidRPr="00603221">
        <w:rPr>
          <w:lang w:val="el-GR"/>
        </w:rPr>
        <w:t xml:space="preserve">, σε περίπτωση που, για λόγους που άπτονται στις συμβατικές σχέσεις μεταξύ των συμβαλλομένων μερών, δεν προκύψει εν </w:t>
      </w:r>
      <w:proofErr w:type="spellStart"/>
      <w:r w:rsidR="00523EEE" w:rsidRPr="00603221">
        <w:rPr>
          <w:lang w:val="el-GR"/>
        </w:rPr>
        <w:t>όλω</w:t>
      </w:r>
      <w:proofErr w:type="spellEnd"/>
      <w:r w:rsidR="00523EEE" w:rsidRPr="00603221">
        <w:rPr>
          <w:lang w:val="el-GR"/>
        </w:rPr>
        <w:t xml:space="preserve"> ή εν μέρει υπέρ της Τράπεζας το εκχωρούμενο τίμημα η Αναθέτουσα Αρχή</w:t>
      </w:r>
      <w:r w:rsidR="00E1337D" w:rsidRPr="00603221">
        <w:rPr>
          <w:lang w:val="el-GR"/>
        </w:rPr>
        <w:t xml:space="preserve"> </w:t>
      </w:r>
      <w:r w:rsidR="00523EEE" w:rsidRPr="00603221">
        <w:rPr>
          <w:lang w:val="el-GR"/>
        </w:rPr>
        <w:t xml:space="preserve">δεν έχει καμία ευθύνη έναντι της </w:t>
      </w:r>
      <w:proofErr w:type="spellStart"/>
      <w:r w:rsidR="00523EEE" w:rsidRPr="00603221">
        <w:rPr>
          <w:lang w:val="el-GR"/>
        </w:rPr>
        <w:t>εκδοχέως</w:t>
      </w:r>
      <w:proofErr w:type="spellEnd"/>
      <w:r w:rsidR="00523EEE" w:rsidRPr="00603221">
        <w:rPr>
          <w:lang w:val="el-GR"/>
        </w:rPr>
        <w:t xml:space="preserve"> Τράπεζας.</w:t>
      </w:r>
    </w:p>
    <w:p w14:paraId="22A58427" w14:textId="25921CAE" w:rsidR="001B56F1" w:rsidRPr="00603221" w:rsidRDefault="004B7E25" w:rsidP="00DA4385">
      <w:pPr>
        <w:rPr>
          <w:lang w:val="el-GR"/>
        </w:rPr>
      </w:pPr>
      <w:r w:rsidRPr="00603221">
        <w:rPr>
          <w:lang w:val="el-GR"/>
        </w:rPr>
        <w:t>Κατά την εκτέλεση της σύμβασης</w:t>
      </w:r>
      <w:r w:rsidR="001B56F1" w:rsidRPr="00603221">
        <w:rPr>
          <w:lang w:val="el-GR"/>
        </w:rPr>
        <w:t xml:space="preserve"> </w:t>
      </w:r>
      <w:r w:rsidRPr="00603221">
        <w:rPr>
          <w:lang w:val="el-GR"/>
        </w:rPr>
        <w:t>ο</w:t>
      </w:r>
      <w:r w:rsidR="001B56F1" w:rsidRPr="00603221">
        <w:rPr>
          <w:lang w:val="el-GR"/>
        </w:rPr>
        <w:t xml:space="preserve"> </w:t>
      </w:r>
      <w:r w:rsidRPr="00603221">
        <w:rPr>
          <w:lang w:val="el-GR"/>
        </w:rPr>
        <w:t>α</w:t>
      </w:r>
      <w:r w:rsidR="001B56F1" w:rsidRPr="00603221">
        <w:rPr>
          <w:lang w:val="el-GR"/>
        </w:rPr>
        <w:t xml:space="preserve">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w:t>
      </w:r>
      <w:r w:rsidRPr="00603221">
        <w:rPr>
          <w:lang w:val="el-GR"/>
        </w:rPr>
        <w:t>Αναθέτουσας Αρχής</w:t>
      </w:r>
      <w:r w:rsidR="001B56F1" w:rsidRPr="00603221">
        <w:rPr>
          <w:lang w:val="el-GR"/>
        </w:rPr>
        <w:t xml:space="preserve"> ή των </w:t>
      </w:r>
      <w:r w:rsidR="001B56F1" w:rsidRPr="00603221">
        <w:rPr>
          <w:lang w:val="el-GR"/>
        </w:rPr>
        <w:lastRenderedPageBreak/>
        <w:t xml:space="preserve">εκάστοτε υποδεικνυομένων από αυτήν προσώπων. Σε αντίθετη περίπτωση, η </w:t>
      </w:r>
      <w:r w:rsidRPr="00603221">
        <w:rPr>
          <w:lang w:val="el-GR"/>
        </w:rPr>
        <w:t>Αναθέτουσα Αρχή</w:t>
      </w:r>
      <w:r w:rsidR="00E41FE4">
        <w:rPr>
          <w:lang w:val="el-GR"/>
        </w:rPr>
        <w:t xml:space="preserve"> </w:t>
      </w:r>
      <w:r w:rsidR="001B56F1" w:rsidRPr="00603221">
        <w:rPr>
          <w:lang w:val="el-GR"/>
        </w:rPr>
        <w:t xml:space="preserve">δύναται να ζητήσει την αντικατάσταση μέλους της Ομάδας Έργου του </w:t>
      </w:r>
      <w:r w:rsidRPr="00603221">
        <w:rPr>
          <w:lang w:val="el-GR"/>
        </w:rPr>
        <w:t>α</w:t>
      </w:r>
      <w:r w:rsidR="001B56F1" w:rsidRPr="00603221">
        <w:rPr>
          <w:lang w:val="el-GR"/>
        </w:rPr>
        <w:t xml:space="preserve">ναδόχου, οπότε ο </w:t>
      </w:r>
      <w:r w:rsidRPr="00603221">
        <w:rPr>
          <w:lang w:val="el-GR"/>
        </w:rPr>
        <w:t>α</w:t>
      </w:r>
      <w:r w:rsidR="001B56F1" w:rsidRPr="00603221">
        <w:rPr>
          <w:lang w:val="el-GR"/>
        </w:rPr>
        <w:t xml:space="preserve">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w:t>
      </w:r>
      <w:r w:rsidRPr="00603221">
        <w:rPr>
          <w:lang w:val="el-GR"/>
        </w:rPr>
        <w:t xml:space="preserve">Αναθέτουσας Αρχής </w:t>
      </w:r>
      <w:r w:rsidR="001B56F1" w:rsidRPr="00603221">
        <w:rPr>
          <w:lang w:val="el-GR"/>
        </w:rPr>
        <w:t xml:space="preserve">και μόνο με άλλο πρόσωπο αντιστοίχων προσόντων ή εμπειρίας. Ο Ανάδοχος υποχρεούται να ειδοποιήσει την </w:t>
      </w:r>
      <w:r w:rsidR="001B56F1" w:rsidRPr="00DA4385">
        <w:rPr>
          <w:lang w:val="el-GR"/>
        </w:rPr>
        <w:t xml:space="preserve">ΚτΠ </w:t>
      </w:r>
      <w:r w:rsidR="00E41FE4" w:rsidRPr="00DA4385">
        <w:rPr>
          <w:lang w:val="el-GR"/>
        </w:rPr>
        <w:t>Μ.</w:t>
      </w:r>
      <w:r w:rsidR="001B56F1" w:rsidRPr="00DA4385">
        <w:rPr>
          <w:lang w:val="el-GR"/>
        </w:rPr>
        <w:t xml:space="preserve">Α.Ε. εγγράφως δεκαπέντε (15) </w:t>
      </w:r>
      <w:r w:rsidR="001B56F1" w:rsidRPr="00603221">
        <w:rPr>
          <w:lang w:val="el-GR"/>
        </w:rPr>
        <w:t xml:space="preserve">ημέρες πριν από την αντικατάσταση. </w:t>
      </w:r>
    </w:p>
    <w:p w14:paraId="42CB8D22" w14:textId="77777777" w:rsidR="001B56F1" w:rsidRPr="00603221" w:rsidRDefault="001B56F1" w:rsidP="00DA4385">
      <w:pPr>
        <w:rPr>
          <w:lang w:val="el-GR"/>
        </w:rPr>
      </w:pPr>
      <w:r w:rsidRPr="00603221">
        <w:rPr>
          <w:lang w:val="el-GR"/>
        </w:rPr>
        <w:t xml:space="preserve">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w:t>
      </w:r>
      <w:proofErr w:type="spellStart"/>
      <w:r w:rsidRPr="00603221">
        <w:rPr>
          <w:lang w:val="el-GR"/>
        </w:rPr>
        <w:t>αποχωρήσαντες</w:t>
      </w:r>
      <w:proofErr w:type="spellEnd"/>
      <w:r w:rsidRPr="00603221">
        <w:rPr>
          <w:lang w:val="el-GR"/>
        </w:rPr>
        <w:t xml:space="preserve"> συνεργάτες, με άλλα πρόσωπα που θα διαθέτουν τουλάχιστον ίση εμπειρία και ίσα προσόντα με τα αντικαθιστάμενα.</w:t>
      </w:r>
    </w:p>
    <w:p w14:paraId="15F21756" w14:textId="51E8E7F7" w:rsidR="004B7E25" w:rsidRDefault="004B7E25" w:rsidP="00DA4385">
      <w:pPr>
        <w:rPr>
          <w:lang w:val="el-GR"/>
        </w:rPr>
      </w:pPr>
      <w:r w:rsidRPr="00603221">
        <w:rPr>
          <w:lang w:val="el-GR"/>
        </w:rPr>
        <w:t xml:space="preserve">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w:t>
      </w:r>
      <w:r w:rsidR="00331981" w:rsidRPr="00603221">
        <w:rPr>
          <w:lang w:val="el-GR"/>
        </w:rPr>
        <w:t>Αναθέτουσας Αρχής</w:t>
      </w:r>
      <w:r w:rsidRPr="00603221">
        <w:rPr>
          <w:lang w:val="el-GR"/>
        </w:rPr>
        <w:t xml:space="preserve">. Σε αντίθετη περίπτωση, η </w:t>
      </w:r>
      <w:r w:rsidR="00331981" w:rsidRPr="00603221">
        <w:rPr>
          <w:lang w:val="el-GR"/>
        </w:rPr>
        <w:t xml:space="preserve">Αναθέτουσα Αρχή </w:t>
      </w:r>
      <w:r w:rsidRPr="00603221">
        <w:rPr>
          <w:lang w:val="el-GR"/>
        </w:rPr>
        <w:t xml:space="preserve">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w:t>
      </w:r>
      <w:r w:rsidR="00331981" w:rsidRPr="00603221">
        <w:rPr>
          <w:lang w:val="el-GR"/>
        </w:rPr>
        <w:t>Αναθέτουσας Αρχής</w:t>
      </w:r>
      <w:r w:rsidRPr="00603221">
        <w:rPr>
          <w:lang w:val="el-GR"/>
        </w:rPr>
        <w:t xml:space="preserve">.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w:t>
      </w:r>
      <w:proofErr w:type="spellStart"/>
      <w:r w:rsidRPr="00603221">
        <w:rPr>
          <w:lang w:val="el-GR"/>
        </w:rPr>
        <w:t>λύεται</w:t>
      </w:r>
      <w:proofErr w:type="spellEnd"/>
      <w:r w:rsidRPr="00603221">
        <w:rPr>
          <w:lang w:val="el-GR"/>
        </w:rPr>
        <w:t xml:space="preserve"> αυτοδίκαια από την ημέρα επέλευσης των ανωτέρω γεγονότων. Σε τέτοια περίπτωση </w:t>
      </w:r>
      <w:r w:rsidR="00CB7C9D" w:rsidRPr="00603221">
        <w:rPr>
          <w:lang w:val="el-GR"/>
        </w:rPr>
        <w:t>καταπίπτ</w:t>
      </w:r>
      <w:r w:rsidR="00CB7C9D">
        <w:rPr>
          <w:lang w:val="el-GR"/>
        </w:rPr>
        <w:t>ει</w:t>
      </w:r>
      <w:r w:rsidR="00CB7C9D" w:rsidRPr="00603221">
        <w:rPr>
          <w:lang w:val="el-GR"/>
        </w:rPr>
        <w:t xml:space="preserve"> </w:t>
      </w:r>
      <w:r w:rsidRPr="00603221">
        <w:rPr>
          <w:lang w:val="el-GR"/>
        </w:rPr>
        <w:t xml:space="preserve">υπέρ της </w:t>
      </w:r>
      <w:r w:rsidR="00331981" w:rsidRPr="00603221">
        <w:rPr>
          <w:lang w:val="el-GR"/>
        </w:rPr>
        <w:t xml:space="preserve">Αναθέτουσας Αρχής </w:t>
      </w:r>
      <w:r w:rsidRPr="00603221">
        <w:rPr>
          <w:lang w:val="el-GR"/>
        </w:rPr>
        <w:t xml:space="preserve">και </w:t>
      </w:r>
      <w:r w:rsidR="005C3380">
        <w:rPr>
          <w:lang w:val="el-GR"/>
        </w:rPr>
        <w:t>η Εγγυητική Επιστολή</w:t>
      </w:r>
      <w:r w:rsidRPr="00603221">
        <w:rPr>
          <w:lang w:val="el-GR"/>
        </w:rPr>
        <w:t xml:space="preserve"> Καλής Εκτέλεσης που προβλέπ</w:t>
      </w:r>
      <w:r w:rsidR="005C3380">
        <w:rPr>
          <w:lang w:val="el-GR"/>
        </w:rPr>
        <w:t>ε</w:t>
      </w:r>
      <w:r w:rsidRPr="00603221">
        <w:rPr>
          <w:lang w:val="el-GR"/>
        </w:rPr>
        <w:t>ται στη Σύμβαση.</w:t>
      </w:r>
    </w:p>
    <w:p w14:paraId="03760ABF" w14:textId="77777777" w:rsidR="00343BB2" w:rsidRPr="00033BA0" w:rsidRDefault="00343BB2" w:rsidP="00343BB2">
      <w:pPr>
        <w:rPr>
          <w:lang w:val="el-GR"/>
        </w:rPr>
      </w:pPr>
      <w:r w:rsidRPr="00033BA0">
        <w:rPr>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62870652" w14:textId="0293D5AA" w:rsidR="00343BB2" w:rsidRPr="00033BA0" w:rsidRDefault="00343BB2" w:rsidP="00343BB2">
      <w:pPr>
        <w:rPr>
          <w:lang w:val="el-GR"/>
        </w:rPr>
      </w:pPr>
      <w:r w:rsidRPr="00033BA0">
        <w:rPr>
          <w:lang w:val="el-GR"/>
        </w:rPr>
        <w:t xml:space="preserve">Ο Ανάδοχος δεν δικαιούται να δημοσιεύει ή αποκαλύπτει τέτοιες πληροφορίες και στοιχεία σε οποιονδήποτε τρίτο, παρά μόνο σε όσους </w:t>
      </w:r>
      <w:proofErr w:type="spellStart"/>
      <w:r w:rsidRPr="00033BA0">
        <w:rPr>
          <w:lang w:val="el-GR"/>
        </w:rPr>
        <w:t>εργοδοτούμενους</w:t>
      </w:r>
      <w:proofErr w:type="spellEnd"/>
      <w:r w:rsidRPr="00033BA0">
        <w:rPr>
          <w:lang w:val="el-GR"/>
        </w:rPr>
        <w:t xml:space="preserve"> από αυτόν ή συνεργαζόμενους με αυτόν ασχολούνται άμεσα με το περιεχόμενο της Σύμβασης και την εκτέλεση του Αντικειμένου</w:t>
      </w:r>
      <w:r w:rsidR="00F54480">
        <w:rPr>
          <w:lang w:val="el-GR"/>
        </w:rPr>
        <w:t>.</w:t>
      </w:r>
      <w:r w:rsidRPr="00033BA0">
        <w:rPr>
          <w:lang w:val="el-GR"/>
        </w:rPr>
        <w:t xml:space="preserve"> </w:t>
      </w:r>
    </w:p>
    <w:p w14:paraId="710A55D2" w14:textId="77777777" w:rsidR="00343BB2" w:rsidRPr="00033BA0" w:rsidRDefault="00343BB2" w:rsidP="00343BB2">
      <w:pPr>
        <w:rPr>
          <w:lang w:val="el-GR"/>
        </w:rPr>
      </w:pPr>
      <w:r w:rsidRPr="00033BA0">
        <w:rPr>
          <w:lang w:val="el-GR"/>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348B57EB" w14:textId="77777777" w:rsidR="00343BB2" w:rsidRPr="00033BA0" w:rsidRDefault="00343BB2" w:rsidP="00343BB2">
      <w:pPr>
        <w:rPr>
          <w:lang w:val="el-GR"/>
        </w:rPr>
      </w:pPr>
      <w:r w:rsidRPr="00033BA0">
        <w:rPr>
          <w:lang w:val="el-GR"/>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60B8AB4F" w14:textId="77777777" w:rsidR="00343BB2" w:rsidRPr="00033BA0" w:rsidRDefault="00343BB2" w:rsidP="00343BB2">
      <w:pPr>
        <w:rPr>
          <w:lang w:val="el-GR"/>
        </w:rPr>
      </w:pPr>
      <w:r w:rsidRPr="00033BA0">
        <w:rPr>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2790E6D8" w14:textId="77777777" w:rsidR="00343BB2" w:rsidRPr="00033BA0" w:rsidRDefault="00343BB2" w:rsidP="00343BB2">
      <w:pPr>
        <w:rPr>
          <w:lang w:val="el-GR"/>
        </w:rPr>
      </w:pPr>
      <w:r w:rsidRPr="00033BA0">
        <w:rPr>
          <w:lang w:val="el-GR"/>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7CF4AA95" w14:textId="786F1913" w:rsidR="00343BB2" w:rsidRPr="00033BA0" w:rsidRDefault="00343BB2" w:rsidP="00343BB2">
      <w:pPr>
        <w:rPr>
          <w:lang w:val="el-GR"/>
        </w:rPr>
      </w:pPr>
      <w:r w:rsidRPr="00033BA0">
        <w:rPr>
          <w:lang w:val="el-GR"/>
        </w:rPr>
        <w:lastRenderedPageBreak/>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ανάκτηση/διαχείρισή τους. </w:t>
      </w:r>
    </w:p>
    <w:p w14:paraId="51410639" w14:textId="77777777" w:rsidR="00343BB2" w:rsidRPr="00033BA0" w:rsidRDefault="00343BB2" w:rsidP="00343BB2">
      <w:pPr>
        <w:rPr>
          <w:lang w:val="el-GR"/>
        </w:rPr>
      </w:pPr>
      <w:r w:rsidRPr="00033BA0">
        <w:rPr>
          <w:lang w:val="el-GR"/>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4698885B" w14:textId="77777777" w:rsidR="00343BB2" w:rsidRPr="00033BA0" w:rsidRDefault="00343BB2" w:rsidP="00343BB2">
      <w:pPr>
        <w:rPr>
          <w:lang w:val="el-GR"/>
        </w:rPr>
      </w:pPr>
      <w:r w:rsidRPr="00033BA0">
        <w:rPr>
          <w:lang w:val="el-GR"/>
        </w:rPr>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64B3E81E" w14:textId="77777777" w:rsidR="00343BB2" w:rsidRPr="00033BA0" w:rsidRDefault="00343BB2" w:rsidP="00343BB2">
      <w:pPr>
        <w:rPr>
          <w:lang w:val="el-GR"/>
        </w:rPr>
      </w:pPr>
      <w:r w:rsidRPr="00033BA0">
        <w:rPr>
          <w:lang w:val="el-GR"/>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64DCB7AA" w14:textId="2D5290FB" w:rsidR="00343BB2" w:rsidRPr="00033BA0" w:rsidRDefault="00343BB2" w:rsidP="00343BB2">
      <w:pPr>
        <w:rPr>
          <w:lang w:val="el-GR"/>
        </w:rPr>
      </w:pPr>
      <w:r w:rsidRPr="00033BA0">
        <w:rPr>
          <w:lang w:val="el-GR"/>
        </w:rPr>
        <w:t>Ειδικότερα:</w:t>
      </w:r>
    </w:p>
    <w:p w14:paraId="027EDCC3" w14:textId="77777777" w:rsidR="00343BB2" w:rsidRPr="00033BA0" w:rsidRDefault="00343BB2" w:rsidP="00343BB2">
      <w:pPr>
        <w:rPr>
          <w:lang w:val="el-GR"/>
        </w:rPr>
      </w:pPr>
      <w:r w:rsidRPr="00033BA0">
        <w:rPr>
          <w:lang w:val="el-GR"/>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57E7DCCF" w14:textId="1AEC6D15" w:rsidR="00343BB2" w:rsidRPr="00033BA0" w:rsidRDefault="00343BB2" w:rsidP="00343BB2">
      <w:pPr>
        <w:rPr>
          <w:lang w:val="el-GR"/>
        </w:rPr>
      </w:pPr>
      <w:r w:rsidRPr="00033BA0">
        <w:rPr>
          <w:lang w:val="el-GR"/>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δυνάμει της παρούσας Σύμβασης και μόνο στην έκταση που επιβάλλει ο σκοπός της επεξεργασίας σύμφωνα </w:t>
      </w:r>
      <w:r w:rsidR="007509B7">
        <w:rPr>
          <w:lang w:val="el-GR"/>
        </w:rPr>
        <w:t xml:space="preserve">με </w:t>
      </w:r>
      <w:r w:rsidRPr="00033BA0">
        <w:rPr>
          <w:lang w:val="el-GR"/>
        </w:rPr>
        <w:t xml:space="preserve">το αντικείμενο των υπηρεσιών που έχει αναλάβει να παρέχει. </w:t>
      </w:r>
    </w:p>
    <w:p w14:paraId="750EE556" w14:textId="77777777" w:rsidR="00343BB2" w:rsidRPr="00033BA0" w:rsidRDefault="00343BB2" w:rsidP="00343BB2">
      <w:pPr>
        <w:rPr>
          <w:lang w:val="el-GR"/>
        </w:rPr>
      </w:pPr>
      <w:r w:rsidRPr="00033BA0">
        <w:rPr>
          <w:lang w:val="el-GR"/>
        </w:rPr>
        <w:t xml:space="preserve">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του Ευρωπαϊκού Συμβουλίου Προστασίας Δεδομένων.  </w:t>
      </w:r>
    </w:p>
    <w:p w14:paraId="578119EA" w14:textId="77777777" w:rsidR="00343BB2" w:rsidRPr="00033BA0" w:rsidRDefault="00343BB2" w:rsidP="00343BB2">
      <w:pPr>
        <w:rPr>
          <w:lang w:val="el-GR"/>
        </w:rPr>
      </w:pPr>
      <w:r w:rsidRPr="00033BA0">
        <w:rPr>
          <w:lang w:val="el-GR"/>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0ECC01A6" w14:textId="77777777" w:rsidR="00343BB2" w:rsidRPr="00033BA0" w:rsidRDefault="00343BB2" w:rsidP="00343BB2">
      <w:pPr>
        <w:rPr>
          <w:lang w:val="el-GR"/>
        </w:rPr>
      </w:pPr>
      <w:r w:rsidRPr="00033BA0">
        <w:rPr>
          <w:lang w:val="el-GR"/>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5B0D47B4" w14:textId="77777777" w:rsidR="00343BB2" w:rsidRPr="00603221" w:rsidRDefault="00343BB2" w:rsidP="004B7E25">
      <w:pPr>
        <w:suppressAutoHyphens w:val="0"/>
        <w:spacing w:after="200" w:line="276" w:lineRule="auto"/>
        <w:rPr>
          <w:lang w:val="el-GR"/>
        </w:rPr>
      </w:pPr>
    </w:p>
    <w:p w14:paraId="2784AEB7" w14:textId="77777777" w:rsidR="008338F0" w:rsidRPr="00603221" w:rsidRDefault="003355E7" w:rsidP="003A109E">
      <w:pPr>
        <w:pStyle w:val="2"/>
        <w:rPr>
          <w:rFonts w:cs="Tahoma"/>
          <w:lang w:val="el-GR"/>
        </w:rPr>
      </w:pPr>
      <w:r w:rsidRPr="00603221">
        <w:rPr>
          <w:rFonts w:cs="Tahoma"/>
          <w:lang w:val="el-GR"/>
        </w:rPr>
        <w:tab/>
      </w:r>
      <w:bookmarkStart w:id="365" w:name="_Toc97194321"/>
      <w:bookmarkStart w:id="366" w:name="_Toc97194454"/>
      <w:bookmarkStart w:id="367" w:name="_Toc224213973"/>
      <w:r w:rsidRPr="00603221">
        <w:rPr>
          <w:rFonts w:cs="Tahoma"/>
          <w:lang w:val="el-GR"/>
        </w:rPr>
        <w:t>Υπεργολαβία</w:t>
      </w:r>
      <w:bookmarkEnd w:id="365"/>
      <w:bookmarkEnd w:id="366"/>
      <w:bookmarkEnd w:id="367"/>
    </w:p>
    <w:p w14:paraId="282F72A8" w14:textId="77777777" w:rsidR="008338F0" w:rsidRDefault="003355E7">
      <w:pPr>
        <w:rPr>
          <w:lang w:val="el-GR"/>
        </w:rPr>
      </w:pPr>
      <w:r w:rsidRPr="00603221">
        <w:rPr>
          <w:b/>
          <w:bCs/>
          <w:lang w:val="el-GR"/>
        </w:rPr>
        <w:t xml:space="preserve">4.4.1. </w:t>
      </w:r>
      <w:r w:rsidRPr="00603221">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w:t>
      </w:r>
      <w:r w:rsidRPr="00603221">
        <w:rPr>
          <w:lang w:val="el-GR"/>
        </w:rPr>
        <w:lastRenderedPageBreak/>
        <w:t xml:space="preserve">υποχρεώσεων της παρ. 2 του άρθρου 18 του ν. 4412/2016 από υπεργολάβους δεν αίρει την ευθύνη του κυρίου αναδόχου. </w:t>
      </w:r>
    </w:p>
    <w:p w14:paraId="5E5C4F0B" w14:textId="2017C833" w:rsidR="005A3530" w:rsidRPr="00603221" w:rsidRDefault="003355E7">
      <w:pPr>
        <w:rPr>
          <w:b/>
          <w:bCs/>
          <w:lang w:val="el-GR"/>
        </w:rPr>
      </w:pPr>
      <w:r w:rsidRPr="00603221">
        <w:rPr>
          <w:b/>
          <w:bCs/>
          <w:lang w:val="el-GR"/>
        </w:rPr>
        <w:t xml:space="preserve">4.4.2. </w:t>
      </w:r>
      <w:r w:rsidRPr="00603221">
        <w:rPr>
          <w:lang w:val="el-GR"/>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w:t>
      </w:r>
      <w:r w:rsidR="00E1337D" w:rsidRPr="00603221">
        <w:rPr>
          <w:lang w:val="el-GR"/>
        </w:rPr>
        <w:t xml:space="preserve"> </w:t>
      </w:r>
      <w:r w:rsidRPr="00603221">
        <w:rPr>
          <w:lang w:val="el-GR"/>
        </w:rPr>
        <w:t>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w:t>
      </w:r>
      <w:r w:rsidRPr="00603221">
        <w:rPr>
          <w:rFonts w:eastAsia="SimSun"/>
          <w:i/>
          <w:iCs/>
          <w:color w:val="0099FF"/>
          <w:kern w:val="1"/>
          <w:lang w:val="el-GR" w:bidi="hi-IN"/>
        </w:rPr>
        <w:t>.</w:t>
      </w:r>
      <w:r w:rsidRPr="00603221">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1651450C" w14:textId="5FE53DE0" w:rsidR="008338F0" w:rsidRPr="00603221" w:rsidRDefault="003355E7">
      <w:pPr>
        <w:rPr>
          <w:lang w:val="el-GR"/>
        </w:rPr>
      </w:pPr>
      <w:r w:rsidRPr="00603221">
        <w:rPr>
          <w:b/>
          <w:bCs/>
          <w:lang w:val="el-GR"/>
        </w:rPr>
        <w:t>4.4.3.</w:t>
      </w:r>
      <w:r w:rsidRPr="00603221">
        <w:rPr>
          <w:lang w:val="el-GR"/>
        </w:rPr>
        <w:t xml:space="preserve"> Η αναθέτουσα αρχή επαληθεύει τη συνδρομή των λόγων αποκλεισμού για τους υπεργολάβους, όπως αυτοί περιγράφονται στην παράγραφο </w:t>
      </w:r>
      <w:r w:rsidR="006607CE" w:rsidRPr="00603221">
        <w:rPr>
          <w:lang w:val="el-GR"/>
        </w:rPr>
        <w:fldChar w:fldCharType="begin"/>
      </w:r>
      <w:r w:rsidR="006607CE" w:rsidRPr="00603221">
        <w:rPr>
          <w:lang w:val="el-GR"/>
        </w:rPr>
        <w:instrText xml:space="preserve"> REF _Ref496541775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F54B6C">
        <w:rPr>
          <w:cs/>
          <w:lang w:val="el-GR"/>
        </w:rPr>
        <w:t>‎</w:t>
      </w:r>
      <w:r w:rsidR="00F54B6C">
        <w:rPr>
          <w:lang w:val="el-GR"/>
        </w:rPr>
        <w:t>2.2.3</w:t>
      </w:r>
      <w:r w:rsidR="006607CE" w:rsidRPr="00603221">
        <w:rPr>
          <w:lang w:val="el-GR"/>
        </w:rPr>
        <w:fldChar w:fldCharType="end"/>
      </w:r>
      <w:r w:rsidRPr="00603221">
        <w:rPr>
          <w:lang w:val="el-GR"/>
        </w:rPr>
        <w:t xml:space="preserve"> και με τα αποδεικτικά μέσα της παραγράφου</w:t>
      </w:r>
      <w:r w:rsidR="005A3530">
        <w:rPr>
          <w:lang w:val="el-GR"/>
        </w:rPr>
        <w:t xml:space="preserve"> </w:t>
      </w:r>
      <w:r w:rsidR="00A30F24">
        <w:rPr>
          <w:lang w:val="el-GR"/>
        </w:rPr>
        <w:fldChar w:fldCharType="begin"/>
      </w:r>
      <w:r w:rsidR="00A30F24">
        <w:rPr>
          <w:lang w:val="el-GR"/>
        </w:rPr>
        <w:instrText xml:space="preserve"> REF _Ref40957856 \r \h </w:instrText>
      </w:r>
      <w:r w:rsidR="00A30F24">
        <w:rPr>
          <w:lang w:val="el-GR"/>
        </w:rPr>
      </w:r>
      <w:r w:rsidR="00A30F24">
        <w:rPr>
          <w:lang w:val="el-GR"/>
        </w:rPr>
        <w:fldChar w:fldCharType="separate"/>
      </w:r>
      <w:r w:rsidR="00F54B6C">
        <w:rPr>
          <w:cs/>
          <w:lang w:val="el-GR"/>
        </w:rPr>
        <w:t>‎</w:t>
      </w:r>
      <w:r w:rsidR="00F54B6C">
        <w:rPr>
          <w:lang w:val="el-GR"/>
        </w:rPr>
        <w:t>2.2.9.2</w:t>
      </w:r>
      <w:r w:rsidR="00A30F24">
        <w:rPr>
          <w:lang w:val="el-GR"/>
        </w:rPr>
        <w:fldChar w:fldCharType="end"/>
      </w:r>
      <w:r w:rsidR="00A30F24">
        <w:rPr>
          <w:lang w:val="el-GR"/>
        </w:rPr>
        <w:t xml:space="preserve"> </w:t>
      </w:r>
      <w:r w:rsidRPr="00603221">
        <w:rPr>
          <w:lang w:val="el-GR"/>
        </w:rPr>
        <w:t>της παρούσας, εφόσον το(α) τμήμα(τα) της σύμβασης, το(α) οποίο(α) ο ανάδοχος προτίθεται να αναθέσει υπό μορφή υπεργολαβίας σε τρίτους, υπερβαίνουν σωρευτικά</w:t>
      </w:r>
      <w:r w:rsidR="00E1337D" w:rsidRPr="00603221">
        <w:rPr>
          <w:lang w:val="el-GR"/>
        </w:rPr>
        <w:t xml:space="preserve"> </w:t>
      </w:r>
      <w:r w:rsidRPr="00603221">
        <w:rPr>
          <w:lang w:val="el-GR"/>
        </w:rPr>
        <w:t xml:space="preserve">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454C8B0D" w14:textId="0AB48412" w:rsidR="005A3530" w:rsidRPr="007C06E9" w:rsidRDefault="003355E7">
      <w:pPr>
        <w:rPr>
          <w:lang w:val="el-GR"/>
        </w:rPr>
      </w:pPr>
      <w:r w:rsidRPr="00603221">
        <w:rPr>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247F5814" w14:textId="77777777" w:rsidR="008338F0" w:rsidRPr="00603221" w:rsidRDefault="003355E7" w:rsidP="003A109E">
      <w:pPr>
        <w:pStyle w:val="2"/>
        <w:rPr>
          <w:rFonts w:cs="Tahoma"/>
          <w:lang w:val="el-GR"/>
        </w:rPr>
      </w:pPr>
      <w:r w:rsidRPr="00603221">
        <w:rPr>
          <w:rFonts w:cs="Tahoma"/>
          <w:lang w:val="el-GR"/>
        </w:rPr>
        <w:tab/>
      </w:r>
      <w:bookmarkStart w:id="368" w:name="_Ref496607258"/>
      <w:bookmarkStart w:id="369" w:name="_Toc97194322"/>
      <w:bookmarkStart w:id="370" w:name="_Toc97194455"/>
      <w:bookmarkStart w:id="371" w:name="_Toc224213974"/>
      <w:r w:rsidRPr="00603221">
        <w:rPr>
          <w:rFonts w:cs="Tahoma"/>
          <w:lang w:val="el-GR"/>
        </w:rPr>
        <w:t>Τροποποίηση σύμβασης κατά τη διάρκειά της</w:t>
      </w:r>
      <w:bookmarkEnd w:id="368"/>
      <w:bookmarkEnd w:id="369"/>
      <w:bookmarkEnd w:id="370"/>
      <w:bookmarkEnd w:id="371"/>
      <w:r w:rsidRPr="00603221">
        <w:rPr>
          <w:rFonts w:cs="Tahoma"/>
          <w:lang w:val="el-GR"/>
        </w:rPr>
        <w:t xml:space="preserve"> </w:t>
      </w:r>
    </w:p>
    <w:p w14:paraId="4462AF63" w14:textId="77777777" w:rsidR="008338F0" w:rsidRPr="00603221" w:rsidRDefault="003355E7">
      <w:pPr>
        <w:rPr>
          <w:i/>
          <w:iCs/>
          <w:color w:val="5B9BD5"/>
          <w:spacing w:val="5"/>
          <w:kern w:val="1"/>
          <w:lang w:val="el-GR"/>
        </w:rPr>
      </w:pPr>
      <w:r w:rsidRPr="00603221">
        <w:rPr>
          <w:lang w:val="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w:t>
      </w:r>
      <w:r w:rsidR="00E256F9" w:rsidRPr="00603221">
        <w:rPr>
          <w:lang w:val="el-GR"/>
        </w:rPr>
        <w:t>ωμοδότησης του αρμοδίου οργάνου</w:t>
      </w:r>
      <w:r w:rsidR="00186BF5">
        <w:rPr>
          <w:lang w:val="el-GR"/>
        </w:rPr>
        <w:t xml:space="preserve"> της Αναθέτουσας Αρχής</w:t>
      </w:r>
      <w:r w:rsidR="00E256F9" w:rsidRPr="00603221">
        <w:rPr>
          <w:lang w:val="el-GR"/>
        </w:rPr>
        <w:t>.</w:t>
      </w:r>
    </w:p>
    <w:p w14:paraId="04ED0375" w14:textId="4A3B5A17" w:rsidR="007509B7" w:rsidRDefault="00FE0D21" w:rsidP="00821852">
      <w:pPr>
        <w:suppressAutoHyphens w:val="0"/>
        <w:spacing w:line="276" w:lineRule="auto"/>
        <w:rPr>
          <w:lang w:val="el-GR"/>
        </w:rPr>
      </w:pPr>
      <w:r w:rsidRPr="00911940">
        <w:rPr>
          <w:lang w:val="el-GR"/>
        </w:rPr>
        <w:t>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τον/τους επόμενο/</w:t>
      </w:r>
      <w:proofErr w:type="spellStart"/>
      <w:r w:rsidRPr="00911940">
        <w:rPr>
          <w:lang w:val="el-GR"/>
        </w:rPr>
        <w:t>ους</w:t>
      </w:r>
      <w:proofErr w:type="spellEnd"/>
      <w:r w:rsidRPr="00911940">
        <w:rPr>
          <w:lang w:val="el-GR"/>
        </w:rPr>
        <w:t>, κατά σειρά κατάταξης οικονομικό φορέα που συμμετέχει-</w:t>
      </w:r>
      <w:proofErr w:type="spellStart"/>
      <w:r w:rsidRPr="00911940">
        <w:rPr>
          <w:lang w:val="el-GR"/>
        </w:rPr>
        <w:t>ουν</w:t>
      </w:r>
      <w:proofErr w:type="spellEnd"/>
      <w:r w:rsidRPr="00911940">
        <w:rPr>
          <w:lang w:val="el-GR"/>
        </w:rPr>
        <w:t xml:space="preserve"> στην παρούσα διαδικασία ανάθεσης της συγκεκριμένης σύμβασης και να του/τους προτείνει να αναλάβει/</w:t>
      </w:r>
      <w:proofErr w:type="spellStart"/>
      <w:r w:rsidRPr="00911940">
        <w:rPr>
          <w:lang w:val="el-GR"/>
        </w:rPr>
        <w:t>ουν</w:t>
      </w:r>
      <w:proofErr w:type="spellEnd"/>
      <w:r w:rsidRPr="00911940">
        <w:rPr>
          <w:lang w:val="el-GR"/>
        </w:rPr>
        <w:t xml:space="preserve"> το ανεκτέλεστο </w:t>
      </w:r>
      <w:r w:rsidR="007509B7">
        <w:rPr>
          <w:lang w:val="el-GR"/>
        </w:rPr>
        <w:t>τμήμα</w:t>
      </w:r>
      <w:r w:rsidR="007509B7" w:rsidRPr="00911940">
        <w:rPr>
          <w:lang w:val="el-GR"/>
        </w:rPr>
        <w:t xml:space="preserve"> </w:t>
      </w:r>
      <w:r w:rsidRPr="00911940">
        <w:rPr>
          <w:lang w:val="el-GR"/>
        </w:rPr>
        <w:t>της σύμβασης, με τους ίδιους όρους και προϋποθέσεις και σε τίμημα που δεν θα υπερβαίνει την προσφορά που είχε υποβάλει ο έκπτωτος (ρήτρα υποκατάστασης)</w:t>
      </w:r>
      <w:r w:rsidRPr="00911940">
        <w:rPr>
          <w:vertAlign w:val="superscript"/>
          <w:lang w:val="el-GR"/>
        </w:rPr>
        <w:footnoteReference w:id="23"/>
      </w:r>
      <w:r w:rsidRPr="00911940">
        <w:rPr>
          <w:vertAlign w:val="superscript"/>
          <w:lang w:val="el-GR"/>
        </w:rPr>
        <w:t>.</w:t>
      </w:r>
      <w:r w:rsidRPr="00911940">
        <w:rPr>
          <w:lang w:val="el-GR"/>
        </w:rPr>
        <w:t xml:space="preserve"> Η σύμβαση συνάπτεται, εφόσον εντός της τ</w:t>
      </w:r>
      <w:r w:rsidR="007509B7">
        <w:rPr>
          <w:lang w:val="el-GR"/>
        </w:rPr>
        <w:t>αχ</w:t>
      </w:r>
      <w:r w:rsidRPr="00911940">
        <w:rPr>
          <w:lang w:val="el-GR"/>
        </w:rPr>
        <w:t xml:space="preserve">θείσας προθεσμίας περιέλθει στην αναθέτουσα αρχή έγγραφη και ανεπιφύλακτη αποδοχή </w:t>
      </w:r>
      <w:r w:rsidR="007509B7">
        <w:rPr>
          <w:lang w:val="el-GR"/>
        </w:rPr>
        <w:t>της πρόσκλησης</w:t>
      </w:r>
      <w:r w:rsidRPr="00911940">
        <w:rPr>
          <w:lang w:val="el-GR"/>
        </w:rPr>
        <w:t xml:space="preserve">. Η άπρακτη πάροδος της προθεσμίας θεωρείται ως απόρριψη της πρότασης. Αν </w:t>
      </w:r>
      <w:r w:rsidR="007509B7">
        <w:rPr>
          <w:lang w:val="el-GR"/>
        </w:rPr>
        <w:t>ο ανωτέρω</w:t>
      </w:r>
      <w:r w:rsidR="007509B7" w:rsidRPr="00911940">
        <w:rPr>
          <w:lang w:val="el-GR"/>
        </w:rPr>
        <w:t xml:space="preserve"> </w:t>
      </w:r>
      <w:r w:rsidRPr="00911940">
        <w:rPr>
          <w:lang w:val="el-GR"/>
        </w:rPr>
        <w:t>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3941A7E1" w14:textId="77777777" w:rsidR="00220A0C" w:rsidRDefault="00220A0C" w:rsidP="00CC5CF7">
      <w:pPr>
        <w:pStyle w:val="4"/>
        <w:numPr>
          <w:ilvl w:val="2"/>
          <w:numId w:val="27"/>
        </w:numPr>
        <w:spacing w:before="0" w:after="120" w:line="252" w:lineRule="auto"/>
        <w:ind w:left="284" w:hanging="294"/>
        <w:rPr>
          <w:rFonts w:cs="Tahoma"/>
          <w:szCs w:val="22"/>
          <w:lang w:val="el-GR"/>
        </w:rPr>
      </w:pPr>
      <w:bookmarkStart w:id="372" w:name="_Toc139981067"/>
      <w:bookmarkStart w:id="373" w:name="_Toc139985612"/>
      <w:bookmarkStart w:id="374" w:name="_Toc224213975"/>
      <w:r>
        <w:rPr>
          <w:rFonts w:cs="Tahoma"/>
          <w:szCs w:val="22"/>
          <w:lang w:val="el-GR"/>
        </w:rPr>
        <w:lastRenderedPageBreak/>
        <w:t>Υποκατάσταση Αναδόχου</w:t>
      </w:r>
      <w:bookmarkEnd w:id="372"/>
      <w:bookmarkEnd w:id="373"/>
      <w:bookmarkEnd w:id="374"/>
      <w:r>
        <w:rPr>
          <w:rFonts w:cs="Tahoma"/>
          <w:szCs w:val="22"/>
          <w:lang w:val="el-GR"/>
        </w:rPr>
        <w:t xml:space="preserve">  </w:t>
      </w:r>
    </w:p>
    <w:p w14:paraId="6BEED9FA" w14:textId="61FBFCFE" w:rsidR="00220A0C" w:rsidRDefault="00220A0C" w:rsidP="007C06E9">
      <w:pPr>
        <w:spacing w:line="252" w:lineRule="auto"/>
        <w:rPr>
          <w:lang w:val="el-GR"/>
        </w:rPr>
      </w:pPr>
      <w:r>
        <w:rPr>
          <w:lang w:val="el-GR"/>
        </w:rPr>
        <w:t>Η υποκατάσταση αναδόχου είναι δυνατή κατόπιν έγκρισης της Αναθέτουσας Αρχής σε περίπτωση ολικής ή μερικής διαδοχής του αρχικού αναδόχου, λόγω εταιρικής αναδιάρθρωσης, περιλαμβανομένων της εξαγοράς, της απορρόφησης, της συγχώνευσης ή κατα</w:t>
      </w:r>
      <w:r>
        <w:rPr>
          <w:lang w:val="el-GR"/>
        </w:rPr>
        <w:softHyphen/>
        <w:t xml:space="preserve">στάσεων αφερεγγυότητας ιδίως στο πλαίσιο </w:t>
      </w:r>
      <w:proofErr w:type="spellStart"/>
      <w:r>
        <w:rPr>
          <w:lang w:val="el-GR"/>
        </w:rPr>
        <w:t>προπτωχευτικών</w:t>
      </w:r>
      <w:proofErr w:type="spellEnd"/>
      <w:r>
        <w:rPr>
          <w:lang w:val="el-GR"/>
        </w:rPr>
        <w:t xml:space="preserve"> ή πτωχευτικών διαδικασιών, από άλλον οικονο</w:t>
      </w:r>
      <w:r>
        <w:rPr>
          <w:lang w:val="el-GR"/>
        </w:rPr>
        <w:softHyphen/>
        <w:t>μικό φορέα, ο οποίος πληροί τα κριτήρια ποιοτικής επι</w:t>
      </w:r>
      <w:r>
        <w:rPr>
          <w:lang w:val="el-GR"/>
        </w:rPr>
        <w:softHyphen/>
        <w:t xml:space="preserve">λογής που καθορίστηκαν αρχικά, υπό τον όρο ότι η διαδοχή δεν συνεπάγεται άλλες ουσιώδεις τροποποιήσεις της σύμβασης. </w:t>
      </w:r>
    </w:p>
    <w:p w14:paraId="452D3851" w14:textId="77777777" w:rsidR="00220A0C" w:rsidRDefault="00220A0C" w:rsidP="00CC5CF7">
      <w:pPr>
        <w:pStyle w:val="4"/>
        <w:numPr>
          <w:ilvl w:val="2"/>
          <w:numId w:val="27"/>
        </w:numPr>
        <w:spacing w:before="0" w:after="120" w:line="252" w:lineRule="auto"/>
        <w:ind w:left="284" w:hanging="294"/>
        <w:rPr>
          <w:rFonts w:cs="Tahoma"/>
          <w:szCs w:val="22"/>
          <w:lang w:val="el-GR"/>
        </w:rPr>
      </w:pPr>
      <w:bookmarkStart w:id="375" w:name="_Toc43378481"/>
      <w:bookmarkStart w:id="376" w:name="_Toc139981068"/>
      <w:bookmarkStart w:id="377" w:name="_Toc139985613"/>
      <w:bookmarkStart w:id="378" w:name="_Toc224213976"/>
      <w:bookmarkEnd w:id="375"/>
      <w:r>
        <w:rPr>
          <w:rFonts w:cs="Tahoma"/>
          <w:szCs w:val="22"/>
          <w:lang w:val="el-GR"/>
        </w:rPr>
        <w:t>Τροποποιήσεις ήσσονος αξίας</w:t>
      </w:r>
      <w:bookmarkEnd w:id="376"/>
      <w:bookmarkEnd w:id="377"/>
      <w:bookmarkEnd w:id="378"/>
      <w:r>
        <w:rPr>
          <w:rFonts w:cs="Tahoma"/>
          <w:szCs w:val="22"/>
          <w:lang w:val="el-GR"/>
        </w:rPr>
        <w:t xml:space="preserve"> </w:t>
      </w:r>
    </w:p>
    <w:p w14:paraId="72D655DD" w14:textId="77777777" w:rsidR="00220A0C" w:rsidRDefault="00220A0C" w:rsidP="00140941">
      <w:pPr>
        <w:spacing w:line="252" w:lineRule="auto"/>
        <w:rPr>
          <w:lang w:val="el-GR"/>
        </w:rPr>
      </w:pPr>
      <w:r>
        <w:rPr>
          <w:lang w:val="el-GR"/>
        </w:rPr>
        <w:t>Η παρούσα σύμβαση δύναται να τροποποιηθεί εφόσον η τροποποίηση είναι ήσσονος αξίας και συγκεκριμένα όταν πληρούνται σωρευτικά τα ακόλουθα κριτήρια :</w:t>
      </w:r>
    </w:p>
    <w:p w14:paraId="23A8E258" w14:textId="77777777" w:rsidR="00220A0C" w:rsidRDefault="00220A0C" w:rsidP="00CC5CF7">
      <w:pPr>
        <w:pStyle w:val="aff"/>
        <w:numPr>
          <w:ilvl w:val="0"/>
          <w:numId w:val="26"/>
        </w:numPr>
        <w:spacing w:line="252" w:lineRule="auto"/>
        <w:contextualSpacing w:val="0"/>
        <w:rPr>
          <w:lang w:val="el-GR"/>
        </w:rPr>
      </w:pPr>
      <w:r>
        <w:rPr>
          <w:lang w:val="el-GR"/>
        </w:rPr>
        <w:t xml:space="preserve">η αξία της τροποποίησης είναι κατώτερη και των δύο ακόλουθων τιμών: </w:t>
      </w:r>
    </w:p>
    <w:p w14:paraId="2100028B" w14:textId="77777777" w:rsidR="00220A0C" w:rsidRDefault="00220A0C" w:rsidP="00140941">
      <w:pPr>
        <w:pStyle w:val="aff"/>
        <w:spacing w:line="252" w:lineRule="auto"/>
        <w:ind w:left="0"/>
        <w:contextualSpacing w:val="0"/>
        <w:rPr>
          <w:lang w:val="el-GR"/>
        </w:rPr>
      </w:pPr>
      <w:r>
        <w:rPr>
          <w:lang w:val="el-GR"/>
        </w:rPr>
        <w:t xml:space="preserve">α) των κατώτατων ορίων και </w:t>
      </w:r>
    </w:p>
    <w:p w14:paraId="186E474B" w14:textId="77777777" w:rsidR="00220A0C" w:rsidRDefault="00220A0C" w:rsidP="00140941">
      <w:pPr>
        <w:pStyle w:val="aff"/>
        <w:spacing w:line="252" w:lineRule="auto"/>
        <w:ind w:left="0"/>
        <w:contextualSpacing w:val="0"/>
        <w:rPr>
          <w:lang w:val="el-GR"/>
        </w:rPr>
      </w:pPr>
      <w:r>
        <w:rPr>
          <w:lang w:val="el-GR"/>
        </w:rPr>
        <w:t>β) του δέκα τοις εκατό (10%) της αξίας της αρχικής σύμβασης</w:t>
      </w:r>
      <w:r w:rsidRPr="00007F64">
        <w:rPr>
          <w:lang w:val="el-GR"/>
        </w:rPr>
        <w:t xml:space="preserve">. </w:t>
      </w:r>
    </w:p>
    <w:p w14:paraId="59B1D5F2" w14:textId="77777777" w:rsidR="00220A0C" w:rsidRDefault="00220A0C" w:rsidP="00140941">
      <w:pPr>
        <w:pStyle w:val="aff"/>
        <w:spacing w:line="252" w:lineRule="auto"/>
        <w:ind w:left="0"/>
        <w:contextualSpacing w:val="0"/>
        <w:rPr>
          <w:lang w:val="el-GR"/>
        </w:rPr>
      </w:pPr>
      <w:r>
        <w:rPr>
          <w:lang w:val="el-GR"/>
        </w:rPr>
        <w:t>Σε περίπτωση περισσότερων, διαδοχικών τροποποιήσεων της αρχικής σύμβασης, η αξία τους υπολογίζεται βάσει της καθαρής αθροιστικής αξίας των διαδοχικών τροποποιήσεων.</w:t>
      </w:r>
    </w:p>
    <w:p w14:paraId="30946DE2" w14:textId="1B2597E8" w:rsidR="00FE0D21" w:rsidRPr="00603221" w:rsidRDefault="00220A0C" w:rsidP="007C06E9">
      <w:pPr>
        <w:pStyle w:val="aff"/>
        <w:spacing w:line="252" w:lineRule="auto"/>
        <w:ind w:left="0"/>
        <w:contextualSpacing w:val="0"/>
        <w:rPr>
          <w:lang w:val="el-GR"/>
        </w:rPr>
      </w:pPr>
      <w:r>
        <w:rPr>
          <w:lang w:val="el-GR"/>
        </w:rPr>
        <w:t>Η τροποποίηση δεν μεταβάλει τη συνολική φύση της σύμβασης</w:t>
      </w:r>
      <w:r w:rsidRPr="00140941">
        <w:rPr>
          <w:lang w:val="el-GR"/>
        </w:rPr>
        <w:t>.</w:t>
      </w:r>
    </w:p>
    <w:p w14:paraId="24ECFE43" w14:textId="77777777" w:rsidR="008338F0" w:rsidRPr="00603221" w:rsidRDefault="003355E7" w:rsidP="003A109E">
      <w:pPr>
        <w:pStyle w:val="2"/>
        <w:rPr>
          <w:rFonts w:cs="Tahoma"/>
          <w:lang w:val="el-GR"/>
        </w:rPr>
      </w:pPr>
      <w:r w:rsidRPr="00603221">
        <w:rPr>
          <w:rFonts w:cs="Tahoma"/>
          <w:lang w:val="el-GR"/>
        </w:rPr>
        <w:tab/>
      </w:r>
      <w:bookmarkStart w:id="379" w:name="_Toc97194324"/>
      <w:bookmarkStart w:id="380" w:name="_Toc97194457"/>
      <w:bookmarkStart w:id="381" w:name="_Ref118479492"/>
      <w:bookmarkStart w:id="382" w:name="_Ref118479515"/>
      <w:bookmarkStart w:id="383" w:name="_Toc224213977"/>
      <w:r w:rsidRPr="00603221">
        <w:rPr>
          <w:rFonts w:cs="Tahoma"/>
          <w:lang w:val="el-GR"/>
        </w:rPr>
        <w:t>Δικαίωμα μονομερούς λύσης της σύμβασης</w:t>
      </w:r>
      <w:bookmarkEnd w:id="379"/>
      <w:bookmarkEnd w:id="380"/>
      <w:bookmarkEnd w:id="381"/>
      <w:bookmarkEnd w:id="382"/>
      <w:bookmarkEnd w:id="383"/>
    </w:p>
    <w:p w14:paraId="32E3155A" w14:textId="77777777" w:rsidR="00FE0D21" w:rsidRPr="00C229F3" w:rsidRDefault="009649DC" w:rsidP="00FE0D21">
      <w:pPr>
        <w:rPr>
          <w:lang w:val="el-GR"/>
        </w:rPr>
      </w:pPr>
      <w:r w:rsidRPr="00603221">
        <w:rPr>
          <w:b/>
          <w:bCs/>
          <w:lang w:val="el-GR"/>
        </w:rPr>
        <w:t>4.6.1.</w:t>
      </w:r>
      <w:r w:rsidRPr="00603221">
        <w:rPr>
          <w:lang w:val="el-GR"/>
        </w:rPr>
        <w:t xml:space="preserve"> </w:t>
      </w:r>
      <w:r w:rsidR="00FE0D21">
        <w:rPr>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4CB6DC56" w14:textId="77777777" w:rsidR="00FE0D21" w:rsidRPr="00C229F3" w:rsidRDefault="00FE0D21" w:rsidP="00FE0D21">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1E2FA364" w14:textId="79DBB951" w:rsidR="00FE0D21" w:rsidRPr="00C229F3" w:rsidRDefault="00FE0D21" w:rsidP="00FE0D21">
      <w:pPr>
        <w:rPr>
          <w:lang w:val="el-GR"/>
        </w:rPr>
      </w:pPr>
      <w:r>
        <w:rPr>
          <w:lang w:val="el-GR"/>
        </w:rPr>
        <w:t>β) κατά το</w:t>
      </w:r>
      <w:r w:rsidR="007509B7">
        <w:rPr>
          <w:lang w:val="el-GR"/>
        </w:rPr>
        <w:t>ν</w:t>
      </w:r>
      <w:r>
        <w:rPr>
          <w:lang w:val="el-GR"/>
        </w:rPr>
        <w:t xml:space="preserve"> χρόνο της ανάθεσης της σύμβασης, </w:t>
      </w:r>
      <w:r w:rsidR="007509B7">
        <w:rPr>
          <w:lang w:val="el-GR"/>
        </w:rPr>
        <w:t xml:space="preserve">ο ανάδοχος, </w:t>
      </w:r>
      <w:r>
        <w:rPr>
          <w:lang w:val="el-GR"/>
        </w:rPr>
        <w:t>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249BE622" w14:textId="77777777" w:rsidR="00FE0D21" w:rsidRDefault="00FE0D21" w:rsidP="00FE0D21">
      <w:pPr>
        <w:rPr>
          <w:lang w:val="el-GR"/>
        </w:rPr>
      </w:pPr>
      <w:r>
        <w:rPr>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6DB219B" w14:textId="77777777" w:rsidR="00FE0D21" w:rsidRPr="005F0A0D" w:rsidRDefault="00FE0D21" w:rsidP="00FE0D21">
      <w:pPr>
        <w:rPr>
          <w:lang w:val="el-GR"/>
        </w:rPr>
      </w:pPr>
      <w:r w:rsidRPr="005F0A0D">
        <w:rPr>
          <w:lang w:val="el-GR"/>
        </w:rPr>
        <w:t xml:space="preserve">δ) ο ανάδοχος καταδικαστεί αμετάκλητα, κατά τη διάρκεια εκτέλεσης της σύμβασης, για ένα από τα </w:t>
      </w:r>
      <w:bookmarkStart w:id="384" w:name="_Hlk118481822"/>
      <w:r w:rsidRPr="005F0A0D">
        <w:rPr>
          <w:lang w:val="el-GR"/>
        </w:rPr>
        <w:t>αδικήματα που αναφέρονται στην παρ. 2.2.3.1 της παρούσας,</w:t>
      </w:r>
    </w:p>
    <w:p w14:paraId="660AB9D4" w14:textId="7D6159AC" w:rsidR="006C03D6" w:rsidRPr="005F0A0D" w:rsidRDefault="006C03D6" w:rsidP="006C03D6">
      <w:pPr>
        <w:rPr>
          <w:lang w:val="el-GR"/>
        </w:rPr>
      </w:pPr>
      <w:r w:rsidRPr="005F0A0D">
        <w:rPr>
          <w:lang w:val="el-GR"/>
        </w:rPr>
        <w:t>ε)</w:t>
      </w:r>
      <w:r>
        <w:rPr>
          <w:lang w:val="el-GR"/>
        </w:rPr>
        <w:t xml:space="preserve"> </w:t>
      </w:r>
      <w:r w:rsidRPr="005F0A0D">
        <w:rPr>
          <w:lang w:val="el-GR"/>
        </w:rPr>
        <w:t xml:space="preserve">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w:t>
      </w:r>
      <w:proofErr w:type="spellStart"/>
      <w:r w:rsidRPr="005F0A0D">
        <w:rPr>
          <w:lang w:val="el-GR"/>
        </w:rPr>
        <w:t>προκύπτουσα</w:t>
      </w:r>
      <w:proofErr w:type="spellEnd"/>
      <w:r w:rsidRPr="005F0A0D">
        <w:rPr>
          <w:lang w:val="el-GR"/>
        </w:rPr>
        <w:t xml:space="preserve"> από παρόμοια διαδικασία, προβλεπόμενη σε εθνικές διατάξεις νόμου.</w:t>
      </w:r>
      <w:r w:rsidRPr="00166934">
        <w:rPr>
          <w:lang w:val="el-GR"/>
        </w:rPr>
        <w:t xml:space="preserve"> </w:t>
      </w:r>
      <w:r w:rsidRPr="00911940">
        <w:rPr>
          <w:lang w:val="el-GR"/>
        </w:rPr>
        <w:t xml:space="preserve">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w:t>
      </w:r>
      <w:r w:rsidR="007509B7">
        <w:rPr>
          <w:lang w:val="el-GR"/>
        </w:rPr>
        <w:t>δραστηριότητας</w:t>
      </w:r>
      <w:r w:rsidRPr="00911940">
        <w:rPr>
          <w:lang w:val="el-GR"/>
        </w:rPr>
        <w:t>.</w:t>
      </w:r>
    </w:p>
    <w:p w14:paraId="12910C8F" w14:textId="1AA75959" w:rsidR="009649DC" w:rsidRPr="00603221" w:rsidRDefault="006C03D6" w:rsidP="00AF6BC2">
      <w:pPr>
        <w:rPr>
          <w:b/>
          <w:bCs/>
          <w:lang w:val="el-GR"/>
        </w:rPr>
      </w:pPr>
      <w:proofErr w:type="spellStart"/>
      <w:r w:rsidRPr="008F4C2F">
        <w:rPr>
          <w:lang w:val="el-GR"/>
        </w:rPr>
        <w:t>στ</w:t>
      </w:r>
      <w:proofErr w:type="spellEnd"/>
      <w:r w:rsidRPr="008F4C2F">
        <w:rPr>
          <w:lang w:val="el-GR"/>
        </w:rPr>
        <w:t xml:space="preserve">) ο ανάδοχος παραβεί αποδεδειγμένα τις υποχρεώσεις του που απορρέουν από την δέσμευση ακεραιότητας της παρ. </w:t>
      </w:r>
      <w:r>
        <w:rPr>
          <w:lang w:val="el-GR"/>
        </w:rPr>
        <w:t>4.3</w:t>
      </w:r>
      <w:r w:rsidRPr="008F4C2F">
        <w:rPr>
          <w:lang w:val="el-GR"/>
        </w:rPr>
        <w:t xml:space="preserve"> της παρούσας, </w:t>
      </w:r>
      <w:r w:rsidR="007509B7">
        <w:rPr>
          <w:lang w:val="el-GR"/>
        </w:rPr>
        <w:t>όπ</w:t>
      </w:r>
      <w:r w:rsidRPr="00AE326F">
        <w:rPr>
          <w:lang w:val="el-GR"/>
        </w:rPr>
        <w:t xml:space="preserve">ως αναλυτικά </w:t>
      </w:r>
      <w:bookmarkEnd w:id="384"/>
      <w:r w:rsidR="00CB7F4B" w:rsidRPr="00CB7F4B">
        <w:rPr>
          <w:lang w:val="el-GR"/>
        </w:rPr>
        <w:t>περιγράφεται στο ‎ΠΑΡΑΡΤΗΜΑ ΙX – Ρήτρα Ακεραιότητας και θα περιληφθεί στη σύμβαση.</w:t>
      </w:r>
    </w:p>
    <w:p w14:paraId="619B8F8E" w14:textId="77777777" w:rsidR="008338F0" w:rsidRPr="00140781" w:rsidRDefault="003355E7" w:rsidP="005D1B15">
      <w:pPr>
        <w:pStyle w:val="1"/>
        <w:rPr>
          <w:rFonts w:cs="Tahoma"/>
          <w:sz w:val="22"/>
          <w:szCs w:val="22"/>
          <w:lang w:val="el-GR"/>
        </w:rPr>
      </w:pPr>
      <w:bookmarkStart w:id="385" w:name="_Toc97194458"/>
      <w:bookmarkStart w:id="386" w:name="_Toc224213978"/>
      <w:r w:rsidRPr="00140781">
        <w:rPr>
          <w:rFonts w:cs="Tahoma"/>
          <w:sz w:val="22"/>
          <w:szCs w:val="22"/>
          <w:lang w:val="el-GR"/>
        </w:rPr>
        <w:lastRenderedPageBreak/>
        <w:t>ΕΙΔΙΚΟΙ ΟΡΟΙ ΕΚΤΕΛΕΣΗΣ ΤΗΣ ΣΥΜΒΑΣΗΣ</w:t>
      </w:r>
      <w:bookmarkEnd w:id="385"/>
      <w:bookmarkEnd w:id="386"/>
      <w:r w:rsidRPr="00140781">
        <w:rPr>
          <w:rFonts w:cs="Tahoma"/>
          <w:sz w:val="22"/>
          <w:szCs w:val="22"/>
          <w:lang w:val="el-GR"/>
        </w:rPr>
        <w:t xml:space="preserve"> </w:t>
      </w:r>
    </w:p>
    <w:p w14:paraId="27DF30F9" w14:textId="77777777" w:rsidR="008338F0" w:rsidRPr="00B43D81" w:rsidRDefault="003355E7" w:rsidP="003A109E">
      <w:pPr>
        <w:pStyle w:val="2"/>
        <w:rPr>
          <w:rFonts w:cs="Tahoma"/>
          <w:lang w:val="el-GR"/>
        </w:rPr>
      </w:pPr>
      <w:r w:rsidRPr="00603221">
        <w:rPr>
          <w:rFonts w:cs="Tahoma"/>
          <w:lang w:val="el-GR"/>
        </w:rPr>
        <w:tab/>
      </w:r>
      <w:bookmarkStart w:id="387" w:name="_Ref496607306"/>
      <w:bookmarkStart w:id="388" w:name="_Toc97194325"/>
      <w:bookmarkStart w:id="389" w:name="_Toc97194459"/>
      <w:bookmarkStart w:id="390" w:name="_Toc224213979"/>
      <w:r w:rsidRPr="00B43D81">
        <w:rPr>
          <w:rFonts w:cs="Tahoma"/>
          <w:lang w:val="el-GR"/>
        </w:rPr>
        <w:t>Τρόπος πληρωμής</w:t>
      </w:r>
      <w:bookmarkEnd w:id="387"/>
      <w:bookmarkEnd w:id="388"/>
      <w:bookmarkEnd w:id="389"/>
      <w:bookmarkEnd w:id="390"/>
      <w:r w:rsidRPr="00B43D81">
        <w:rPr>
          <w:rFonts w:cs="Tahoma"/>
          <w:lang w:val="el-GR"/>
        </w:rPr>
        <w:t xml:space="preserve"> </w:t>
      </w:r>
    </w:p>
    <w:p w14:paraId="386699FF" w14:textId="0C8EAC0A" w:rsidR="009649DC" w:rsidRPr="00603221" w:rsidRDefault="003355E7">
      <w:pPr>
        <w:rPr>
          <w:b/>
          <w:lang w:val="el-GR"/>
        </w:rPr>
      </w:pPr>
      <w:r w:rsidRPr="00B43D81">
        <w:rPr>
          <w:b/>
          <w:bCs/>
          <w:lang w:val="el-GR"/>
        </w:rPr>
        <w:t>5.1.1</w:t>
      </w:r>
      <w:r w:rsidRPr="00603221">
        <w:rPr>
          <w:lang w:val="el-GR"/>
        </w:rPr>
        <w:t>. Η πληρωμή του αναδόχου θα πραγματοποιηθεί</w:t>
      </w:r>
      <w:r w:rsidR="007C6E3D" w:rsidRPr="00603221">
        <w:rPr>
          <w:lang w:val="el-GR"/>
        </w:rPr>
        <w:t xml:space="preserve"> με ένα</w:t>
      </w:r>
      <w:r w:rsidR="006A28B9">
        <w:rPr>
          <w:lang w:val="el-GR"/>
        </w:rPr>
        <w:t>ν</w:t>
      </w:r>
      <w:r w:rsidR="007C6E3D" w:rsidRPr="00603221">
        <w:rPr>
          <w:lang w:val="el-GR"/>
        </w:rPr>
        <w:t xml:space="preserve"> από τους παρακάτω τρόπους πληρωμής που θα δηλώσει ο υποψήφιος οικονομικός φορέας στον </w:t>
      </w:r>
      <w:proofErr w:type="spellStart"/>
      <w:r w:rsidR="007C6E3D" w:rsidRPr="00603221">
        <w:rPr>
          <w:lang w:val="el-GR"/>
        </w:rPr>
        <w:t>υποφάκελο</w:t>
      </w:r>
      <w:proofErr w:type="spellEnd"/>
      <w:r w:rsidR="007C6E3D" w:rsidRPr="00603221">
        <w:rPr>
          <w:lang w:val="el-GR"/>
        </w:rPr>
        <w:t xml:space="preserve"> της οικονομικής προσφοράς του. </w:t>
      </w:r>
    </w:p>
    <w:p w14:paraId="532EA7CC" w14:textId="77777777" w:rsidR="007C6E3D" w:rsidRPr="00336195" w:rsidRDefault="0048569A" w:rsidP="0048569A">
      <w:pPr>
        <w:rPr>
          <w:lang w:val="el-GR"/>
        </w:rPr>
      </w:pPr>
      <w:r w:rsidRPr="00033BA0">
        <w:rPr>
          <w:lang w:val="el-GR"/>
        </w:rPr>
        <w:t xml:space="preserve">Στην περίπτωση που δεν έχει επιλεγεί με σαφήνεια ένας από τους κάτωθι τρόπους πληρωμής,   θεωρείται ότι ο υποψήφιος Ανάδοχος αποδέχεται </w:t>
      </w:r>
      <w:r w:rsidR="00325734" w:rsidRPr="00603221">
        <w:rPr>
          <w:lang w:val="el-GR"/>
        </w:rPr>
        <w:t xml:space="preserve">τον τρόπο πληρωμής που θα επιλέξει η Αναθέτουσα </w:t>
      </w:r>
      <w:r w:rsidR="00325734">
        <w:rPr>
          <w:lang w:val="el-GR"/>
        </w:rPr>
        <w:t>Αρχή.</w:t>
      </w:r>
    </w:p>
    <w:p w14:paraId="482C5E46" w14:textId="77777777" w:rsidR="007C6E3D" w:rsidRDefault="007C6E3D">
      <w:pPr>
        <w:rPr>
          <w:b/>
          <w:lang w:val="el-GR"/>
        </w:rPr>
      </w:pPr>
      <w:r w:rsidRPr="00603221">
        <w:rPr>
          <w:b/>
          <w:lang w:val="el-GR"/>
        </w:rPr>
        <w:t xml:space="preserve">Τρόποι Πληρωμής: </w:t>
      </w:r>
    </w:p>
    <w:tbl>
      <w:tblPr>
        <w:tblStyle w:val="aff0"/>
        <w:tblW w:w="9026" w:type="dxa"/>
        <w:tblLayout w:type="fixed"/>
        <w:tblLook w:val="04A0" w:firstRow="1" w:lastRow="0" w:firstColumn="1" w:lastColumn="0" w:noHBand="0" w:noVBand="1"/>
      </w:tblPr>
      <w:tblGrid>
        <w:gridCol w:w="535"/>
        <w:gridCol w:w="8491"/>
      </w:tblGrid>
      <w:tr w:rsidR="00EC72FF" w:rsidRPr="00DA272F" w14:paraId="30AE57AE" w14:textId="77777777" w:rsidTr="00AC5D59">
        <w:tc>
          <w:tcPr>
            <w:tcW w:w="535" w:type="dxa"/>
          </w:tcPr>
          <w:p w14:paraId="3A28C610" w14:textId="77777777" w:rsidR="00EC72FF" w:rsidRPr="0020665C" w:rsidRDefault="00EC72FF" w:rsidP="00AC5D59">
            <w:pPr>
              <w:widowControl w:val="0"/>
              <w:rPr>
                <w:b/>
              </w:rPr>
            </w:pPr>
            <w:r w:rsidRPr="0020665C">
              <w:rPr>
                <w:b/>
              </w:rPr>
              <w:t>1)</w:t>
            </w:r>
          </w:p>
        </w:tc>
        <w:tc>
          <w:tcPr>
            <w:tcW w:w="8491" w:type="dxa"/>
          </w:tcPr>
          <w:p w14:paraId="494329FB" w14:textId="77777777" w:rsidR="00EC72FF" w:rsidRPr="0020665C" w:rsidRDefault="00EC72FF" w:rsidP="00AC5D59">
            <w:pPr>
              <w:widowControl w:val="0"/>
              <w:rPr>
                <w:lang w:val="el-GR"/>
              </w:rPr>
            </w:pPr>
            <w:r w:rsidRPr="0020665C">
              <w:rPr>
                <w:lang w:val="el-GR"/>
              </w:rPr>
              <w:t xml:space="preserve">Το </w:t>
            </w:r>
            <w:r w:rsidRPr="0020665C">
              <w:rPr>
                <w:b/>
                <w:lang w:val="el-GR"/>
              </w:rPr>
              <w:t>100%</w:t>
            </w:r>
            <w:r w:rsidRPr="0020665C">
              <w:rPr>
                <w:lang w:val="el-GR"/>
              </w:rPr>
              <w:t xml:space="preserve"> της συμβατικής αξίας μετά την οριστική παραλαβή των υπηρεσιών</w:t>
            </w:r>
          </w:p>
        </w:tc>
      </w:tr>
      <w:tr w:rsidR="00EC72FF" w:rsidRPr="00DA272F" w14:paraId="254465FD" w14:textId="77777777" w:rsidTr="00AC5D59">
        <w:tc>
          <w:tcPr>
            <w:tcW w:w="535" w:type="dxa"/>
            <w:vAlign w:val="center"/>
          </w:tcPr>
          <w:p w14:paraId="2B666B5B" w14:textId="77777777" w:rsidR="00EC72FF" w:rsidRPr="0020665C" w:rsidRDefault="00EC72FF" w:rsidP="00AC5D59">
            <w:pPr>
              <w:widowControl w:val="0"/>
              <w:jc w:val="left"/>
              <w:rPr>
                <w:b/>
              </w:rPr>
            </w:pPr>
            <w:r w:rsidRPr="0020665C">
              <w:rPr>
                <w:b/>
              </w:rPr>
              <w:t>2)</w:t>
            </w:r>
          </w:p>
        </w:tc>
        <w:tc>
          <w:tcPr>
            <w:tcW w:w="8491" w:type="dxa"/>
          </w:tcPr>
          <w:p w14:paraId="19030E32" w14:textId="2446783D" w:rsidR="00CB604F" w:rsidRPr="00CB604F" w:rsidRDefault="00CB604F" w:rsidP="00AA199F">
            <w:pPr>
              <w:widowControl w:val="0"/>
              <w:rPr>
                <w:lang w:val="el-GR"/>
              </w:rPr>
            </w:pPr>
            <w:bookmarkStart w:id="391" w:name="_Hlk123127299"/>
            <w:bookmarkEnd w:id="391"/>
            <w:r>
              <w:rPr>
                <w:lang w:val="el-GR"/>
              </w:rPr>
              <w:t xml:space="preserve">Καταβολή της </w:t>
            </w:r>
            <w:r w:rsidRPr="00ED5876">
              <w:rPr>
                <w:lang w:val="el-GR"/>
              </w:rPr>
              <w:t>πληρωμή</w:t>
            </w:r>
            <w:r>
              <w:rPr>
                <w:lang w:val="el-GR"/>
              </w:rPr>
              <w:t>ς</w:t>
            </w:r>
            <w:r w:rsidRPr="00ED5876">
              <w:rPr>
                <w:lang w:val="el-GR"/>
              </w:rPr>
              <w:t xml:space="preserve"> του Αναδόχου απολογιστικά, σε μηνιαία βάση, κατόπιν υποβολής των απαιτούμενων μηνιαίων αναφορών προόδου και μετά την ποσοτική και ποιοτική παραλαβή εκάστης μηνιαίας αναφοράς και της έκδοσης σχετικού πρωτοκόλλου παραλαβής των παρεχόμενων υπηρεσιών.</w:t>
            </w:r>
          </w:p>
        </w:tc>
      </w:tr>
    </w:tbl>
    <w:p w14:paraId="7139BB31" w14:textId="77777777" w:rsidR="007E74EC" w:rsidRPr="00603221" w:rsidRDefault="007E74EC">
      <w:pPr>
        <w:rPr>
          <w:b/>
          <w:lang w:val="el-GR"/>
        </w:rPr>
      </w:pPr>
    </w:p>
    <w:p w14:paraId="2FC70682" w14:textId="77777777" w:rsidR="008338F0" w:rsidRPr="00383806" w:rsidRDefault="003355E7">
      <w:pPr>
        <w:rPr>
          <w:lang w:val="el-GR"/>
        </w:rPr>
      </w:pPr>
      <w:r w:rsidRPr="00603221">
        <w:rPr>
          <w:lang w:val="el-GR"/>
        </w:rPr>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r w:rsidRPr="00603221">
        <w:rPr>
          <w:color w:val="FFFF00"/>
          <w:lang w:val="el-GR"/>
        </w:rPr>
        <w:t xml:space="preserve"> </w:t>
      </w:r>
    </w:p>
    <w:p w14:paraId="01517C07" w14:textId="78D0AB55" w:rsidR="00AB0E23" w:rsidRDefault="003355E7">
      <w:pPr>
        <w:rPr>
          <w:lang w:val="el-GR" w:eastAsia="el-GR"/>
        </w:rPr>
      </w:pPr>
      <w:r w:rsidRPr="00FF7519">
        <w:rPr>
          <w:b/>
          <w:bCs/>
          <w:lang w:val="el-GR"/>
        </w:rPr>
        <w:t>5.1.2.</w:t>
      </w:r>
      <w:r w:rsidRPr="00603221">
        <w:rPr>
          <w:lang w:val="el-GR"/>
        </w:rPr>
        <w:t xml:space="preserve"> </w:t>
      </w:r>
      <w:proofErr w:type="spellStart"/>
      <w:r w:rsidRPr="00603221">
        <w:rPr>
          <w:lang w:val="el-GR"/>
        </w:rPr>
        <w:t>Toν</w:t>
      </w:r>
      <w:proofErr w:type="spellEnd"/>
      <w:r w:rsidRPr="00603221">
        <w:rPr>
          <w:lang w:val="el-GR"/>
        </w:rPr>
        <w:t xml:space="preserve"> Ανάδοχο βαρύνουν </w:t>
      </w:r>
      <w:r w:rsidRPr="00603221">
        <w:rPr>
          <w:lang w:val="el-GR" w:eastAsia="el-GR"/>
        </w:rPr>
        <w:t xml:space="preserve">οι υπέρ τρίτων κρατήσεις, </w:t>
      </w:r>
      <w:r w:rsidR="006A28B9">
        <w:rPr>
          <w:lang w:val="el-GR" w:eastAsia="el-GR"/>
        </w:rPr>
        <w:t>καθώ</w:t>
      </w:r>
      <w:r w:rsidRPr="00603221">
        <w:rPr>
          <w:lang w:val="el-GR" w:eastAsia="el-GR"/>
        </w:rPr>
        <w:t xml:space="preserve">ς και κάθε άλλη επιβάρυνση, σύμφωνα με την κείμενη νομοθεσία, μη συμπεριλαμβανομένου Φ.Π.Α., </w:t>
      </w:r>
      <w:r w:rsidR="00AB0E23">
        <w:rPr>
          <w:lang w:val="el-GR" w:eastAsia="el-GR"/>
        </w:rPr>
        <w:t xml:space="preserve">για την </w:t>
      </w:r>
      <w:r w:rsidR="005A402F">
        <w:rPr>
          <w:lang w:val="el-GR" w:eastAsia="el-GR"/>
        </w:rPr>
        <w:t xml:space="preserve">παροχή των υπηρεσιών </w:t>
      </w:r>
      <w:r w:rsidRPr="00603221">
        <w:rPr>
          <w:lang w:val="el-GR" w:eastAsia="el-GR"/>
        </w:rPr>
        <w:t xml:space="preserve">στον τόπο και με τον τρόπο που προβλέπεται στα έγγραφα της σύμβασης. </w:t>
      </w:r>
    </w:p>
    <w:p w14:paraId="2E0FC101" w14:textId="77777777" w:rsidR="008338F0" w:rsidRDefault="003355E7">
      <w:pPr>
        <w:rPr>
          <w:lang w:val="el-GR"/>
        </w:rPr>
      </w:pPr>
      <w:r w:rsidRPr="00603221">
        <w:rPr>
          <w:lang w:val="el-GR" w:eastAsia="el-GR"/>
        </w:rPr>
        <w:t xml:space="preserve">Ιδίως </w:t>
      </w:r>
      <w:proofErr w:type="spellStart"/>
      <w:r w:rsidRPr="00603221">
        <w:rPr>
          <w:lang w:val="el-GR" w:eastAsia="el-GR"/>
        </w:rPr>
        <w:t>βαρύνεται</w:t>
      </w:r>
      <w:proofErr w:type="spellEnd"/>
      <w:r w:rsidRPr="00603221">
        <w:rPr>
          <w:lang w:val="el-GR" w:eastAsia="el-GR"/>
        </w:rPr>
        <w:t xml:space="preserve"> με τις </w:t>
      </w:r>
      <w:r w:rsidRPr="00603221">
        <w:rPr>
          <w:lang w:val="el-GR"/>
        </w:rPr>
        <w:t xml:space="preserve">ακόλουθες κρατήσεις: </w:t>
      </w:r>
    </w:p>
    <w:p w14:paraId="7FD3F5EF" w14:textId="14761103" w:rsidR="006A28B9" w:rsidRPr="006A28B9" w:rsidRDefault="00E4164C" w:rsidP="006A28B9">
      <w:pPr>
        <w:rPr>
          <w:lang w:val="el-GR"/>
        </w:rPr>
      </w:pPr>
      <w:bookmarkStart w:id="392" w:name="_Hlk118712168"/>
      <w:r w:rsidRPr="00603221">
        <w:rPr>
          <w:lang w:val="el-GR"/>
        </w:rPr>
        <w:t xml:space="preserve">α) </w:t>
      </w:r>
      <w:r w:rsidR="00E97E4D">
        <w:rPr>
          <w:lang w:val="el-GR"/>
        </w:rPr>
        <w:t>Κ</w:t>
      </w:r>
      <w:r w:rsidR="00E97E4D" w:rsidRPr="00E97E4D">
        <w:rPr>
          <w:lang w:val="el-GR"/>
        </w:rPr>
        <w:t xml:space="preserve">ράτηση ύψους 0,1% </w:t>
      </w:r>
      <w:r w:rsidR="00220A0C">
        <w:rPr>
          <w:lang w:val="el-GR"/>
        </w:rPr>
        <w:t xml:space="preserve">η οποία υπολογίζεται </w:t>
      </w:r>
      <w:r w:rsidR="00E97E4D" w:rsidRPr="00E97E4D">
        <w:rPr>
          <w:lang w:val="el-GR"/>
        </w:rPr>
        <w:t xml:space="preserve">επί </w:t>
      </w:r>
      <w:r w:rsidR="00220A0C">
        <w:rPr>
          <w:lang w:val="el-GR"/>
        </w:rPr>
        <w:t xml:space="preserve">της αξίας κάθε πληρωμής προ φόρων και κρατήσεων της αρχικής καθώς και κάθε </w:t>
      </w:r>
      <w:r w:rsidR="006A28B9" w:rsidRPr="006A28B9">
        <w:rPr>
          <w:lang w:val="el-GR"/>
        </w:rPr>
        <w:t>ή τροποποιητικής σύμβασης.</w:t>
      </w:r>
    </w:p>
    <w:p w14:paraId="018ED21B" w14:textId="77777777" w:rsidR="006A28B9" w:rsidRPr="006A28B9" w:rsidRDefault="006A28B9" w:rsidP="006A28B9">
      <w:pPr>
        <w:rPr>
          <w:lang w:val="el-GR"/>
        </w:rPr>
      </w:pPr>
      <w:r w:rsidRPr="006A28B9">
        <w:rPr>
          <w:lang w:val="el-GR"/>
        </w:rPr>
        <w:t xml:space="preserve">Το ποσό της κράτησης </w:t>
      </w:r>
      <w:proofErr w:type="spellStart"/>
      <w:r w:rsidRPr="006A28B9">
        <w:rPr>
          <w:lang w:val="el-GR"/>
        </w:rPr>
        <w:t>παρακρατείται</w:t>
      </w:r>
      <w:proofErr w:type="spellEnd"/>
      <w:r w:rsidRPr="006A28B9">
        <w:rPr>
          <w:lang w:val="el-GR"/>
        </w:rPr>
        <w:t xml:space="preserve">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5F1F0815" w14:textId="77777777" w:rsidR="006A28B9" w:rsidRPr="006A28B9" w:rsidRDefault="006A28B9" w:rsidP="006A28B9">
      <w:pPr>
        <w:rPr>
          <w:lang w:val="el-GR"/>
        </w:rPr>
      </w:pPr>
      <w:r w:rsidRPr="006A28B9">
        <w:rPr>
          <w:lang w:val="el-GR"/>
        </w:rPr>
        <w:t>Τράπεζα της Ελλάδας:   ΙΒΑΝ GR 2001000240000000026180286</w:t>
      </w:r>
    </w:p>
    <w:p w14:paraId="44860943" w14:textId="77777777" w:rsidR="006A28B9" w:rsidRPr="006A28B9" w:rsidRDefault="006A28B9" w:rsidP="006A28B9">
      <w:pPr>
        <w:rPr>
          <w:lang w:val="el-GR"/>
        </w:rPr>
      </w:pPr>
      <w:r w:rsidRPr="006A28B9">
        <w:rPr>
          <w:lang w:val="el-GR"/>
        </w:rPr>
        <w:t>Τράπεζα ΠΕΙΡΑΙΩΣ:       ΙΒΑΝ GR 1901721360005136088985432</w:t>
      </w:r>
    </w:p>
    <w:p w14:paraId="5060ECDE" w14:textId="548A9823" w:rsidR="00220A0C" w:rsidRDefault="00220A0C">
      <w:pPr>
        <w:rPr>
          <w:lang w:val="el-GR"/>
        </w:rPr>
      </w:pPr>
    </w:p>
    <w:bookmarkEnd w:id="392"/>
    <w:p w14:paraId="0BA877EC" w14:textId="77777777" w:rsidR="006A28B9" w:rsidRPr="006A28B9" w:rsidRDefault="003355E7" w:rsidP="006A28B9">
      <w:pPr>
        <w:rPr>
          <w:lang w:val="el-GR"/>
        </w:rPr>
      </w:pPr>
      <w:r w:rsidRPr="00685FDF">
        <w:rPr>
          <w:lang w:val="el-GR"/>
        </w:rPr>
        <w:t xml:space="preserve">β) Κράτηση ύψους 0,02% υπέρ </w:t>
      </w:r>
      <w:r w:rsidR="00BB5BD6" w:rsidRPr="00685FDF">
        <w:rPr>
          <w:lang w:val="el-GR"/>
        </w:rPr>
        <w:t xml:space="preserve">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w:t>
      </w:r>
      <w:proofErr w:type="spellStart"/>
      <w:r w:rsidR="00BB5BD6" w:rsidRPr="00685FDF">
        <w:rPr>
          <w:lang w:val="el-GR"/>
        </w:rPr>
        <w:t>παρακρατείται</w:t>
      </w:r>
      <w:proofErr w:type="spellEnd"/>
      <w:r w:rsidR="00BB5BD6" w:rsidRPr="00685FDF">
        <w:rPr>
          <w:lang w:val="el-GR"/>
        </w:rPr>
        <w:t xml:space="preserve">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r w:rsidR="006A28B9">
        <w:rPr>
          <w:lang w:val="el-GR"/>
        </w:rPr>
        <w:t xml:space="preserve"> </w:t>
      </w:r>
      <w:bookmarkStart w:id="393" w:name="_Hlk180673234"/>
      <w:r w:rsidR="006A28B9" w:rsidRPr="006A28B9">
        <w:rPr>
          <w:lang w:val="el-GR"/>
        </w:rPr>
        <w:t>Μέχρι την έκδοση της κοινής απόφασης της παρ. 6 του άρθρου 36 του ν. 4412/2016, η ως άνω κράτηση δεν επιβάλλεται.</w:t>
      </w:r>
      <w:bookmarkEnd w:id="393"/>
    </w:p>
    <w:p w14:paraId="2827AB60" w14:textId="590D4C5C" w:rsidR="008338F0" w:rsidRDefault="008338F0">
      <w:pPr>
        <w:rPr>
          <w:lang w:val="el-GR"/>
        </w:rPr>
      </w:pPr>
    </w:p>
    <w:p w14:paraId="56CB7FE9" w14:textId="77777777" w:rsidR="006A28B9" w:rsidRPr="009D34B5" w:rsidRDefault="006A28B9" w:rsidP="006A28B9">
      <w:pPr>
        <w:rPr>
          <w:lang w:val="el-GR"/>
        </w:rPr>
      </w:pPr>
      <w:bookmarkStart w:id="394" w:name="_Hlk167316609"/>
      <w:r w:rsidRPr="00B43D81">
        <w:rPr>
          <w:b/>
          <w:bCs/>
          <w:lang w:val="el-GR"/>
        </w:rPr>
        <w:lastRenderedPageBreak/>
        <w:t>5.1.3.</w:t>
      </w:r>
      <w:r w:rsidRPr="009D34B5">
        <w:rPr>
          <w:b/>
          <w:bCs/>
          <w:lang w:val="el-GR"/>
        </w:rPr>
        <w:t xml:space="preserve"> </w:t>
      </w:r>
      <w:r w:rsidRPr="009D34B5">
        <w:rPr>
          <w:bCs/>
          <w:lang w:val="el-GR"/>
        </w:rPr>
        <w:t>Σε περίπτωση υποβολής ηλεκτρονικού τιμολογίου</w:t>
      </w:r>
      <w:r w:rsidRPr="009D34B5">
        <w:rPr>
          <w:lang w:val="el-GR"/>
        </w:rPr>
        <w:t xml:space="preserve">,  ο ανάδοχος συμπληρώνει  στο πεδίο </w:t>
      </w:r>
      <w:r w:rsidRPr="009D34B5">
        <w:rPr>
          <w:lang w:val="en-US"/>
        </w:rPr>
        <w:t>BT</w:t>
      </w:r>
      <w:r w:rsidRPr="009D34B5">
        <w:rPr>
          <w:lang w:val="el-GR"/>
        </w:rPr>
        <w:t xml:space="preserve">-11: Στοιχείο αναφοράς αγαθού του Εθνικού </w:t>
      </w:r>
      <w:proofErr w:type="spellStart"/>
      <w:r w:rsidRPr="009D34B5">
        <w:rPr>
          <w:lang w:val="el-GR"/>
        </w:rPr>
        <w:t>Μορφότυπου</w:t>
      </w:r>
      <w:proofErr w:type="spellEnd"/>
      <w:r w:rsidRPr="009D34B5">
        <w:rPr>
          <w:lang w:val="el-GR"/>
        </w:rPr>
        <w:t xml:space="preserve"> Ηλεκτρονικού Τιμολογίου</w:t>
      </w:r>
      <w:r w:rsidRPr="009D34B5">
        <w:rPr>
          <w:rStyle w:val="ab"/>
          <w:lang w:val="el-GR"/>
        </w:rPr>
        <w:footnoteReference w:id="24"/>
      </w:r>
      <w:r w:rsidRPr="009D34B5">
        <w:rPr>
          <w:lang w:val="el-GR"/>
        </w:rPr>
        <w:t>:</w:t>
      </w:r>
    </w:p>
    <w:p w14:paraId="57F6DF17" w14:textId="77777777" w:rsidR="006A28B9" w:rsidRPr="00A533C4" w:rsidRDefault="006A28B9" w:rsidP="006A28B9">
      <w:pPr>
        <w:pStyle w:val="aff"/>
        <w:numPr>
          <w:ilvl w:val="0"/>
          <w:numId w:val="5"/>
        </w:numPr>
        <w:ind w:right="42"/>
        <w:rPr>
          <w:lang w:val="el-GR"/>
        </w:rPr>
      </w:pPr>
      <w:r w:rsidRPr="00A533C4">
        <w:rPr>
          <w:lang w:val="el-GR"/>
        </w:rPr>
        <w:t xml:space="preserve">«τον  κωδικοποιημένο </w:t>
      </w:r>
      <w:proofErr w:type="spellStart"/>
      <w:r w:rsidRPr="00A533C4">
        <w:rPr>
          <w:lang w:val="el-GR"/>
        </w:rPr>
        <w:t>Ενάριθμο</w:t>
      </w:r>
      <w:proofErr w:type="spellEnd"/>
      <w:r w:rsidRPr="00A533C4">
        <w:rPr>
          <w:lang w:val="el-GR"/>
        </w:rPr>
        <w:t xml:space="preserve">» </w:t>
      </w:r>
    </w:p>
    <w:bookmarkEnd w:id="394"/>
    <w:p w14:paraId="2003B732" w14:textId="77777777" w:rsidR="008338F0" w:rsidRPr="00603221" w:rsidRDefault="00331981" w:rsidP="003A109E">
      <w:pPr>
        <w:pStyle w:val="2"/>
        <w:rPr>
          <w:rFonts w:cs="Tahoma"/>
          <w:lang w:val="el-GR"/>
        </w:rPr>
      </w:pPr>
      <w:r w:rsidRPr="00603221">
        <w:rPr>
          <w:rFonts w:cs="Tahoma"/>
          <w:lang w:val="el-GR"/>
        </w:rPr>
        <w:tab/>
      </w:r>
      <w:bookmarkStart w:id="395" w:name="_Ref496607484"/>
      <w:bookmarkStart w:id="396" w:name="_Toc97194326"/>
      <w:bookmarkStart w:id="397" w:name="_Toc97194460"/>
      <w:bookmarkStart w:id="398" w:name="_Toc224213980"/>
      <w:r w:rsidRPr="00603221">
        <w:rPr>
          <w:rFonts w:cs="Tahoma"/>
          <w:lang w:val="el-GR"/>
        </w:rPr>
        <w:t>Κήρυξη οικονομικού φορέα έ</w:t>
      </w:r>
      <w:r w:rsidR="003355E7" w:rsidRPr="00603221">
        <w:rPr>
          <w:rFonts w:cs="Tahoma"/>
          <w:lang w:val="el-GR"/>
        </w:rPr>
        <w:t>κπτ</w:t>
      </w:r>
      <w:r w:rsidRPr="00603221">
        <w:rPr>
          <w:rFonts w:cs="Tahoma"/>
          <w:lang w:val="el-GR"/>
        </w:rPr>
        <w:t>ω</w:t>
      </w:r>
      <w:r w:rsidR="003355E7" w:rsidRPr="00603221">
        <w:rPr>
          <w:rFonts w:cs="Tahoma"/>
          <w:lang w:val="el-GR"/>
        </w:rPr>
        <w:t>του - Κυρώσεις</w:t>
      </w:r>
      <w:bookmarkEnd w:id="395"/>
      <w:bookmarkEnd w:id="396"/>
      <w:bookmarkEnd w:id="397"/>
      <w:bookmarkEnd w:id="398"/>
      <w:r w:rsidR="003355E7" w:rsidRPr="00603221">
        <w:rPr>
          <w:rFonts w:cs="Tahoma"/>
          <w:lang w:val="el-GR"/>
        </w:rPr>
        <w:t xml:space="preserve"> </w:t>
      </w:r>
    </w:p>
    <w:p w14:paraId="4997C3F1" w14:textId="17CF9BFE" w:rsidR="008338F0" w:rsidRDefault="003355E7">
      <w:pPr>
        <w:suppressAutoHyphens w:val="0"/>
        <w:autoSpaceDE w:val="0"/>
        <w:rPr>
          <w:rFonts w:eastAsia="SimSun"/>
          <w:color w:val="5B9BD5"/>
          <w:spacing w:val="5"/>
          <w:lang w:val="el-GR"/>
        </w:rPr>
      </w:pPr>
      <w:bookmarkStart w:id="399" w:name="_Hlk118484476"/>
      <w:r w:rsidRPr="00603221">
        <w:rPr>
          <w:rFonts w:eastAsia="SimSun"/>
          <w:lang w:val="el-GR"/>
        </w:rPr>
        <w:t>5.2.1.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r w:rsidR="00D06965">
        <w:rPr>
          <w:rFonts w:eastAsia="SimSun"/>
          <w:lang w:val="el-GR"/>
        </w:rPr>
        <w:t>:</w:t>
      </w:r>
    </w:p>
    <w:p w14:paraId="5E44D907" w14:textId="77777777" w:rsidR="002F345D" w:rsidRPr="0063173B" w:rsidRDefault="002F345D" w:rsidP="002F345D">
      <w:pPr>
        <w:suppressAutoHyphens w:val="0"/>
        <w:autoSpaceDE w:val="0"/>
        <w:rPr>
          <w:rFonts w:eastAsia="SimSun"/>
          <w:lang w:val="el-GR"/>
        </w:rPr>
      </w:pPr>
      <w:r w:rsidRPr="0063173B">
        <w:rPr>
          <w:rFonts w:eastAsia="SimSun"/>
          <w:lang w:val="el-GR"/>
        </w:rPr>
        <w:t>α) στην περίπτωση της παρ. 7 του άρθρου 105 περί κατακύρωσης και σύναψης σύμβασης</w:t>
      </w:r>
    </w:p>
    <w:p w14:paraId="1246D1A4" w14:textId="77777777" w:rsidR="002F345D" w:rsidRDefault="002F345D" w:rsidP="002F345D">
      <w:pPr>
        <w:suppressAutoHyphens w:val="0"/>
        <w:autoSpaceDE w:val="0"/>
        <w:rPr>
          <w:rFonts w:eastAsia="SimSun"/>
          <w:lang w:val="el-GR"/>
        </w:rPr>
      </w:pPr>
      <w:r w:rsidRPr="0063173B">
        <w:rPr>
          <w:rFonts w:eastAsia="SimSun"/>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41E529DD" w14:textId="593F8E1F" w:rsidR="002F345D" w:rsidRDefault="002F345D" w:rsidP="002F345D">
      <w:pPr>
        <w:suppressAutoHyphens w:val="0"/>
        <w:autoSpaceDE w:val="0"/>
        <w:rPr>
          <w:rFonts w:eastAsia="SimSun"/>
          <w:lang w:val="el-GR"/>
        </w:rPr>
      </w:pPr>
      <w:r>
        <w:rPr>
          <w:rFonts w:eastAsia="SimSun"/>
          <w:lang w:val="el-GR"/>
        </w:rPr>
        <w:t xml:space="preserve">γ) </w:t>
      </w:r>
      <w:r w:rsidRPr="00346054">
        <w:rPr>
          <w:rFonts w:eastAsia="SimSun"/>
          <w:lang w:val="el-GR"/>
        </w:rPr>
        <w:t>εφόσον δεν π</w:t>
      </w:r>
      <w:r>
        <w:rPr>
          <w:rFonts w:eastAsia="SimSun"/>
          <w:lang w:val="el-GR"/>
        </w:rPr>
        <w:t>αράσχει</w:t>
      </w:r>
      <w:r w:rsidRPr="00346054">
        <w:rPr>
          <w:rFonts w:eastAsia="SimSun"/>
          <w:lang w:val="el-GR"/>
        </w:rPr>
        <w:t xml:space="preserve"> τις υπηρεσίες ή δεν </w:t>
      </w:r>
      <w:r>
        <w:rPr>
          <w:rFonts w:eastAsia="SimSun"/>
          <w:lang w:val="el-GR"/>
        </w:rPr>
        <w:t>υποβάλει</w:t>
      </w:r>
      <w:r w:rsidRPr="00346054">
        <w:rPr>
          <w:rFonts w:eastAsia="SimSun"/>
          <w:lang w:val="el-GR"/>
        </w:rPr>
        <w:t xml:space="preserve"> τα παραδοτέα ή δεν </w:t>
      </w:r>
      <w:r>
        <w:rPr>
          <w:rFonts w:eastAsia="SimSun"/>
          <w:lang w:val="el-GR"/>
        </w:rPr>
        <w:t>προβεί</w:t>
      </w:r>
      <w:r w:rsidRPr="00346054">
        <w:rPr>
          <w:rFonts w:eastAsia="SimSun"/>
          <w:lang w:val="el-GR"/>
        </w:rPr>
        <w:t xml:space="preserve"> στην αντικατάστασή τους μέσα στον συμβατικό χρόνο ή στον χρόνο παράτασης που του </w:t>
      </w:r>
      <w:r w:rsidR="006A28B9">
        <w:rPr>
          <w:rFonts w:eastAsia="SimSun"/>
          <w:lang w:val="el-GR"/>
        </w:rPr>
        <w:t>χορηγήθηκε</w:t>
      </w:r>
      <w:r w:rsidRPr="00346054">
        <w:rPr>
          <w:rFonts w:eastAsia="SimSun"/>
          <w:lang w:val="el-GR"/>
        </w:rPr>
        <w:t xml:space="preserve">, σύμφωνα με τα </w:t>
      </w:r>
      <w:r w:rsidR="00970563" w:rsidRPr="00970563">
        <w:rPr>
          <w:rFonts w:eastAsia="SimSun"/>
          <w:lang w:val="el-GR"/>
        </w:rPr>
        <w:t xml:space="preserve">προβλεπόμενα </w:t>
      </w:r>
      <w:r w:rsidRPr="00346054">
        <w:rPr>
          <w:rFonts w:eastAsia="SimSun"/>
          <w:lang w:val="el-GR"/>
        </w:rPr>
        <w:t>στο άρθρο 217 περί διάρκειας</w:t>
      </w:r>
      <w:r w:rsidR="00970563">
        <w:rPr>
          <w:rFonts w:eastAsia="SimSun"/>
          <w:lang w:val="el-GR"/>
        </w:rPr>
        <w:t xml:space="preserve"> της</w:t>
      </w:r>
      <w:r w:rsidRPr="00346054">
        <w:rPr>
          <w:rFonts w:eastAsia="SimSun"/>
          <w:lang w:val="el-GR"/>
        </w:rPr>
        <w:t xml:space="preserve"> σύμβασης παροχής υπηρεσίας</w:t>
      </w:r>
      <w:r>
        <w:rPr>
          <w:rFonts w:eastAsia="SimSun"/>
          <w:lang w:val="el-GR"/>
        </w:rPr>
        <w:t xml:space="preserve"> </w:t>
      </w:r>
      <w:r w:rsidRPr="00346054">
        <w:rPr>
          <w:rFonts w:eastAsia="SimSun"/>
          <w:lang w:val="el-GR"/>
        </w:rPr>
        <w:t xml:space="preserve">με την επιφύλαξη της </w:t>
      </w:r>
      <w:r>
        <w:rPr>
          <w:rFonts w:eastAsia="SimSun"/>
          <w:lang w:val="el-GR"/>
        </w:rPr>
        <w:t>επόμενης παραγράφου</w:t>
      </w:r>
      <w:r w:rsidRPr="00346054">
        <w:rPr>
          <w:rFonts w:eastAsia="SimSun"/>
          <w:lang w:val="el-GR"/>
        </w:rPr>
        <w:t>.</w:t>
      </w:r>
    </w:p>
    <w:p w14:paraId="0F83E059" w14:textId="7CE23702" w:rsidR="002F345D" w:rsidRPr="00346054" w:rsidRDefault="002F345D" w:rsidP="002F345D">
      <w:pPr>
        <w:suppressAutoHyphens w:val="0"/>
        <w:autoSpaceDE w:val="0"/>
        <w:rPr>
          <w:rFonts w:eastAsia="SimSun"/>
          <w:lang w:val="el-GR"/>
        </w:rPr>
      </w:pPr>
      <w:r w:rsidRPr="00346054">
        <w:rPr>
          <w:rFonts w:eastAsia="SimSun"/>
          <w:lang w:val="el-GR"/>
        </w:rPr>
        <w:t xml:space="preserve">Στην περίπτωση συνδρομής λόγου έκπτωσης του αναδόχου από </w:t>
      </w:r>
      <w:r>
        <w:rPr>
          <w:rFonts w:eastAsia="SimSun"/>
          <w:lang w:val="el-GR"/>
        </w:rPr>
        <w:t xml:space="preserve">τη </w:t>
      </w:r>
      <w:r w:rsidRPr="00346054">
        <w:rPr>
          <w:rFonts w:eastAsia="SimSun"/>
          <w:lang w:val="el-GR"/>
        </w:rPr>
        <w:t xml:space="preserve">σύμβαση κατά την </w:t>
      </w:r>
      <w:r>
        <w:rPr>
          <w:rFonts w:eastAsia="SimSun"/>
          <w:lang w:val="el-GR"/>
        </w:rPr>
        <w:t xml:space="preserve">ως άνω </w:t>
      </w:r>
      <w:r w:rsidRPr="00346054">
        <w:rPr>
          <w:rFonts w:eastAsia="SimSun"/>
          <w:lang w:val="el-GR"/>
        </w:rPr>
        <w:t xml:space="preserve">περίπτωση </w:t>
      </w:r>
      <w:r>
        <w:rPr>
          <w:rFonts w:eastAsia="SimSun"/>
          <w:lang w:val="el-GR"/>
        </w:rPr>
        <w:t>(γ)</w:t>
      </w:r>
      <w:r w:rsidRPr="00346054">
        <w:rPr>
          <w:rFonts w:eastAsia="SimSun"/>
          <w:lang w:val="el-GR"/>
        </w:rPr>
        <w:t xml:space="preserve">,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w:t>
      </w:r>
      <w:r>
        <w:rPr>
          <w:rFonts w:eastAsia="SimSun"/>
          <w:lang w:val="el-GR"/>
        </w:rPr>
        <w:t xml:space="preserve">που καθορίζεται με απόφαση της Αναθέτουσας Αρχής η οποία δεν μπορεί να είναι μικρότερη των δεκαπέντε (15) </w:t>
      </w:r>
      <w:r w:rsidRPr="00346054">
        <w:rPr>
          <w:rFonts w:eastAsia="SimSun"/>
          <w:lang w:val="el-GR"/>
        </w:rPr>
        <w:t>ημερών από την κοινοποίηση της ανωτέρω όχλησης.</w:t>
      </w:r>
      <w:r w:rsidRPr="002D2512">
        <w:rPr>
          <w:lang w:val="el-GR"/>
        </w:rPr>
        <w:t xml:space="preserve"> </w:t>
      </w:r>
      <w:r w:rsidRPr="00346054">
        <w:rPr>
          <w:rFonts w:eastAsia="SimSun"/>
          <w:lang w:val="el-GR"/>
        </w:rPr>
        <w:t xml:space="preserve">Αν η προθεσμία, που </w:t>
      </w:r>
      <w:r w:rsidR="00970563">
        <w:rPr>
          <w:rFonts w:eastAsia="SimSun"/>
          <w:lang w:val="el-GR"/>
        </w:rPr>
        <w:t>τάχθηκε</w:t>
      </w:r>
      <w:r w:rsidR="00970563" w:rsidRPr="00346054">
        <w:rPr>
          <w:rFonts w:eastAsia="SimSun"/>
          <w:lang w:val="el-GR"/>
        </w:rPr>
        <w:t xml:space="preserve"> </w:t>
      </w:r>
      <w:r w:rsidRPr="00346054">
        <w:rPr>
          <w:rFonts w:eastAsia="SimSun"/>
          <w:lang w:val="el-GR"/>
        </w:rPr>
        <w:t>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514280BC" w14:textId="0D653473" w:rsidR="002F345D" w:rsidRDefault="002F345D" w:rsidP="002F345D">
      <w:pPr>
        <w:suppressAutoHyphens w:val="0"/>
        <w:autoSpaceDE w:val="0"/>
        <w:rPr>
          <w:rFonts w:eastAsia="SimSun"/>
          <w:lang w:val="el-GR"/>
        </w:rPr>
      </w:pPr>
      <w:r w:rsidRPr="00B73AC1">
        <w:rPr>
          <w:rFonts w:eastAsia="SimSun"/>
          <w:lang w:val="el-GR"/>
        </w:rPr>
        <w:t xml:space="preserve">Ο ανάδοχος δεν κηρύσσεται έκπτωτος για λόγους που </w:t>
      </w:r>
      <w:r w:rsidR="00970563">
        <w:rPr>
          <w:rFonts w:eastAsia="SimSun"/>
          <w:lang w:val="el-GR"/>
        </w:rPr>
        <w:t>ανάγονται</w:t>
      </w:r>
      <w:r w:rsidR="00970563" w:rsidRPr="00B73AC1">
        <w:rPr>
          <w:rFonts w:eastAsia="SimSun"/>
          <w:lang w:val="el-GR"/>
        </w:rPr>
        <w:t xml:space="preserve"> </w:t>
      </w:r>
      <w:r w:rsidRPr="00B73AC1">
        <w:rPr>
          <w:rFonts w:eastAsia="SimSun"/>
          <w:lang w:val="el-GR"/>
        </w:rPr>
        <w:t>σε υπαιτιότητα του φορέα εκτέλεσης της σύμβασης ή αν συντρέχουν λόγοι ανωτέρας βίας.</w:t>
      </w:r>
    </w:p>
    <w:p w14:paraId="16F2A113" w14:textId="77777777" w:rsidR="00970563" w:rsidRPr="00970563" w:rsidRDefault="002F345D" w:rsidP="00970563">
      <w:pPr>
        <w:suppressAutoHyphens w:val="0"/>
        <w:autoSpaceDE w:val="0"/>
        <w:rPr>
          <w:rFonts w:eastAsia="SimSun"/>
          <w:spacing w:val="5"/>
          <w:lang w:val="el-GR"/>
        </w:rPr>
      </w:pPr>
      <w:r w:rsidRPr="00346054">
        <w:rPr>
          <w:rFonts w:eastAsia="SimSun"/>
          <w:spacing w:val="5"/>
          <w:lang w:val="el-GR"/>
        </w:rPr>
        <w:t xml:space="preserve">Στον </w:t>
      </w:r>
      <w:r>
        <w:rPr>
          <w:rFonts w:eastAsia="SimSun"/>
          <w:spacing w:val="5"/>
          <w:lang w:val="el-GR"/>
        </w:rPr>
        <w:t>ανάδοχο</w:t>
      </w:r>
      <w:r w:rsidRPr="00346054">
        <w:rPr>
          <w:rFonts w:eastAsia="SimSun"/>
          <w:spacing w:val="5"/>
          <w:lang w:val="el-GR"/>
        </w:rPr>
        <w:t xml:space="preserve">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w:t>
      </w:r>
      <w:r w:rsidR="00970563" w:rsidRPr="00970563">
        <w:rPr>
          <w:rFonts w:eastAsia="SimSun"/>
          <w:spacing w:val="5"/>
          <w:lang w:val="el-GR"/>
        </w:rPr>
        <w:t>αθροιστικά οι παρακάτω κυρώσεις:</w:t>
      </w:r>
    </w:p>
    <w:p w14:paraId="77B305F1" w14:textId="7E99E8D4" w:rsidR="002F345D" w:rsidRPr="00346054" w:rsidRDefault="00970563" w:rsidP="00CF1C2C">
      <w:pPr>
        <w:suppressAutoHyphens w:val="0"/>
        <w:autoSpaceDE w:val="0"/>
        <w:rPr>
          <w:rFonts w:eastAsia="SimSun"/>
          <w:spacing w:val="5"/>
          <w:lang w:val="el-GR"/>
        </w:rPr>
      </w:pPr>
      <w:r>
        <w:rPr>
          <w:rFonts w:eastAsia="SimSun"/>
          <w:spacing w:val="5"/>
          <w:lang w:val="el-GR"/>
        </w:rPr>
        <w:t>α)</w:t>
      </w:r>
      <w:r w:rsidR="002F345D" w:rsidRPr="00346054">
        <w:rPr>
          <w:rFonts w:eastAsia="SimSun"/>
          <w:spacing w:val="5"/>
          <w:lang w:val="el-GR"/>
        </w:rPr>
        <w:t xml:space="preserve"> ολική κατάπτωση της εγγύησης καλής εκτέλεσης της σύμβασης,</w:t>
      </w:r>
    </w:p>
    <w:p w14:paraId="74579727" w14:textId="586B8F62" w:rsidR="00970563" w:rsidRPr="0028531B" w:rsidRDefault="00970563" w:rsidP="00970563">
      <w:pPr>
        <w:suppressAutoHyphens w:val="0"/>
        <w:autoSpaceDE w:val="0"/>
        <w:rPr>
          <w:rFonts w:eastAsia="SimSun" w:cs="Calibri"/>
          <w:spacing w:val="5"/>
          <w:szCs w:val="24"/>
          <w:lang w:val="el-GR"/>
        </w:rPr>
      </w:pPr>
      <w:bookmarkStart w:id="400" w:name="_Hlk180674312"/>
      <w:r w:rsidRPr="0028531B">
        <w:rPr>
          <w:rFonts w:eastAsia="SimSun" w:cs="Calibri"/>
          <w:spacing w:val="5"/>
          <w:szCs w:val="24"/>
          <w:lang w:val="el-GR"/>
        </w:rPr>
        <w:t xml:space="preserve">β) 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 [η κύρωση του οριζόντιου αποκλεισμού δύναται να επιβληθεί μετά την έκδοση του προβλεπόμενου </w:t>
      </w:r>
      <w:proofErr w:type="spellStart"/>
      <w:r w:rsidRPr="0028531B">
        <w:rPr>
          <w:rFonts w:eastAsia="SimSun" w:cs="Calibri"/>
          <w:spacing w:val="5"/>
          <w:szCs w:val="24"/>
          <w:lang w:val="el-GR"/>
        </w:rPr>
        <w:t>π.δ</w:t>
      </w:r>
      <w:proofErr w:type="spellEnd"/>
      <w:r w:rsidRPr="0028531B">
        <w:rPr>
          <w:rFonts w:eastAsia="SimSun" w:cs="Calibri"/>
          <w:spacing w:val="5"/>
          <w:szCs w:val="24"/>
          <w:lang w:val="el-GR"/>
        </w:rPr>
        <w:t>/τος]</w:t>
      </w:r>
    </w:p>
    <w:bookmarkEnd w:id="400"/>
    <w:p w14:paraId="25C3488E" w14:textId="77777777" w:rsidR="003F0D9A" w:rsidRPr="0028531B" w:rsidRDefault="003F0D9A">
      <w:pPr>
        <w:suppressAutoHyphens w:val="0"/>
        <w:autoSpaceDE w:val="0"/>
        <w:rPr>
          <w:rFonts w:eastAsia="SimSun" w:cs="Calibri"/>
          <w:spacing w:val="5"/>
          <w:szCs w:val="24"/>
          <w:lang w:val="el-GR"/>
        </w:rPr>
      </w:pPr>
    </w:p>
    <w:p w14:paraId="1B834A2A" w14:textId="77777777" w:rsidR="00970563" w:rsidRPr="00970563" w:rsidRDefault="003355E7" w:rsidP="00970563">
      <w:pPr>
        <w:suppressAutoHyphens w:val="0"/>
        <w:autoSpaceDE w:val="0"/>
        <w:spacing w:after="0"/>
        <w:rPr>
          <w:lang w:val="el-GR"/>
        </w:rPr>
      </w:pPr>
      <w:r w:rsidRPr="00B43D81">
        <w:rPr>
          <w:rFonts w:eastAsia="SimSun"/>
          <w:b/>
          <w:bCs/>
          <w:lang w:val="el-GR"/>
        </w:rPr>
        <w:t>5.2.2.</w:t>
      </w:r>
      <w:r w:rsidRPr="00603221">
        <w:rPr>
          <w:rFonts w:eastAsia="SimSun"/>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με αιτιολογημένη απόφαση της αναθέτουσας αρχής.</w:t>
      </w:r>
      <w:r w:rsidR="003F0D9A" w:rsidRPr="00F1538B">
        <w:rPr>
          <w:lang w:val="el-GR"/>
        </w:rPr>
        <w:t xml:space="preserve"> </w:t>
      </w:r>
      <w:r w:rsidR="00970563" w:rsidRPr="00970563">
        <w:rPr>
          <w:lang w:val="el-GR"/>
        </w:rPr>
        <w:t xml:space="preserve">Ποινικές ρήτρες δύναται να επιβάλλονται και για πλημμελή εκτέλεση των όρων της σύμβασης </w:t>
      </w:r>
      <w:r w:rsidR="00970563" w:rsidRPr="00970563">
        <w:rPr>
          <w:vertAlign w:val="superscript"/>
        </w:rPr>
        <w:footnoteReference w:id="25"/>
      </w:r>
      <w:r w:rsidR="00970563" w:rsidRPr="00970563">
        <w:rPr>
          <w:lang w:val="el-GR"/>
        </w:rPr>
        <w:t>.</w:t>
      </w:r>
    </w:p>
    <w:p w14:paraId="0E32F6D2" w14:textId="77777777" w:rsidR="00A57BD8" w:rsidRPr="00603221" w:rsidRDefault="00A57BD8">
      <w:pPr>
        <w:suppressAutoHyphens w:val="0"/>
        <w:autoSpaceDE w:val="0"/>
        <w:spacing w:after="0"/>
        <w:rPr>
          <w:rFonts w:eastAsia="SimSun"/>
          <w:lang w:val="el-GR"/>
        </w:rPr>
      </w:pPr>
    </w:p>
    <w:p w14:paraId="5433966D" w14:textId="77777777" w:rsidR="008338F0" w:rsidRPr="00A57BD8" w:rsidRDefault="003355E7">
      <w:pPr>
        <w:suppressAutoHyphens w:val="0"/>
        <w:autoSpaceDE w:val="0"/>
        <w:spacing w:after="0"/>
        <w:jc w:val="left"/>
        <w:rPr>
          <w:rFonts w:eastAsia="SimSun"/>
          <w:lang w:val="el-GR"/>
        </w:rPr>
      </w:pPr>
      <w:r w:rsidRPr="00A57BD8">
        <w:rPr>
          <w:rFonts w:eastAsia="SimSun"/>
          <w:lang w:val="el-GR"/>
        </w:rPr>
        <w:t>Οι ποινικές ρήτρες υπολογίζονται ως εξής:</w:t>
      </w:r>
    </w:p>
    <w:p w14:paraId="5A1EC005" w14:textId="77777777" w:rsidR="008338F0" w:rsidRPr="00603221" w:rsidRDefault="003355E7">
      <w:pPr>
        <w:suppressAutoHyphens w:val="0"/>
        <w:autoSpaceDE w:val="0"/>
        <w:spacing w:after="0"/>
        <w:rPr>
          <w:rFonts w:eastAsia="SimSun"/>
          <w:lang w:val="el-GR"/>
        </w:rPr>
      </w:pPr>
      <w:r w:rsidRPr="00A57BD8">
        <w:rPr>
          <w:rFonts w:eastAsia="SimSun"/>
          <w:lang w:val="el-GR"/>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w:t>
      </w:r>
      <w:r w:rsidRPr="00603221">
        <w:rPr>
          <w:rFonts w:eastAsia="SimSun"/>
          <w:lang w:val="el-GR"/>
        </w:rPr>
        <w:t xml:space="preserve">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68B95349" w14:textId="77777777" w:rsidR="008338F0" w:rsidRPr="00603221" w:rsidRDefault="003355E7">
      <w:pPr>
        <w:suppressAutoHyphens w:val="0"/>
        <w:autoSpaceDE w:val="0"/>
        <w:spacing w:after="0"/>
        <w:rPr>
          <w:rFonts w:eastAsia="SimSun"/>
          <w:lang w:val="el-GR"/>
        </w:rPr>
      </w:pPr>
      <w:r w:rsidRPr="00603221">
        <w:rPr>
          <w:rFonts w:eastAsia="SimSun"/>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28BCFEB3" w14:textId="77777777" w:rsidR="008338F0" w:rsidRDefault="003355E7">
      <w:pPr>
        <w:suppressAutoHyphens w:val="0"/>
        <w:autoSpaceDE w:val="0"/>
        <w:spacing w:after="0"/>
        <w:rPr>
          <w:rFonts w:eastAsia="SimSun"/>
          <w:lang w:val="el-GR"/>
        </w:rPr>
      </w:pPr>
      <w:r w:rsidRPr="00603221">
        <w:rPr>
          <w:rFonts w:eastAsia="SimSun"/>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7583D112" w14:textId="77777777" w:rsidR="00A57BD8" w:rsidRPr="00603221" w:rsidRDefault="00A57BD8">
      <w:pPr>
        <w:suppressAutoHyphens w:val="0"/>
        <w:autoSpaceDE w:val="0"/>
        <w:spacing w:after="0"/>
        <w:rPr>
          <w:rFonts w:eastAsia="SimSun"/>
          <w:lang w:val="el-GR"/>
        </w:rPr>
      </w:pPr>
    </w:p>
    <w:p w14:paraId="5CF89AA5" w14:textId="77777777" w:rsidR="008338F0" w:rsidRPr="00603221" w:rsidRDefault="003355E7">
      <w:pPr>
        <w:suppressAutoHyphens w:val="0"/>
        <w:autoSpaceDE w:val="0"/>
        <w:spacing w:after="0"/>
        <w:jc w:val="left"/>
        <w:rPr>
          <w:rFonts w:eastAsia="SimSun"/>
          <w:lang w:val="el-GR"/>
        </w:rPr>
      </w:pPr>
      <w:r w:rsidRPr="00603221">
        <w:rPr>
          <w:rFonts w:eastAsia="SimSun"/>
          <w:lang w:val="el-GR"/>
        </w:rPr>
        <w:t>Το ποσό των ποινικών ρητρών αφαιρείται/συμψηφίζεται από/με την αμοιβή του αναδόχου.</w:t>
      </w:r>
    </w:p>
    <w:p w14:paraId="3A922132" w14:textId="77777777" w:rsidR="00970563" w:rsidRDefault="00970563">
      <w:pPr>
        <w:suppressAutoHyphens w:val="0"/>
        <w:autoSpaceDE w:val="0"/>
        <w:spacing w:after="0"/>
        <w:rPr>
          <w:rFonts w:eastAsia="SimSun"/>
          <w:lang w:val="el-GR"/>
        </w:rPr>
      </w:pPr>
    </w:p>
    <w:p w14:paraId="14ADE4A8" w14:textId="0C416DE2" w:rsidR="00970563" w:rsidRPr="007C06E9" w:rsidRDefault="003355E7" w:rsidP="007C06E9">
      <w:pPr>
        <w:suppressAutoHyphens w:val="0"/>
        <w:autoSpaceDE w:val="0"/>
        <w:spacing w:after="0"/>
        <w:rPr>
          <w:rFonts w:eastAsia="SimSun"/>
          <w:lang w:val="el-GR"/>
        </w:rPr>
      </w:pPr>
      <w:r w:rsidRPr="00603221">
        <w:rPr>
          <w:rFonts w:eastAsia="SimSun"/>
          <w:lang w:val="el-GR"/>
        </w:rPr>
        <w:t>Η επιβολή ποινικών ρητρών δεν στερεί από την αναθέτουσα αρχή το δικαίωμα να κηρύξει τον ανάδοχο έκπτωτο.</w:t>
      </w:r>
      <w:bookmarkEnd w:id="399"/>
    </w:p>
    <w:p w14:paraId="7D09FE5B" w14:textId="77777777" w:rsidR="008338F0" w:rsidRPr="00603221" w:rsidRDefault="003355E7" w:rsidP="003A109E">
      <w:pPr>
        <w:pStyle w:val="2"/>
        <w:rPr>
          <w:rFonts w:cs="Tahoma"/>
          <w:lang w:val="el-GR"/>
        </w:rPr>
      </w:pPr>
      <w:r w:rsidRPr="00603221">
        <w:rPr>
          <w:rFonts w:cs="Tahoma"/>
          <w:lang w:val="el-GR"/>
        </w:rPr>
        <w:tab/>
      </w:r>
      <w:bookmarkStart w:id="401" w:name="_Ref55324340"/>
      <w:bookmarkStart w:id="402" w:name="_Toc97194327"/>
      <w:bookmarkStart w:id="403" w:name="_Toc97194461"/>
      <w:bookmarkStart w:id="404" w:name="_Toc224213981"/>
      <w:r w:rsidRPr="00603221">
        <w:rPr>
          <w:rFonts w:cs="Tahoma"/>
          <w:lang w:val="el-GR"/>
        </w:rPr>
        <w:t>Διοικητικές προσφυγές κατά τη διαδικασία εκτέλεσης</w:t>
      </w:r>
      <w:bookmarkEnd w:id="401"/>
      <w:bookmarkEnd w:id="402"/>
      <w:bookmarkEnd w:id="403"/>
      <w:bookmarkEnd w:id="404"/>
      <w:r w:rsidRPr="00603221">
        <w:rPr>
          <w:rFonts w:cs="Tahoma"/>
          <w:lang w:val="el-GR"/>
        </w:rPr>
        <w:t xml:space="preserve"> </w:t>
      </w:r>
    </w:p>
    <w:p w14:paraId="036FE66B" w14:textId="6BABAA36" w:rsidR="00672DE1" w:rsidRDefault="00672DE1" w:rsidP="00672DE1">
      <w:pPr>
        <w:suppressAutoHyphens w:val="0"/>
        <w:autoSpaceDE w:val="0"/>
        <w:rPr>
          <w:lang w:val="el-GR"/>
        </w:rPr>
      </w:pPr>
      <w:r>
        <w:rPr>
          <w:lang w:val="el-GR"/>
        </w:rPr>
        <w:t xml:space="preserve">Ο ανάδοχος μπορεί κατά των αποφάσεων που επιβάλλουν σε βάρος του κυρώσεις, δυνάμει των όρων των άρθρων </w:t>
      </w:r>
      <w:r w:rsidRPr="00603221">
        <w:rPr>
          <w:rFonts w:eastAsia="SimSun"/>
          <w:lang w:val="el-GR"/>
        </w:rPr>
        <w:fldChar w:fldCharType="begin"/>
      </w:r>
      <w:r w:rsidRPr="00603221">
        <w:rPr>
          <w:rFonts w:eastAsia="SimSun"/>
          <w:lang w:val="el-GR"/>
        </w:rPr>
        <w:instrText xml:space="preserve"> REF _Ref496607484 \r \h </w:instrText>
      </w:r>
      <w:r w:rsidRPr="00DF02B0">
        <w:rPr>
          <w:rFonts w:eastAsia="SimSun"/>
          <w:lang w:val="el-GR"/>
        </w:rPr>
        <w:instrText xml:space="preserve"> \* MERGEFORMAT </w:instrText>
      </w:r>
      <w:r w:rsidRPr="00603221">
        <w:rPr>
          <w:rFonts w:eastAsia="SimSun"/>
          <w:lang w:val="el-GR"/>
        </w:rPr>
      </w:r>
      <w:r w:rsidRPr="00603221">
        <w:rPr>
          <w:rFonts w:eastAsia="SimSun"/>
          <w:lang w:val="el-GR"/>
        </w:rPr>
        <w:fldChar w:fldCharType="separate"/>
      </w:r>
      <w:r w:rsidR="00F54B6C">
        <w:rPr>
          <w:rFonts w:eastAsia="SimSun"/>
          <w:cs/>
          <w:lang w:val="el-GR"/>
        </w:rPr>
        <w:t>‎</w:t>
      </w:r>
      <w:r w:rsidR="00F54B6C">
        <w:rPr>
          <w:rFonts w:eastAsia="SimSun"/>
          <w:lang w:val="el-GR"/>
        </w:rPr>
        <w:t>5.2</w:t>
      </w:r>
      <w:r w:rsidRPr="00603221">
        <w:rPr>
          <w:rFonts w:eastAsia="SimSun"/>
          <w:lang w:val="el-GR"/>
        </w:rPr>
        <w:fldChar w:fldCharType="end"/>
      </w:r>
      <w:r>
        <w:rPr>
          <w:lang w:val="el-GR"/>
        </w:rPr>
        <w:t xml:space="preserve"> (Κήρυξη οικονομικού φορέα εκπτώτου - Κυρώσεις) και 6.4. (</w:t>
      </w:r>
      <w:r w:rsidRPr="006E6191">
        <w:rPr>
          <w:lang w:val="el-GR"/>
        </w:rPr>
        <w:t>Απόρριψη παραδοτέων – Αντικατάσταση</w:t>
      </w:r>
      <w:r>
        <w:rPr>
          <w:lang w:val="el-GR"/>
        </w:rPr>
        <w:t xml:space="preserve">), </w:t>
      </w:r>
      <w:r w:rsidRPr="001F7E31">
        <w:rPr>
          <w:lang w:val="el-GR"/>
        </w:rPr>
        <w:t xml:space="preserve">καθώς και </w:t>
      </w:r>
      <w:proofErr w:type="spellStart"/>
      <w:r w:rsidRPr="001F7E31">
        <w:rPr>
          <w:lang w:val="el-GR"/>
        </w:rPr>
        <w:t>κατ</w:t>
      </w:r>
      <w:proofErr w:type="spellEnd"/>
      <w:r w:rsidRPr="001F7E31">
        <w:rPr>
          <w:lang w:val="el-GR"/>
        </w:rPr>
        <w:t xml:space="preserve">΄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w:t>
      </w:r>
      <w:proofErr w:type="spellStart"/>
      <w:r w:rsidR="00F32C7B" w:rsidRPr="00F32C7B">
        <w:rPr>
          <w:lang w:val="el-GR"/>
        </w:rPr>
        <w:t>επιβληθείσες</w:t>
      </w:r>
      <w:proofErr w:type="spellEnd"/>
      <w:r w:rsidR="00F32C7B" w:rsidRPr="00F32C7B">
        <w:rPr>
          <w:lang w:val="el-GR"/>
        </w:rPr>
        <w:t xml:space="preserve"> </w:t>
      </w:r>
      <w:r w:rsidRPr="001F7E31">
        <w:rPr>
          <w:lang w:val="el-GR"/>
        </w:rPr>
        <w:t xml:space="preserve">κυρώσεις. </w:t>
      </w:r>
    </w:p>
    <w:p w14:paraId="21755182" w14:textId="39ED1AF5" w:rsidR="00672DE1" w:rsidRDefault="00672DE1" w:rsidP="007C06E9">
      <w:pPr>
        <w:suppressAutoHyphens w:val="0"/>
        <w:autoSpaceDE w:val="0"/>
        <w:rPr>
          <w:lang w:val="el-GR"/>
        </w:rPr>
      </w:pPr>
      <w:r w:rsidRPr="001F7E31">
        <w:rPr>
          <w:lang w:val="el-GR"/>
        </w:rPr>
        <w:t xml:space="preserve">Επί της προσφυγής αποφασίζει το αρμοδίως αποφαινόμενο όργανο, ύστερα από γνωμοδότηση του προβλεπόμενου </w:t>
      </w:r>
      <w:r w:rsidR="005052FB" w:rsidRPr="008B71A5">
        <w:rPr>
          <w:lang w:val="el-GR"/>
        </w:rPr>
        <w:t xml:space="preserve">της περίπτωσης </w:t>
      </w:r>
      <w:r w:rsidR="005052FB" w:rsidRPr="001F7E31">
        <w:rPr>
          <w:lang w:val="el-GR"/>
        </w:rPr>
        <w:t xml:space="preserve">δ΄ της παραγράφου 11 </w:t>
      </w:r>
      <w:r w:rsidRPr="001F7E31">
        <w:rPr>
          <w:lang w:val="el-GR"/>
        </w:rPr>
        <w:t>του άρθρου 221</w:t>
      </w:r>
      <w:r>
        <w:rPr>
          <w:lang w:val="el-GR"/>
        </w:rPr>
        <w:t xml:space="preserve"> του ν.4412/2016 </w:t>
      </w:r>
      <w:r w:rsidRPr="001F7E31">
        <w:rPr>
          <w:lang w:val="el-GR"/>
        </w:rPr>
        <w:t xml:space="preserve">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w:t>
      </w:r>
      <w:r w:rsidR="00F32C7B" w:rsidRPr="001F7E31">
        <w:rPr>
          <w:lang w:val="el-GR"/>
        </w:rPr>
        <w:t xml:space="preserve">αυτή </w:t>
      </w:r>
      <w:r w:rsidRPr="001F7E31">
        <w:rPr>
          <w:lang w:val="el-GR"/>
        </w:rPr>
        <w:t>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0ED80B95" w14:textId="77777777" w:rsidR="005550B0" w:rsidRPr="00DA4385" w:rsidRDefault="005550B0" w:rsidP="00F82A8D">
      <w:pPr>
        <w:pStyle w:val="2"/>
        <w:rPr>
          <w:rFonts w:cs="Tahoma"/>
          <w:lang w:val="el-GR"/>
        </w:rPr>
      </w:pPr>
      <w:bookmarkStart w:id="405" w:name="_Toc13748951"/>
      <w:r w:rsidRPr="00F82A8D">
        <w:rPr>
          <w:rFonts w:cs="Tahoma"/>
          <w:lang w:val="el-GR"/>
        </w:rPr>
        <w:tab/>
      </w:r>
      <w:bookmarkStart w:id="406" w:name="_Toc97194328"/>
      <w:bookmarkStart w:id="407" w:name="_Toc97194462"/>
      <w:bookmarkStart w:id="408" w:name="_Toc224213982"/>
      <w:r w:rsidRPr="00F82A8D">
        <w:rPr>
          <w:rFonts w:cs="Tahoma"/>
          <w:lang w:val="el-GR"/>
        </w:rPr>
        <w:t>Δικαστική επίλυση διαφορών</w:t>
      </w:r>
      <w:bookmarkEnd w:id="405"/>
      <w:bookmarkEnd w:id="406"/>
      <w:bookmarkEnd w:id="407"/>
      <w:bookmarkEnd w:id="408"/>
    </w:p>
    <w:p w14:paraId="114104F6" w14:textId="2AA4D76C" w:rsidR="005052FB" w:rsidRPr="00022C43" w:rsidRDefault="005052FB" w:rsidP="005052FB">
      <w:pPr>
        <w:rPr>
          <w:b/>
          <w:sz w:val="24"/>
          <w:lang w:val="el-GR"/>
        </w:rPr>
      </w:pPr>
      <w:r w:rsidRPr="003F2068">
        <w:rPr>
          <w:lang w:val="el-GR"/>
        </w:rPr>
        <w:t>Κάθε διαφορά μεταξύ των συμβαλλόμενων μερών που προκύπτει από τ</w:t>
      </w:r>
      <w:r w:rsidR="00F32C7B">
        <w:rPr>
          <w:lang w:val="el-GR"/>
        </w:rPr>
        <w:t xml:space="preserve">η </w:t>
      </w:r>
      <w:r w:rsidRPr="003F2068">
        <w:rPr>
          <w:lang w:val="el-GR"/>
        </w:rPr>
        <w:t>σ</w:t>
      </w:r>
      <w:r w:rsidR="00F32C7B">
        <w:rPr>
          <w:lang w:val="el-GR"/>
        </w:rPr>
        <w:t>ύ</w:t>
      </w:r>
      <w:r w:rsidRPr="003F2068">
        <w:rPr>
          <w:lang w:val="el-GR"/>
        </w:rPr>
        <w:t>μβ</w:t>
      </w:r>
      <w:r w:rsidR="00F32C7B">
        <w:rPr>
          <w:lang w:val="el-GR"/>
        </w:rPr>
        <w:t>α</w:t>
      </w:r>
      <w:r w:rsidRPr="003F2068">
        <w:rPr>
          <w:lang w:val="el-GR"/>
        </w:rPr>
        <w:t>σ</w:t>
      </w:r>
      <w:r w:rsidR="00F32C7B">
        <w:rPr>
          <w:lang w:val="el-GR"/>
        </w:rPr>
        <w:t>η</w:t>
      </w:r>
      <w:r w:rsidRPr="003F2068">
        <w:rPr>
          <w:lang w:val="el-GR"/>
        </w:rPr>
        <w:t xml:space="preserve"> που συνάπτ</w:t>
      </w:r>
      <w:r w:rsidR="00F32C7B">
        <w:rPr>
          <w:lang w:val="el-GR"/>
        </w:rPr>
        <w:t>ε</w:t>
      </w:r>
      <w:r w:rsidRPr="003F2068">
        <w:rPr>
          <w:lang w:val="el-GR"/>
        </w:rPr>
        <w:t xml:space="preserve">ται στο πλαίσιο της παρούσας διακήρυξης,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w:t>
      </w:r>
      <w:r>
        <w:rPr>
          <w:lang w:val="el-GR"/>
        </w:rPr>
        <w:t xml:space="preserve">και </w:t>
      </w:r>
      <w:r w:rsidRPr="003F2068">
        <w:rPr>
          <w:lang w:val="el-GR"/>
        </w:rPr>
        <w:t>6 του άρθρου 205Α του ν. 4412/2016.</w:t>
      </w:r>
      <w:r w:rsidRPr="006428CF">
        <w:rPr>
          <w:lang w:val="el-GR"/>
        </w:rPr>
        <w:t xml:space="preserve"> </w:t>
      </w:r>
      <w:r w:rsidRPr="005347BC">
        <w:rPr>
          <w:lang w:val="el-GR"/>
        </w:rPr>
        <w:t xml:space="preserve">Πριν από την άσκηση της προσφυγής στο Διοικητικό Εφετείο προηγείται υποχρεωτικά η τήρηση της </w:t>
      </w:r>
      <w:proofErr w:type="spellStart"/>
      <w:r w:rsidRPr="00851610">
        <w:rPr>
          <w:lang w:val="el-GR"/>
        </w:rPr>
        <w:t>ενδικοφανούς</w:t>
      </w:r>
      <w:proofErr w:type="spellEnd"/>
      <w:r w:rsidRPr="00851610">
        <w:rPr>
          <w:lang w:val="el-GR"/>
        </w:rPr>
        <w:t xml:space="preserve"> διαδικασίας που προβλέπεται στο άρθρο 205 του ν. 4412/2016 και την παράγραφο </w:t>
      </w:r>
      <w:r w:rsidR="00E46A18">
        <w:rPr>
          <w:lang w:val="el-GR"/>
        </w:rPr>
        <w:fldChar w:fldCharType="begin"/>
      </w:r>
      <w:r w:rsidR="00E46A18">
        <w:rPr>
          <w:lang w:val="el-GR"/>
        </w:rPr>
        <w:instrText xml:space="preserve"> REF _Ref55324340 \r \h </w:instrText>
      </w:r>
      <w:r w:rsidR="00E46A18">
        <w:rPr>
          <w:lang w:val="el-GR"/>
        </w:rPr>
      </w:r>
      <w:r w:rsidR="00E46A18">
        <w:rPr>
          <w:lang w:val="el-GR"/>
        </w:rPr>
        <w:fldChar w:fldCharType="separate"/>
      </w:r>
      <w:r w:rsidR="00F54B6C">
        <w:rPr>
          <w:cs/>
          <w:lang w:val="el-GR"/>
        </w:rPr>
        <w:t>‎</w:t>
      </w:r>
      <w:r w:rsidR="00F54B6C">
        <w:rPr>
          <w:lang w:val="el-GR"/>
        </w:rPr>
        <w:t>5.3</w:t>
      </w:r>
      <w:r w:rsidR="00E46A18">
        <w:rPr>
          <w:lang w:val="el-GR"/>
        </w:rPr>
        <w:fldChar w:fldCharType="end"/>
      </w:r>
      <w:r w:rsidRPr="00851610">
        <w:rPr>
          <w:lang w:val="el-GR"/>
        </w:rPr>
        <w:t xml:space="preserve"> της παρούσας</w:t>
      </w:r>
      <w:r w:rsidRPr="005347BC">
        <w:rPr>
          <w:lang w:val="el-GR"/>
        </w:rPr>
        <w:t>, διαφορετικά η προσφυγή απορρίπτεται ως απαράδεκτη</w:t>
      </w:r>
      <w:r>
        <w:rPr>
          <w:lang w:val="el-GR"/>
        </w:rPr>
        <w:t>.</w:t>
      </w:r>
      <w:r w:rsidRPr="00951F12">
        <w:rPr>
          <w:lang w:val="el-GR"/>
        </w:rPr>
        <w:t xml:space="preserve"> </w:t>
      </w:r>
      <w:r w:rsidRPr="00851610">
        <w:rPr>
          <w:lang w:val="el-GR"/>
        </w:rPr>
        <w:t xml:space="preserve">Αν ο ανάδοχος της σύμβασης είναι κοινοπραξία, η προσφυγή ασκείται είτε από την ίδια είτε από όλα τα μέλη της. Δεν απαιτείται η τήρηση </w:t>
      </w:r>
      <w:proofErr w:type="spellStart"/>
      <w:r w:rsidRPr="00851610">
        <w:rPr>
          <w:lang w:val="el-GR"/>
        </w:rPr>
        <w:t>ενδικοφανούς</w:t>
      </w:r>
      <w:proofErr w:type="spellEnd"/>
      <w:r w:rsidRPr="00851610">
        <w:rPr>
          <w:lang w:val="el-GR"/>
        </w:rPr>
        <w:t xml:space="preserve">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0667FCD4" w14:textId="77777777" w:rsidR="005550B0" w:rsidRPr="005550B0" w:rsidRDefault="005550B0" w:rsidP="005550B0">
      <w:pPr>
        <w:suppressAutoHyphens w:val="0"/>
        <w:autoSpaceDE w:val="0"/>
        <w:rPr>
          <w:rFonts w:ascii="Calibri" w:hAnsi="Calibri"/>
          <w:lang w:val="el-GR"/>
        </w:rPr>
      </w:pPr>
    </w:p>
    <w:p w14:paraId="5E5B11FA" w14:textId="77777777" w:rsidR="00036CBD" w:rsidRPr="00603221" w:rsidRDefault="00036CBD" w:rsidP="00CE12C7">
      <w:pPr>
        <w:rPr>
          <w:lang w:val="el-GR"/>
        </w:rPr>
      </w:pPr>
    </w:p>
    <w:p w14:paraId="66CD902A" w14:textId="77777777" w:rsidR="008338F0" w:rsidRPr="00603221" w:rsidRDefault="00BB5BD6" w:rsidP="00A848D1">
      <w:pPr>
        <w:pStyle w:val="1"/>
        <w:rPr>
          <w:rFonts w:cs="Tahoma"/>
          <w:szCs w:val="22"/>
        </w:rPr>
      </w:pPr>
      <w:bookmarkStart w:id="409" w:name="_Ref75870221"/>
      <w:bookmarkStart w:id="410" w:name="_Toc97194463"/>
      <w:bookmarkStart w:id="411" w:name="_Toc224213983"/>
      <w:r w:rsidRPr="00BB5BD6">
        <w:rPr>
          <w:rFonts w:cs="Tahoma"/>
          <w:szCs w:val="22"/>
        </w:rPr>
        <w:lastRenderedPageBreak/>
        <w:t xml:space="preserve">ΧΡΟΝΟΣ ΚΑΙ ΤΡΟΠΟΣ </w:t>
      </w:r>
      <w:r w:rsidR="003355E7" w:rsidRPr="00603221">
        <w:rPr>
          <w:rFonts w:cs="Tahoma"/>
          <w:szCs w:val="22"/>
        </w:rPr>
        <w:t>ΕΚΤΕΛΕΣΗΣ</w:t>
      </w:r>
      <w:bookmarkEnd w:id="409"/>
      <w:bookmarkEnd w:id="410"/>
      <w:bookmarkEnd w:id="411"/>
      <w:r w:rsidR="003355E7" w:rsidRPr="00603221">
        <w:rPr>
          <w:rFonts w:cs="Tahoma"/>
          <w:szCs w:val="22"/>
        </w:rPr>
        <w:t xml:space="preserve"> </w:t>
      </w:r>
    </w:p>
    <w:p w14:paraId="77208E1F" w14:textId="77777777" w:rsidR="008338F0" w:rsidRPr="00603221" w:rsidRDefault="003355E7" w:rsidP="003A109E">
      <w:pPr>
        <w:pStyle w:val="2"/>
        <w:rPr>
          <w:rFonts w:cs="Tahoma"/>
          <w:lang w:val="el-GR"/>
        </w:rPr>
      </w:pPr>
      <w:r w:rsidRPr="00603221">
        <w:rPr>
          <w:rFonts w:cs="Tahoma"/>
          <w:lang w:val="el-GR"/>
        </w:rPr>
        <w:tab/>
      </w:r>
      <w:bookmarkStart w:id="412" w:name="_Ref63782029"/>
      <w:bookmarkStart w:id="413" w:name="_Toc97194329"/>
      <w:bookmarkStart w:id="414" w:name="_Toc97194464"/>
      <w:bookmarkStart w:id="415" w:name="_Toc224213984"/>
      <w:r w:rsidRPr="00603221">
        <w:rPr>
          <w:rFonts w:cs="Tahoma"/>
          <w:lang w:val="el-GR"/>
        </w:rPr>
        <w:t>Παρακολούθηση της σύμβασης</w:t>
      </w:r>
      <w:bookmarkEnd w:id="412"/>
      <w:bookmarkEnd w:id="413"/>
      <w:bookmarkEnd w:id="414"/>
      <w:bookmarkEnd w:id="415"/>
      <w:r w:rsidRPr="00603221">
        <w:rPr>
          <w:rFonts w:cs="Tahoma"/>
          <w:lang w:val="el-GR"/>
        </w:rPr>
        <w:t xml:space="preserve"> </w:t>
      </w:r>
    </w:p>
    <w:p w14:paraId="36F9268F" w14:textId="77777777" w:rsidR="00CE12C7" w:rsidRDefault="00512083">
      <w:pPr>
        <w:rPr>
          <w:lang w:val="el-GR"/>
        </w:rPr>
      </w:pPr>
      <w:r w:rsidRPr="00512083">
        <w:rPr>
          <w:lang w:val="el-GR"/>
        </w:rPr>
        <w:t xml:space="preserve">6.1.1. </w:t>
      </w:r>
      <w:bookmarkStart w:id="416" w:name="_Hlk9421248"/>
      <w:r w:rsidRPr="00512083">
        <w:rPr>
          <w:lang w:val="el-GR"/>
        </w:rPr>
        <w:t>Η παρακολούθηση της εκτέλεσης της Σύμβασης και η διοίκηση αυτής θα διενεργ</w:t>
      </w:r>
      <w:r w:rsidR="005052FB">
        <w:rPr>
          <w:lang w:val="el-GR"/>
        </w:rPr>
        <w:t xml:space="preserve">ηθεί </w:t>
      </w:r>
      <w:r w:rsidR="007D792E" w:rsidRPr="005607CF">
        <w:rPr>
          <w:lang w:val="el-GR"/>
        </w:rPr>
        <w:t xml:space="preserve">από ειδική </w:t>
      </w:r>
      <w:r w:rsidR="002333E4">
        <w:rPr>
          <w:lang w:val="el-GR"/>
        </w:rPr>
        <w:t>Ε</w:t>
      </w:r>
      <w:r w:rsidR="007D792E" w:rsidRPr="005607CF">
        <w:rPr>
          <w:lang w:val="el-GR"/>
        </w:rPr>
        <w:t xml:space="preserve">πιτροπή </w:t>
      </w:r>
      <w:r w:rsidR="000653F1">
        <w:rPr>
          <w:lang w:val="el-GR"/>
        </w:rPr>
        <w:t xml:space="preserve">(τριμελή ή πενταμελή) </w:t>
      </w:r>
      <w:r w:rsidR="007D792E" w:rsidRPr="005607CF">
        <w:rPr>
          <w:lang w:val="el-GR"/>
        </w:rPr>
        <w:t>η οποία θα ορισθεί με απόφαση της αναθέτουσας αρχής</w:t>
      </w:r>
      <w:r w:rsidR="00CE12C7" w:rsidRPr="00B8683B">
        <w:rPr>
          <w:lang w:val="el-GR"/>
        </w:rPr>
        <w:t xml:space="preserve">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0F4919FD" w14:textId="77777777" w:rsidR="00D92E5F" w:rsidRDefault="00512083" w:rsidP="00512083">
      <w:pPr>
        <w:rPr>
          <w:lang w:val="el-GR"/>
        </w:rPr>
      </w:pPr>
      <w:r w:rsidRPr="005052FB">
        <w:rPr>
          <w:lang w:val="el-GR"/>
        </w:rPr>
        <w:t xml:space="preserve">Με υπόδειξη του Κυρίου του Έργου μπορεί να </w:t>
      </w:r>
      <w:r w:rsidR="002333E4" w:rsidRPr="005052FB">
        <w:rPr>
          <w:lang w:val="el-GR"/>
        </w:rPr>
        <w:t>ορίζονται</w:t>
      </w:r>
      <w:r w:rsidRPr="005052FB">
        <w:rPr>
          <w:lang w:val="el-GR"/>
        </w:rPr>
        <w:t xml:space="preserve"> εκπρόσωποί του, οι οποίοι θα συμμετέχουν </w:t>
      </w:r>
      <w:r w:rsidR="007D792E" w:rsidRPr="005052FB">
        <w:rPr>
          <w:lang w:val="el-GR"/>
        </w:rPr>
        <w:t xml:space="preserve">στην </w:t>
      </w:r>
      <w:r w:rsidR="002333E4" w:rsidRPr="005052FB">
        <w:rPr>
          <w:lang w:val="el-GR"/>
        </w:rPr>
        <w:t>Ε</w:t>
      </w:r>
      <w:r w:rsidR="007D792E" w:rsidRPr="005052FB">
        <w:rPr>
          <w:lang w:val="el-GR"/>
        </w:rPr>
        <w:t xml:space="preserve">πιτροπή </w:t>
      </w:r>
      <w:r w:rsidR="002333E4" w:rsidRPr="005052FB">
        <w:rPr>
          <w:lang w:val="el-GR"/>
        </w:rPr>
        <w:t>Π</w:t>
      </w:r>
      <w:r w:rsidRPr="005052FB">
        <w:rPr>
          <w:lang w:val="el-GR"/>
        </w:rPr>
        <w:t>αρακολούθηση</w:t>
      </w:r>
      <w:r w:rsidR="007D792E" w:rsidRPr="005052FB">
        <w:rPr>
          <w:lang w:val="el-GR"/>
        </w:rPr>
        <w:t>ς</w:t>
      </w:r>
      <w:r w:rsidRPr="00512083">
        <w:rPr>
          <w:lang w:val="el-GR"/>
        </w:rPr>
        <w:t xml:space="preserve"> της σύμβασης. </w:t>
      </w:r>
    </w:p>
    <w:p w14:paraId="0276B0D1" w14:textId="1CCF2237" w:rsidR="00087FEA" w:rsidRDefault="007D792E" w:rsidP="00512083">
      <w:pPr>
        <w:rPr>
          <w:lang w:val="el-GR"/>
        </w:rPr>
      </w:pPr>
      <w:r>
        <w:rPr>
          <w:lang w:val="el-GR"/>
        </w:rPr>
        <w:t xml:space="preserve">Η αρμόδια </w:t>
      </w:r>
      <w:r w:rsidR="002333E4">
        <w:rPr>
          <w:lang w:val="el-GR"/>
        </w:rPr>
        <w:t>Ε</w:t>
      </w:r>
      <w:r>
        <w:rPr>
          <w:lang w:val="el-GR"/>
        </w:rPr>
        <w:t xml:space="preserve">πιτροπή </w:t>
      </w:r>
      <w:r w:rsidR="002333E4">
        <w:rPr>
          <w:lang w:val="el-GR"/>
        </w:rPr>
        <w:t>Π</w:t>
      </w:r>
      <w:r>
        <w:rPr>
          <w:lang w:val="el-GR"/>
        </w:rPr>
        <w:t>αρακολού</w:t>
      </w:r>
      <w:r w:rsidR="002333E4">
        <w:rPr>
          <w:lang w:val="el-GR"/>
        </w:rPr>
        <w:t>θη</w:t>
      </w:r>
      <w:r>
        <w:rPr>
          <w:lang w:val="el-GR"/>
        </w:rPr>
        <w:t xml:space="preserve">σης </w:t>
      </w:r>
      <w:r w:rsidR="002333E4">
        <w:rPr>
          <w:lang w:val="el-GR"/>
        </w:rPr>
        <w:t>δύναται να αποστέλλει</w:t>
      </w:r>
      <w:r w:rsidR="00512083" w:rsidRPr="00512083">
        <w:rPr>
          <w:lang w:val="el-GR"/>
        </w:rPr>
        <w:t xml:space="preserve"> </w:t>
      </w:r>
      <w:r w:rsidR="002333E4">
        <w:rPr>
          <w:lang w:val="el-GR"/>
        </w:rPr>
        <w:t>έγγραφα</w:t>
      </w:r>
      <w:r w:rsidR="00512083" w:rsidRPr="00512083">
        <w:rPr>
          <w:lang w:val="el-GR"/>
        </w:rPr>
        <w:t xml:space="preserve"> οδηγιών και εντολών προς τον ανάδοχο αναφορικά με την εκτέλεση της σύμβασης. Τα καθήκοντα παρακολούθησης, ενδεικτικά περιλαμβάνουν την </w:t>
      </w:r>
      <w:r w:rsidR="007F3AF5">
        <w:rPr>
          <w:lang w:val="el-GR"/>
        </w:rPr>
        <w:t xml:space="preserve">αποστολή γνωστοποίησης ελέγχου σύμφωνα με το ΠΑΡΑΡΤΗΜΑ Ι, </w:t>
      </w:r>
      <w:r w:rsidR="007F3AF5" w:rsidRPr="00512083">
        <w:rPr>
          <w:lang w:val="el-GR"/>
        </w:rPr>
        <w:t xml:space="preserve">την </w:t>
      </w:r>
      <w:r w:rsidR="00512083" w:rsidRPr="00512083">
        <w:rPr>
          <w:lang w:val="el-GR"/>
        </w:rPr>
        <w:t>πιστοποίηση της εκτέλεσης του αντικειμένου της σύμβασης</w:t>
      </w:r>
      <w:r w:rsidR="00B8683B">
        <w:rPr>
          <w:lang w:val="el-GR"/>
        </w:rPr>
        <w:t>,</w:t>
      </w:r>
      <w:r w:rsidR="00512083" w:rsidRPr="00512083">
        <w:rPr>
          <w:lang w:val="el-GR"/>
        </w:rPr>
        <w:t xml:space="preserve"> καθώς και τον έλεγχο συμμόρφωσης του αναδόχου με τους όρους αυτής.  </w:t>
      </w:r>
    </w:p>
    <w:p w14:paraId="560CB510" w14:textId="77777777" w:rsidR="000E5F1C" w:rsidRPr="00603221" w:rsidRDefault="000E5F1C" w:rsidP="00512083">
      <w:pPr>
        <w:rPr>
          <w:lang w:val="el-GR"/>
        </w:rPr>
      </w:pPr>
    </w:p>
    <w:bookmarkEnd w:id="416"/>
    <w:p w14:paraId="1E69F45B" w14:textId="77777777" w:rsidR="008338F0" w:rsidRPr="00603221" w:rsidRDefault="003355E7" w:rsidP="003A109E">
      <w:pPr>
        <w:pStyle w:val="2"/>
        <w:rPr>
          <w:rFonts w:cs="Tahoma"/>
          <w:lang w:val="el-GR"/>
        </w:rPr>
      </w:pPr>
      <w:r w:rsidRPr="00603221">
        <w:rPr>
          <w:rFonts w:cs="Tahoma"/>
          <w:lang w:val="el-GR"/>
        </w:rPr>
        <w:tab/>
      </w:r>
      <w:bookmarkStart w:id="417" w:name="_Toc97194330"/>
      <w:bookmarkStart w:id="418" w:name="_Toc97194465"/>
      <w:bookmarkStart w:id="419" w:name="_Toc224213985"/>
      <w:r w:rsidRPr="00603221">
        <w:rPr>
          <w:rFonts w:cs="Tahoma"/>
          <w:lang w:val="el-GR"/>
        </w:rPr>
        <w:t>Διάρκεια σύμβασης</w:t>
      </w:r>
      <w:bookmarkEnd w:id="417"/>
      <w:bookmarkEnd w:id="418"/>
      <w:bookmarkEnd w:id="419"/>
      <w:r w:rsidRPr="00603221">
        <w:rPr>
          <w:rFonts w:cs="Tahoma"/>
          <w:lang w:val="el-GR"/>
        </w:rPr>
        <w:t xml:space="preserve"> </w:t>
      </w:r>
    </w:p>
    <w:p w14:paraId="67428F6F" w14:textId="2F84823D" w:rsidR="00E2645A" w:rsidRPr="00603221" w:rsidRDefault="003355E7" w:rsidP="00B8545D">
      <w:pPr>
        <w:rPr>
          <w:lang w:val="el-GR"/>
        </w:rPr>
      </w:pPr>
      <w:r w:rsidRPr="00B43D81">
        <w:rPr>
          <w:b/>
          <w:bCs/>
          <w:lang w:val="el-GR"/>
        </w:rPr>
        <w:t>6.2.1.</w:t>
      </w:r>
      <w:r w:rsidRPr="00603221">
        <w:rPr>
          <w:lang w:val="el-GR"/>
        </w:rPr>
        <w:t xml:space="preserve"> </w:t>
      </w:r>
      <w:r w:rsidR="008702D8" w:rsidRPr="00603221">
        <w:rPr>
          <w:lang w:val="el-GR"/>
        </w:rPr>
        <w:t xml:space="preserve">Η συνολική </w:t>
      </w:r>
      <w:r w:rsidR="008702D8" w:rsidRPr="00A03C03">
        <w:rPr>
          <w:b/>
          <w:lang w:val="el-GR"/>
        </w:rPr>
        <w:t>διάρκεια</w:t>
      </w:r>
      <w:r w:rsidR="008702D8" w:rsidRPr="00A03C03">
        <w:rPr>
          <w:lang w:val="el-GR"/>
        </w:rPr>
        <w:t xml:space="preserve"> της σύμβασης ορίζεται σε</w:t>
      </w:r>
      <w:r w:rsidR="00140781" w:rsidRPr="00A03C03">
        <w:rPr>
          <w:lang w:val="el-GR"/>
        </w:rPr>
        <w:t xml:space="preserve"> </w:t>
      </w:r>
      <w:r w:rsidR="00AA199F" w:rsidRPr="00ED5876">
        <w:rPr>
          <w:b/>
          <w:bCs/>
          <w:lang w:val="el-GR"/>
        </w:rPr>
        <w:t>δυο (2)</w:t>
      </w:r>
      <w:r w:rsidR="008702D8" w:rsidRPr="00ED5876">
        <w:rPr>
          <w:lang w:val="el-GR"/>
        </w:rPr>
        <w:t xml:space="preserve"> </w:t>
      </w:r>
      <w:r w:rsidR="008702D8" w:rsidRPr="00140781">
        <w:rPr>
          <w:lang w:val="el-GR"/>
        </w:rPr>
        <w:t>μήνες</w:t>
      </w:r>
      <w:r w:rsidR="008702D8" w:rsidRPr="00603221">
        <w:rPr>
          <w:lang w:val="el-GR"/>
        </w:rPr>
        <w:t xml:space="preserve"> και</w:t>
      </w:r>
      <w:r w:rsidR="0029613C" w:rsidRPr="00603221">
        <w:rPr>
          <w:lang w:val="el-GR"/>
        </w:rPr>
        <w:t xml:space="preserve"> </w:t>
      </w:r>
      <w:r w:rsidR="008702D8" w:rsidRPr="00603221">
        <w:rPr>
          <w:lang w:val="el-GR"/>
        </w:rPr>
        <w:t>νοείται το χρονικό διάστημα από την ημερομηνία υπογραφής της σύμβασης</w:t>
      </w:r>
      <w:r w:rsidR="00E1337D" w:rsidRPr="00603221">
        <w:rPr>
          <w:lang w:val="el-GR"/>
        </w:rPr>
        <w:t xml:space="preserve"> </w:t>
      </w:r>
      <w:r w:rsidR="008702D8" w:rsidRPr="00603221">
        <w:rPr>
          <w:lang w:val="el-GR"/>
        </w:rPr>
        <w:t>έως την υποβολή του τελευταίου παραδοτέου</w:t>
      </w:r>
      <w:r w:rsidR="003B3B44">
        <w:rPr>
          <w:lang w:val="el-GR"/>
        </w:rPr>
        <w:t xml:space="preserve"> </w:t>
      </w:r>
      <w:r w:rsidR="003B3B44" w:rsidRPr="00603221">
        <w:rPr>
          <w:lang w:val="el-GR"/>
        </w:rPr>
        <w:t>σύμφωνα με το αναλυτικό χρονοδιάγραμμα που</w:t>
      </w:r>
      <w:r w:rsidR="003B3B44" w:rsidRPr="00B229C8">
        <w:rPr>
          <w:lang w:val="el-GR"/>
        </w:rPr>
        <w:t xml:space="preserve"> περιλαμβάνεται στο ΠΑΡΑΡΤΗΜΑ Ι – Αναλυτική Περιγραφή Φυσικού και Οικονομικού Αντικειμένου της Σύμβασης της παρούσας</w:t>
      </w:r>
      <w:r w:rsidR="00997571">
        <w:rPr>
          <w:lang w:val="el-GR"/>
        </w:rPr>
        <w:t xml:space="preserve">, σύμφωνα </w:t>
      </w:r>
      <w:r w:rsidR="008B47D8">
        <w:rPr>
          <w:lang w:val="el-GR"/>
        </w:rPr>
        <w:t xml:space="preserve">και </w:t>
      </w:r>
      <w:r w:rsidR="00997571">
        <w:rPr>
          <w:lang w:val="el-GR"/>
        </w:rPr>
        <w:t>με τα ισχύοντα στην παράγραφο 1.3 ανωτέρω</w:t>
      </w:r>
      <w:r w:rsidR="003B3B44" w:rsidRPr="00603221">
        <w:rPr>
          <w:lang w:val="el-GR"/>
        </w:rPr>
        <w:t xml:space="preserve">. </w:t>
      </w:r>
    </w:p>
    <w:p w14:paraId="3BF20712" w14:textId="5B225E2F" w:rsidR="00BA2DC9" w:rsidRPr="00603221" w:rsidRDefault="003355E7">
      <w:pPr>
        <w:rPr>
          <w:lang w:val="el-GR"/>
        </w:rPr>
      </w:pPr>
      <w:r w:rsidRPr="00B43D81">
        <w:rPr>
          <w:b/>
          <w:bCs/>
          <w:lang w:val="el-GR"/>
        </w:rPr>
        <w:t>6.2.2.</w:t>
      </w:r>
      <w:r w:rsidRPr="00603221">
        <w:rPr>
          <w:lang w:val="el-GR"/>
        </w:rPr>
        <w:t xml:space="preserve"> Η</w:t>
      </w:r>
      <w:r w:rsidR="00E1337D" w:rsidRPr="00603221">
        <w:rPr>
          <w:lang w:val="el-GR"/>
        </w:rPr>
        <w:t xml:space="preserve"> </w:t>
      </w:r>
      <w:r w:rsidRPr="00603221">
        <w:rPr>
          <w:lang w:val="el-GR"/>
        </w:rPr>
        <w:t>συνολική διάρκεια της σύμβασης μπορεί να παρατείνεται μετά από</w:t>
      </w:r>
      <w:r w:rsidR="00E1337D" w:rsidRPr="00603221">
        <w:rPr>
          <w:lang w:val="el-GR"/>
        </w:rPr>
        <w:t xml:space="preserve"> </w:t>
      </w:r>
      <w:r w:rsidRPr="00603221">
        <w:rPr>
          <w:lang w:val="el-GR"/>
        </w:rPr>
        <w:t>αιτιολογημένη απόφαση της αναθέτουσας αρχής μέχρι το 50% αυτής ύστερα από σχετικό αίτημα του</w:t>
      </w:r>
      <w:r w:rsidR="00E1337D" w:rsidRPr="00603221">
        <w:rPr>
          <w:lang w:val="el-GR"/>
        </w:rPr>
        <w:t xml:space="preserve"> </w:t>
      </w:r>
      <w:r w:rsidRPr="00603221">
        <w:rPr>
          <w:lang w:val="el-GR"/>
        </w:rPr>
        <w:t xml:space="preserve">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Αν λήξει η συνολική διάρκεια της σύμβασης, χωρίς να υποβληθεί εγκαίρως αίτημα παράτασης ή, αν λήξει η </w:t>
      </w:r>
      <w:proofErr w:type="spellStart"/>
      <w:r w:rsidRPr="00603221">
        <w:rPr>
          <w:lang w:val="el-GR"/>
        </w:rPr>
        <w:t>παραταθείσα</w:t>
      </w:r>
      <w:proofErr w:type="spellEnd"/>
      <w:r w:rsidRPr="00603221">
        <w:rPr>
          <w:lang w:val="el-GR"/>
        </w:rPr>
        <w:t>, κατά τα ανωτέρω, διάρκεια, χωρίς να υποβληθούν στην αναθέτουσα αρχή τα παραδοτέα της σύμβασης, ο ανάδοχος κηρύσσεται έκπτωτος</w:t>
      </w:r>
      <w:r w:rsidR="00766AC6" w:rsidRPr="00603221">
        <w:rPr>
          <w:lang w:val="el-GR"/>
        </w:rPr>
        <w:t>.</w:t>
      </w:r>
      <w:r w:rsidRPr="00603221">
        <w:rPr>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σύμφωνα με το άρθρο 218 του ν. 4412/2016 και </w:t>
      </w:r>
      <w:r w:rsidR="00673490" w:rsidRPr="00603221">
        <w:rPr>
          <w:lang w:val="el-GR"/>
        </w:rPr>
        <w:t xml:space="preserve">την παρ. </w:t>
      </w:r>
      <w:r w:rsidR="00673490" w:rsidRPr="00603221">
        <w:rPr>
          <w:lang w:val="el-GR"/>
        </w:rPr>
        <w:fldChar w:fldCharType="begin"/>
      </w:r>
      <w:r w:rsidR="00673490" w:rsidRPr="00603221">
        <w:rPr>
          <w:lang w:val="el-GR"/>
        </w:rPr>
        <w:instrText xml:space="preserve"> REF _Ref496607484 \r \h </w:instrText>
      </w:r>
      <w:r w:rsidR="00DF02B0" w:rsidRPr="006719D5">
        <w:rPr>
          <w:lang w:val="el-GR"/>
        </w:rPr>
        <w:instrText xml:space="preserve"> \* MERGEFORMAT </w:instrText>
      </w:r>
      <w:r w:rsidR="00673490" w:rsidRPr="00603221">
        <w:rPr>
          <w:lang w:val="el-GR"/>
        </w:rPr>
      </w:r>
      <w:r w:rsidR="00673490" w:rsidRPr="00603221">
        <w:rPr>
          <w:lang w:val="el-GR"/>
        </w:rPr>
        <w:fldChar w:fldCharType="separate"/>
      </w:r>
      <w:r w:rsidR="00F54B6C">
        <w:rPr>
          <w:cs/>
          <w:lang w:val="el-GR"/>
        </w:rPr>
        <w:t>‎</w:t>
      </w:r>
      <w:r w:rsidR="00F54B6C">
        <w:rPr>
          <w:lang w:val="el-GR"/>
        </w:rPr>
        <w:t>5.2</w:t>
      </w:r>
      <w:r w:rsidR="00673490" w:rsidRPr="00603221">
        <w:rPr>
          <w:lang w:val="el-GR"/>
        </w:rPr>
        <w:fldChar w:fldCharType="end"/>
      </w:r>
      <w:r w:rsidRPr="00603221">
        <w:rPr>
          <w:lang w:val="el-GR"/>
        </w:rPr>
        <w:t xml:space="preserve"> της παρούσας.</w:t>
      </w:r>
    </w:p>
    <w:p w14:paraId="00974E0F" w14:textId="77777777" w:rsidR="008338F0" w:rsidRPr="00603221" w:rsidRDefault="003355E7" w:rsidP="003A109E">
      <w:pPr>
        <w:pStyle w:val="2"/>
        <w:rPr>
          <w:rFonts w:cs="Tahoma"/>
          <w:lang w:val="el-GR"/>
        </w:rPr>
      </w:pPr>
      <w:r w:rsidRPr="00603221">
        <w:rPr>
          <w:rFonts w:cs="Tahoma"/>
          <w:lang w:val="el-GR"/>
        </w:rPr>
        <w:tab/>
      </w:r>
      <w:bookmarkStart w:id="420" w:name="_Ref40954198"/>
      <w:bookmarkStart w:id="421" w:name="_Ref55381059"/>
      <w:bookmarkStart w:id="422" w:name="_Toc97194331"/>
      <w:bookmarkStart w:id="423" w:name="_Toc97194466"/>
      <w:bookmarkStart w:id="424" w:name="_Toc224213986"/>
      <w:r w:rsidRPr="00603221">
        <w:rPr>
          <w:rFonts w:cs="Tahoma"/>
          <w:lang w:val="el-GR"/>
        </w:rPr>
        <w:t>Παραλαβή του αντικειμένου της σύμβασης</w:t>
      </w:r>
      <w:bookmarkEnd w:id="420"/>
      <w:bookmarkEnd w:id="421"/>
      <w:bookmarkEnd w:id="422"/>
      <w:bookmarkEnd w:id="423"/>
      <w:bookmarkEnd w:id="424"/>
      <w:r w:rsidRPr="00603221">
        <w:rPr>
          <w:rFonts w:cs="Tahoma"/>
          <w:lang w:val="el-GR"/>
        </w:rPr>
        <w:t xml:space="preserve"> </w:t>
      </w:r>
    </w:p>
    <w:p w14:paraId="05D2736E" w14:textId="5F0D55A4" w:rsidR="00B8528C" w:rsidRPr="00C00860" w:rsidRDefault="00B8528C" w:rsidP="00B8528C">
      <w:pPr>
        <w:rPr>
          <w:lang w:val="el-GR"/>
        </w:rPr>
      </w:pPr>
      <w:bookmarkStart w:id="425" w:name="_Hlk520910148"/>
      <w:r w:rsidRPr="00252398">
        <w:rPr>
          <w:b/>
          <w:lang w:val="el-GR"/>
        </w:rPr>
        <w:t>6.3.1</w:t>
      </w:r>
      <w:r w:rsidRPr="00C00860">
        <w:rPr>
          <w:lang w:val="el-GR"/>
        </w:rPr>
        <w:t xml:space="preserve"> Η παραλαβή των παρεχόμενων υπηρεσιών ή παραδοτέων γίνεται από επιτροπή παραλαβής</w:t>
      </w:r>
      <w:r w:rsidR="000653F1">
        <w:rPr>
          <w:lang w:val="el-GR"/>
        </w:rPr>
        <w:t xml:space="preserve"> (τριμελή ή πενταμελή) </w:t>
      </w:r>
      <w:r w:rsidRPr="00C00860">
        <w:rPr>
          <w:lang w:val="el-GR"/>
        </w:rPr>
        <w:t xml:space="preserve">που συγκροτείται, σύμφωνα με </w:t>
      </w:r>
      <w:r w:rsidR="000653F1">
        <w:rPr>
          <w:lang w:val="el-GR"/>
        </w:rPr>
        <w:t>το</w:t>
      </w:r>
      <w:r w:rsidRPr="00C00860">
        <w:rPr>
          <w:lang w:val="el-GR"/>
        </w:rPr>
        <w:t xml:space="preserve"> άρθρο 221</w:t>
      </w:r>
      <w:r w:rsidR="00B45EEE" w:rsidRPr="00C00860">
        <w:rPr>
          <w:lang w:val="el-GR"/>
        </w:rPr>
        <w:t xml:space="preserve">, κατά τα αναλυτικώς αναφερόμενα στο </w:t>
      </w:r>
      <w:r w:rsidR="00B45EEE" w:rsidRPr="00BD3D8C">
        <w:rPr>
          <w:lang w:val="el-GR"/>
        </w:rPr>
        <w:t>Παράρτημα Ι</w:t>
      </w:r>
      <w:r w:rsidR="00B45EEE">
        <w:rPr>
          <w:lang w:val="el-GR"/>
        </w:rPr>
        <w:t xml:space="preserve"> </w:t>
      </w:r>
      <w:r w:rsidR="00B45EEE" w:rsidRPr="00252398">
        <w:rPr>
          <w:lang w:val="el-GR"/>
        </w:rPr>
        <w:t>της παρούσας</w:t>
      </w:r>
      <w:r w:rsidR="00B45EEE">
        <w:rPr>
          <w:lang w:val="el-GR"/>
        </w:rPr>
        <w:t xml:space="preserve"> όπου περιγράφεται η διαδικασία ελέγχου ανά φάση υλοποίησης καθώς και το χρονοδιάγραμμα παράδοσης</w:t>
      </w:r>
      <w:r w:rsidRPr="00252398">
        <w:rPr>
          <w:lang w:val="el-GR"/>
        </w:rPr>
        <w:t xml:space="preserve">. </w:t>
      </w:r>
    </w:p>
    <w:p w14:paraId="0611ACAB" w14:textId="77777777" w:rsidR="00B8528C" w:rsidRPr="005550B0" w:rsidRDefault="00B8528C" w:rsidP="00B8528C">
      <w:pPr>
        <w:rPr>
          <w:lang w:val="el-GR"/>
        </w:rPr>
      </w:pPr>
      <w:r w:rsidRPr="00C00860">
        <w:rPr>
          <w:b/>
          <w:lang w:val="el-GR"/>
        </w:rPr>
        <w:t>6.3.2</w:t>
      </w:r>
      <w:r w:rsidRPr="00C00860">
        <w:rPr>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w:t>
      </w:r>
      <w:r w:rsidRPr="00687D77">
        <w:rPr>
          <w:lang w:val="el-GR"/>
        </w:rPr>
        <w:t xml:space="preserve"> ή παραδοτέα, εφόσον καλύπτονται οι απαιτήσεις της σύμβασης χωρίς έγκριση ή απόφαση του </w:t>
      </w:r>
      <w:proofErr w:type="spellStart"/>
      <w:r w:rsidRPr="00687D77">
        <w:rPr>
          <w:lang w:val="el-GR"/>
        </w:rPr>
        <w:t>αποφαινομένου</w:t>
      </w:r>
      <w:proofErr w:type="spellEnd"/>
      <w:r w:rsidRPr="00687D77">
        <w:rPr>
          <w:lang w:val="el-GR"/>
        </w:rPr>
        <w:t xml:space="preserve"> οργάνου, β) είτε εισηγείται για την παραλαβή με παρατηρήσεις ή την απόρριψη των </w:t>
      </w:r>
      <w:proofErr w:type="spellStart"/>
      <w:r w:rsidRPr="00687D77">
        <w:rPr>
          <w:lang w:val="el-GR"/>
        </w:rPr>
        <w:t>παρεχομένων</w:t>
      </w:r>
      <w:proofErr w:type="spellEnd"/>
      <w:r w:rsidRPr="00687D77">
        <w:rPr>
          <w:lang w:val="el-GR"/>
        </w:rPr>
        <w:t xml:space="preserve"> </w:t>
      </w:r>
      <w:r w:rsidRPr="00687D77">
        <w:rPr>
          <w:lang w:val="el-GR"/>
        </w:rPr>
        <w:lastRenderedPageBreak/>
        <w:t xml:space="preserve">υπηρεσιών ή παραδοτέων, σύμφωνα με τις παραγράφους 3 και 4. Τα ανωτέρω εφαρμόζονται και σε τμηματικές παραλαβές. </w:t>
      </w:r>
    </w:p>
    <w:p w14:paraId="6F19CA0D" w14:textId="77777777" w:rsidR="00B8528C" w:rsidRPr="00C81258" w:rsidRDefault="00B8528C" w:rsidP="00B8528C">
      <w:pPr>
        <w:rPr>
          <w:lang w:val="el-GR"/>
        </w:rPr>
      </w:pPr>
      <w:r w:rsidRPr="005550B0">
        <w:rPr>
          <w:b/>
          <w:lang w:val="el-GR"/>
        </w:rPr>
        <w:t>6.3.3</w:t>
      </w:r>
      <w:r w:rsidRPr="005550B0">
        <w:rPr>
          <w:lang w:val="el-GR"/>
        </w:rPr>
        <w:t xml:space="preserve">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w:t>
      </w:r>
      <w:r w:rsidRPr="003B04C4">
        <w:rPr>
          <w:lang w:val="el-GR"/>
        </w:rPr>
        <w:t xml:space="preserve">ωμοδοτεί αν οι αναφερόμενες παρεκκλίσεις επηρεάζουν την </w:t>
      </w:r>
      <w:proofErr w:type="spellStart"/>
      <w:r w:rsidRPr="003B04C4">
        <w:rPr>
          <w:lang w:val="el-GR"/>
        </w:rPr>
        <w:t>καταλληλότητα</w:t>
      </w:r>
      <w:proofErr w:type="spellEnd"/>
      <w:r w:rsidRPr="003B04C4">
        <w:rPr>
          <w:lang w:val="el-GR"/>
        </w:rPr>
        <w:t xml:space="preserve"> των παρεχόμενων υπηρεσιών ή παραδοτέων και συνεπώς αν μπορούν οι τελευταίες να καλύψουν τις σχετικές ανάγκες. </w:t>
      </w:r>
    </w:p>
    <w:p w14:paraId="4B693BD3" w14:textId="77777777" w:rsidR="00B8528C" w:rsidRPr="00C5722A" w:rsidRDefault="00B8528C" w:rsidP="00B8528C">
      <w:pPr>
        <w:rPr>
          <w:lang w:val="el-GR"/>
        </w:rPr>
      </w:pPr>
      <w:r w:rsidRPr="00C81258">
        <w:rPr>
          <w:b/>
          <w:lang w:val="el-GR"/>
        </w:rPr>
        <w:t>6.3.4</w:t>
      </w:r>
      <w:r w:rsidRPr="00C5722A">
        <w:rPr>
          <w:lang w:val="el-GR"/>
        </w:rPr>
        <w:t xml:space="preserve"> Για την εφαρμογή της προηγούμενης παραγράφου ορίζονται τα ακόλουθα: </w:t>
      </w:r>
    </w:p>
    <w:p w14:paraId="1F28E519" w14:textId="221AA710" w:rsidR="00B8528C" w:rsidRPr="00F82A8D" w:rsidRDefault="00B8528C" w:rsidP="00B8528C">
      <w:pPr>
        <w:rPr>
          <w:lang w:val="el-GR"/>
        </w:rPr>
      </w:pPr>
      <w:r w:rsidRPr="00B21041">
        <w:rPr>
          <w:lang w:val="el-GR"/>
        </w:rPr>
        <w:t xml:space="preserve">α) Στην περίπτωση που διαπιστωθεί με αιτιολογημένη απόφαση του αρμόδιου αποφαινόμενου οργάνου, </w:t>
      </w:r>
      <w:r w:rsidR="00074053" w:rsidRPr="00B21041">
        <w:rPr>
          <w:lang w:val="el-GR"/>
        </w:rPr>
        <w:t>ότ</w:t>
      </w:r>
      <w:r w:rsidR="00074053">
        <w:rPr>
          <w:lang w:val="el-GR"/>
        </w:rPr>
        <w:t>ι</w:t>
      </w:r>
      <w:r w:rsidR="00074053" w:rsidRPr="00B21041">
        <w:rPr>
          <w:lang w:val="el-GR"/>
        </w:rPr>
        <w:t xml:space="preserve"> δεν επηρεάζεται η </w:t>
      </w:r>
      <w:proofErr w:type="spellStart"/>
      <w:r w:rsidR="00074053" w:rsidRPr="00B21041">
        <w:rPr>
          <w:lang w:val="el-GR"/>
        </w:rPr>
        <w:t>καταλληλότητα</w:t>
      </w:r>
      <w:proofErr w:type="spellEnd"/>
      <w:r w:rsidR="00074053" w:rsidRPr="00B21041">
        <w:rPr>
          <w:lang w:val="el-GR"/>
        </w:rPr>
        <w:t xml:space="preserve">, </w:t>
      </w:r>
      <w:r w:rsidRPr="00B21041">
        <w:rPr>
          <w:lang w:val="el-GR"/>
        </w:rPr>
        <w:t xml:space="preserve">μπορεί να εγκριθεί η παραλαβή των εν λόγω παρεχόμενων υπηρεσιών ή παραδοτέων, με έκπτωση επί της συμβατικής αξίας, η οποία </w:t>
      </w:r>
      <w:r w:rsidRPr="00FD09E7">
        <w:rPr>
          <w:lang w:val="el-GR"/>
        </w:rPr>
        <w:t xml:space="preserve">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w:t>
      </w:r>
      <w:r w:rsidRPr="00F82A8D">
        <w:rPr>
          <w:lang w:val="el-GR"/>
        </w:rPr>
        <w:t xml:space="preserve">και να συντάξει σχετικό πρωτόκολλο οριστικής παραλαβής, σύμφωνα με τα αναφερόμενα στην απόφαση. </w:t>
      </w:r>
    </w:p>
    <w:p w14:paraId="7EE9A295" w14:textId="77777777" w:rsidR="00B8528C" w:rsidRPr="00F82A8D" w:rsidRDefault="00B8528C" w:rsidP="00B8528C">
      <w:pPr>
        <w:rPr>
          <w:lang w:val="el-GR"/>
        </w:rPr>
      </w:pPr>
      <w:r w:rsidRPr="00F82A8D">
        <w:rPr>
          <w:lang w:val="el-GR"/>
        </w:rPr>
        <w:t xml:space="preserve">β) Αν διαπιστωθεί ότι επηρεάζεται η </w:t>
      </w:r>
      <w:proofErr w:type="spellStart"/>
      <w:r w:rsidRPr="00F82A8D">
        <w:rPr>
          <w:lang w:val="el-GR"/>
        </w:rPr>
        <w:t>καταλληλότητα</w:t>
      </w:r>
      <w:proofErr w:type="spellEnd"/>
      <w:r w:rsidRPr="00F82A8D">
        <w:rPr>
          <w:lang w:val="el-GR"/>
        </w:rPr>
        <w:t xml:space="preserve">, με αιτιολογημένη απόφαση του αρμόδιου αποφαινόμενου οργάνου απορρίπτονται οι παρεχόμενες υπηρεσίες ή τα παραδοτέα, με την επιφύλαξη των </w:t>
      </w:r>
      <w:proofErr w:type="spellStart"/>
      <w:r w:rsidRPr="00F82A8D">
        <w:rPr>
          <w:lang w:val="el-GR"/>
        </w:rPr>
        <w:t>οριζομένων</w:t>
      </w:r>
      <w:proofErr w:type="spellEnd"/>
      <w:r w:rsidRPr="00F82A8D">
        <w:rPr>
          <w:lang w:val="el-GR"/>
        </w:rPr>
        <w:t xml:space="preserve"> στο άρθρο 220. </w:t>
      </w:r>
    </w:p>
    <w:p w14:paraId="640F184D" w14:textId="77777777" w:rsidR="00B8528C" w:rsidRPr="00F82A8D" w:rsidRDefault="00B8528C" w:rsidP="00B8528C">
      <w:pPr>
        <w:rPr>
          <w:lang w:val="el-GR"/>
        </w:rPr>
      </w:pPr>
      <w:r w:rsidRPr="00F82A8D">
        <w:rPr>
          <w:b/>
          <w:lang w:val="el-GR"/>
        </w:rPr>
        <w:t>6.3.5</w:t>
      </w:r>
      <w:r w:rsidRPr="00F82A8D">
        <w:rPr>
          <w:lang w:val="el-GR"/>
        </w:rPr>
        <w:t xml:space="preserve">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w:t>
      </w:r>
      <w:proofErr w:type="spellStart"/>
      <w:r w:rsidRPr="00F82A8D">
        <w:rPr>
          <w:lang w:val="el-GR"/>
        </w:rPr>
        <w:t>συντελεσθεί</w:t>
      </w:r>
      <w:proofErr w:type="spellEnd"/>
      <w:r w:rsidRPr="00F82A8D">
        <w:rPr>
          <w:lang w:val="el-GR"/>
        </w:rPr>
        <w:t xml:space="preserve"> αυτοδίκαια. </w:t>
      </w:r>
    </w:p>
    <w:p w14:paraId="7B2D09B7" w14:textId="42CAA295" w:rsidR="00BB555C" w:rsidRDefault="00B8528C">
      <w:pPr>
        <w:rPr>
          <w:lang w:val="el-GR"/>
        </w:rPr>
      </w:pPr>
      <w:r w:rsidRPr="00F82A8D">
        <w:rPr>
          <w:b/>
          <w:lang w:val="el-GR"/>
        </w:rPr>
        <w:t>6.3.6</w:t>
      </w:r>
      <w:r w:rsidRPr="00F82A8D">
        <w:rPr>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w:t>
      </w:r>
      <w:proofErr w:type="spellStart"/>
      <w:r w:rsidRPr="00F82A8D">
        <w:rPr>
          <w:lang w:val="el-GR"/>
        </w:rPr>
        <w:t>αποφαινομένου</w:t>
      </w:r>
      <w:proofErr w:type="spellEnd"/>
      <w:r w:rsidRPr="00F82A8D">
        <w:rPr>
          <w:lang w:val="el-GR"/>
        </w:rPr>
        <w:t xml:space="preserve">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w:t>
      </w:r>
      <w:r w:rsidR="00CF1C2C">
        <w:rPr>
          <w:lang w:val="el-GR"/>
        </w:rPr>
        <w:t>Η</w:t>
      </w:r>
      <w:r w:rsidRPr="00F82A8D">
        <w:rPr>
          <w:lang w:val="el-GR"/>
        </w:rPr>
        <w:t xml:space="preserve"> εγγυητικ</w:t>
      </w:r>
      <w:r w:rsidR="00CF1C2C">
        <w:rPr>
          <w:lang w:val="el-GR"/>
        </w:rPr>
        <w:t>ή</w:t>
      </w:r>
      <w:r w:rsidRPr="00F82A8D">
        <w:rPr>
          <w:lang w:val="el-GR"/>
        </w:rPr>
        <w:t xml:space="preserve"> επιστολ</w:t>
      </w:r>
      <w:r w:rsidR="00CF1C2C">
        <w:rPr>
          <w:lang w:val="el-GR"/>
        </w:rPr>
        <w:t>ή</w:t>
      </w:r>
      <w:r w:rsidRPr="00F82A8D">
        <w:rPr>
          <w:lang w:val="el-GR"/>
        </w:rPr>
        <w:t xml:space="preserve"> καλής εκτέλεσης δεν επιστρέφ</w:t>
      </w:r>
      <w:r w:rsidR="00CF1C2C">
        <w:rPr>
          <w:lang w:val="el-GR"/>
        </w:rPr>
        <w:t>ε</w:t>
      </w:r>
      <w:r w:rsidRPr="00F82A8D">
        <w:rPr>
          <w:lang w:val="el-GR"/>
        </w:rPr>
        <w:t xml:space="preserve">ται πριν την ολοκλήρωση όλων των </w:t>
      </w:r>
      <w:proofErr w:type="spellStart"/>
      <w:r w:rsidRPr="00F82A8D">
        <w:rPr>
          <w:lang w:val="el-GR"/>
        </w:rPr>
        <w:t>προβλεπομένων</w:t>
      </w:r>
      <w:proofErr w:type="spellEnd"/>
      <w:r w:rsidRPr="00F82A8D">
        <w:rPr>
          <w:lang w:val="el-GR"/>
        </w:rPr>
        <w:t xml:space="preserve">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bookmarkStart w:id="426" w:name="_Hlk9421462"/>
      <w:bookmarkEnd w:id="425"/>
    </w:p>
    <w:bookmarkEnd w:id="426"/>
    <w:p w14:paraId="775CD989" w14:textId="77777777" w:rsidR="008338F0" w:rsidRPr="00603221" w:rsidRDefault="003355E7" w:rsidP="003A109E">
      <w:pPr>
        <w:pStyle w:val="2"/>
        <w:rPr>
          <w:rFonts w:cs="Tahoma"/>
          <w:lang w:val="el-GR"/>
        </w:rPr>
      </w:pPr>
      <w:r w:rsidRPr="00603221">
        <w:rPr>
          <w:rFonts w:cs="Tahoma"/>
          <w:lang w:val="el-GR"/>
        </w:rPr>
        <w:tab/>
      </w:r>
      <w:bookmarkStart w:id="427" w:name="_Ref496625354"/>
      <w:bookmarkStart w:id="428" w:name="_Toc97194332"/>
      <w:bookmarkStart w:id="429" w:name="_Toc97194467"/>
      <w:bookmarkStart w:id="430" w:name="_Toc224213987"/>
      <w:r w:rsidRPr="00603221">
        <w:rPr>
          <w:rFonts w:cs="Tahoma"/>
          <w:lang w:val="el-GR"/>
        </w:rPr>
        <w:t>Απόρριψη παραδοτέων – Αντικατάσταση</w:t>
      </w:r>
      <w:bookmarkEnd w:id="427"/>
      <w:bookmarkEnd w:id="428"/>
      <w:bookmarkEnd w:id="429"/>
      <w:bookmarkEnd w:id="430"/>
      <w:r w:rsidRPr="00603221">
        <w:rPr>
          <w:rFonts w:cs="Tahoma"/>
          <w:lang w:val="el-GR"/>
        </w:rPr>
        <w:t xml:space="preserve"> </w:t>
      </w:r>
    </w:p>
    <w:p w14:paraId="40124ED0" w14:textId="7877B894" w:rsidR="000653F1" w:rsidRPr="006B2C94" w:rsidRDefault="000653F1" w:rsidP="000653F1">
      <w:pPr>
        <w:rPr>
          <w:lang w:val="el-GR"/>
        </w:rPr>
      </w:pPr>
      <w:r>
        <w:rPr>
          <w:rFonts w:eastAsia="SimSun"/>
          <w:lang w:val="el-GR"/>
        </w:rPr>
        <w:t>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w:t>
      </w:r>
      <w:r w:rsidR="00074053" w:rsidRPr="00074053">
        <w:rPr>
          <w:rFonts w:eastAsia="SimSun"/>
          <w:lang w:val="el-GR"/>
        </w:rPr>
        <w:t xml:space="preserve"> ύστερα από γνωμοδότηση της επιτροπής παραλαβής,</w:t>
      </w:r>
      <w:r>
        <w:rPr>
          <w:rFonts w:eastAsia="SimSun"/>
          <w:lang w:val="el-GR"/>
        </w:rPr>
        <w:t xml:space="preserve">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w:t>
      </w:r>
      <w:r w:rsidRPr="00603221">
        <w:rPr>
          <w:lang w:val="el-GR"/>
        </w:rPr>
        <w:fldChar w:fldCharType="begin"/>
      </w:r>
      <w:r w:rsidRPr="00603221">
        <w:rPr>
          <w:lang w:val="el-GR"/>
        </w:rPr>
        <w:instrText xml:space="preserve"> REF _Ref496607484 \r \h </w:instrText>
      </w:r>
      <w:r w:rsidRPr="006719D5">
        <w:rPr>
          <w:lang w:val="el-GR"/>
        </w:rPr>
        <w:instrText xml:space="preserve"> \* MERGEFORMAT </w:instrText>
      </w:r>
      <w:r w:rsidRPr="00603221">
        <w:rPr>
          <w:lang w:val="el-GR"/>
        </w:rPr>
      </w:r>
      <w:r w:rsidRPr="00603221">
        <w:rPr>
          <w:lang w:val="el-GR"/>
        </w:rPr>
        <w:fldChar w:fldCharType="separate"/>
      </w:r>
      <w:r w:rsidR="00F54B6C">
        <w:rPr>
          <w:cs/>
          <w:lang w:val="el-GR"/>
        </w:rPr>
        <w:t>‎</w:t>
      </w:r>
      <w:r w:rsidR="00F54B6C">
        <w:rPr>
          <w:lang w:val="el-GR"/>
        </w:rPr>
        <w:t>5.2</w:t>
      </w:r>
      <w:r w:rsidRPr="00603221">
        <w:rPr>
          <w:lang w:val="el-GR"/>
        </w:rPr>
        <w:fldChar w:fldCharType="end"/>
      </w:r>
      <w:r>
        <w:rPr>
          <w:lang w:val="el-GR"/>
        </w:rPr>
        <w:t xml:space="preserve"> </w:t>
      </w:r>
      <w:r>
        <w:rPr>
          <w:rFonts w:eastAsia="SimSun"/>
          <w:lang w:val="el-GR"/>
        </w:rPr>
        <w:t>της παρούσας, λόγω εκπρόθεσμης παράδοσης.</w:t>
      </w:r>
    </w:p>
    <w:p w14:paraId="196646B9" w14:textId="77777777" w:rsidR="000653F1" w:rsidRPr="006B2C94" w:rsidRDefault="000653F1" w:rsidP="000653F1">
      <w:pPr>
        <w:rPr>
          <w:lang w:val="el-GR"/>
        </w:rPr>
      </w:pPr>
      <w:r>
        <w:rPr>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299C31EC" w14:textId="77777777" w:rsidR="008338F0" w:rsidRPr="00603221" w:rsidRDefault="003355E7" w:rsidP="003A109E">
      <w:pPr>
        <w:pStyle w:val="2"/>
        <w:rPr>
          <w:rFonts w:cs="Tahoma"/>
          <w:lang w:val="el-GR"/>
        </w:rPr>
      </w:pPr>
      <w:bookmarkStart w:id="431" w:name="_Toc74566947"/>
      <w:bookmarkStart w:id="432" w:name="_Toc74566948"/>
      <w:bookmarkStart w:id="433" w:name="_Toc74566949"/>
      <w:bookmarkStart w:id="434" w:name="_Toc74566950"/>
      <w:bookmarkStart w:id="435" w:name="_Toc74566951"/>
      <w:bookmarkEnd w:id="431"/>
      <w:bookmarkEnd w:id="432"/>
      <w:bookmarkEnd w:id="433"/>
      <w:bookmarkEnd w:id="434"/>
      <w:bookmarkEnd w:id="435"/>
      <w:r w:rsidRPr="00603221">
        <w:rPr>
          <w:rFonts w:cs="Tahoma"/>
          <w:lang w:val="el-GR"/>
        </w:rPr>
        <w:lastRenderedPageBreak/>
        <w:tab/>
      </w:r>
      <w:bookmarkStart w:id="436" w:name="_Toc97194333"/>
      <w:bookmarkStart w:id="437" w:name="_Toc97194468"/>
      <w:bookmarkStart w:id="438" w:name="_Toc224213988"/>
      <w:r w:rsidRPr="00603221">
        <w:rPr>
          <w:rFonts w:cs="Tahoma"/>
          <w:lang w:val="el-GR"/>
        </w:rPr>
        <w:t>Αναπροσαρμογή τιμής</w:t>
      </w:r>
      <w:bookmarkEnd w:id="436"/>
      <w:bookmarkEnd w:id="437"/>
      <w:bookmarkEnd w:id="438"/>
      <w:r w:rsidRPr="00603221">
        <w:rPr>
          <w:rFonts w:cs="Tahoma"/>
          <w:lang w:val="el-GR"/>
        </w:rPr>
        <w:t xml:space="preserve"> </w:t>
      </w:r>
    </w:p>
    <w:p w14:paraId="683404A5" w14:textId="13E14599" w:rsidR="008338F0" w:rsidRPr="00140781" w:rsidRDefault="00140781">
      <w:pPr>
        <w:rPr>
          <w:rFonts w:eastAsia="SimSun"/>
          <w:lang w:val="el-GR"/>
        </w:rPr>
      </w:pPr>
      <w:r w:rsidRPr="00140781">
        <w:rPr>
          <w:rFonts w:eastAsia="SimSun"/>
          <w:lang w:val="el-GR"/>
        </w:rPr>
        <w:t>Δεν προβλέπεται</w:t>
      </w:r>
    </w:p>
    <w:p w14:paraId="4500152F" w14:textId="77777777" w:rsidR="008338F0" w:rsidRPr="009E58E5" w:rsidRDefault="003355E7" w:rsidP="009E58E5">
      <w:pPr>
        <w:pStyle w:val="1"/>
        <w:rPr>
          <w:rFonts w:cs="Tahoma"/>
          <w:szCs w:val="22"/>
        </w:rPr>
      </w:pPr>
      <w:bookmarkStart w:id="439" w:name="_Toc97194469"/>
      <w:bookmarkStart w:id="440" w:name="_Toc224213989"/>
      <w:r w:rsidRPr="009E58E5">
        <w:rPr>
          <w:rFonts w:cs="Tahoma"/>
          <w:szCs w:val="22"/>
        </w:rPr>
        <w:lastRenderedPageBreak/>
        <w:t>ΠΑΡΑΡΤΗΜΑΤΑ</w:t>
      </w:r>
      <w:bookmarkEnd w:id="439"/>
      <w:bookmarkEnd w:id="440"/>
    </w:p>
    <w:p w14:paraId="3C4E7FEA" w14:textId="72CC1321" w:rsidR="00B42BA2" w:rsidRPr="007C06E9" w:rsidRDefault="003355E7" w:rsidP="007C06E9">
      <w:pPr>
        <w:pStyle w:val="2"/>
        <w:numPr>
          <w:ilvl w:val="0"/>
          <w:numId w:val="0"/>
        </w:numPr>
        <w:tabs>
          <w:tab w:val="clear" w:pos="567"/>
        </w:tabs>
        <w:rPr>
          <w:rFonts w:cs="Tahoma"/>
          <w:lang w:val="el-GR"/>
        </w:rPr>
      </w:pPr>
      <w:bookmarkStart w:id="441" w:name="_Ref496625830"/>
      <w:bookmarkStart w:id="442" w:name="_Toc97194334"/>
      <w:bookmarkStart w:id="443" w:name="_Toc97194470"/>
      <w:bookmarkStart w:id="444" w:name="_Toc224213990"/>
      <w:bookmarkStart w:id="445" w:name="_Ref496625399"/>
      <w:r w:rsidRPr="00603221">
        <w:rPr>
          <w:rFonts w:cs="Tahoma"/>
          <w:lang w:val="el-GR"/>
        </w:rPr>
        <w:t>ΠΑΡΑΡΤΗΜΑ Ι – Αναλυτική Περιγραφή Φυσικού και Οικονομικού Αντικειμένου της Σύμβασης</w:t>
      </w:r>
      <w:bookmarkEnd w:id="441"/>
      <w:bookmarkEnd w:id="442"/>
      <w:bookmarkEnd w:id="443"/>
      <w:bookmarkEnd w:id="444"/>
      <w:r w:rsidRPr="00603221">
        <w:rPr>
          <w:rFonts w:cs="Tahoma"/>
          <w:lang w:val="el-GR"/>
        </w:rPr>
        <w:t xml:space="preserve"> </w:t>
      </w:r>
      <w:bookmarkStart w:id="446" w:name="_Ref51336725"/>
      <w:bookmarkStart w:id="447" w:name="_Toc53671308"/>
      <w:bookmarkEnd w:id="445"/>
    </w:p>
    <w:p w14:paraId="4CD2F8E1" w14:textId="1F3611CC" w:rsidR="007F3AF5" w:rsidRDefault="00525BEE" w:rsidP="00CC5CF7">
      <w:pPr>
        <w:pStyle w:val="3"/>
        <w:numPr>
          <w:ilvl w:val="0"/>
          <w:numId w:val="19"/>
        </w:numPr>
        <w:rPr>
          <w:lang w:val="en-US"/>
        </w:rPr>
      </w:pPr>
      <w:bookmarkStart w:id="448" w:name="_Toc224213991"/>
      <w:bookmarkStart w:id="449" w:name="_Hlk113616675"/>
      <w:bookmarkEnd w:id="446"/>
      <w:bookmarkEnd w:id="447"/>
      <w:r w:rsidRPr="00E92103">
        <w:rPr>
          <w:lang w:val="el-GR"/>
        </w:rPr>
        <w:t>Περιβάλλον της Σύμβασης</w:t>
      </w:r>
      <w:bookmarkEnd w:id="448"/>
    </w:p>
    <w:p w14:paraId="15A52A53" w14:textId="77777777" w:rsidR="00437230" w:rsidRPr="00437230" w:rsidRDefault="00437230" w:rsidP="00437230">
      <w:pPr>
        <w:pStyle w:val="aff"/>
        <w:ind w:left="360"/>
        <w:rPr>
          <w:lang w:val="el-GR"/>
        </w:rPr>
      </w:pPr>
      <w:r w:rsidRPr="00437230">
        <w:rPr>
          <w:lang w:val="el-GR"/>
        </w:rPr>
        <w:t>Για την υλοποίηση του Έργου της παρούσας Διακήρυξης εμπλέκονται οι ακόλουθοι:</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530"/>
        <w:gridCol w:w="3928"/>
      </w:tblGrid>
      <w:tr w:rsidR="00437230" w:rsidRPr="00DA272F" w14:paraId="5619401D" w14:textId="77777777">
        <w:tc>
          <w:tcPr>
            <w:tcW w:w="3397" w:type="dxa"/>
          </w:tcPr>
          <w:p w14:paraId="7C556BB2" w14:textId="77777777" w:rsidR="00437230" w:rsidRPr="00BB3968" w:rsidRDefault="00437230">
            <w:pPr>
              <w:widowControl w:val="0"/>
              <w:suppressAutoHyphens w:val="0"/>
              <w:spacing w:after="0"/>
              <w:rPr>
                <w:lang w:val="el-GR" w:eastAsia="en-US"/>
              </w:rPr>
            </w:pPr>
            <w:r w:rsidRPr="00BB3968">
              <w:rPr>
                <w:lang w:val="el-GR" w:eastAsia="en-US"/>
              </w:rPr>
              <w:t xml:space="preserve">Φορέας Διαχείρισης </w:t>
            </w:r>
          </w:p>
        </w:tc>
        <w:tc>
          <w:tcPr>
            <w:tcW w:w="2530" w:type="dxa"/>
            <w:vAlign w:val="center"/>
          </w:tcPr>
          <w:p w14:paraId="741178AF" w14:textId="12933604" w:rsidR="00437230" w:rsidRPr="00BB3968" w:rsidRDefault="00437230">
            <w:pPr>
              <w:widowControl w:val="0"/>
              <w:suppressAutoHyphens w:val="0"/>
              <w:spacing w:after="0"/>
              <w:rPr>
                <w:lang w:val="el-GR" w:eastAsia="en-US"/>
              </w:rPr>
            </w:pPr>
            <w:r w:rsidRPr="00BB3968">
              <w:rPr>
                <w:lang w:val="el-GR" w:eastAsia="en-US"/>
              </w:rPr>
              <w:t xml:space="preserve">Υπουργείο </w:t>
            </w:r>
            <w:r w:rsidR="0073300C">
              <w:rPr>
                <w:lang w:val="el-GR" w:eastAsia="en-US"/>
              </w:rPr>
              <w:t>ΧΧΧΧΧΧ</w:t>
            </w:r>
          </w:p>
        </w:tc>
        <w:tc>
          <w:tcPr>
            <w:tcW w:w="3928" w:type="dxa"/>
            <w:vAlign w:val="center"/>
          </w:tcPr>
          <w:p w14:paraId="5D4FB680" w14:textId="66AC426F" w:rsidR="00437230" w:rsidRPr="0088258B" w:rsidRDefault="0088258B">
            <w:pPr>
              <w:widowControl w:val="0"/>
              <w:suppressAutoHyphens w:val="0"/>
              <w:spacing w:after="0"/>
              <w:rPr>
                <w:lang w:val="el-GR" w:eastAsia="en-US"/>
              </w:rPr>
            </w:pPr>
            <w:hyperlink r:id="rId37" w:history="1">
              <w:r w:rsidRPr="00564521">
                <w:rPr>
                  <w:rStyle w:val="-"/>
                </w:rPr>
                <w:t>https</w:t>
              </w:r>
              <w:r w:rsidRPr="00564521">
                <w:rPr>
                  <w:rStyle w:val="-"/>
                  <w:lang w:val="el-GR"/>
                </w:rPr>
                <w:t>://</w:t>
              </w:r>
              <w:r w:rsidRPr="00564521">
                <w:rPr>
                  <w:rStyle w:val="-"/>
                </w:rPr>
                <w:t>www</w:t>
              </w:r>
              <w:r w:rsidRPr="00564521">
                <w:rPr>
                  <w:rStyle w:val="-"/>
                  <w:lang w:val="el-GR"/>
                </w:rPr>
                <w:t>.</w:t>
              </w:r>
              <w:proofErr w:type="spellStart"/>
              <w:r w:rsidRPr="00564521">
                <w:rPr>
                  <w:rStyle w:val="-"/>
                </w:rPr>
                <w:t>moh</w:t>
              </w:r>
              <w:proofErr w:type="spellEnd"/>
              <w:r w:rsidRPr="00564521">
                <w:rPr>
                  <w:rStyle w:val="-"/>
                  <w:lang w:val="el-GR"/>
                </w:rPr>
                <w:t>.</w:t>
              </w:r>
              <w:r w:rsidRPr="00564521">
                <w:rPr>
                  <w:rStyle w:val="-"/>
                </w:rPr>
                <w:t>gov</w:t>
              </w:r>
              <w:r w:rsidRPr="00564521">
                <w:rPr>
                  <w:rStyle w:val="-"/>
                  <w:lang w:val="el-GR"/>
                </w:rPr>
                <w:t>.</w:t>
              </w:r>
              <w:r w:rsidRPr="00564521">
                <w:rPr>
                  <w:rStyle w:val="-"/>
                </w:rPr>
                <w:t>gr</w:t>
              </w:r>
              <w:r w:rsidRPr="00564521">
                <w:rPr>
                  <w:rStyle w:val="-"/>
                  <w:lang w:val="el-GR"/>
                </w:rPr>
                <w:t>/</w:t>
              </w:r>
            </w:hyperlink>
            <w:r>
              <w:rPr>
                <w:lang w:val="el-GR"/>
              </w:rPr>
              <w:t xml:space="preserve"> </w:t>
            </w:r>
          </w:p>
        </w:tc>
      </w:tr>
      <w:tr w:rsidR="00437230" w:rsidRPr="00BB3968" w14:paraId="0FCB03AA" w14:textId="77777777">
        <w:tc>
          <w:tcPr>
            <w:tcW w:w="3397" w:type="dxa"/>
            <w:vAlign w:val="center"/>
          </w:tcPr>
          <w:p w14:paraId="21BD7CCB" w14:textId="77777777" w:rsidR="00437230" w:rsidRPr="00BB3968" w:rsidRDefault="00437230">
            <w:pPr>
              <w:widowControl w:val="0"/>
              <w:suppressAutoHyphens w:val="0"/>
              <w:spacing w:after="0"/>
              <w:rPr>
                <w:lang w:val="el-GR" w:eastAsia="en-US"/>
              </w:rPr>
            </w:pPr>
            <w:r w:rsidRPr="00BB3968">
              <w:rPr>
                <w:lang w:val="el-GR" w:eastAsia="en-US"/>
              </w:rPr>
              <w:t>Φορέας Υλοποίησης</w:t>
            </w:r>
          </w:p>
        </w:tc>
        <w:tc>
          <w:tcPr>
            <w:tcW w:w="2530" w:type="dxa"/>
            <w:vAlign w:val="center"/>
          </w:tcPr>
          <w:p w14:paraId="7D692C91" w14:textId="58CCEA2C" w:rsidR="00437230" w:rsidRPr="00BB3968" w:rsidRDefault="00CC31DA">
            <w:pPr>
              <w:widowControl w:val="0"/>
              <w:suppressAutoHyphens w:val="0"/>
              <w:spacing w:after="0"/>
              <w:rPr>
                <w:lang w:val="el-GR" w:eastAsia="en-US"/>
              </w:rPr>
            </w:pPr>
            <w:r w:rsidRPr="00BB3968">
              <w:rPr>
                <w:rFonts w:eastAsia="SimSun"/>
                <w:lang w:val="el-GR"/>
              </w:rPr>
              <w:t>Κοινωνία της Πληροφορίας Μ.Α.Ε</w:t>
            </w:r>
          </w:p>
        </w:tc>
        <w:tc>
          <w:tcPr>
            <w:tcW w:w="3928" w:type="dxa"/>
            <w:vAlign w:val="center"/>
          </w:tcPr>
          <w:p w14:paraId="46DFB90D" w14:textId="6CCD1776" w:rsidR="00437230" w:rsidRPr="00BB3968" w:rsidRDefault="00437230">
            <w:pPr>
              <w:widowControl w:val="0"/>
              <w:suppressAutoHyphens w:val="0"/>
              <w:spacing w:after="0"/>
              <w:rPr>
                <w:lang w:val="en-US" w:eastAsia="en-US"/>
              </w:rPr>
            </w:pPr>
            <w:r w:rsidRPr="00BB3968">
              <w:rPr>
                <w:lang w:val="el-GR" w:eastAsia="en-US"/>
              </w:rPr>
              <w:t xml:space="preserve">Βλ. Παρ. </w:t>
            </w:r>
            <w:r w:rsidR="009624C9" w:rsidRPr="00BB3968">
              <w:rPr>
                <w:b/>
                <w:bCs/>
                <w:color w:val="0000FF"/>
                <w:lang w:val="el-GR" w:eastAsia="en-US"/>
              </w:rPr>
              <w:fldChar w:fldCharType="begin"/>
            </w:r>
            <w:r w:rsidR="009624C9" w:rsidRPr="00BB3968">
              <w:rPr>
                <w:lang w:val="el-GR" w:eastAsia="en-US"/>
              </w:rPr>
              <w:instrText xml:space="preserve"> REF _Ref190261157 \r \h </w:instrText>
            </w:r>
            <w:r w:rsidR="00BB3968">
              <w:rPr>
                <w:b/>
                <w:bCs/>
                <w:color w:val="0000FF"/>
                <w:lang w:val="el-GR" w:eastAsia="en-US"/>
              </w:rPr>
              <w:instrText xml:space="preserve"> \* MERGEFORMAT </w:instrText>
            </w:r>
            <w:r w:rsidR="009624C9" w:rsidRPr="00BB3968">
              <w:rPr>
                <w:b/>
                <w:bCs/>
                <w:color w:val="0000FF"/>
                <w:lang w:val="el-GR" w:eastAsia="en-US"/>
              </w:rPr>
            </w:r>
            <w:r w:rsidR="009624C9" w:rsidRPr="00BB3968">
              <w:rPr>
                <w:b/>
                <w:bCs/>
                <w:color w:val="0000FF"/>
                <w:lang w:val="el-GR" w:eastAsia="en-US"/>
              </w:rPr>
              <w:fldChar w:fldCharType="separate"/>
            </w:r>
            <w:r w:rsidR="00F54B6C">
              <w:rPr>
                <w:cs/>
                <w:lang w:val="el-GR" w:eastAsia="en-US"/>
              </w:rPr>
              <w:t>‎</w:t>
            </w:r>
            <w:r w:rsidR="00F54B6C">
              <w:rPr>
                <w:lang w:val="el-GR" w:eastAsia="en-US"/>
              </w:rPr>
              <w:t>1.1</w:t>
            </w:r>
            <w:r w:rsidR="009624C9" w:rsidRPr="00BB3968">
              <w:rPr>
                <w:b/>
                <w:bCs/>
                <w:color w:val="0000FF"/>
                <w:lang w:val="el-GR" w:eastAsia="en-US"/>
              </w:rPr>
              <w:fldChar w:fldCharType="end"/>
            </w:r>
          </w:p>
        </w:tc>
      </w:tr>
      <w:tr w:rsidR="00437230" w:rsidRPr="00BB3968" w14:paraId="0AC7E297" w14:textId="77777777">
        <w:tc>
          <w:tcPr>
            <w:tcW w:w="3397" w:type="dxa"/>
            <w:vAlign w:val="center"/>
          </w:tcPr>
          <w:p w14:paraId="7A583F5C" w14:textId="77777777" w:rsidR="00437230" w:rsidRPr="00BB3968" w:rsidRDefault="00437230">
            <w:pPr>
              <w:widowControl w:val="0"/>
              <w:suppressAutoHyphens w:val="0"/>
              <w:spacing w:after="0"/>
              <w:rPr>
                <w:lang w:val="el-GR" w:eastAsia="en-US"/>
              </w:rPr>
            </w:pPr>
            <w:r w:rsidRPr="00BB3968">
              <w:rPr>
                <w:lang w:val="el-GR" w:eastAsia="en-US"/>
              </w:rPr>
              <w:t>Φορέας Χρηματοδότησης</w:t>
            </w:r>
          </w:p>
        </w:tc>
        <w:tc>
          <w:tcPr>
            <w:tcW w:w="2530" w:type="dxa"/>
            <w:vAlign w:val="center"/>
          </w:tcPr>
          <w:p w14:paraId="2683ABE0" w14:textId="18042DA9" w:rsidR="00437230" w:rsidRPr="00BB3968" w:rsidRDefault="00437230">
            <w:pPr>
              <w:widowControl w:val="0"/>
              <w:suppressAutoHyphens w:val="0"/>
              <w:spacing w:after="0"/>
              <w:rPr>
                <w:lang w:val="el-GR" w:eastAsia="en-US"/>
              </w:rPr>
            </w:pPr>
            <w:r w:rsidRPr="00BB3968">
              <w:rPr>
                <w:lang w:val="el-GR" w:eastAsia="en-US"/>
              </w:rPr>
              <w:t xml:space="preserve">Υπουργείο </w:t>
            </w:r>
            <w:r w:rsidR="00E820DC">
              <w:rPr>
                <w:lang w:val="el-GR" w:eastAsia="en-US"/>
              </w:rPr>
              <w:t>ΥΓΕΙΑΣ</w:t>
            </w:r>
          </w:p>
        </w:tc>
        <w:tc>
          <w:tcPr>
            <w:tcW w:w="3928" w:type="dxa"/>
            <w:vAlign w:val="center"/>
          </w:tcPr>
          <w:p w14:paraId="54AD2E07" w14:textId="23F876A6" w:rsidR="0088258B" w:rsidRDefault="0088258B">
            <w:pPr>
              <w:widowControl w:val="0"/>
              <w:suppressAutoHyphens w:val="0"/>
              <w:spacing w:after="0"/>
              <w:rPr>
                <w:lang w:val="el-GR"/>
              </w:rPr>
            </w:pPr>
            <w:hyperlink r:id="rId38" w:history="1">
              <w:r w:rsidRPr="00564521">
                <w:rPr>
                  <w:rStyle w:val="-"/>
                </w:rPr>
                <w:t>https</w:t>
              </w:r>
              <w:r w:rsidRPr="0088258B">
                <w:rPr>
                  <w:rStyle w:val="-"/>
                  <w:lang w:val="el-GR"/>
                </w:rPr>
                <w:t>://</w:t>
              </w:r>
              <w:r w:rsidRPr="00564521">
                <w:rPr>
                  <w:rStyle w:val="-"/>
                </w:rPr>
                <w:t>www</w:t>
              </w:r>
              <w:r w:rsidRPr="0088258B">
                <w:rPr>
                  <w:rStyle w:val="-"/>
                  <w:lang w:val="el-GR"/>
                </w:rPr>
                <w:t>.</w:t>
              </w:r>
              <w:proofErr w:type="spellStart"/>
              <w:r w:rsidRPr="00564521">
                <w:rPr>
                  <w:rStyle w:val="-"/>
                </w:rPr>
                <w:t>moh</w:t>
              </w:r>
              <w:proofErr w:type="spellEnd"/>
              <w:r w:rsidRPr="0088258B">
                <w:rPr>
                  <w:rStyle w:val="-"/>
                  <w:lang w:val="el-GR"/>
                </w:rPr>
                <w:t>.</w:t>
              </w:r>
              <w:r w:rsidRPr="00564521">
                <w:rPr>
                  <w:rStyle w:val="-"/>
                </w:rPr>
                <w:t>gov</w:t>
              </w:r>
              <w:r w:rsidRPr="0088258B">
                <w:rPr>
                  <w:rStyle w:val="-"/>
                  <w:lang w:val="el-GR"/>
                </w:rPr>
                <w:t>.</w:t>
              </w:r>
              <w:r w:rsidRPr="00564521">
                <w:rPr>
                  <w:rStyle w:val="-"/>
                </w:rPr>
                <w:t>gr</w:t>
              </w:r>
              <w:r w:rsidRPr="0088258B">
                <w:rPr>
                  <w:rStyle w:val="-"/>
                  <w:lang w:val="el-GR"/>
                </w:rPr>
                <w:t>/</w:t>
              </w:r>
            </w:hyperlink>
          </w:p>
          <w:p w14:paraId="664BF376" w14:textId="016DDAAB" w:rsidR="00437230" w:rsidRPr="00BB3968" w:rsidRDefault="00437230">
            <w:pPr>
              <w:widowControl w:val="0"/>
              <w:suppressAutoHyphens w:val="0"/>
              <w:spacing w:after="0"/>
              <w:rPr>
                <w:lang w:val="en-US" w:eastAsia="en-US"/>
              </w:rPr>
            </w:pPr>
            <w:r w:rsidRPr="00BB3968">
              <w:rPr>
                <w:lang w:val="el-GR" w:eastAsia="en-US"/>
              </w:rPr>
              <w:t xml:space="preserve">Βλ. Παρ. </w:t>
            </w:r>
            <w:r w:rsidR="003C43BE" w:rsidRPr="00BB3968">
              <w:rPr>
                <w:b/>
                <w:bCs/>
                <w:color w:val="0000FF"/>
                <w:lang w:val="el-GR" w:eastAsia="en-US"/>
              </w:rPr>
              <w:fldChar w:fldCharType="begin"/>
            </w:r>
            <w:r w:rsidR="003C43BE" w:rsidRPr="00BB3968">
              <w:rPr>
                <w:lang w:val="el-GR" w:eastAsia="en-US"/>
              </w:rPr>
              <w:instrText xml:space="preserve"> REF _Ref190261199 \r \h </w:instrText>
            </w:r>
            <w:r w:rsidR="00BB3968">
              <w:rPr>
                <w:b/>
                <w:bCs/>
                <w:color w:val="0000FF"/>
                <w:lang w:val="el-GR" w:eastAsia="en-US"/>
              </w:rPr>
              <w:instrText xml:space="preserve"> \* MERGEFORMAT </w:instrText>
            </w:r>
            <w:r w:rsidR="003C43BE" w:rsidRPr="00BB3968">
              <w:rPr>
                <w:b/>
                <w:bCs/>
                <w:color w:val="0000FF"/>
                <w:lang w:val="el-GR" w:eastAsia="en-US"/>
              </w:rPr>
            </w:r>
            <w:r w:rsidR="003C43BE" w:rsidRPr="00BB3968">
              <w:rPr>
                <w:b/>
                <w:bCs/>
                <w:color w:val="0000FF"/>
                <w:lang w:val="el-GR" w:eastAsia="en-US"/>
              </w:rPr>
              <w:fldChar w:fldCharType="separate"/>
            </w:r>
            <w:r w:rsidR="00F54B6C">
              <w:rPr>
                <w:cs/>
                <w:lang w:val="el-GR" w:eastAsia="en-US"/>
              </w:rPr>
              <w:t>‎</w:t>
            </w:r>
            <w:r w:rsidR="00F54B6C">
              <w:rPr>
                <w:lang w:val="el-GR" w:eastAsia="en-US"/>
              </w:rPr>
              <w:t>1.2</w:t>
            </w:r>
            <w:r w:rsidR="003C43BE" w:rsidRPr="00BB3968">
              <w:rPr>
                <w:b/>
                <w:bCs/>
                <w:color w:val="0000FF"/>
                <w:lang w:val="el-GR" w:eastAsia="en-US"/>
              </w:rPr>
              <w:fldChar w:fldCharType="end"/>
            </w:r>
          </w:p>
        </w:tc>
      </w:tr>
      <w:tr w:rsidR="00437230" w:rsidRPr="00BB3968" w14:paraId="217AB575" w14:textId="77777777">
        <w:tc>
          <w:tcPr>
            <w:tcW w:w="3397" w:type="dxa"/>
            <w:vAlign w:val="center"/>
          </w:tcPr>
          <w:p w14:paraId="314C83D6" w14:textId="77777777" w:rsidR="00437230" w:rsidRPr="00BB3968" w:rsidRDefault="00437230">
            <w:pPr>
              <w:widowControl w:val="0"/>
              <w:suppressAutoHyphens w:val="0"/>
              <w:spacing w:after="0"/>
              <w:rPr>
                <w:lang w:val="el-GR" w:eastAsia="en-US"/>
              </w:rPr>
            </w:pPr>
            <w:r w:rsidRPr="00BB3968">
              <w:rPr>
                <w:lang w:val="el-GR" w:eastAsia="en-US"/>
              </w:rPr>
              <w:t>Κύριος του Έργου</w:t>
            </w:r>
          </w:p>
        </w:tc>
        <w:tc>
          <w:tcPr>
            <w:tcW w:w="2530" w:type="dxa"/>
            <w:vAlign w:val="center"/>
          </w:tcPr>
          <w:p w14:paraId="5F6A7F6F" w14:textId="4E2E9DFD" w:rsidR="00437230" w:rsidRPr="00BB3968" w:rsidRDefault="00000FE7">
            <w:pPr>
              <w:widowControl w:val="0"/>
              <w:suppressAutoHyphens w:val="0"/>
              <w:spacing w:after="0"/>
              <w:rPr>
                <w:bCs/>
                <w:lang w:val="el-GR" w:eastAsia="en-US"/>
              </w:rPr>
            </w:pPr>
            <w:r w:rsidRPr="00BB3968">
              <w:rPr>
                <w:bCs/>
                <w:lang w:val="el-GR"/>
              </w:rPr>
              <w:t xml:space="preserve">Υπουργείο </w:t>
            </w:r>
            <w:r w:rsidR="00E820DC">
              <w:rPr>
                <w:bCs/>
                <w:lang w:val="el-GR"/>
              </w:rPr>
              <w:t xml:space="preserve">ΥΓΕΙΑΣ </w:t>
            </w:r>
          </w:p>
        </w:tc>
        <w:tc>
          <w:tcPr>
            <w:tcW w:w="3928" w:type="dxa"/>
            <w:vAlign w:val="center"/>
          </w:tcPr>
          <w:p w14:paraId="13A7A53C" w14:textId="08D321E7" w:rsidR="00437230" w:rsidRPr="00BB3968" w:rsidRDefault="00437230">
            <w:pPr>
              <w:widowControl w:val="0"/>
              <w:suppressAutoHyphens w:val="0"/>
              <w:spacing w:after="0"/>
              <w:rPr>
                <w:lang w:val="el-GR" w:eastAsia="en-US"/>
              </w:rPr>
            </w:pPr>
            <w:r w:rsidRPr="00BB3968">
              <w:rPr>
                <w:lang w:val="el-GR" w:eastAsia="en-US"/>
              </w:rPr>
              <w:t xml:space="preserve">Βλ. Παρ. </w:t>
            </w:r>
            <w:r w:rsidR="004201EF" w:rsidRPr="00BB3968">
              <w:rPr>
                <w:b/>
                <w:bCs/>
                <w:color w:val="0000FF"/>
                <w:lang w:val="el-GR" w:eastAsia="en-US"/>
              </w:rPr>
              <w:fldChar w:fldCharType="begin"/>
            </w:r>
            <w:r w:rsidR="004201EF" w:rsidRPr="00BB3968">
              <w:rPr>
                <w:lang w:val="el-GR" w:eastAsia="en-US"/>
              </w:rPr>
              <w:instrText xml:space="preserve"> REF _Ref190261258 \r \h </w:instrText>
            </w:r>
            <w:r w:rsidR="00BB3968">
              <w:rPr>
                <w:b/>
                <w:bCs/>
                <w:color w:val="0000FF"/>
                <w:lang w:val="el-GR" w:eastAsia="en-US"/>
              </w:rPr>
              <w:instrText xml:space="preserve"> \* MERGEFORMAT </w:instrText>
            </w:r>
            <w:r w:rsidR="004201EF" w:rsidRPr="00BB3968">
              <w:rPr>
                <w:b/>
                <w:bCs/>
                <w:color w:val="0000FF"/>
                <w:lang w:val="el-GR" w:eastAsia="en-US"/>
              </w:rPr>
            </w:r>
            <w:r w:rsidR="004201EF" w:rsidRPr="00BB3968">
              <w:rPr>
                <w:b/>
                <w:bCs/>
                <w:color w:val="0000FF"/>
                <w:lang w:val="el-GR" w:eastAsia="en-US"/>
              </w:rPr>
              <w:fldChar w:fldCharType="separate"/>
            </w:r>
            <w:r w:rsidR="00F54B6C">
              <w:rPr>
                <w:cs/>
                <w:lang w:val="el-GR" w:eastAsia="en-US"/>
              </w:rPr>
              <w:t>‎</w:t>
            </w:r>
            <w:r w:rsidR="00F54B6C">
              <w:rPr>
                <w:lang w:val="el-GR" w:eastAsia="en-US"/>
              </w:rPr>
              <w:t>1.3</w:t>
            </w:r>
            <w:r w:rsidR="004201EF" w:rsidRPr="00BB3968">
              <w:rPr>
                <w:b/>
                <w:bCs/>
                <w:color w:val="0000FF"/>
                <w:lang w:val="el-GR" w:eastAsia="en-US"/>
              </w:rPr>
              <w:fldChar w:fldCharType="end"/>
            </w:r>
          </w:p>
        </w:tc>
      </w:tr>
      <w:tr w:rsidR="004201EF" w:rsidRPr="00BB3968" w14:paraId="6957322D" w14:textId="77777777">
        <w:tc>
          <w:tcPr>
            <w:tcW w:w="3397" w:type="dxa"/>
            <w:vAlign w:val="center"/>
          </w:tcPr>
          <w:p w14:paraId="7B9007FE" w14:textId="77777777" w:rsidR="004201EF" w:rsidRPr="00BB3968" w:rsidRDefault="004201EF" w:rsidP="004201EF">
            <w:pPr>
              <w:widowControl w:val="0"/>
              <w:suppressAutoHyphens w:val="0"/>
              <w:spacing w:after="0"/>
              <w:rPr>
                <w:lang w:val="el-GR" w:eastAsia="en-US"/>
              </w:rPr>
            </w:pPr>
            <w:r w:rsidRPr="00BB3968">
              <w:rPr>
                <w:lang w:val="el-GR" w:eastAsia="en-US"/>
              </w:rPr>
              <w:t>Φορέας Λειτουργίας του Έργου</w:t>
            </w:r>
          </w:p>
        </w:tc>
        <w:tc>
          <w:tcPr>
            <w:tcW w:w="2530" w:type="dxa"/>
            <w:vAlign w:val="center"/>
          </w:tcPr>
          <w:p w14:paraId="5F8F87D8" w14:textId="5D7D4897" w:rsidR="004201EF" w:rsidRPr="00BB3968" w:rsidRDefault="00BB3968" w:rsidP="004201EF">
            <w:pPr>
              <w:widowControl w:val="0"/>
              <w:suppressAutoHyphens w:val="0"/>
              <w:spacing w:after="0"/>
              <w:rPr>
                <w:bCs/>
                <w:lang w:val="el-GR" w:eastAsia="en-US"/>
              </w:rPr>
            </w:pPr>
            <w:r w:rsidRPr="00BB3968">
              <w:rPr>
                <w:bCs/>
                <w:lang w:val="el-GR"/>
              </w:rPr>
              <w:t xml:space="preserve">Υπουργείο </w:t>
            </w:r>
            <w:r w:rsidR="006F7112">
              <w:rPr>
                <w:bCs/>
                <w:lang w:val="el-GR"/>
              </w:rPr>
              <w:t>ΥΓΕΙΑΣ</w:t>
            </w:r>
          </w:p>
        </w:tc>
        <w:tc>
          <w:tcPr>
            <w:tcW w:w="3928" w:type="dxa"/>
            <w:vAlign w:val="center"/>
          </w:tcPr>
          <w:p w14:paraId="205B4AF4" w14:textId="6F90B20C" w:rsidR="004201EF" w:rsidRPr="00BB3968" w:rsidRDefault="004201EF" w:rsidP="004201EF">
            <w:pPr>
              <w:widowControl w:val="0"/>
              <w:suppressAutoHyphens w:val="0"/>
              <w:spacing w:after="0"/>
              <w:rPr>
                <w:lang w:val="el-GR"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_Ref190261258 \r \h </w:instrText>
            </w:r>
            <w:r w:rsidR="003A6641" w:rsidRPr="00BB3968">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sidR="00F54B6C">
              <w:rPr>
                <w:cs/>
                <w:lang w:val="el-GR" w:eastAsia="en-US"/>
              </w:rPr>
              <w:t>‎</w:t>
            </w:r>
            <w:r w:rsidR="00F54B6C">
              <w:rPr>
                <w:lang w:val="el-GR" w:eastAsia="en-US"/>
              </w:rPr>
              <w:t>1.3</w:t>
            </w:r>
            <w:r w:rsidRPr="00BB3968">
              <w:rPr>
                <w:b/>
                <w:bCs/>
                <w:color w:val="0000FF"/>
                <w:lang w:val="el-GR" w:eastAsia="en-US"/>
              </w:rPr>
              <w:fldChar w:fldCharType="end"/>
            </w:r>
          </w:p>
        </w:tc>
      </w:tr>
      <w:tr w:rsidR="0000268B" w:rsidRPr="0000268B" w14:paraId="2D7B744F" w14:textId="77777777">
        <w:tc>
          <w:tcPr>
            <w:tcW w:w="3397" w:type="dxa"/>
          </w:tcPr>
          <w:p w14:paraId="346B479D" w14:textId="5486E781" w:rsidR="0000268B" w:rsidRPr="00BB3968" w:rsidRDefault="0000268B" w:rsidP="0000268B">
            <w:pPr>
              <w:widowControl w:val="0"/>
              <w:suppressAutoHyphens w:val="0"/>
              <w:spacing w:after="0"/>
              <w:rPr>
                <w:lang w:val="el-GR" w:eastAsia="en-US"/>
              </w:rPr>
            </w:pPr>
            <w:r w:rsidRPr="00BB3968">
              <w:rPr>
                <w:rFonts w:eastAsia="SimSun"/>
                <w:lang w:val="el-GR"/>
              </w:rPr>
              <w:t>Όργανα &amp; Επιτροπές Παρακολούθησης, Διακυβέρνησης και Ελέγχου του Έργου</w:t>
            </w:r>
          </w:p>
        </w:tc>
        <w:tc>
          <w:tcPr>
            <w:tcW w:w="2530" w:type="dxa"/>
            <w:vAlign w:val="center"/>
          </w:tcPr>
          <w:p w14:paraId="12A733D2" w14:textId="77777777" w:rsidR="0000268B" w:rsidRPr="00BB3968" w:rsidRDefault="0000268B" w:rsidP="0000268B">
            <w:pPr>
              <w:widowControl w:val="0"/>
              <w:suppressAutoHyphens w:val="0"/>
              <w:spacing w:after="0"/>
              <w:rPr>
                <w:bCs/>
                <w:lang w:val="el-GR"/>
              </w:rPr>
            </w:pPr>
          </w:p>
        </w:tc>
        <w:tc>
          <w:tcPr>
            <w:tcW w:w="3928" w:type="dxa"/>
            <w:vAlign w:val="center"/>
          </w:tcPr>
          <w:p w14:paraId="337BBFD7" w14:textId="5A9F91C4" w:rsidR="0000268B" w:rsidRPr="00060A8F" w:rsidRDefault="0000268B" w:rsidP="0000268B">
            <w:pPr>
              <w:widowControl w:val="0"/>
              <w:suppressAutoHyphens w:val="0"/>
              <w:spacing w:after="0"/>
              <w:rPr>
                <w:lang w:val="el-GR" w:eastAsia="en-US"/>
              </w:rPr>
            </w:pPr>
            <w:r w:rsidRPr="00BB3968">
              <w:rPr>
                <w:lang w:val="el-GR" w:eastAsia="en-US"/>
              </w:rPr>
              <w:t>Βλ. Παρ.</w:t>
            </w:r>
            <w:r w:rsidRPr="00BB3968">
              <w:rPr>
                <w:lang w:val="el-GR" w:eastAsia="en-US"/>
              </w:rPr>
              <w:fldChar w:fldCharType="begin"/>
            </w:r>
            <w:r w:rsidRPr="00BB3968">
              <w:rPr>
                <w:lang w:val="el-GR" w:eastAsia="en-US"/>
              </w:rPr>
              <w:instrText xml:space="preserve"> REF _Ref122691609 \r \h </w:instrText>
            </w:r>
            <w:r w:rsidR="00BB3968">
              <w:rPr>
                <w:lang w:val="el-GR" w:eastAsia="en-US"/>
              </w:rPr>
              <w:instrText xml:space="preserve"> \* MERGEFORMAT </w:instrText>
            </w:r>
            <w:r w:rsidRPr="00BB3968">
              <w:rPr>
                <w:lang w:val="el-GR" w:eastAsia="en-US"/>
              </w:rPr>
            </w:r>
            <w:r w:rsidRPr="00BB3968">
              <w:rPr>
                <w:lang w:val="el-GR" w:eastAsia="en-US"/>
              </w:rPr>
              <w:fldChar w:fldCharType="separate"/>
            </w:r>
            <w:r w:rsidR="00F54B6C">
              <w:rPr>
                <w:cs/>
                <w:lang w:val="el-GR" w:eastAsia="en-US"/>
              </w:rPr>
              <w:t>‎</w:t>
            </w:r>
            <w:r w:rsidR="00F54B6C">
              <w:rPr>
                <w:lang w:val="el-GR" w:eastAsia="en-US"/>
              </w:rPr>
              <w:t>1.5</w:t>
            </w:r>
            <w:r w:rsidRPr="00BB3968">
              <w:rPr>
                <w:lang w:val="el-GR" w:eastAsia="en-US"/>
              </w:rPr>
              <w:fldChar w:fldCharType="end"/>
            </w:r>
          </w:p>
        </w:tc>
      </w:tr>
    </w:tbl>
    <w:p w14:paraId="2F145488" w14:textId="77777777" w:rsidR="00321752" w:rsidRPr="0000268B" w:rsidRDefault="00321752" w:rsidP="00321752">
      <w:pPr>
        <w:rPr>
          <w:lang w:val="el-GR"/>
        </w:rPr>
      </w:pPr>
    </w:p>
    <w:p w14:paraId="017E0B5A" w14:textId="174EAAC1" w:rsidR="007F3AF5" w:rsidRDefault="007F3AF5" w:rsidP="00CC5CF7">
      <w:pPr>
        <w:pStyle w:val="4"/>
        <w:numPr>
          <w:ilvl w:val="1"/>
          <w:numId w:val="28"/>
        </w:numPr>
        <w:tabs>
          <w:tab w:val="left" w:pos="1134"/>
        </w:tabs>
        <w:spacing w:before="0" w:after="120" w:line="252" w:lineRule="auto"/>
        <w:ind w:left="709" w:hanging="283"/>
        <w:rPr>
          <w:rFonts w:eastAsia="SimSun" w:cs="Tahoma"/>
          <w:szCs w:val="22"/>
          <w:lang w:val="el-GR"/>
        </w:rPr>
      </w:pPr>
      <w:bookmarkStart w:id="450" w:name="_Toc139981084"/>
      <w:bookmarkStart w:id="451" w:name="_Toc139985630"/>
      <w:bookmarkStart w:id="452" w:name="_Ref190261157"/>
      <w:bookmarkStart w:id="453" w:name="_Toc224213992"/>
      <w:bookmarkStart w:id="454" w:name="_Hlk113623321"/>
      <w:r>
        <w:rPr>
          <w:rFonts w:eastAsia="SimSun" w:cs="Tahoma"/>
          <w:szCs w:val="22"/>
          <w:lang w:val="el-GR"/>
        </w:rPr>
        <w:t>Φορέας Υλοποίησης – Αναθέτουσα Αρχή</w:t>
      </w:r>
      <w:bookmarkEnd w:id="450"/>
      <w:bookmarkEnd w:id="451"/>
      <w:bookmarkEnd w:id="452"/>
      <w:bookmarkEnd w:id="453"/>
      <w:r>
        <w:rPr>
          <w:rFonts w:eastAsia="SimSun" w:cs="Tahoma"/>
          <w:szCs w:val="22"/>
          <w:lang w:val="el-GR"/>
        </w:rPr>
        <w:t xml:space="preserve"> </w:t>
      </w:r>
    </w:p>
    <w:bookmarkEnd w:id="449"/>
    <w:bookmarkEnd w:id="454"/>
    <w:p w14:paraId="394FE0EA" w14:textId="0C2301A5" w:rsidR="00FD26DD" w:rsidRPr="00FD26DD" w:rsidRDefault="00FD26DD" w:rsidP="00FD26DD">
      <w:pPr>
        <w:shd w:val="clear" w:color="auto" w:fill="FFFFFF"/>
        <w:suppressAutoHyphens w:val="0"/>
        <w:spacing w:line="252" w:lineRule="auto"/>
        <w:rPr>
          <w:lang w:val="el-GR"/>
        </w:rPr>
      </w:pPr>
      <w:r w:rsidRPr="00FD26DD">
        <w:rPr>
          <w:lang w:val="el-GR"/>
        </w:rPr>
        <w:t xml:space="preserve">Η </w:t>
      </w:r>
      <w:r w:rsidR="007F3AF5">
        <w:rPr>
          <w:lang w:val="el-GR"/>
        </w:rPr>
        <w:t>«</w:t>
      </w:r>
      <w:r w:rsidRPr="00FD26DD">
        <w:rPr>
          <w:b/>
          <w:lang w:val="el-GR"/>
        </w:rPr>
        <w:t>Κοινωνία της Πληροφορίας Μ</w:t>
      </w:r>
      <w:r w:rsidR="007F3AF5">
        <w:rPr>
          <w:b/>
          <w:lang w:val="el-GR"/>
        </w:rPr>
        <w:t xml:space="preserve">ονοπρόσωπη </w:t>
      </w:r>
      <w:r w:rsidRPr="00FD26DD">
        <w:rPr>
          <w:b/>
          <w:lang w:val="el-GR"/>
        </w:rPr>
        <w:t>Α.Ε.</w:t>
      </w:r>
      <w:r w:rsidR="007F3AF5">
        <w:rPr>
          <w:b/>
          <w:lang w:val="el-GR"/>
        </w:rPr>
        <w:t>»</w:t>
      </w:r>
      <w:r w:rsidRPr="00FD26DD">
        <w:rPr>
          <w:lang w:val="el-GR"/>
        </w:rPr>
        <w:t xml:space="preserve">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N. 3429/2005 στο πλαίσιο των διατάξεων του N. 3614/2007 (ΦΕΚ 267/Α), και του καταστατικού της όπως αυτό τροποποιήθηκε και ισχύει (ΦΕΚ </w:t>
      </w:r>
      <w:r w:rsidR="007F3AF5" w:rsidRPr="003B42D1">
        <w:rPr>
          <w:rFonts w:eastAsiaTheme="minorEastAsia"/>
          <w:color w:val="000000"/>
          <w:lang w:val="el-GR" w:eastAsia="el-GR"/>
        </w:rPr>
        <w:t>5111/Β'/04-11-2021</w:t>
      </w:r>
      <w:r w:rsidRPr="00FD26DD">
        <w:rPr>
          <w:lang w:val="el-GR"/>
        </w:rPr>
        <w:t>) και εποπτεύεται από το Υπουργείο Ψηφιακής Διακυβέρνησης.</w:t>
      </w:r>
    </w:p>
    <w:p w14:paraId="48743FAF" w14:textId="3602C6BF" w:rsidR="00FD26DD" w:rsidRPr="00FD26DD" w:rsidRDefault="00FD26DD" w:rsidP="00FD26DD">
      <w:pPr>
        <w:shd w:val="clear" w:color="auto" w:fill="FFFFFF"/>
        <w:suppressAutoHyphens w:val="0"/>
        <w:spacing w:line="252" w:lineRule="auto"/>
        <w:rPr>
          <w:lang w:val="el-GR"/>
        </w:rPr>
      </w:pPr>
      <w:r w:rsidRPr="00FD26DD">
        <w:rPr>
          <w:lang w:val="el-GR"/>
        </w:rPr>
        <w:t xml:space="preserve">Βασικός σκοπός της Εταιρείας, όπως ορίζεται στην τελευταία τροποποίηση του καταστατικού αυτής (ΦΕΚ </w:t>
      </w:r>
      <w:r w:rsidR="009667D4" w:rsidRPr="003B42D1">
        <w:rPr>
          <w:rFonts w:eastAsiaTheme="minorEastAsia"/>
          <w:color w:val="000000"/>
          <w:lang w:val="el-GR" w:eastAsia="el-GR"/>
        </w:rPr>
        <w:t>5111/Β'/04-11-2021</w:t>
      </w:r>
      <w:r w:rsidRPr="00FD26DD">
        <w:rPr>
          <w:lang w:val="el-GR"/>
        </w:rPr>
        <w:t>), είναι:</w:t>
      </w:r>
    </w:p>
    <w:p w14:paraId="2EBBEBC6" w14:textId="238F62E2" w:rsidR="00FD26DD" w:rsidRPr="00FD26DD" w:rsidRDefault="00FD26DD" w:rsidP="00CC5CF7">
      <w:pPr>
        <w:pStyle w:val="aff"/>
        <w:numPr>
          <w:ilvl w:val="0"/>
          <w:numId w:val="29"/>
        </w:numPr>
        <w:suppressAutoHyphens w:val="0"/>
        <w:spacing w:before="120"/>
        <w:ind w:left="360"/>
        <w:contextualSpacing w:val="0"/>
        <w:rPr>
          <w:lang w:val="el-GR"/>
        </w:rPr>
      </w:pPr>
      <w:r w:rsidRPr="00FD26DD">
        <w:rPr>
          <w:lang w:val="el-GR"/>
        </w:rPr>
        <w:t xml:space="preserve">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απ’ όπου κι εάν αυτό χρηματοδοτείται (λ.χ. από </w:t>
      </w:r>
      <w:proofErr w:type="spellStart"/>
      <w:r w:rsidRPr="00FD26DD">
        <w:rPr>
          <w:lang w:val="el-GR"/>
        </w:rPr>
        <w:t>ενωσιακούς</w:t>
      </w:r>
      <w:proofErr w:type="spellEnd"/>
      <w:r w:rsidRPr="00FD26DD">
        <w:rPr>
          <w:lang w:val="el-GR"/>
        </w:rPr>
        <w:t xml:space="preserve">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7A50E48A" w14:textId="4ED1353E" w:rsidR="00FD26DD" w:rsidRPr="00FD26DD" w:rsidRDefault="00FD26DD" w:rsidP="00CC5CF7">
      <w:pPr>
        <w:pStyle w:val="aff"/>
        <w:numPr>
          <w:ilvl w:val="0"/>
          <w:numId w:val="29"/>
        </w:numPr>
        <w:suppressAutoHyphens w:val="0"/>
        <w:spacing w:before="120"/>
        <w:ind w:left="360"/>
        <w:contextualSpacing w:val="0"/>
        <w:rPr>
          <w:lang w:val="el-GR"/>
        </w:rPr>
      </w:pPr>
      <w:r w:rsidRPr="00FD26DD">
        <w:rPr>
          <w:lang w:val="el-GR"/>
        </w:rPr>
        <w:t xml:space="preserve">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απ’ όπου κι εάν αυτά χρηματοδοτούνται (λ.χ. από </w:t>
      </w:r>
      <w:proofErr w:type="spellStart"/>
      <w:r w:rsidRPr="00FD26DD">
        <w:rPr>
          <w:lang w:val="el-GR"/>
        </w:rPr>
        <w:t>ενωσιακούς</w:t>
      </w:r>
      <w:proofErr w:type="spellEnd"/>
      <w:r w:rsidRPr="00FD26DD">
        <w:rPr>
          <w:lang w:val="el-GR"/>
        </w:rPr>
        <w:t xml:space="preserve"> ή/και από εθνικούς πόρους ή/και μέσω του Προγράμματος Δημοσίων Επενδύσεων), και η υποστήριξη της δημόσιας διοίκησης για την εκτέλεση σχετικών έργων. </w:t>
      </w:r>
    </w:p>
    <w:p w14:paraId="0C5C8BA1" w14:textId="4AF46DC1" w:rsidR="00FD26DD" w:rsidRPr="00FD26DD" w:rsidRDefault="00FD26DD" w:rsidP="00CC5CF7">
      <w:pPr>
        <w:pStyle w:val="aff"/>
        <w:numPr>
          <w:ilvl w:val="0"/>
          <w:numId w:val="29"/>
        </w:numPr>
        <w:suppressAutoHyphens w:val="0"/>
        <w:spacing w:before="120"/>
        <w:ind w:left="360"/>
        <w:contextualSpacing w:val="0"/>
        <w:rPr>
          <w:lang w:val="el-GR"/>
        </w:rPr>
      </w:pPr>
      <w:r w:rsidRPr="00FD26DD">
        <w:rPr>
          <w:lang w:val="el-GR"/>
        </w:rPr>
        <w:t xml:space="preserve">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 </w:t>
      </w:r>
    </w:p>
    <w:p w14:paraId="55655EF4" w14:textId="1E2363FA" w:rsidR="00FD26DD" w:rsidRPr="00FD26DD" w:rsidRDefault="00FD26DD" w:rsidP="00CC5CF7">
      <w:pPr>
        <w:pStyle w:val="aff"/>
        <w:numPr>
          <w:ilvl w:val="0"/>
          <w:numId w:val="29"/>
        </w:numPr>
        <w:suppressAutoHyphens w:val="0"/>
        <w:spacing w:before="120"/>
        <w:ind w:left="360"/>
        <w:contextualSpacing w:val="0"/>
        <w:rPr>
          <w:lang w:val="el-GR"/>
        </w:rPr>
      </w:pPr>
      <w:r w:rsidRPr="00FD26DD">
        <w:rPr>
          <w:lang w:val="el-GR"/>
        </w:rPr>
        <w:lastRenderedPageBreak/>
        <w:t xml:space="preserve">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6145176C" w14:textId="4EBF1FA6" w:rsidR="009667D4" w:rsidRDefault="00FD26DD" w:rsidP="00CC5CF7">
      <w:pPr>
        <w:pStyle w:val="aff"/>
        <w:numPr>
          <w:ilvl w:val="0"/>
          <w:numId w:val="29"/>
        </w:numPr>
        <w:suppressAutoHyphens w:val="0"/>
        <w:spacing w:before="120"/>
        <w:ind w:left="360"/>
        <w:contextualSpacing w:val="0"/>
        <w:rPr>
          <w:lang w:val="el-GR"/>
        </w:rPr>
      </w:pPr>
      <w:r w:rsidRPr="00FD26DD">
        <w:rPr>
          <w:lang w:val="el-GR"/>
        </w:rPr>
        <w:t xml:space="preserve">Η ανάληψη της εκτέλεσης πράξεων και ενεργειών τεχνικής υποστήριξης, </w:t>
      </w:r>
      <w:r w:rsidR="009667D4" w:rsidRPr="003B42D1">
        <w:rPr>
          <w:rFonts w:eastAsiaTheme="minorEastAsia"/>
          <w:color w:val="000000"/>
          <w:lang w:val="el-GR" w:eastAsia="el-GR"/>
        </w:rPr>
        <w:t>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w:t>
      </w:r>
    </w:p>
    <w:p w14:paraId="2CF88AB6" w14:textId="152DF521" w:rsidR="00FD26DD" w:rsidRPr="00FD26DD" w:rsidRDefault="009667D4" w:rsidP="00CC5CF7">
      <w:pPr>
        <w:pStyle w:val="aff"/>
        <w:numPr>
          <w:ilvl w:val="0"/>
          <w:numId w:val="29"/>
        </w:numPr>
        <w:suppressAutoHyphens w:val="0"/>
        <w:spacing w:before="120"/>
        <w:ind w:left="360"/>
        <w:contextualSpacing w:val="0"/>
        <w:rPr>
          <w:lang w:val="el-GR"/>
        </w:rPr>
      </w:pPr>
      <w:r w:rsidRPr="003B42D1">
        <w:rPr>
          <w:rFonts w:eastAsiaTheme="minorEastAsia"/>
          <w:color w:val="000000"/>
          <w:lang w:val="el-GR" w:eastAsia="el-GR"/>
        </w:rPr>
        <w:t>Η ανάληψη της εκτέλεσης τεχνικών έργων συναφών με τους σκοπούς του Υπουργείου Ψηφιακής Διακυβέρνησης</w:t>
      </w:r>
      <w:r>
        <w:rPr>
          <w:lang w:val="el-GR"/>
        </w:rPr>
        <w:t xml:space="preserve">, </w:t>
      </w:r>
      <w:r w:rsidR="00FD26DD" w:rsidRPr="00FD26DD">
        <w:rPr>
          <w:lang w:val="el-GR"/>
        </w:rPr>
        <w:t xml:space="preserve">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w:t>
      </w:r>
      <w:r w:rsidRPr="003B42D1">
        <w:rPr>
          <w:rFonts w:eastAsiaTheme="minorEastAsia"/>
          <w:color w:val="000000"/>
          <w:lang w:val="el-GR" w:eastAsia="el-GR"/>
        </w:rPr>
        <w:t>Τακτικού Προϋπολογισμού ή/και μέσω κάθε άλλης πηγής χρηματοδότησης</w:t>
      </w:r>
      <w:r w:rsidR="00FD26DD" w:rsidRPr="00FD26DD">
        <w:rPr>
          <w:lang w:val="el-GR"/>
        </w:rPr>
        <w:t>.</w:t>
      </w:r>
    </w:p>
    <w:p w14:paraId="55EE3A50" w14:textId="1F21B3F4" w:rsidR="00FD26DD" w:rsidRPr="00FF7519" w:rsidRDefault="00FD26DD" w:rsidP="00CC5CF7">
      <w:pPr>
        <w:pStyle w:val="aff"/>
        <w:numPr>
          <w:ilvl w:val="0"/>
          <w:numId w:val="29"/>
        </w:numPr>
        <w:suppressAutoHyphens w:val="0"/>
        <w:spacing w:before="120"/>
        <w:ind w:left="360"/>
        <w:contextualSpacing w:val="0"/>
        <w:rPr>
          <w:rFonts w:eastAsiaTheme="minorEastAsia"/>
          <w:color w:val="000000"/>
          <w:lang w:val="el-GR" w:eastAsia="el-GR"/>
        </w:rPr>
      </w:pPr>
      <w:r w:rsidRPr="00FF7519">
        <w:rPr>
          <w:rFonts w:eastAsiaTheme="minorEastAsia"/>
          <w:color w:val="000000"/>
          <w:lang w:val="el-GR" w:eastAsia="el-GR"/>
        </w:rPr>
        <w:t xml:space="preserve">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w:t>
      </w:r>
      <w:proofErr w:type="spellStart"/>
      <w:r w:rsidRPr="00FF7519">
        <w:rPr>
          <w:rFonts w:eastAsiaTheme="minorEastAsia"/>
          <w:color w:val="000000"/>
          <w:lang w:val="el-GR" w:eastAsia="el-GR"/>
        </w:rPr>
        <w:t>ενωσιακή</w:t>
      </w:r>
      <w:proofErr w:type="spellEnd"/>
      <w:r w:rsidRPr="00FF7519">
        <w:rPr>
          <w:rFonts w:eastAsiaTheme="minorEastAsia"/>
          <w:color w:val="000000"/>
          <w:lang w:val="el-GR" w:eastAsia="el-GR"/>
        </w:rPr>
        <w:t xml:space="preserve"> ή/και εθνική) ύστερα από αίτηση του φορέα και υπογραφή σχετικής προγραμματικής συμφωνίας με την εταιρεία.</w:t>
      </w:r>
      <w:r w:rsidR="009667D4">
        <w:rPr>
          <w:rFonts w:eastAsiaTheme="minorEastAsia"/>
          <w:color w:val="000000"/>
          <w:lang w:val="el-GR" w:eastAsia="el-GR"/>
        </w:rPr>
        <w:t xml:space="preserve"> </w:t>
      </w:r>
    </w:p>
    <w:p w14:paraId="2F3FF2DE" w14:textId="6B015D9F" w:rsidR="00FD26DD" w:rsidRPr="00FF7519" w:rsidRDefault="00FD26DD" w:rsidP="00CC5CF7">
      <w:pPr>
        <w:pStyle w:val="aff"/>
        <w:numPr>
          <w:ilvl w:val="0"/>
          <w:numId w:val="29"/>
        </w:numPr>
        <w:shd w:val="clear" w:color="auto" w:fill="FFFFFF"/>
        <w:suppressAutoHyphens w:val="0"/>
        <w:spacing w:line="252" w:lineRule="auto"/>
        <w:ind w:left="360"/>
        <w:rPr>
          <w:rFonts w:eastAsiaTheme="minorEastAsia"/>
          <w:color w:val="000000"/>
          <w:lang w:val="el-GR" w:eastAsia="el-GR"/>
        </w:rPr>
      </w:pPr>
      <w:r w:rsidRPr="00FF7519">
        <w:rPr>
          <w:rFonts w:eastAsiaTheme="minorEastAsia"/>
          <w:color w:val="000000"/>
          <w:lang w:val="el-GR" w:eastAsia="el-GR"/>
        </w:rPr>
        <w:t xml:space="preserve">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 </w:t>
      </w:r>
    </w:p>
    <w:p w14:paraId="43550664" w14:textId="2E718FA1" w:rsidR="00FD26DD" w:rsidRPr="009667D4" w:rsidRDefault="00FD26DD" w:rsidP="00CC5CF7">
      <w:pPr>
        <w:pStyle w:val="aff"/>
        <w:numPr>
          <w:ilvl w:val="0"/>
          <w:numId w:val="29"/>
        </w:numPr>
        <w:shd w:val="clear" w:color="auto" w:fill="FFFFFF"/>
        <w:suppressAutoHyphens w:val="0"/>
        <w:spacing w:line="252" w:lineRule="auto"/>
        <w:ind w:left="360"/>
        <w:rPr>
          <w:lang w:val="el-GR"/>
        </w:rPr>
      </w:pPr>
      <w:r w:rsidRPr="009667D4">
        <w:rPr>
          <w:lang w:val="el-GR"/>
        </w:rPr>
        <w:t xml:space="preserve">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w:t>
      </w:r>
      <w:proofErr w:type="spellStart"/>
      <w:r w:rsidRPr="009667D4">
        <w:rPr>
          <w:lang w:val="el-GR"/>
        </w:rPr>
        <w:t>ενωσιακούς</w:t>
      </w:r>
      <w:proofErr w:type="spellEnd"/>
      <w:r w:rsidRPr="009667D4">
        <w:rPr>
          <w:lang w:val="el-GR"/>
        </w:rPr>
        <w:t xml:space="preserve"> ή/και εθνικούς πόρους ή/ και μέσω του Προγράμματος Δημοσίων Επενδύσεων. </w:t>
      </w:r>
    </w:p>
    <w:p w14:paraId="2FE2F8B4" w14:textId="559FD87F" w:rsidR="00FD26DD" w:rsidRPr="009667D4" w:rsidRDefault="00FD26DD" w:rsidP="00CC5CF7">
      <w:pPr>
        <w:pStyle w:val="aff"/>
        <w:numPr>
          <w:ilvl w:val="0"/>
          <w:numId w:val="29"/>
        </w:numPr>
        <w:shd w:val="clear" w:color="auto" w:fill="FFFFFF"/>
        <w:suppressAutoHyphens w:val="0"/>
        <w:spacing w:line="252" w:lineRule="auto"/>
        <w:ind w:left="360"/>
        <w:rPr>
          <w:lang w:val="el-GR"/>
        </w:rPr>
      </w:pPr>
      <w:r w:rsidRPr="009667D4">
        <w:rPr>
          <w:lang w:val="el-GR"/>
        </w:rPr>
        <w:t>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w:t>
      </w:r>
    </w:p>
    <w:p w14:paraId="316BEB15" w14:textId="70416523" w:rsidR="00FD26DD" w:rsidRPr="009667D4" w:rsidRDefault="00FD26DD" w:rsidP="00CC5CF7">
      <w:pPr>
        <w:pStyle w:val="aff"/>
        <w:numPr>
          <w:ilvl w:val="0"/>
          <w:numId w:val="29"/>
        </w:numPr>
        <w:shd w:val="clear" w:color="auto" w:fill="FFFFFF"/>
        <w:suppressAutoHyphens w:val="0"/>
        <w:spacing w:line="252" w:lineRule="auto"/>
        <w:ind w:left="360"/>
        <w:rPr>
          <w:lang w:val="el-GR"/>
        </w:rPr>
      </w:pPr>
      <w:r w:rsidRPr="009667D4">
        <w:rPr>
          <w:lang w:val="el-GR"/>
        </w:rPr>
        <w:t xml:space="preserve">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w:t>
      </w:r>
      <w:proofErr w:type="spellStart"/>
      <w:r w:rsidRPr="009667D4">
        <w:rPr>
          <w:lang w:val="el-GR"/>
        </w:rPr>
        <w:t>διέπεται</w:t>
      </w:r>
      <w:proofErr w:type="spellEnd"/>
      <w:r w:rsidRPr="009667D4">
        <w:rPr>
          <w:lang w:val="el-GR"/>
        </w:rPr>
        <w:t xml:space="preserve"> από τεχνολογίες πληροφορικής και ηλεκτρονικών επικοινωνιών. </w:t>
      </w:r>
    </w:p>
    <w:p w14:paraId="1426485E" w14:textId="17D1EA3A" w:rsidR="00FD26DD" w:rsidRDefault="00FD26DD" w:rsidP="00CC5CF7">
      <w:pPr>
        <w:pStyle w:val="aff"/>
        <w:numPr>
          <w:ilvl w:val="0"/>
          <w:numId w:val="29"/>
        </w:numPr>
        <w:shd w:val="clear" w:color="auto" w:fill="FFFFFF"/>
        <w:suppressAutoHyphens w:val="0"/>
        <w:spacing w:line="252" w:lineRule="auto"/>
        <w:ind w:left="360"/>
        <w:rPr>
          <w:lang w:val="el-GR"/>
        </w:rPr>
      </w:pPr>
      <w:r w:rsidRPr="00FD26DD">
        <w:rPr>
          <w:lang w:val="el-GR"/>
        </w:rPr>
        <w:t>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w:t>
      </w:r>
    </w:p>
    <w:p w14:paraId="5AA907C7" w14:textId="77777777" w:rsidR="00C93D6A" w:rsidRPr="00FD26DD" w:rsidRDefault="00C93D6A" w:rsidP="00C93D6A">
      <w:pPr>
        <w:pStyle w:val="aff"/>
        <w:shd w:val="clear" w:color="auto" w:fill="FFFFFF"/>
        <w:suppressAutoHyphens w:val="0"/>
        <w:spacing w:line="252" w:lineRule="auto"/>
        <w:ind w:left="360"/>
        <w:rPr>
          <w:lang w:val="el-GR"/>
        </w:rPr>
      </w:pPr>
    </w:p>
    <w:p w14:paraId="541AF5B1" w14:textId="76ECB1BF" w:rsidR="00C93D6A" w:rsidRDefault="0057052B" w:rsidP="00CC5CF7">
      <w:pPr>
        <w:pStyle w:val="4"/>
        <w:numPr>
          <w:ilvl w:val="1"/>
          <w:numId w:val="28"/>
        </w:numPr>
        <w:tabs>
          <w:tab w:val="num" w:pos="397"/>
          <w:tab w:val="left" w:pos="1134"/>
        </w:tabs>
        <w:spacing w:before="0" w:after="120" w:line="252" w:lineRule="auto"/>
        <w:ind w:left="709" w:hanging="283"/>
        <w:rPr>
          <w:rFonts w:eastAsia="SimSun" w:cs="Tahoma"/>
          <w:szCs w:val="22"/>
          <w:lang w:val="el-GR"/>
        </w:rPr>
      </w:pPr>
      <w:bookmarkStart w:id="455" w:name="_Ref190261199"/>
      <w:bookmarkStart w:id="456" w:name="_Toc224213993"/>
      <w:proofErr w:type="spellStart"/>
      <w:r w:rsidRPr="00A32941">
        <w:rPr>
          <w:spacing w:val="-1"/>
          <w:w w:val="105"/>
        </w:rPr>
        <w:t>Φορέ</w:t>
      </w:r>
      <w:proofErr w:type="spellEnd"/>
      <w:r w:rsidRPr="00A32941">
        <w:rPr>
          <w:spacing w:val="-1"/>
          <w:w w:val="105"/>
        </w:rPr>
        <w:t>ας</w:t>
      </w:r>
      <w:r w:rsidRPr="00A32941">
        <w:rPr>
          <w:spacing w:val="-14"/>
          <w:w w:val="105"/>
        </w:rPr>
        <w:t xml:space="preserve"> </w:t>
      </w:r>
      <w:proofErr w:type="spellStart"/>
      <w:r w:rsidRPr="00A32941">
        <w:rPr>
          <w:spacing w:val="-1"/>
          <w:w w:val="105"/>
        </w:rPr>
        <w:t>Χρημ</w:t>
      </w:r>
      <w:proofErr w:type="spellEnd"/>
      <w:r w:rsidRPr="00A32941">
        <w:rPr>
          <w:spacing w:val="-1"/>
          <w:w w:val="105"/>
        </w:rPr>
        <w:t>ατοδότησης</w:t>
      </w:r>
      <w:bookmarkEnd w:id="455"/>
      <w:bookmarkEnd w:id="456"/>
      <w:r w:rsidR="00C93D6A">
        <w:rPr>
          <w:rFonts w:eastAsia="SimSun" w:cs="Tahoma"/>
          <w:szCs w:val="22"/>
          <w:lang w:val="el-GR"/>
        </w:rPr>
        <w:t xml:space="preserve"> </w:t>
      </w:r>
    </w:p>
    <w:p w14:paraId="1C004187" w14:textId="6F5297C6" w:rsidR="009C230D" w:rsidRPr="00BB3968" w:rsidRDefault="009C230D" w:rsidP="009C230D">
      <w:pPr>
        <w:rPr>
          <w:rFonts w:eastAsia="SimSun"/>
          <w:lang w:val="el-GR"/>
        </w:rPr>
      </w:pPr>
      <w:r w:rsidRPr="00BB3968">
        <w:rPr>
          <w:rFonts w:eastAsia="SimSun"/>
          <w:lang w:val="el-GR"/>
        </w:rPr>
        <w:t xml:space="preserve">Φορέας Χρηματοδότησης είναι το Υπουργείο </w:t>
      </w:r>
      <w:r w:rsidR="00061AAF">
        <w:rPr>
          <w:lang w:val="el-GR"/>
        </w:rPr>
        <w:t>ΥΓΕΙΑΣ</w:t>
      </w:r>
      <w:r w:rsidRPr="00BB3968">
        <w:rPr>
          <w:rFonts w:eastAsia="SimSun"/>
          <w:lang w:val="el-GR"/>
        </w:rPr>
        <w:t>.</w:t>
      </w:r>
    </w:p>
    <w:p w14:paraId="41F74903" w14:textId="77777777" w:rsidR="009C230D" w:rsidRPr="00BB3968" w:rsidRDefault="009C230D" w:rsidP="009C230D">
      <w:pPr>
        <w:rPr>
          <w:rFonts w:eastAsia="SimSun"/>
          <w:lang w:val="el-GR"/>
        </w:rPr>
      </w:pPr>
    </w:p>
    <w:p w14:paraId="01C6691A" w14:textId="2334118E" w:rsidR="00000FE7" w:rsidRPr="00BB3968" w:rsidRDefault="00000FE7" w:rsidP="00CC5CF7">
      <w:pPr>
        <w:pStyle w:val="4"/>
        <w:numPr>
          <w:ilvl w:val="1"/>
          <w:numId w:val="28"/>
        </w:numPr>
        <w:tabs>
          <w:tab w:val="num" w:pos="397"/>
          <w:tab w:val="left" w:pos="1134"/>
        </w:tabs>
        <w:spacing w:before="0" w:after="120" w:line="252" w:lineRule="auto"/>
        <w:ind w:left="709" w:hanging="283"/>
        <w:rPr>
          <w:spacing w:val="-1"/>
          <w:w w:val="105"/>
          <w:lang w:val="en-US"/>
        </w:rPr>
      </w:pPr>
      <w:bookmarkStart w:id="457" w:name="_Toc224213994"/>
      <w:bookmarkStart w:id="458" w:name="_Ref190261258"/>
      <w:r w:rsidRPr="00BB3968">
        <w:rPr>
          <w:spacing w:val="-1"/>
          <w:w w:val="105"/>
          <w:lang w:val="el-GR"/>
        </w:rPr>
        <w:t>Κύριος του Έργου</w:t>
      </w:r>
      <w:bookmarkEnd w:id="457"/>
    </w:p>
    <w:p w14:paraId="7FAEF525" w14:textId="790B4DBC" w:rsidR="00000FE7" w:rsidRDefault="00000FE7" w:rsidP="00944877">
      <w:pPr>
        <w:rPr>
          <w:lang w:val="el-GR"/>
        </w:rPr>
      </w:pPr>
      <w:r w:rsidRPr="00BB3968">
        <w:rPr>
          <w:lang w:val="el-GR"/>
        </w:rPr>
        <w:t xml:space="preserve">Κύριος του Έργου είναι το Υπουργείο </w:t>
      </w:r>
      <w:r w:rsidR="00061AAF">
        <w:rPr>
          <w:lang w:val="el-GR"/>
        </w:rPr>
        <w:t>ΥΓΕΙΑΣ</w:t>
      </w:r>
      <w:r w:rsidRPr="00BB3968">
        <w:rPr>
          <w:lang w:val="el-GR"/>
        </w:rPr>
        <w:t>.</w:t>
      </w:r>
    </w:p>
    <w:p w14:paraId="50FF26E6" w14:textId="77777777" w:rsidR="002A7974" w:rsidRPr="00944877" w:rsidRDefault="002A7974" w:rsidP="00944877">
      <w:pPr>
        <w:rPr>
          <w:lang w:val="el-GR"/>
        </w:rPr>
      </w:pPr>
    </w:p>
    <w:p w14:paraId="34137C08" w14:textId="6F53697B" w:rsidR="009C230D" w:rsidRPr="009D1E31" w:rsidRDefault="009D1E31" w:rsidP="00CC5CF7">
      <w:pPr>
        <w:pStyle w:val="4"/>
        <w:numPr>
          <w:ilvl w:val="1"/>
          <w:numId w:val="28"/>
        </w:numPr>
        <w:tabs>
          <w:tab w:val="num" w:pos="397"/>
          <w:tab w:val="left" w:pos="1134"/>
        </w:tabs>
        <w:spacing w:before="0" w:after="120" w:line="252" w:lineRule="auto"/>
        <w:ind w:left="709" w:hanging="283"/>
        <w:rPr>
          <w:spacing w:val="-1"/>
          <w:w w:val="105"/>
          <w:lang w:val="el-GR"/>
        </w:rPr>
      </w:pPr>
      <w:bookmarkStart w:id="459" w:name="_Toc224213995"/>
      <w:r w:rsidRPr="009D1E31">
        <w:rPr>
          <w:spacing w:val="-1"/>
          <w:w w:val="105"/>
          <w:lang w:val="el-GR"/>
        </w:rPr>
        <w:t>Φορέας Λειτουργίας</w:t>
      </w:r>
      <w:bookmarkEnd w:id="458"/>
      <w:bookmarkEnd w:id="459"/>
    </w:p>
    <w:p w14:paraId="436C80D7" w14:textId="6CCD1444" w:rsidR="00591787" w:rsidRPr="00591787" w:rsidRDefault="008F2121" w:rsidP="00591787">
      <w:pPr>
        <w:rPr>
          <w:rFonts w:eastAsiaTheme="minorEastAsia"/>
          <w:color w:val="000000"/>
          <w:lang w:val="el-GR"/>
        </w:rPr>
      </w:pPr>
      <w:r w:rsidRPr="00BB3968">
        <w:rPr>
          <w:rFonts w:eastAsiaTheme="minorEastAsia"/>
          <w:color w:val="000000"/>
          <w:lang w:val="el-GR"/>
        </w:rPr>
        <w:t xml:space="preserve">Φορέας Λειτουργίας είναι </w:t>
      </w:r>
      <w:bookmarkStart w:id="460" w:name="_Ref55370327"/>
      <w:r w:rsidR="00BB3968" w:rsidRPr="00BB3968">
        <w:rPr>
          <w:rFonts w:eastAsiaTheme="minorEastAsia"/>
          <w:color w:val="000000"/>
          <w:lang w:val="el-GR"/>
        </w:rPr>
        <w:t xml:space="preserve">το Υπουργείο </w:t>
      </w:r>
      <w:r w:rsidR="00D01769">
        <w:rPr>
          <w:rFonts w:eastAsiaTheme="minorEastAsia"/>
          <w:color w:val="000000"/>
          <w:lang w:val="el-GR"/>
        </w:rPr>
        <w:t>ΥΓΕΙΑΣ</w:t>
      </w:r>
      <w:r w:rsidR="00BB3968" w:rsidRPr="00BB3968">
        <w:rPr>
          <w:rFonts w:eastAsiaTheme="minorEastAsia"/>
          <w:color w:val="000000"/>
          <w:lang w:val="el-GR"/>
        </w:rPr>
        <w:t xml:space="preserve">, το οποίο </w:t>
      </w:r>
      <w:r w:rsidR="00591787" w:rsidRPr="00591787">
        <w:rPr>
          <w:rFonts w:eastAsiaTheme="minorEastAsia"/>
          <w:color w:val="000000"/>
          <w:lang w:val="el-GR"/>
        </w:rPr>
        <w:t>έχει ως αποστολή την προάσπιση, προστασία και προαγωγή της υγείας του πληθυσμού, μέσω του προγραμματισμού και της υλοποίησης πολιτικών Δημόσιας Υγείας, της διασφάλισης της καθολικής και ισότιμης πρόσβασης στην παροχή ποιοτικά και ποσοτικά επαρκών υπηρεσιών υγειονομικής φροντίδας από το Εθνικό Σύστημα Υγείας, καθώς επίσης και τη ρύθμιση της λειτουργίας και την άσκηση εποπτείας στους Φορείς υγειονομικής φροντίδας του ιδιωτικού τομέα.</w:t>
      </w:r>
    </w:p>
    <w:p w14:paraId="34978DD3" w14:textId="77777777" w:rsidR="00591787" w:rsidRPr="00591787" w:rsidRDefault="00591787" w:rsidP="00591787">
      <w:pPr>
        <w:rPr>
          <w:rFonts w:eastAsiaTheme="minorEastAsia"/>
          <w:color w:val="000000"/>
          <w:lang w:val="el-GR"/>
        </w:rPr>
      </w:pPr>
      <w:r w:rsidRPr="00591787">
        <w:rPr>
          <w:rFonts w:eastAsiaTheme="minorEastAsia"/>
          <w:color w:val="000000"/>
          <w:lang w:val="el-GR"/>
        </w:rPr>
        <w:t>Για την εκπλήρωση της αποστολής του Υπουργείου Υγείας η Κεντρική Υπηρεσία είναι αρμόδια ιδιαίτερα για:</w:t>
      </w:r>
    </w:p>
    <w:p w14:paraId="3528A9B3" w14:textId="77777777" w:rsidR="00591787" w:rsidRPr="00591787" w:rsidRDefault="00591787" w:rsidP="00591787">
      <w:pPr>
        <w:rPr>
          <w:rFonts w:eastAsiaTheme="minorEastAsia"/>
          <w:color w:val="000000"/>
          <w:lang w:val="el-GR"/>
        </w:rPr>
      </w:pPr>
      <w:r w:rsidRPr="00591787">
        <w:rPr>
          <w:rFonts w:eastAsiaTheme="minorEastAsia"/>
          <w:color w:val="000000"/>
          <w:lang w:val="el-GR"/>
        </w:rPr>
        <w:t>1. Την εισήγηση στην Κυβέρνηση των μέτρων για την εκπλήρωση της αποστολής του Υπουργείου.</w:t>
      </w:r>
    </w:p>
    <w:p w14:paraId="74030DE4" w14:textId="77777777" w:rsidR="00591787" w:rsidRPr="00591787" w:rsidRDefault="00591787" w:rsidP="00591787">
      <w:pPr>
        <w:rPr>
          <w:rFonts w:eastAsiaTheme="minorEastAsia"/>
          <w:color w:val="000000"/>
          <w:lang w:val="el-GR"/>
        </w:rPr>
      </w:pPr>
      <w:r w:rsidRPr="00591787">
        <w:rPr>
          <w:rFonts w:eastAsiaTheme="minorEastAsia"/>
          <w:color w:val="000000"/>
          <w:lang w:val="el-GR"/>
        </w:rPr>
        <w:t>2. Την ενημέρωση των μελών της Βουλής των Ελλήνων.</w:t>
      </w:r>
    </w:p>
    <w:p w14:paraId="3438EA2D" w14:textId="77777777" w:rsidR="00591787" w:rsidRPr="00591787" w:rsidRDefault="00591787" w:rsidP="00591787">
      <w:pPr>
        <w:rPr>
          <w:rFonts w:eastAsiaTheme="minorEastAsia"/>
          <w:color w:val="000000"/>
          <w:lang w:val="el-GR"/>
        </w:rPr>
      </w:pPr>
      <w:r w:rsidRPr="00591787">
        <w:rPr>
          <w:rFonts w:eastAsiaTheme="minorEastAsia"/>
          <w:color w:val="000000"/>
          <w:lang w:val="el-GR"/>
        </w:rPr>
        <w:t>3. Την εκπροσώπηση της Ελλάδας στην Ευρωπαϊκή Ένωση, σε αλλοδαπά Κράτη, σε Διεθνείς Οργανισμούς και λοιπές Οργανώσεις, ημεδαπές ή αλλοδαπές, με σκοπό την εκπλήρωση της αποστολής του Υπουργείου.</w:t>
      </w:r>
    </w:p>
    <w:p w14:paraId="11B84E3A" w14:textId="0ED57C90" w:rsidR="00047C57" w:rsidRDefault="00591787" w:rsidP="00591787">
      <w:pPr>
        <w:rPr>
          <w:rFonts w:eastAsia="SimSun"/>
          <w:lang w:val="el-GR"/>
        </w:rPr>
      </w:pPr>
      <w:r w:rsidRPr="00591787">
        <w:rPr>
          <w:rFonts w:eastAsiaTheme="minorEastAsia"/>
          <w:color w:val="000000"/>
          <w:lang w:val="el-GR"/>
        </w:rPr>
        <w:t>4. Τη συνεργασία με τα λοιπά Υπουργεία, Δημόσιες Υπηρεσίες και Οργανισμούς, με σκοπό την εκπλήρωση</w:t>
      </w:r>
      <w:r>
        <w:rPr>
          <w:rFonts w:eastAsiaTheme="minorEastAsia"/>
          <w:color w:val="000000"/>
          <w:lang w:val="el-GR"/>
        </w:rPr>
        <w:t xml:space="preserve"> </w:t>
      </w:r>
      <w:r w:rsidRPr="00591787">
        <w:rPr>
          <w:rFonts w:eastAsiaTheme="minorEastAsia"/>
          <w:color w:val="000000"/>
          <w:lang w:val="el-GR"/>
        </w:rPr>
        <w:t>της αποστολής του Υπουργείου</w:t>
      </w:r>
      <w:r w:rsidR="00BB3968" w:rsidRPr="00BB3968">
        <w:rPr>
          <w:rFonts w:eastAsiaTheme="minorEastAsia"/>
          <w:color w:val="000000"/>
          <w:lang w:val="el-GR"/>
        </w:rPr>
        <w:t>.</w:t>
      </w:r>
    </w:p>
    <w:p w14:paraId="2C6699BD" w14:textId="77777777" w:rsidR="00944877" w:rsidRPr="00FD26DD" w:rsidRDefault="00944877" w:rsidP="00047C57">
      <w:pPr>
        <w:rPr>
          <w:rFonts w:eastAsia="SimSun"/>
          <w:lang w:val="el-GR"/>
        </w:rPr>
      </w:pPr>
    </w:p>
    <w:p w14:paraId="0E32BCF2" w14:textId="77777777" w:rsidR="00556A23" w:rsidRPr="00BB3968" w:rsidRDefault="00556A23" w:rsidP="00CC5CF7">
      <w:pPr>
        <w:pStyle w:val="4"/>
        <w:numPr>
          <w:ilvl w:val="1"/>
          <w:numId w:val="28"/>
        </w:numPr>
        <w:tabs>
          <w:tab w:val="num" w:pos="397"/>
          <w:tab w:val="left" w:pos="1134"/>
        </w:tabs>
        <w:spacing w:before="0" w:after="120" w:line="252" w:lineRule="auto"/>
        <w:ind w:left="709" w:hanging="283"/>
        <w:rPr>
          <w:spacing w:val="-1"/>
          <w:w w:val="105"/>
          <w:lang w:val="el-GR"/>
        </w:rPr>
      </w:pPr>
      <w:bookmarkStart w:id="461" w:name="_Ref122691609"/>
      <w:bookmarkStart w:id="462" w:name="_Toc224213996"/>
      <w:r w:rsidRPr="00BB3968">
        <w:rPr>
          <w:spacing w:val="-1"/>
          <w:w w:val="105"/>
          <w:lang w:val="el-GR"/>
        </w:rPr>
        <w:t>Όργανα &amp; Επιτροπές Παρακολούθησης, Διακυβέρνησης και Ελέγχου του Έργου</w:t>
      </w:r>
      <w:bookmarkEnd w:id="460"/>
      <w:bookmarkEnd w:id="461"/>
      <w:bookmarkEnd w:id="462"/>
    </w:p>
    <w:p w14:paraId="4B8735FA" w14:textId="060BD2E7" w:rsidR="00E0686B" w:rsidRPr="000A1F30" w:rsidRDefault="00E0686B" w:rsidP="00E0686B">
      <w:pPr>
        <w:rPr>
          <w:lang w:val="el-GR"/>
        </w:rPr>
      </w:pPr>
      <w:r w:rsidRPr="000A1F30">
        <w:rPr>
          <w:lang w:val="el-GR"/>
        </w:rPr>
        <w:t xml:space="preserve">Η πορεία εκτέλεσης και λειτουργίας του Έργου παρακολουθείται και συντονίζεται από </w:t>
      </w:r>
      <w:r w:rsidR="00DA497A">
        <w:rPr>
          <w:lang w:val="el-GR"/>
        </w:rPr>
        <w:t xml:space="preserve">τις </w:t>
      </w:r>
      <w:r w:rsidRPr="000A1F30">
        <w:rPr>
          <w:lang w:val="el-GR"/>
        </w:rPr>
        <w:t>παρακάτω επιμέρους επιτροπές/ομάδες που θα δρουν σε διαφορετικά επίπεδα.</w:t>
      </w:r>
    </w:p>
    <w:p w14:paraId="1D2E9C27" w14:textId="77777777" w:rsidR="00E0686B" w:rsidRPr="000A1F30" w:rsidRDefault="00E0686B">
      <w:pPr>
        <w:pStyle w:val="aff"/>
        <w:numPr>
          <w:ilvl w:val="0"/>
          <w:numId w:val="10"/>
        </w:numPr>
        <w:ind w:left="0" w:firstLine="6"/>
        <w:rPr>
          <w:b/>
          <w:bCs/>
          <w:lang w:val="el-GR"/>
        </w:rPr>
      </w:pPr>
      <w:r w:rsidRPr="000A1F30">
        <w:rPr>
          <w:b/>
          <w:bCs/>
          <w:lang w:val="el-GR"/>
        </w:rPr>
        <w:t>Επιτροπή Εποπτείας Προγραμματικής Συμφωνίας (ΕΕΠΣ)</w:t>
      </w:r>
    </w:p>
    <w:p w14:paraId="1C65C50F" w14:textId="77777777" w:rsidR="00DA497A" w:rsidRPr="00DA497A" w:rsidRDefault="00DA497A" w:rsidP="00B43D81">
      <w:pPr>
        <w:rPr>
          <w:lang w:val="el-GR"/>
        </w:rPr>
      </w:pPr>
      <w:r w:rsidRPr="00DA497A">
        <w:rPr>
          <w:lang w:val="el-GR"/>
        </w:rPr>
        <w:t xml:space="preserve">Η ΕΕΠΣ:  </w:t>
      </w:r>
    </w:p>
    <w:p w14:paraId="07459F81" w14:textId="77777777" w:rsidR="00DA497A" w:rsidRPr="00DA497A" w:rsidRDefault="00DA497A" w:rsidP="00DA497A">
      <w:pPr>
        <w:pStyle w:val="aff"/>
        <w:numPr>
          <w:ilvl w:val="0"/>
          <w:numId w:val="10"/>
        </w:numPr>
        <w:rPr>
          <w:lang w:val="el-GR"/>
        </w:rPr>
      </w:pPr>
      <w:r w:rsidRPr="00DA497A">
        <w:rPr>
          <w:lang w:val="el-GR"/>
        </w:rPr>
        <w:t>Είναι υπεύθυνη για το συντονισμό και την παρακολούθηση όλων των εργασιών που απαιτούνται για την εκτέλεση της Προγραμματικής Συμφωνίας.</w:t>
      </w:r>
    </w:p>
    <w:p w14:paraId="1504BD2E" w14:textId="77777777" w:rsidR="00DA497A" w:rsidRPr="00DA497A" w:rsidRDefault="00DA497A" w:rsidP="00DA497A">
      <w:pPr>
        <w:pStyle w:val="aff"/>
        <w:numPr>
          <w:ilvl w:val="0"/>
          <w:numId w:val="10"/>
        </w:numPr>
        <w:rPr>
          <w:lang w:val="el-GR"/>
        </w:rPr>
      </w:pPr>
      <w:r w:rsidRPr="00DA497A">
        <w:rPr>
          <w:lang w:val="el-GR"/>
        </w:rPr>
        <w:t>Εισηγείται στα αρμόδια όργανα των συμβαλλόμενων μερών κάθε αναγκαίο μέτρο και ενέργεια για την υλοποίηση της Προγραμματικής Συμφωνίας.</w:t>
      </w:r>
    </w:p>
    <w:p w14:paraId="71DA52B8" w14:textId="77777777" w:rsidR="00DA497A" w:rsidRPr="00DA497A" w:rsidRDefault="00DA497A" w:rsidP="00DA497A">
      <w:pPr>
        <w:pStyle w:val="aff"/>
        <w:numPr>
          <w:ilvl w:val="0"/>
          <w:numId w:val="10"/>
        </w:numPr>
        <w:rPr>
          <w:lang w:val="el-GR"/>
        </w:rPr>
      </w:pPr>
      <w:r w:rsidRPr="00DA497A">
        <w:rPr>
          <w:lang w:val="el-GR"/>
        </w:rPr>
        <w:t xml:space="preserve">Εισηγείται την έγκριση για την έναρξη των διαδικασιών της επόμενης φάσης της Προγραμματικής Συμφωνίας. </w:t>
      </w:r>
    </w:p>
    <w:p w14:paraId="5FA441D8" w14:textId="77777777" w:rsidR="00DA497A" w:rsidRPr="00DA497A" w:rsidRDefault="00DA497A" w:rsidP="00DA497A">
      <w:pPr>
        <w:pStyle w:val="aff"/>
        <w:numPr>
          <w:ilvl w:val="0"/>
          <w:numId w:val="10"/>
        </w:numPr>
        <w:rPr>
          <w:lang w:val="el-GR"/>
        </w:rPr>
      </w:pPr>
      <w:r w:rsidRPr="00DA497A">
        <w:rPr>
          <w:lang w:val="el-GR"/>
        </w:rPr>
        <w:t>Εισηγείται προς τα ανώτατα όργανα διοίκησης ή εποπτείας των συμβαλλομένων μερών, την διαπίστωση αδυναμίας ολοκλήρωσης και εκτέλεσης της Προγραμματικής Συμφωνίας.</w:t>
      </w:r>
    </w:p>
    <w:p w14:paraId="3778B4C1" w14:textId="77777777" w:rsidR="00E0686B" w:rsidRPr="000A1F30" w:rsidRDefault="00E0686B" w:rsidP="00E0686B">
      <w:pPr>
        <w:rPr>
          <w:bCs/>
          <w:lang w:val="el-GR"/>
        </w:rPr>
      </w:pPr>
    </w:p>
    <w:p w14:paraId="2CBB16FF" w14:textId="77777777" w:rsidR="00E0686B" w:rsidRPr="000A1F30" w:rsidRDefault="00E0686B">
      <w:pPr>
        <w:pStyle w:val="aff"/>
        <w:numPr>
          <w:ilvl w:val="0"/>
          <w:numId w:val="10"/>
        </w:numPr>
        <w:ind w:left="0" w:firstLine="6"/>
        <w:rPr>
          <w:b/>
          <w:bCs/>
        </w:rPr>
      </w:pPr>
      <w:r w:rsidRPr="000A1F30">
        <w:rPr>
          <w:b/>
          <w:bCs/>
        </w:rPr>
        <w:t>Επ</w:t>
      </w:r>
      <w:proofErr w:type="spellStart"/>
      <w:r w:rsidRPr="000A1F30">
        <w:rPr>
          <w:b/>
          <w:bCs/>
        </w:rPr>
        <w:t>ιτρο</w:t>
      </w:r>
      <w:proofErr w:type="spellEnd"/>
      <w:r w:rsidRPr="000A1F30">
        <w:rPr>
          <w:b/>
          <w:bCs/>
        </w:rPr>
        <w:t>πή Παρα</w:t>
      </w:r>
      <w:proofErr w:type="spellStart"/>
      <w:r w:rsidRPr="000A1F30">
        <w:rPr>
          <w:b/>
          <w:bCs/>
        </w:rPr>
        <w:t>κολούθησης</w:t>
      </w:r>
      <w:proofErr w:type="spellEnd"/>
      <w:r w:rsidRPr="000A1F30">
        <w:rPr>
          <w:b/>
          <w:bCs/>
        </w:rPr>
        <w:t xml:space="preserve"> </w:t>
      </w:r>
      <w:proofErr w:type="spellStart"/>
      <w:r w:rsidRPr="000A1F30">
        <w:rPr>
          <w:b/>
          <w:bCs/>
        </w:rPr>
        <w:t>Έργου</w:t>
      </w:r>
      <w:proofErr w:type="spellEnd"/>
      <w:r w:rsidRPr="000A1F30">
        <w:rPr>
          <w:b/>
          <w:bCs/>
        </w:rPr>
        <w:t xml:space="preserve"> (ΕΠΕ)</w:t>
      </w:r>
    </w:p>
    <w:p w14:paraId="206E0809" w14:textId="77777777" w:rsidR="00E0686B" w:rsidRPr="000A1F30" w:rsidRDefault="00E0686B" w:rsidP="00E0686B">
      <w:pPr>
        <w:rPr>
          <w:lang w:val="el-GR"/>
        </w:rPr>
      </w:pPr>
      <w:r w:rsidRPr="000A1F30">
        <w:rPr>
          <w:lang w:val="el-GR"/>
        </w:rPr>
        <w:t>Για τις ανάγκες υλοποίησης του Έργου της παρούσας Διακήρυξης και σύμφωνα με το άρθρο 216 του Ν. 4412/2016, ορίζεται «Επιτροπή Παρακολούθησης Έργου» (ΕΠΕ)</w:t>
      </w:r>
      <w:r w:rsidR="004F5F72">
        <w:rPr>
          <w:lang w:val="el-GR"/>
        </w:rPr>
        <w:t xml:space="preserve"> (τριμελής ή πενταμελής)</w:t>
      </w:r>
      <w:r w:rsidRPr="000A1F30">
        <w:rPr>
          <w:lang w:val="el-GR"/>
        </w:rPr>
        <w:t xml:space="preserve">, αρμοδιότητα της οποίας αποτελεί η παρακολούθηση της πορείας υλοποίησης του Έργου. </w:t>
      </w:r>
    </w:p>
    <w:p w14:paraId="3836FB1D" w14:textId="77777777" w:rsidR="00E0686B" w:rsidRPr="000A1F30" w:rsidRDefault="00E0686B" w:rsidP="00E0686B">
      <w:pPr>
        <w:rPr>
          <w:bCs/>
          <w:lang w:val="el-GR"/>
        </w:rPr>
      </w:pPr>
    </w:p>
    <w:p w14:paraId="304C6A11" w14:textId="77777777" w:rsidR="00E0686B" w:rsidRPr="000A1F30" w:rsidRDefault="00E0686B">
      <w:pPr>
        <w:pStyle w:val="aff"/>
        <w:numPr>
          <w:ilvl w:val="0"/>
          <w:numId w:val="10"/>
        </w:numPr>
        <w:ind w:left="0" w:firstLine="6"/>
        <w:rPr>
          <w:b/>
          <w:bCs/>
          <w:lang w:val="el-GR"/>
        </w:rPr>
      </w:pPr>
      <w:r w:rsidRPr="000A1F30">
        <w:rPr>
          <w:b/>
          <w:bCs/>
          <w:lang w:val="el-GR"/>
        </w:rPr>
        <w:t>Επιτροπή Παραλαβής Έργου (ΕΠΕ)</w:t>
      </w:r>
    </w:p>
    <w:p w14:paraId="7E8DE28B" w14:textId="45F84274" w:rsidR="006A55E0" w:rsidRDefault="00E0686B" w:rsidP="00E0686B">
      <w:pPr>
        <w:rPr>
          <w:lang w:val="el-GR"/>
        </w:rPr>
      </w:pPr>
      <w:r w:rsidRPr="000A1F30">
        <w:rPr>
          <w:lang w:val="el-GR"/>
        </w:rPr>
        <w:t>Για την παραλαβή των παρεχόμενων υπηρεσιών ή/και παραδοτέων του Έργου, θα οριστεί «Επιτροπή  Παραλαβής Έργου (ΕΠΕ)</w:t>
      </w:r>
      <w:r w:rsidR="004F5F72" w:rsidRPr="004F5F72">
        <w:rPr>
          <w:lang w:val="el-GR"/>
        </w:rPr>
        <w:t xml:space="preserve"> </w:t>
      </w:r>
      <w:r w:rsidR="004F5F72">
        <w:rPr>
          <w:lang w:val="el-GR"/>
        </w:rPr>
        <w:t>(τριμελής ή πενταμελής)</w:t>
      </w:r>
      <w:r w:rsidRPr="000A1F30">
        <w:rPr>
          <w:lang w:val="el-GR"/>
        </w:rPr>
        <w:t xml:space="preserve">», σύμφωνα με </w:t>
      </w:r>
      <w:r w:rsidR="004F5F72">
        <w:rPr>
          <w:lang w:val="el-GR"/>
        </w:rPr>
        <w:t xml:space="preserve">το </w:t>
      </w:r>
      <w:r w:rsidRPr="000A1F30">
        <w:rPr>
          <w:lang w:val="el-GR"/>
        </w:rPr>
        <w:t xml:space="preserve">άρθρο 221 του ν. 4412/2016. </w:t>
      </w:r>
    </w:p>
    <w:p w14:paraId="229B96E3" w14:textId="759D54E8" w:rsidR="00E0686B" w:rsidRPr="000A1F30" w:rsidRDefault="00E0686B" w:rsidP="006A55E0">
      <w:pPr>
        <w:suppressAutoHyphens w:val="0"/>
        <w:spacing w:after="0"/>
        <w:jc w:val="left"/>
        <w:rPr>
          <w:lang w:val="el-GR"/>
        </w:rPr>
      </w:pPr>
    </w:p>
    <w:p w14:paraId="13DA97C4" w14:textId="77777777" w:rsidR="00556A23" w:rsidRPr="00D74E12" w:rsidRDefault="00556A23" w:rsidP="00CC5CF7">
      <w:pPr>
        <w:pStyle w:val="3"/>
        <w:numPr>
          <w:ilvl w:val="0"/>
          <w:numId w:val="19"/>
        </w:numPr>
        <w:rPr>
          <w:lang w:val="el-GR"/>
        </w:rPr>
      </w:pPr>
      <w:bookmarkStart w:id="463" w:name="_Ref40953149"/>
      <w:bookmarkStart w:id="464" w:name="_Toc97194338"/>
      <w:bookmarkStart w:id="465" w:name="_Toc97194472"/>
      <w:bookmarkStart w:id="466" w:name="_Toc224213997"/>
      <w:r w:rsidRPr="00D74E12">
        <w:rPr>
          <w:lang w:val="el-GR"/>
        </w:rPr>
        <w:t>Π</w:t>
      </w:r>
      <w:r w:rsidR="00A22261" w:rsidRPr="00D74E12">
        <w:rPr>
          <w:lang w:val="el-GR"/>
        </w:rPr>
        <w:t xml:space="preserve">εριγραφή </w:t>
      </w:r>
      <w:r w:rsidRPr="00D74E12">
        <w:rPr>
          <w:lang w:val="el-GR"/>
        </w:rPr>
        <w:t>Φ</w:t>
      </w:r>
      <w:r w:rsidR="00A22261" w:rsidRPr="00D74E12">
        <w:rPr>
          <w:lang w:val="el-GR"/>
        </w:rPr>
        <w:t xml:space="preserve">υσικού Αντικειμένου της </w:t>
      </w:r>
      <w:r w:rsidRPr="00D74E12">
        <w:rPr>
          <w:lang w:val="el-GR"/>
        </w:rPr>
        <w:t>Σ</w:t>
      </w:r>
      <w:bookmarkEnd w:id="463"/>
      <w:r w:rsidR="00A22261" w:rsidRPr="00D74E12">
        <w:rPr>
          <w:lang w:val="el-GR"/>
        </w:rPr>
        <w:t>ύμβασης</w:t>
      </w:r>
      <w:bookmarkEnd w:id="464"/>
      <w:bookmarkEnd w:id="465"/>
      <w:bookmarkEnd w:id="466"/>
    </w:p>
    <w:p w14:paraId="6A219BC0" w14:textId="5F300B07" w:rsidR="00BD0298" w:rsidRPr="00EF2204" w:rsidRDefault="00BD0298" w:rsidP="00CC5CF7">
      <w:pPr>
        <w:pStyle w:val="4"/>
        <w:numPr>
          <w:ilvl w:val="1"/>
          <w:numId w:val="19"/>
        </w:numPr>
        <w:ind w:left="1026" w:hanging="306"/>
        <w:rPr>
          <w:rFonts w:cs="Tahoma"/>
          <w:szCs w:val="22"/>
          <w:lang w:val="el-GR"/>
        </w:rPr>
      </w:pPr>
      <w:bookmarkStart w:id="467" w:name="_Toc97195373"/>
      <w:bookmarkStart w:id="468" w:name="_Toc97195542"/>
      <w:bookmarkStart w:id="469" w:name="_Toc97195374"/>
      <w:bookmarkStart w:id="470" w:name="_Toc97195543"/>
      <w:bookmarkStart w:id="471" w:name="_Toc97194339"/>
      <w:bookmarkStart w:id="472" w:name="_Ref97199271"/>
      <w:bookmarkStart w:id="473" w:name="_Ref122694847"/>
      <w:bookmarkStart w:id="474" w:name="_Ref122695017"/>
      <w:bookmarkStart w:id="475" w:name="_Toc224213998"/>
      <w:bookmarkEnd w:id="467"/>
      <w:bookmarkEnd w:id="468"/>
      <w:bookmarkEnd w:id="469"/>
      <w:bookmarkEnd w:id="470"/>
      <w:r w:rsidRPr="00EF2204">
        <w:rPr>
          <w:rFonts w:cs="Tahoma"/>
          <w:szCs w:val="22"/>
          <w:lang w:val="el-GR"/>
        </w:rPr>
        <w:t>Α</w:t>
      </w:r>
      <w:r w:rsidR="00B256BC">
        <w:rPr>
          <w:rFonts w:cs="Tahoma"/>
          <w:szCs w:val="22"/>
          <w:lang w:val="el-GR"/>
        </w:rPr>
        <w:t xml:space="preserve">ντικείμενο της </w:t>
      </w:r>
      <w:r w:rsidRPr="00EF2204">
        <w:rPr>
          <w:rFonts w:cs="Tahoma"/>
          <w:szCs w:val="22"/>
          <w:lang w:val="el-GR"/>
        </w:rPr>
        <w:t>Σ</w:t>
      </w:r>
      <w:r w:rsidR="00B256BC">
        <w:rPr>
          <w:rFonts w:cs="Tahoma"/>
          <w:szCs w:val="22"/>
          <w:lang w:val="el-GR"/>
        </w:rPr>
        <w:t>ύμβασης</w:t>
      </w:r>
      <w:bookmarkEnd w:id="471"/>
      <w:bookmarkEnd w:id="472"/>
      <w:bookmarkEnd w:id="473"/>
      <w:bookmarkEnd w:id="474"/>
      <w:bookmarkEnd w:id="475"/>
      <w:r w:rsidR="00B256BC">
        <w:rPr>
          <w:rFonts w:cs="Tahoma"/>
          <w:szCs w:val="22"/>
          <w:lang w:val="el-GR"/>
        </w:rPr>
        <w:t xml:space="preserve"> </w:t>
      </w:r>
    </w:p>
    <w:p w14:paraId="1723D973" w14:textId="368D169A" w:rsidR="00637C7E" w:rsidRPr="006005E4" w:rsidRDefault="00D74E12" w:rsidP="00637C7E">
      <w:pPr>
        <w:rPr>
          <w:lang w:val="el-GR"/>
        </w:rPr>
      </w:pPr>
      <w:bookmarkStart w:id="476" w:name="_Ref124343459"/>
      <w:bookmarkStart w:id="477" w:name="_Hlk124414105"/>
      <w:r w:rsidRPr="00B12252">
        <w:rPr>
          <w:b/>
          <w:bCs/>
          <w:lang w:val="el-GR"/>
        </w:rPr>
        <w:t>Αντικείμενο</w:t>
      </w:r>
      <w:r w:rsidRPr="00B12252">
        <w:rPr>
          <w:lang w:val="el-GR"/>
        </w:rPr>
        <w:t xml:space="preserve"> του παρόντος Έργου </w:t>
      </w:r>
      <w:r w:rsidR="00B03345">
        <w:rPr>
          <w:lang w:val="el-GR"/>
        </w:rPr>
        <w:t>αποτελεί</w:t>
      </w:r>
      <w:r w:rsidR="00A85207">
        <w:rPr>
          <w:lang w:val="el-GR"/>
        </w:rPr>
        <w:t>:</w:t>
      </w:r>
      <w:r w:rsidRPr="00B12252">
        <w:rPr>
          <w:bCs/>
          <w:lang w:val="el-GR"/>
        </w:rPr>
        <w:t xml:space="preserve"> </w:t>
      </w:r>
    </w:p>
    <w:p w14:paraId="5DC70EFD" w14:textId="77777777" w:rsidR="002448F1" w:rsidRDefault="002448F1" w:rsidP="002448F1">
      <w:pPr>
        <w:pStyle w:val="aff"/>
        <w:numPr>
          <w:ilvl w:val="0"/>
          <w:numId w:val="37"/>
        </w:numPr>
        <w:rPr>
          <w:lang w:val="el-GR"/>
        </w:rPr>
      </w:pPr>
      <w:r w:rsidRPr="00420B59">
        <w:rPr>
          <w:lang w:val="el-GR"/>
        </w:rPr>
        <w:t xml:space="preserve">Η λογιστική αποτύπωση των ενεργειών επικοινωνίας και προβολής, καθώς και </w:t>
      </w:r>
      <w:r>
        <w:rPr>
          <w:lang w:val="el-GR"/>
        </w:rPr>
        <w:t>η</w:t>
      </w:r>
      <w:r w:rsidRPr="00420B59">
        <w:rPr>
          <w:lang w:val="el-GR"/>
        </w:rPr>
        <w:t xml:space="preserve"> καταγραφή και οικονομική διαχείριση των σχετικών δράσεων με στόχο τη συστηματική καταγραφή, οικονομική διαχείριση και τεκμηρίωση των σχετικών δαπανών, σύμφωνα με τις αρχές διαφάνειας και τους κανόνες </w:t>
      </w:r>
      <w:proofErr w:type="spellStart"/>
      <w:r w:rsidRPr="00420B59">
        <w:rPr>
          <w:lang w:val="el-GR"/>
        </w:rPr>
        <w:t>επιλεξιμότητας</w:t>
      </w:r>
      <w:proofErr w:type="spellEnd"/>
      <w:r w:rsidRPr="00420B59">
        <w:rPr>
          <w:lang w:val="el-GR"/>
        </w:rPr>
        <w:t xml:space="preserve"> του Ταμείου. </w:t>
      </w:r>
    </w:p>
    <w:p w14:paraId="5B07329D" w14:textId="6F0EA796" w:rsidR="00A85207" w:rsidRPr="00420B59" w:rsidRDefault="002448F1" w:rsidP="00F556D0">
      <w:pPr>
        <w:pStyle w:val="aff"/>
        <w:ind w:left="0"/>
        <w:rPr>
          <w:lang w:val="el-GR"/>
        </w:rPr>
      </w:pPr>
      <w:r w:rsidRPr="00420B59">
        <w:rPr>
          <w:lang w:val="el-GR"/>
        </w:rPr>
        <w:t xml:space="preserve">Πιο συγκεκριμένα, περιλαμβάνει την παραλαβή, συγκέντρωση, ταξινόμηση και τον έλεγχο του απαιτούμενου αποδεικτικού και </w:t>
      </w:r>
      <w:proofErr w:type="spellStart"/>
      <w:r w:rsidRPr="00420B59">
        <w:rPr>
          <w:lang w:val="el-GR"/>
        </w:rPr>
        <w:t>τεκμηριωτικού</w:t>
      </w:r>
      <w:proofErr w:type="spellEnd"/>
      <w:r w:rsidRPr="00420B59">
        <w:rPr>
          <w:lang w:val="el-GR"/>
        </w:rPr>
        <w:t xml:space="preserve"> υλικού. Ειδικότερα, ο έλεγχος των δικαιολογητικών πληρωμής (όπως τιμολόγια, υπεύθυνες δηλώσεις, αποδεικτικά </w:t>
      </w:r>
      <w:r w:rsidRPr="00EB05D3">
        <w:rPr>
          <w:lang w:val="el-GR"/>
        </w:rPr>
        <w:t xml:space="preserve">ροής/ψηφιακής δημοσίευσης, </w:t>
      </w:r>
      <w:r w:rsidRPr="00EB05D3">
        <w:rPr>
          <w:lang w:val="en-US"/>
        </w:rPr>
        <w:t>screenshots</w:t>
      </w:r>
      <w:r w:rsidRPr="00EB05D3">
        <w:rPr>
          <w:lang w:val="el-GR"/>
        </w:rPr>
        <w:t>) κ.λπ. θα γίνει ανά μέσο προβολής και για κάθε</w:t>
      </w:r>
      <w:r w:rsidRPr="00420B59">
        <w:rPr>
          <w:lang w:val="el-GR"/>
        </w:rPr>
        <w:t xml:space="preserve"> επιμέρους δράση ή καμπάνια του προγράμματος προβολής των νέων δράσεων υπηρεσιών υγείας, όπως οι νέες διευρυμένες υπηρεσίες τηλεϊατρικής, οι κινητές μονάδες υγείας, ο θεσμός του Προσωπικού Ιατρού, οι επιπρόσθετες </w:t>
      </w:r>
      <w:proofErr w:type="spellStart"/>
      <w:r w:rsidRPr="00420B59">
        <w:rPr>
          <w:lang w:val="el-GR"/>
        </w:rPr>
        <w:t>στοχευμένες</w:t>
      </w:r>
      <w:proofErr w:type="spellEnd"/>
      <w:r w:rsidRPr="00420B59">
        <w:rPr>
          <w:lang w:val="el-GR"/>
        </w:rPr>
        <w:t xml:space="preserve"> ενέργειες του Προγράμματος </w:t>
      </w:r>
      <w:proofErr w:type="spellStart"/>
      <w:r w:rsidRPr="00420B59">
        <w:rPr>
          <w:lang w:val="el-GR"/>
        </w:rPr>
        <w:t>Προσυμπτωματικού</w:t>
      </w:r>
      <w:proofErr w:type="spellEnd"/>
      <w:r w:rsidRPr="00420B59">
        <w:rPr>
          <w:lang w:val="el-GR"/>
        </w:rPr>
        <w:t xml:space="preserve"> Ελέγχου, οι </w:t>
      </w:r>
      <w:proofErr w:type="spellStart"/>
      <w:r w:rsidRPr="00420B59">
        <w:rPr>
          <w:lang w:val="el-GR"/>
        </w:rPr>
        <w:t>στοχευμένες</w:t>
      </w:r>
      <w:proofErr w:type="spellEnd"/>
      <w:r w:rsidRPr="00420B59">
        <w:rPr>
          <w:lang w:val="el-GR"/>
        </w:rPr>
        <w:t xml:space="preserve"> ενέργειες προβολής των ήδη υφιστάμενων δράσεων, κ.ά. </w:t>
      </w:r>
      <w:r w:rsidR="00A85207" w:rsidRPr="00420B59">
        <w:rPr>
          <w:lang w:val="el-GR"/>
        </w:rPr>
        <w:t xml:space="preserve"> </w:t>
      </w:r>
    </w:p>
    <w:p w14:paraId="3E2DA3FA" w14:textId="77777777" w:rsidR="00A85207" w:rsidRPr="00A608AA" w:rsidRDefault="00A85207" w:rsidP="00CC5CF7">
      <w:pPr>
        <w:numPr>
          <w:ilvl w:val="0"/>
          <w:numId w:val="36"/>
        </w:numPr>
        <w:rPr>
          <w:lang w:val="el-GR"/>
        </w:rPr>
      </w:pPr>
      <w:r>
        <w:rPr>
          <w:lang w:val="el-GR"/>
        </w:rPr>
        <w:t>Η π</w:t>
      </w:r>
      <w:r w:rsidRPr="00A608AA">
        <w:rPr>
          <w:lang w:val="el-GR"/>
        </w:rPr>
        <w:t xml:space="preserve">αρακολούθηση της πορείας των νέων δράσεων συνολικά </w:t>
      </w:r>
    </w:p>
    <w:p w14:paraId="77F879B8" w14:textId="577006B9" w:rsidR="00A85207" w:rsidRPr="00A608AA" w:rsidRDefault="00A85207" w:rsidP="00CC5CF7">
      <w:pPr>
        <w:numPr>
          <w:ilvl w:val="0"/>
          <w:numId w:val="36"/>
        </w:numPr>
        <w:rPr>
          <w:lang w:val="el-GR"/>
        </w:rPr>
      </w:pPr>
      <w:r>
        <w:rPr>
          <w:lang w:val="el-GR"/>
        </w:rPr>
        <w:t>Η υ</w:t>
      </w:r>
      <w:r w:rsidRPr="00A608AA">
        <w:rPr>
          <w:lang w:val="el-GR"/>
        </w:rPr>
        <w:t xml:space="preserve">ποστήριξη στην </w:t>
      </w:r>
      <w:r w:rsidR="00433011">
        <w:rPr>
          <w:lang w:val="el-GR"/>
        </w:rPr>
        <w:t>κ</w:t>
      </w:r>
      <w:r w:rsidRPr="00A608AA">
        <w:rPr>
          <w:lang w:val="el-GR"/>
        </w:rPr>
        <w:t xml:space="preserve">αταχώρηση και την ενημέρωση δελτίων στο ΟΠΣ </w:t>
      </w:r>
    </w:p>
    <w:p w14:paraId="0830F429" w14:textId="77777777" w:rsidR="002448F1" w:rsidRPr="00A608AA" w:rsidRDefault="00A85207" w:rsidP="002448F1">
      <w:pPr>
        <w:numPr>
          <w:ilvl w:val="0"/>
          <w:numId w:val="36"/>
        </w:numPr>
        <w:rPr>
          <w:lang w:val="el-GR"/>
        </w:rPr>
      </w:pPr>
      <w:r>
        <w:rPr>
          <w:lang w:val="el-GR"/>
        </w:rPr>
        <w:t>Η υ</w:t>
      </w:r>
      <w:r w:rsidRPr="00A608AA">
        <w:rPr>
          <w:lang w:val="el-GR"/>
        </w:rPr>
        <w:t xml:space="preserve">ποστήριξη </w:t>
      </w:r>
      <w:r w:rsidR="002448F1" w:rsidRPr="00A608AA">
        <w:rPr>
          <w:lang w:val="el-GR"/>
        </w:rPr>
        <w:t xml:space="preserve">στην </w:t>
      </w:r>
      <w:r w:rsidR="002448F1">
        <w:rPr>
          <w:lang w:val="el-GR"/>
        </w:rPr>
        <w:t>κ</w:t>
      </w:r>
      <w:r w:rsidR="002448F1" w:rsidRPr="00A608AA">
        <w:rPr>
          <w:lang w:val="el-GR"/>
        </w:rPr>
        <w:t xml:space="preserve">αταχώρηση και την ενημέρωση του </w:t>
      </w:r>
      <w:r w:rsidR="002448F1" w:rsidRPr="001D59D5">
        <w:rPr>
          <w:lang w:val="el-GR"/>
        </w:rPr>
        <w:t xml:space="preserve">πληροφοριακού συστήματος </w:t>
      </w:r>
      <w:r w:rsidR="002448F1" w:rsidRPr="001D59D5">
        <w:rPr>
          <w:lang w:val="en-US"/>
        </w:rPr>
        <w:t>e</w:t>
      </w:r>
      <w:r w:rsidR="002448F1" w:rsidRPr="001D59D5">
        <w:rPr>
          <w:lang w:val="el-GR"/>
        </w:rPr>
        <w:t>-</w:t>
      </w:r>
      <w:r w:rsidR="002448F1" w:rsidRPr="001D59D5">
        <w:rPr>
          <w:lang w:val="en-US"/>
        </w:rPr>
        <w:t>Pasithea</w:t>
      </w:r>
      <w:r w:rsidR="002448F1" w:rsidRPr="001D59D5">
        <w:rPr>
          <w:lang w:val="el-GR"/>
        </w:rPr>
        <w:t xml:space="preserve"> της Γενικής Γραμματείας Επικοινωνίας και Ενημέρωσης (ΓΓΕΕ)</w:t>
      </w:r>
    </w:p>
    <w:p w14:paraId="122FF608" w14:textId="33DBD2FC" w:rsidR="00D74E12" w:rsidRDefault="00A85207" w:rsidP="00CC5CF7">
      <w:pPr>
        <w:numPr>
          <w:ilvl w:val="0"/>
          <w:numId w:val="36"/>
        </w:numPr>
        <w:rPr>
          <w:lang w:val="el-GR"/>
        </w:rPr>
      </w:pPr>
      <w:r>
        <w:rPr>
          <w:lang w:val="el-GR"/>
        </w:rPr>
        <w:t>Ο έ</w:t>
      </w:r>
      <w:r w:rsidRPr="00A608AA">
        <w:rPr>
          <w:lang w:val="el-GR"/>
        </w:rPr>
        <w:t>λεγχο</w:t>
      </w:r>
      <w:r>
        <w:rPr>
          <w:lang w:val="el-GR"/>
        </w:rPr>
        <w:t>ς</w:t>
      </w:r>
      <w:r w:rsidRPr="00A608AA">
        <w:rPr>
          <w:lang w:val="el-GR"/>
        </w:rPr>
        <w:t xml:space="preserve"> των δικαιολογητικών κάθε μέσου (έλεγχος πραγματικών δικαιούχων, τήρηση ορθότητας στα επίσημα Μητρώα (ΕΣΡ/ΜΕΤ/ΜΗΤ/ΜΝΟΥ) </w:t>
      </w:r>
    </w:p>
    <w:p w14:paraId="30434911" w14:textId="77777777" w:rsidR="00C62540" w:rsidRPr="00C62540" w:rsidRDefault="00C62540" w:rsidP="00C62540">
      <w:pPr>
        <w:rPr>
          <w:lang w:val="el-GR"/>
        </w:rPr>
      </w:pPr>
    </w:p>
    <w:p w14:paraId="5D40F0B7" w14:textId="77777777" w:rsidR="002448F1" w:rsidRDefault="002448F1" w:rsidP="002448F1">
      <w:pPr>
        <w:spacing w:after="200" w:line="264" w:lineRule="auto"/>
        <w:rPr>
          <w:lang w:val="el-GR"/>
        </w:rPr>
      </w:pPr>
      <w:r w:rsidRPr="00CC5CF7">
        <w:rPr>
          <w:lang w:val="el-GR"/>
        </w:rPr>
        <w:t xml:space="preserve">Αναλυτικότερα, ο Ανάδοχος του εν λόγω </w:t>
      </w:r>
      <w:proofErr w:type="spellStart"/>
      <w:r w:rsidRPr="00CC5CF7">
        <w:rPr>
          <w:lang w:val="el-GR"/>
        </w:rPr>
        <w:t>Υποέργου</w:t>
      </w:r>
      <w:proofErr w:type="spellEnd"/>
      <w:r w:rsidRPr="00CC5CF7">
        <w:rPr>
          <w:lang w:val="el-GR"/>
        </w:rPr>
        <w:t xml:space="preserve"> 10: Παροχή Υπηρεσιών για τη λειτουργία υποστηρικτικού μηχανισμού των νέων δράσεων προβολής και ενημέρωσης, θα βρίσκεται σε στενή συνεργασία με τον Ανάδοχο του </w:t>
      </w:r>
      <w:proofErr w:type="spellStart"/>
      <w:r w:rsidRPr="00CC5CF7">
        <w:rPr>
          <w:lang w:val="el-GR"/>
        </w:rPr>
        <w:t>Υποέργου</w:t>
      </w:r>
      <w:proofErr w:type="spellEnd"/>
      <w:r w:rsidRPr="00CC5CF7">
        <w:rPr>
          <w:lang w:val="el-GR"/>
        </w:rPr>
        <w:t xml:space="preserve"> 9: Επικοινωνιακή προβολή νέων δράσεων υπηρεσιών υγείας, ο οποίος θα καταρτίσει και θα υλοποιήσει πλάνο επικοινωνιακής προβολής Μέσων (Τηλεόραση, Ραδιόφωνο, Έντυπος και Ηλεκτρονικός Τύπος) και θα αποστείλει τις σχετικές εντολές μετάδοσης στα επιλεγμένα Μέσα.</w:t>
      </w:r>
      <w:r>
        <w:rPr>
          <w:lang w:val="el-GR"/>
        </w:rPr>
        <w:t xml:space="preserve"> </w:t>
      </w:r>
    </w:p>
    <w:p w14:paraId="1F5F73ED" w14:textId="77777777" w:rsidR="002448F1" w:rsidRPr="00EB05D3" w:rsidRDefault="002448F1" w:rsidP="002448F1">
      <w:pPr>
        <w:spacing w:after="200" w:line="264" w:lineRule="auto"/>
        <w:rPr>
          <w:lang w:val="el-GR"/>
        </w:rPr>
      </w:pPr>
      <w:r w:rsidRPr="00EB05D3">
        <w:rPr>
          <w:lang w:val="el-GR"/>
        </w:rPr>
        <w:t xml:space="preserve">Το </w:t>
      </w:r>
      <w:proofErr w:type="spellStart"/>
      <w:r w:rsidRPr="00EB05D3">
        <w:rPr>
          <w:lang w:val="el-GR"/>
        </w:rPr>
        <w:t>υποέργο</w:t>
      </w:r>
      <w:proofErr w:type="spellEnd"/>
      <w:r w:rsidRPr="00EB05D3">
        <w:rPr>
          <w:lang w:val="el-GR"/>
        </w:rPr>
        <w:t xml:space="preserve"> 9 αφορά στην προβολή των ακόλουθων υπηρεσιών υγείας: </w:t>
      </w:r>
    </w:p>
    <w:p w14:paraId="78CC4172" w14:textId="77777777" w:rsidR="002448F1" w:rsidRPr="00EB05D3" w:rsidRDefault="002448F1" w:rsidP="002448F1">
      <w:pPr>
        <w:pStyle w:val="aff"/>
        <w:numPr>
          <w:ilvl w:val="0"/>
          <w:numId w:val="37"/>
        </w:numPr>
        <w:spacing w:after="200" w:line="264" w:lineRule="auto"/>
        <w:rPr>
          <w:lang w:val="el-GR"/>
        </w:rPr>
      </w:pPr>
      <w:r w:rsidRPr="00EB05D3">
        <w:rPr>
          <w:lang w:val="el-GR"/>
        </w:rPr>
        <w:t>Προβολή της διεύρυνσης των προληπτικών εξετάσεων στα διασυνδεδεμένα πεδία με το έργο πρόληψης των Καρδιαγγειακών Νοσημάτων, συμπεριλαμβανομένων της παχυσαρκίας ενηλίκων, της νεφρικής δυσλειτουργίας και του ελέγχου γενετικής προδιάθεσης καρδιαγγειακών νοσημάτων.</w:t>
      </w:r>
    </w:p>
    <w:p w14:paraId="4EF7A222" w14:textId="77777777" w:rsidR="002448F1" w:rsidRPr="00EB05D3" w:rsidRDefault="002448F1" w:rsidP="002448F1">
      <w:pPr>
        <w:pStyle w:val="aff"/>
        <w:numPr>
          <w:ilvl w:val="0"/>
          <w:numId w:val="37"/>
        </w:numPr>
        <w:spacing w:after="200" w:line="264" w:lineRule="auto"/>
        <w:rPr>
          <w:lang w:val="el-GR"/>
        </w:rPr>
      </w:pPr>
      <w:r w:rsidRPr="00EB05D3">
        <w:rPr>
          <w:lang w:val="el-GR"/>
        </w:rPr>
        <w:t>Προβολή και ενημέρωση για τα έργα (α) νέων διευρυμένων υπηρεσιών τηλεϊατρικής, (β) κινητών μονάδων υγείας και (γ) Προσωπικού Ιατρού.</w:t>
      </w:r>
    </w:p>
    <w:p w14:paraId="0D13C59A" w14:textId="77777777" w:rsidR="002448F1" w:rsidRPr="005C3730" w:rsidRDefault="002448F1" w:rsidP="002448F1">
      <w:pPr>
        <w:pStyle w:val="aff"/>
        <w:numPr>
          <w:ilvl w:val="0"/>
          <w:numId w:val="37"/>
        </w:numPr>
        <w:spacing w:after="200" w:line="264" w:lineRule="auto"/>
        <w:rPr>
          <w:lang w:val="el-GR"/>
        </w:rPr>
      </w:pPr>
      <w:r w:rsidRPr="007D1CE8">
        <w:rPr>
          <w:lang w:val="el-GR"/>
        </w:rPr>
        <w:t>Προσθήκη συμμετοχής ειδικότητας μικροβιολόγου/</w:t>
      </w:r>
      <w:proofErr w:type="spellStart"/>
      <w:r w:rsidRPr="007D1CE8">
        <w:rPr>
          <w:lang w:val="el-GR"/>
        </w:rPr>
        <w:t>βιοπαθολόγου</w:t>
      </w:r>
      <w:proofErr w:type="spellEnd"/>
      <w:r w:rsidRPr="007D1CE8">
        <w:rPr>
          <w:lang w:val="el-GR"/>
        </w:rPr>
        <w:t xml:space="preserve"> για τη διενέργεια δειγματοληψίας </w:t>
      </w:r>
      <w:r w:rsidRPr="006E1B29">
        <w:t>HPV</w:t>
      </w:r>
      <w:r w:rsidRPr="007D1CE8">
        <w:rPr>
          <w:lang w:val="el-GR"/>
        </w:rPr>
        <w:t>-</w:t>
      </w:r>
      <w:r w:rsidRPr="006E1B29">
        <w:t>DNA</w:t>
      </w:r>
      <w:r w:rsidRPr="007D1CE8">
        <w:rPr>
          <w:lang w:val="el-GR"/>
        </w:rPr>
        <w:t xml:space="preserve"> </w:t>
      </w:r>
      <w:r w:rsidRPr="006E1B29">
        <w:t>TEST</w:t>
      </w:r>
      <w:r w:rsidRPr="007D1CE8">
        <w:rPr>
          <w:lang w:val="el-GR"/>
        </w:rPr>
        <w:t xml:space="preserve"> στο έργο πρόληψης  Καρκίνου του Τραχήλου της Μήτρας, με στόχο την ενημέρωση του πολίτη και την αύξηση της συμμετοχής του λόγω της διεύρυνσης της γεωγραφικής κάλυψης των παρεχόμενων υπηρεσιών.</w:t>
      </w:r>
    </w:p>
    <w:p w14:paraId="4A9050DA" w14:textId="77777777" w:rsidR="002448F1" w:rsidRPr="005C3730" w:rsidRDefault="002448F1" w:rsidP="002448F1">
      <w:pPr>
        <w:pStyle w:val="aff"/>
        <w:numPr>
          <w:ilvl w:val="0"/>
          <w:numId w:val="37"/>
        </w:numPr>
        <w:spacing w:after="200" w:line="264" w:lineRule="auto"/>
        <w:rPr>
          <w:lang w:val="el-GR"/>
        </w:rPr>
      </w:pPr>
      <w:r w:rsidRPr="005C3730">
        <w:rPr>
          <w:lang w:val="el-GR"/>
        </w:rPr>
        <w:t xml:space="preserve">Ειδική στόχευση σε κοινά που παρουσιάζουν χαμηλή συμμετοχή στα υφιστάμενα προγράμματα </w:t>
      </w:r>
      <w:proofErr w:type="spellStart"/>
      <w:r w:rsidRPr="005C3730">
        <w:rPr>
          <w:lang w:val="el-GR"/>
        </w:rPr>
        <w:t>προσυμπτωματικού</w:t>
      </w:r>
      <w:proofErr w:type="spellEnd"/>
      <w:r w:rsidRPr="005C3730">
        <w:rPr>
          <w:lang w:val="el-GR"/>
        </w:rPr>
        <w:t xml:space="preserve"> ελέγχου: α) κατά του Καρκίνου του Μαστού β) κατά του Καρκίνου του Παχέος Εντέρου.</w:t>
      </w:r>
    </w:p>
    <w:p w14:paraId="1D7AA5F8" w14:textId="77777777" w:rsidR="002448F1" w:rsidRPr="005C3730" w:rsidRDefault="002448F1" w:rsidP="002448F1">
      <w:pPr>
        <w:pStyle w:val="aff"/>
        <w:suppressAutoHyphens w:val="0"/>
        <w:spacing w:after="160" w:line="360" w:lineRule="auto"/>
        <w:ind w:left="0"/>
        <w:rPr>
          <w:b/>
          <w:bCs/>
          <w:lang w:val="el-GR"/>
        </w:rPr>
      </w:pPr>
    </w:p>
    <w:p w14:paraId="053DEEB8" w14:textId="77777777" w:rsidR="002448F1" w:rsidRPr="005C3730" w:rsidRDefault="002448F1" w:rsidP="002448F1">
      <w:pPr>
        <w:pStyle w:val="aff"/>
        <w:suppressAutoHyphens w:val="0"/>
        <w:spacing w:after="160" w:line="360" w:lineRule="auto"/>
        <w:ind w:left="0"/>
        <w:rPr>
          <w:b/>
          <w:bCs/>
          <w:lang w:val="el-GR"/>
        </w:rPr>
      </w:pPr>
      <w:r w:rsidRPr="005C3730">
        <w:rPr>
          <w:b/>
          <w:bCs/>
          <w:lang w:val="el-GR"/>
        </w:rPr>
        <w:t>Ι. Οργάνωση και Παρακολούθηση (</w:t>
      </w:r>
      <w:r w:rsidRPr="005C3730">
        <w:rPr>
          <w:b/>
          <w:bCs/>
        </w:rPr>
        <w:t>Monitoring</w:t>
      </w:r>
      <w:r w:rsidRPr="005C3730">
        <w:rPr>
          <w:b/>
          <w:bCs/>
          <w:lang w:val="el-GR"/>
        </w:rPr>
        <w:t>) υλοποίησης Πλάνου Επικοινωνιακής Προβολής (</w:t>
      </w:r>
      <w:proofErr w:type="spellStart"/>
      <w:r w:rsidRPr="005C3730">
        <w:rPr>
          <w:b/>
          <w:bCs/>
          <w:lang w:val="el-GR"/>
        </w:rPr>
        <w:t>Media</w:t>
      </w:r>
      <w:proofErr w:type="spellEnd"/>
      <w:r w:rsidRPr="005C3730">
        <w:rPr>
          <w:b/>
          <w:bCs/>
          <w:lang w:val="el-GR"/>
        </w:rPr>
        <w:t xml:space="preserve"> </w:t>
      </w:r>
      <w:proofErr w:type="spellStart"/>
      <w:r w:rsidRPr="005C3730">
        <w:rPr>
          <w:b/>
          <w:bCs/>
          <w:lang w:val="el-GR"/>
        </w:rPr>
        <w:t>Plan</w:t>
      </w:r>
      <w:proofErr w:type="spellEnd"/>
      <w:r w:rsidRPr="005C3730">
        <w:rPr>
          <w:b/>
          <w:bCs/>
          <w:lang w:val="el-GR"/>
        </w:rPr>
        <w:t>) και Αποπληρωμής ΜΜΕ</w:t>
      </w:r>
    </w:p>
    <w:p w14:paraId="33FBB13B" w14:textId="77777777" w:rsidR="002448F1" w:rsidRPr="005C3730" w:rsidRDefault="002448F1" w:rsidP="002448F1">
      <w:pPr>
        <w:spacing w:after="200" w:line="264" w:lineRule="auto"/>
        <w:rPr>
          <w:lang w:val="el-GR"/>
        </w:rPr>
      </w:pPr>
      <w:r w:rsidRPr="005C3730">
        <w:rPr>
          <w:lang w:val="el-GR"/>
        </w:rPr>
        <w:t xml:space="preserve">Με την ολοκλήρωση της επικοινωνιακής προβολής, απαιτείται η συγκέντρωση των απαραίτητων δικαιολογητικών για την αποπληρωμή των Μέσων σύμφωνα με τις απαιτήσεις που τίθενται από τα άρθρα 6 και 7 του Π.Δ. 261/1997, όπως τροποποιήθηκε με τον Ν. 5005/2022 και σύμφωνα με τις οδηγίες του Ταμείου Ανάκαμψης, η οποία θα διεξαχθεί από τον Ανάδοχο του εν λόγω </w:t>
      </w:r>
      <w:proofErr w:type="spellStart"/>
      <w:r w:rsidRPr="005C3730">
        <w:rPr>
          <w:lang w:val="el-GR"/>
        </w:rPr>
        <w:t>Υποέργου</w:t>
      </w:r>
      <w:proofErr w:type="spellEnd"/>
      <w:r w:rsidRPr="005C3730">
        <w:rPr>
          <w:lang w:val="el-GR"/>
        </w:rPr>
        <w:t xml:space="preserve"> 10.</w:t>
      </w:r>
    </w:p>
    <w:p w14:paraId="59CAFA9A" w14:textId="77777777" w:rsidR="002448F1" w:rsidRPr="005C3730" w:rsidRDefault="002448F1" w:rsidP="002448F1">
      <w:pPr>
        <w:spacing w:after="200" w:line="264" w:lineRule="auto"/>
        <w:rPr>
          <w:lang w:val="el-GR"/>
        </w:rPr>
      </w:pPr>
      <w:r w:rsidRPr="005C3730">
        <w:rPr>
          <w:lang w:val="el-GR"/>
        </w:rPr>
        <w:t>Σημειώνεται ότι μπορούν να αποπληρωθούν μόνον τηλεοπτικοί και ραδιοφωνικοί σταθμοί που περιλαμβάνονται στους εγκεκριμένους από το ΕΣΡ καταλόγους/ΜΝΟΥ, καθώς και τα έντυπα και ηλεκτρονικά μέσα,  στο Μητρώο Έντυπου και Ηλεκτρονικού Τύπου αντίστοιχα και σε καμία περίπτωση δεν μπορεί να εκχωρηθεί το δικαίωμα είσπραξης χρημάτων σε τρίτους ή διαφορετικά νομικά πρόσωπα από αυτά που είναι δηλωμένα στους σχετικούς εγκεκριμένους καταλόγους/Μητρώα.</w:t>
      </w:r>
    </w:p>
    <w:p w14:paraId="5AFCBB70" w14:textId="77777777" w:rsidR="002448F1" w:rsidRPr="005C3730" w:rsidRDefault="002448F1" w:rsidP="002448F1">
      <w:pPr>
        <w:spacing w:after="200" w:line="264" w:lineRule="auto"/>
        <w:rPr>
          <w:lang w:val="el-GR"/>
        </w:rPr>
      </w:pPr>
      <w:r w:rsidRPr="005C3730">
        <w:rPr>
          <w:lang w:val="el-GR"/>
        </w:rPr>
        <w:t>Προκειμένου να αποπληρωθούν τα Μέσα θα πρέπει ο Ανάδοχος να συλλέξει και να διεξαγάγει έλεγχο ορθότητας-πληρότητας των κατά περίπτωση απαιτούμενων δικαιολογητικών. Για κάθε κατηγορία μέσου, θα πρέπει να ελεγχθούν τα παρακάτω δικαιολογητικά</w:t>
      </w:r>
      <w:r>
        <w:rPr>
          <w:lang w:val="el-GR"/>
        </w:rPr>
        <w:t>/αποδεικτικά μετάδοσης/προβολής</w:t>
      </w:r>
      <w:r w:rsidRPr="005C3730">
        <w:rPr>
          <w:lang w:val="el-GR"/>
        </w:rPr>
        <w:t>:</w:t>
      </w:r>
    </w:p>
    <w:p w14:paraId="2CAF9B32" w14:textId="77777777" w:rsidR="002448F1" w:rsidRPr="005C3730" w:rsidRDefault="002448F1" w:rsidP="002448F1">
      <w:pPr>
        <w:numPr>
          <w:ilvl w:val="0"/>
          <w:numId w:val="39"/>
        </w:numPr>
        <w:suppressAutoHyphens w:val="0"/>
        <w:spacing w:after="160" w:line="278" w:lineRule="auto"/>
        <w:rPr>
          <w:lang w:val="el-GR"/>
        </w:rPr>
      </w:pPr>
      <w:r w:rsidRPr="005C3730">
        <w:rPr>
          <w:lang w:val="el-GR"/>
        </w:rPr>
        <w:t>Τιμολόγιο που θα πρέπει να αναφέρει τη διαφημιστική καμπάνια "ΠΡΟΛΑΜΒΑΝΩ ΙΙ-ΕΘΝ.ΠΡΟΓΡ.ΠΡΟΛ.ΕΞ." και θα έχει τα εξής στοιχεία:</w:t>
      </w:r>
    </w:p>
    <w:p w14:paraId="67E18908" w14:textId="77777777" w:rsidR="002448F1" w:rsidRPr="005C3730" w:rsidRDefault="002448F1" w:rsidP="002448F1">
      <w:pPr>
        <w:ind w:left="284" w:firstLine="436"/>
      </w:pPr>
      <w:proofErr w:type="spellStart"/>
      <w:r w:rsidRPr="005C3730">
        <w:rPr>
          <w:b/>
          <w:bCs/>
        </w:rPr>
        <w:t>Στοιχεί</w:t>
      </w:r>
      <w:proofErr w:type="spellEnd"/>
      <w:r w:rsidRPr="005C3730">
        <w:rPr>
          <w:b/>
          <w:bCs/>
        </w:rPr>
        <w:t xml:space="preserve">α </w:t>
      </w:r>
      <w:proofErr w:type="spellStart"/>
      <w:r w:rsidRPr="005C3730">
        <w:rPr>
          <w:b/>
          <w:bCs/>
        </w:rPr>
        <w:t>Τιμολόγησης</w:t>
      </w:r>
      <w:proofErr w:type="spellEnd"/>
      <w:r w:rsidRPr="005C3730">
        <w:t>:</w:t>
      </w:r>
    </w:p>
    <w:p w14:paraId="5252D6C4" w14:textId="77777777" w:rsidR="002448F1" w:rsidRPr="005C3730" w:rsidRDefault="002448F1" w:rsidP="002448F1">
      <w:pPr>
        <w:pStyle w:val="aff"/>
        <w:numPr>
          <w:ilvl w:val="0"/>
          <w:numId w:val="38"/>
        </w:numPr>
        <w:suppressAutoHyphens w:val="0"/>
        <w:spacing w:after="160" w:line="278" w:lineRule="auto"/>
        <w:ind w:left="851" w:hanging="425"/>
        <w:rPr>
          <w:lang w:val="el-GR"/>
        </w:rPr>
      </w:pPr>
      <w:r w:rsidRPr="005C3730">
        <w:rPr>
          <w:b/>
          <w:bCs/>
          <w:lang w:val="el-GR"/>
        </w:rPr>
        <w:t>Επωνυμία</w:t>
      </w:r>
      <w:r w:rsidRPr="005C3730">
        <w:rPr>
          <w:lang w:val="el-GR"/>
        </w:rPr>
        <w:t>: ΚΟΙΝΩΝΙΑ ΤΗΣ ΠΛΗΡΟΦΟΡΙΑΣ ΜΟΝΟΠΡΟΣΩΠΗ ΑΕ</w:t>
      </w:r>
    </w:p>
    <w:p w14:paraId="4F05F565" w14:textId="77777777" w:rsidR="002448F1" w:rsidRPr="005C3730" w:rsidRDefault="002448F1" w:rsidP="002448F1">
      <w:pPr>
        <w:pStyle w:val="aff"/>
        <w:numPr>
          <w:ilvl w:val="0"/>
          <w:numId w:val="38"/>
        </w:numPr>
        <w:suppressAutoHyphens w:val="0"/>
        <w:spacing w:after="160" w:line="278" w:lineRule="auto"/>
        <w:ind w:left="851" w:hanging="425"/>
      </w:pPr>
      <w:proofErr w:type="spellStart"/>
      <w:r w:rsidRPr="005C3730">
        <w:rPr>
          <w:b/>
          <w:bCs/>
        </w:rPr>
        <w:t>Διεύθυνση</w:t>
      </w:r>
      <w:proofErr w:type="spellEnd"/>
      <w:r w:rsidRPr="005C3730">
        <w:t>: ΛΕΩΦΟΡΟΣ ΣΥΓΓΡΟΥ 194</w:t>
      </w:r>
    </w:p>
    <w:p w14:paraId="32A3F584" w14:textId="77777777" w:rsidR="002448F1" w:rsidRPr="005C3730" w:rsidRDefault="002448F1" w:rsidP="002448F1">
      <w:pPr>
        <w:pStyle w:val="aff"/>
        <w:numPr>
          <w:ilvl w:val="0"/>
          <w:numId w:val="38"/>
        </w:numPr>
        <w:suppressAutoHyphens w:val="0"/>
        <w:spacing w:after="160" w:line="278" w:lineRule="auto"/>
        <w:ind w:left="851" w:hanging="425"/>
      </w:pPr>
      <w:proofErr w:type="spellStart"/>
      <w:r w:rsidRPr="005C3730">
        <w:rPr>
          <w:b/>
          <w:bCs/>
        </w:rPr>
        <w:t>Πόλη</w:t>
      </w:r>
      <w:proofErr w:type="spellEnd"/>
      <w:r w:rsidRPr="005C3730">
        <w:t>: ΑΘΗΝΑ</w:t>
      </w:r>
    </w:p>
    <w:p w14:paraId="570E89EA" w14:textId="77777777" w:rsidR="002448F1" w:rsidRPr="005C3730" w:rsidRDefault="002448F1" w:rsidP="002448F1">
      <w:pPr>
        <w:pStyle w:val="aff"/>
        <w:numPr>
          <w:ilvl w:val="0"/>
          <w:numId w:val="38"/>
        </w:numPr>
        <w:suppressAutoHyphens w:val="0"/>
        <w:spacing w:after="160" w:line="278" w:lineRule="auto"/>
        <w:ind w:left="851" w:hanging="425"/>
      </w:pPr>
      <w:proofErr w:type="spellStart"/>
      <w:r w:rsidRPr="005C3730">
        <w:rPr>
          <w:b/>
          <w:bCs/>
        </w:rPr>
        <w:t>Περιοχή</w:t>
      </w:r>
      <w:proofErr w:type="spellEnd"/>
      <w:r w:rsidRPr="005C3730">
        <w:t>: ΚΑΛΛΙΘΕΑ</w:t>
      </w:r>
    </w:p>
    <w:p w14:paraId="63CDC25A" w14:textId="77777777" w:rsidR="002448F1" w:rsidRPr="005C3730" w:rsidRDefault="002448F1" w:rsidP="002448F1">
      <w:pPr>
        <w:pStyle w:val="aff"/>
        <w:numPr>
          <w:ilvl w:val="0"/>
          <w:numId w:val="38"/>
        </w:numPr>
        <w:suppressAutoHyphens w:val="0"/>
        <w:spacing w:after="160" w:line="278" w:lineRule="auto"/>
        <w:ind w:left="851" w:hanging="425"/>
      </w:pPr>
      <w:r w:rsidRPr="005C3730">
        <w:rPr>
          <w:b/>
          <w:bCs/>
        </w:rPr>
        <w:t>Τ.Κ.</w:t>
      </w:r>
      <w:r w:rsidRPr="005C3730">
        <w:t>: 17671</w:t>
      </w:r>
    </w:p>
    <w:p w14:paraId="67A5E98F" w14:textId="77777777" w:rsidR="002448F1" w:rsidRPr="005C3730" w:rsidRDefault="002448F1" w:rsidP="002448F1">
      <w:pPr>
        <w:pStyle w:val="aff"/>
        <w:numPr>
          <w:ilvl w:val="0"/>
          <w:numId w:val="38"/>
        </w:numPr>
        <w:suppressAutoHyphens w:val="0"/>
        <w:spacing w:after="160" w:line="278" w:lineRule="auto"/>
        <w:ind w:left="851" w:hanging="425"/>
      </w:pPr>
      <w:r w:rsidRPr="005C3730">
        <w:rPr>
          <w:b/>
          <w:bCs/>
        </w:rPr>
        <w:t>Α.Φ.Μ.</w:t>
      </w:r>
      <w:r w:rsidRPr="005C3730">
        <w:t>: 999983307</w:t>
      </w:r>
    </w:p>
    <w:p w14:paraId="62FDFE3F" w14:textId="77777777" w:rsidR="002448F1" w:rsidRPr="005C3730" w:rsidRDefault="002448F1" w:rsidP="002448F1">
      <w:pPr>
        <w:pStyle w:val="aff"/>
        <w:numPr>
          <w:ilvl w:val="0"/>
          <w:numId w:val="38"/>
        </w:numPr>
        <w:suppressAutoHyphens w:val="0"/>
        <w:spacing w:after="160" w:line="278" w:lineRule="auto"/>
        <w:ind w:left="851" w:hanging="425"/>
      </w:pPr>
      <w:r w:rsidRPr="005C3730">
        <w:rPr>
          <w:b/>
          <w:bCs/>
        </w:rPr>
        <w:t>ΔΟΥ</w:t>
      </w:r>
      <w:r w:rsidRPr="005C3730">
        <w:t>: ΚΕΦΟΔΕ ΑΤΤΙΚΗΣ</w:t>
      </w:r>
    </w:p>
    <w:p w14:paraId="450F94EC" w14:textId="77777777" w:rsidR="002448F1" w:rsidRPr="005C3730" w:rsidRDefault="002448F1" w:rsidP="002448F1">
      <w:pPr>
        <w:pStyle w:val="aff"/>
        <w:numPr>
          <w:ilvl w:val="0"/>
          <w:numId w:val="38"/>
        </w:numPr>
        <w:suppressAutoHyphens w:val="0"/>
        <w:spacing w:after="160" w:line="278" w:lineRule="auto"/>
        <w:ind w:left="851" w:hanging="425"/>
      </w:pPr>
      <w:proofErr w:type="spellStart"/>
      <w:r w:rsidRPr="005C3730">
        <w:rPr>
          <w:b/>
          <w:bCs/>
        </w:rPr>
        <w:t>Αρ</w:t>
      </w:r>
      <w:proofErr w:type="spellEnd"/>
      <w:r w:rsidRPr="005C3730">
        <w:rPr>
          <w:b/>
          <w:bCs/>
        </w:rPr>
        <w:t>. ΓΕΜΗ</w:t>
      </w:r>
      <w:r w:rsidRPr="005C3730">
        <w:t>: 004261201000</w:t>
      </w:r>
    </w:p>
    <w:p w14:paraId="01D0FA01" w14:textId="77777777" w:rsidR="002448F1" w:rsidRPr="005C3730" w:rsidRDefault="002448F1" w:rsidP="002448F1">
      <w:pPr>
        <w:pStyle w:val="aff"/>
        <w:numPr>
          <w:ilvl w:val="0"/>
          <w:numId w:val="38"/>
        </w:numPr>
        <w:suppressAutoHyphens w:val="0"/>
        <w:spacing w:after="160" w:line="278" w:lineRule="auto"/>
        <w:ind w:left="851" w:hanging="425"/>
        <w:rPr>
          <w:b/>
          <w:bCs/>
        </w:rPr>
      </w:pPr>
      <w:proofErr w:type="spellStart"/>
      <w:r w:rsidRPr="005C3730">
        <w:rPr>
          <w:b/>
          <w:bCs/>
        </w:rPr>
        <w:t>Στοιχεί</w:t>
      </w:r>
      <w:proofErr w:type="spellEnd"/>
      <w:r w:rsidRPr="005C3730">
        <w:rPr>
          <w:b/>
          <w:bCs/>
        </w:rPr>
        <w:t xml:space="preserve">α </w:t>
      </w:r>
      <w:proofErr w:type="spellStart"/>
      <w:r w:rsidRPr="005C3730">
        <w:rPr>
          <w:b/>
          <w:bCs/>
        </w:rPr>
        <w:t>Ηλεκτρονικής</w:t>
      </w:r>
      <w:proofErr w:type="spellEnd"/>
      <w:r w:rsidRPr="005C3730">
        <w:rPr>
          <w:b/>
          <w:bCs/>
        </w:rPr>
        <w:t xml:space="preserve"> </w:t>
      </w:r>
      <w:proofErr w:type="spellStart"/>
      <w:r w:rsidRPr="005C3730">
        <w:rPr>
          <w:b/>
          <w:bCs/>
        </w:rPr>
        <w:t>Τιμολόγησης</w:t>
      </w:r>
      <w:proofErr w:type="spellEnd"/>
    </w:p>
    <w:p w14:paraId="4913AACA" w14:textId="77777777" w:rsidR="002448F1" w:rsidRPr="005C3730" w:rsidRDefault="002448F1" w:rsidP="002448F1">
      <w:pPr>
        <w:suppressAutoHyphens w:val="0"/>
        <w:spacing w:after="0"/>
        <w:rPr>
          <w:lang w:val="el-GR"/>
        </w:rPr>
      </w:pPr>
      <w:r w:rsidRPr="005C3730">
        <w:rPr>
          <w:lang w:val="el-GR"/>
        </w:rPr>
        <w:t xml:space="preserve"> </w:t>
      </w:r>
    </w:p>
    <w:p w14:paraId="128BEA98" w14:textId="77777777" w:rsidR="002448F1" w:rsidRPr="00223B6D" w:rsidRDefault="002448F1" w:rsidP="002448F1">
      <w:pPr>
        <w:numPr>
          <w:ilvl w:val="0"/>
          <w:numId w:val="39"/>
        </w:numPr>
        <w:suppressAutoHyphens w:val="0"/>
        <w:spacing w:after="160" w:line="278" w:lineRule="auto"/>
        <w:rPr>
          <w:lang w:val="el-GR"/>
        </w:rPr>
      </w:pPr>
      <w:r w:rsidRPr="00223B6D">
        <w:rPr>
          <w:lang w:val="el-GR"/>
        </w:rPr>
        <w:t>Υπεύθυνη δήλωση (του άρθρου 8 του ν.1599/1986) που θα απευθύνεται στην ΚΟΙΝΩΝΙΑ ΤΗΣ ΠΛΗΡΟΦΟΡΙΑΣ Μ.Α.Ε. και θα φέρει το γνήσιο της υπογραφής, αρμοδίως υπογεγραμμένη, στην οποία θα δηλώνονται τα στοιχεία των πραγματικών δικαιούχων του αποδέκτη των κονδυλίων (</w:t>
      </w:r>
      <w:r w:rsidRPr="00774DEC">
        <w:rPr>
          <w:lang w:val="el-GR"/>
        </w:rPr>
        <w:t xml:space="preserve">όνομα, επώνυμο, αριθμός φορολογικού μητρώου, ημερομηνία γέννησης, ιδιότητα Πραγματικού Δικαιούχου, </w:t>
      </w:r>
      <w:proofErr w:type="spellStart"/>
      <w:r w:rsidRPr="00774DEC">
        <w:rPr>
          <w:lang w:val="el-GR"/>
        </w:rPr>
        <w:t>ποσόστο</w:t>
      </w:r>
      <w:proofErr w:type="spellEnd"/>
      <w:r w:rsidRPr="00774DEC">
        <w:rPr>
          <w:lang w:val="el-GR"/>
        </w:rPr>
        <w:t xml:space="preserve"> έκτασης δικαιώματος Πραγματικού Δικαιούχου (ακόμη κι αν το ποσοστό είναι 0,00%)</w:t>
      </w:r>
      <w:r w:rsidRPr="00223B6D">
        <w:rPr>
          <w:lang w:val="el-GR"/>
        </w:rPr>
        <w:t>)</w:t>
      </w:r>
    </w:p>
    <w:p w14:paraId="1CB38038" w14:textId="77777777" w:rsidR="002448F1" w:rsidRPr="00CA2733" w:rsidRDefault="002448F1" w:rsidP="002448F1">
      <w:pPr>
        <w:numPr>
          <w:ilvl w:val="0"/>
          <w:numId w:val="39"/>
        </w:numPr>
        <w:suppressAutoHyphens w:val="0"/>
        <w:spacing w:after="160" w:line="278" w:lineRule="auto"/>
        <w:rPr>
          <w:lang w:val="el-GR"/>
        </w:rPr>
      </w:pPr>
      <w:r w:rsidRPr="00CA2733">
        <w:rPr>
          <w:lang w:val="el-GR"/>
        </w:rPr>
        <w:t xml:space="preserve">Για τις περιπτώσεις οντοτήτων που έχουν υποχρέωση εγγραφής στο Κεντρικό </w:t>
      </w:r>
      <w:r w:rsidRPr="00EB05D3">
        <w:rPr>
          <w:lang w:val="el-GR"/>
        </w:rPr>
        <w:t xml:space="preserve">Μητρώο Πραγματικών Δικαιούχων του ν.4557/2018, </w:t>
      </w:r>
      <w:r w:rsidRPr="00EB05D3">
        <w:rPr>
          <w:u w:val="single"/>
          <w:lang w:val="el-GR"/>
        </w:rPr>
        <w:t>προσκομίζεται πρόσφατη</w:t>
      </w:r>
      <w:r>
        <w:rPr>
          <w:u w:val="single"/>
          <w:lang w:val="el-GR"/>
        </w:rPr>
        <w:t xml:space="preserve"> </w:t>
      </w:r>
      <w:r w:rsidRPr="00CA2733">
        <w:rPr>
          <w:u w:val="single"/>
          <w:lang w:val="el-GR"/>
        </w:rPr>
        <w:t>σχετική εκτύπωση των στοιχείων και πληροφοριών από το εν λόγω Μητρώο</w:t>
      </w:r>
      <w:r w:rsidRPr="00CA2733">
        <w:rPr>
          <w:lang w:val="el-GR"/>
        </w:rPr>
        <w:t xml:space="preserve"> (Βεβαίωση Υποβολής Δήλωσης Πραγματικών Δικαιούχων)</w:t>
      </w:r>
    </w:p>
    <w:p w14:paraId="2D4AA442" w14:textId="77777777" w:rsidR="002448F1" w:rsidRPr="00CA2733" w:rsidRDefault="002448F1" w:rsidP="002448F1">
      <w:pPr>
        <w:numPr>
          <w:ilvl w:val="0"/>
          <w:numId w:val="39"/>
        </w:numPr>
        <w:suppressAutoHyphens w:val="0"/>
        <w:spacing w:after="160" w:line="278" w:lineRule="auto"/>
        <w:rPr>
          <w:lang w:val="el-GR"/>
        </w:rPr>
      </w:pPr>
      <w:r w:rsidRPr="00CA2733">
        <w:rPr>
          <w:lang w:val="el-GR"/>
        </w:rPr>
        <w:lastRenderedPageBreak/>
        <w:t xml:space="preserve">Σε περίπτωση εξαίρεσης από την υποχρέωση καταχώρισης στο Κεντρικό Μητρώο Πραγματικών Δικαιούχων του ν.4557/2018, </w:t>
      </w:r>
      <w:r w:rsidRPr="00CA2733">
        <w:rPr>
          <w:u w:val="single"/>
          <w:lang w:val="el-GR"/>
        </w:rPr>
        <w:t>προσκομίζεται υπεύθυνη δήλωση</w:t>
      </w:r>
      <w:r w:rsidRPr="00CA2733">
        <w:rPr>
          <w:lang w:val="el-GR"/>
        </w:rPr>
        <w:t xml:space="preserve"> (του άρθρου 8 του ν.1599/1986) που φέρει το γνήσιο της υπογραφής, αρμοδίως υπογεγραμμένη, σχετικά με την εξαίρεση από την εν λόγω υποχρέωση.</w:t>
      </w:r>
    </w:p>
    <w:p w14:paraId="238C4F7F" w14:textId="77777777" w:rsidR="002448F1" w:rsidRPr="00EB05D3" w:rsidRDefault="002448F1" w:rsidP="002448F1">
      <w:pPr>
        <w:pStyle w:val="aff"/>
        <w:numPr>
          <w:ilvl w:val="0"/>
          <w:numId w:val="39"/>
        </w:numPr>
        <w:suppressAutoHyphens w:val="0"/>
        <w:spacing w:after="160" w:line="278" w:lineRule="auto"/>
        <w:rPr>
          <w:lang w:val="el-GR"/>
        </w:rPr>
      </w:pPr>
      <w:r w:rsidRPr="00CA2733">
        <w:rPr>
          <w:lang w:val="el-GR"/>
        </w:rPr>
        <w:t>Υπεύθυνη δήλωση (του άρθρου 8 του ν.1599/1986) που φέρει το γνήσιο της υπογραφής, αρμοδίως υπογεγραμμένη, η οποία θα απευθύνεται στην ΚΟΙΝΩΝΙΑ ΤΗΣ ΠΛΗΡΟΦΟΡΙΑΣ Μ.Α.Ε., περί της ορθής δημοσίευσης των μηνυμάτων σύμφωνα με την/τις εντολή/</w:t>
      </w:r>
      <w:proofErr w:type="spellStart"/>
      <w:r w:rsidRPr="00CA2733">
        <w:rPr>
          <w:lang w:val="el-GR"/>
        </w:rPr>
        <w:t>ές</w:t>
      </w:r>
      <w:proofErr w:type="spellEnd"/>
      <w:r w:rsidRPr="00CA2733">
        <w:rPr>
          <w:lang w:val="el-GR"/>
        </w:rPr>
        <w:t xml:space="preserve"> που αφορούν την καμπάνια "ΠΡΟΛΑΜΒΑΝΩ</w:t>
      </w:r>
      <w:r>
        <w:rPr>
          <w:lang w:val="el-GR"/>
        </w:rPr>
        <w:t xml:space="preserve"> ΙΙ</w:t>
      </w:r>
      <w:r w:rsidRPr="00CA2733">
        <w:rPr>
          <w:lang w:val="el-GR"/>
        </w:rPr>
        <w:t>-</w:t>
      </w:r>
      <w:r w:rsidRPr="00EB05D3">
        <w:rPr>
          <w:lang w:val="el-GR"/>
        </w:rPr>
        <w:t>ΕΘΝ.ΠΡΟΓΡ.ΠΡΟΛ.ΕΞ." και στην οποία θα αναγράφεται η καμπάνια, το χρονικό διάστημα προβολής της καμπάνιας, το μέσο προβολής, καθώς και ο αριθμός/ημερομηνία του σχετικού τιμολογίου.</w:t>
      </w:r>
    </w:p>
    <w:p w14:paraId="58D2749B" w14:textId="77777777" w:rsidR="002448F1" w:rsidRPr="00EB05D3" w:rsidRDefault="002448F1" w:rsidP="002448F1">
      <w:pPr>
        <w:numPr>
          <w:ilvl w:val="0"/>
          <w:numId w:val="39"/>
        </w:numPr>
        <w:suppressAutoHyphens w:val="0"/>
        <w:spacing w:after="160" w:line="278" w:lineRule="auto"/>
        <w:rPr>
          <w:lang w:val="el-GR"/>
        </w:rPr>
      </w:pPr>
      <w:r w:rsidRPr="00EB05D3">
        <w:rPr>
          <w:u w:val="single"/>
          <w:lang w:val="el-GR"/>
        </w:rPr>
        <w:t>Ανάλογα με το είδος του μέσου</w:t>
      </w:r>
      <w:r w:rsidRPr="00EB05D3">
        <w:rPr>
          <w:lang w:val="el-GR"/>
        </w:rPr>
        <w:t>, για την πιστοποίηση της μετάδοσης/ δημοσίευσης, θα πρέπει να συλλεχθούν τα παρακάτω:</w:t>
      </w:r>
    </w:p>
    <w:p w14:paraId="1CD0445D" w14:textId="77777777" w:rsidR="002448F1" w:rsidRPr="00EB05D3" w:rsidRDefault="002448F1" w:rsidP="002448F1">
      <w:pPr>
        <w:numPr>
          <w:ilvl w:val="1"/>
          <w:numId w:val="39"/>
        </w:numPr>
        <w:suppressAutoHyphens w:val="0"/>
        <w:overflowPunct w:val="0"/>
        <w:autoSpaceDE w:val="0"/>
        <w:autoSpaceDN w:val="0"/>
        <w:adjustRightInd w:val="0"/>
        <w:spacing w:before="60" w:after="0" w:line="312" w:lineRule="auto"/>
        <w:textAlignment w:val="baseline"/>
        <w:rPr>
          <w:lang w:val="el-GR" w:eastAsia="el-GR"/>
        </w:rPr>
      </w:pPr>
      <w:r w:rsidRPr="00EB05D3">
        <w:rPr>
          <w:u w:val="single"/>
          <w:lang w:val="el-GR" w:eastAsia="el-GR"/>
        </w:rPr>
        <w:t>Ιστοσελίδες</w:t>
      </w:r>
      <w:r w:rsidRPr="00EB05D3">
        <w:rPr>
          <w:lang w:val="el-GR" w:eastAsia="el-GR"/>
        </w:rPr>
        <w:t>: Για το σύνολο των ψηφιακών Διαδικτυακών μέσων, απαιτείται τουλάχιστον 1 στιγμιότυπο οθόνης (</w:t>
      </w:r>
      <w:r w:rsidRPr="00EB05D3">
        <w:rPr>
          <w:lang w:eastAsia="el-GR"/>
        </w:rPr>
        <w:t>screenshot</w:t>
      </w:r>
      <w:r w:rsidRPr="00EB05D3">
        <w:rPr>
          <w:lang w:val="el-GR" w:eastAsia="el-GR"/>
        </w:rPr>
        <w:t xml:space="preserve">) των διαφημιστικών μηνυμάτων της καμπάνιας ανά ιστοσελίδα- εντός του χρονικού διαστήματος προβολής, στο οποίο θα πρέπει να διακρίνεται ξεκάθαρα η επωνυμία του </w:t>
      </w:r>
      <w:r w:rsidRPr="00EB05D3">
        <w:rPr>
          <w:lang w:val="en-US" w:eastAsia="el-GR"/>
        </w:rPr>
        <w:t>site</w:t>
      </w:r>
      <w:r w:rsidRPr="00EB05D3">
        <w:rPr>
          <w:lang w:val="el-GR" w:eastAsia="el-GR"/>
        </w:rPr>
        <w:t xml:space="preserve">, η ημερομηνία εμφάνισης καθώς και το διαφημιστικό </w:t>
      </w:r>
      <w:r w:rsidRPr="00EB05D3">
        <w:rPr>
          <w:lang w:val="en-US" w:eastAsia="el-GR"/>
        </w:rPr>
        <w:t>banner</w:t>
      </w:r>
      <w:r w:rsidRPr="00EB05D3">
        <w:rPr>
          <w:lang w:val="el-GR" w:eastAsia="el-GR"/>
        </w:rPr>
        <w:t>.</w:t>
      </w:r>
    </w:p>
    <w:p w14:paraId="7CDB6665" w14:textId="77777777" w:rsidR="002448F1" w:rsidRPr="00CA2733" w:rsidRDefault="002448F1" w:rsidP="002448F1">
      <w:pPr>
        <w:numPr>
          <w:ilvl w:val="1"/>
          <w:numId w:val="39"/>
        </w:numPr>
        <w:suppressAutoHyphens w:val="0"/>
        <w:overflowPunct w:val="0"/>
        <w:autoSpaceDE w:val="0"/>
        <w:autoSpaceDN w:val="0"/>
        <w:adjustRightInd w:val="0"/>
        <w:spacing w:before="60" w:after="0" w:line="312" w:lineRule="auto"/>
        <w:textAlignment w:val="baseline"/>
        <w:rPr>
          <w:lang w:val="el-GR" w:eastAsia="el-GR"/>
        </w:rPr>
      </w:pPr>
      <w:r w:rsidRPr="00CA2733">
        <w:rPr>
          <w:u w:val="single"/>
          <w:lang w:val="el-GR" w:eastAsia="el-GR"/>
        </w:rPr>
        <w:t>Έντυπα Μέσα</w:t>
      </w:r>
      <w:r w:rsidRPr="00CA2733">
        <w:rPr>
          <w:lang w:val="el-GR" w:eastAsia="el-GR"/>
        </w:rPr>
        <w:t>: Για καταχωρίσεις, ζητείται ηλεκτρονικό</w:t>
      </w:r>
      <w:r>
        <w:rPr>
          <w:lang w:val="el-GR" w:eastAsia="el-GR"/>
        </w:rPr>
        <w:t>/ψηφιακό</w:t>
      </w:r>
      <w:r w:rsidRPr="00CA2733">
        <w:rPr>
          <w:lang w:val="el-GR" w:eastAsia="el-GR"/>
        </w:rPr>
        <w:t xml:space="preserve"> αρχείο </w:t>
      </w:r>
      <w:r w:rsidRPr="00D02139">
        <w:rPr>
          <w:lang w:val="el-GR"/>
        </w:rPr>
        <w:t>με την ολοσέλιδη/</w:t>
      </w:r>
      <w:proofErr w:type="spellStart"/>
      <w:r w:rsidRPr="00D02139">
        <w:rPr>
          <w:lang w:val="el-GR"/>
        </w:rPr>
        <w:t>ημισέλιδη</w:t>
      </w:r>
      <w:proofErr w:type="spellEnd"/>
      <w:r w:rsidRPr="00D02139">
        <w:rPr>
          <w:lang w:val="el-GR"/>
        </w:rPr>
        <w:t xml:space="preserve"> </w:t>
      </w:r>
      <w:r w:rsidRPr="00CA2733">
        <w:rPr>
          <w:lang w:val="el-GR" w:eastAsia="el-GR"/>
        </w:rPr>
        <w:t>δημοσίευση, όπου όμως θα είναι εμφανής ο τίτλος του μέσου και η ημερομηνία δημοσίευσης.</w:t>
      </w:r>
    </w:p>
    <w:p w14:paraId="07F41CE4" w14:textId="77777777" w:rsidR="002448F1" w:rsidRPr="00EB05D3" w:rsidRDefault="002448F1" w:rsidP="002448F1">
      <w:pPr>
        <w:numPr>
          <w:ilvl w:val="1"/>
          <w:numId w:val="39"/>
        </w:numPr>
        <w:suppressAutoHyphens w:val="0"/>
        <w:overflowPunct w:val="0"/>
        <w:autoSpaceDE w:val="0"/>
        <w:autoSpaceDN w:val="0"/>
        <w:adjustRightInd w:val="0"/>
        <w:spacing w:before="60" w:after="0" w:line="312" w:lineRule="auto"/>
        <w:textAlignment w:val="baseline"/>
        <w:rPr>
          <w:lang w:val="el-GR" w:eastAsia="el-GR"/>
        </w:rPr>
      </w:pPr>
      <w:r w:rsidRPr="00EB05D3">
        <w:rPr>
          <w:u w:val="single"/>
          <w:lang w:val="el-GR" w:eastAsia="el-GR"/>
        </w:rPr>
        <w:t>Τηλεοπτικοί Σταθμοί</w:t>
      </w:r>
      <w:r w:rsidRPr="00EB05D3">
        <w:rPr>
          <w:lang w:val="el-GR" w:eastAsia="el-GR"/>
        </w:rPr>
        <w:t xml:space="preserve">: </w:t>
      </w:r>
      <w:r w:rsidRPr="00EB05D3">
        <w:rPr>
          <w:lang w:val="el-GR"/>
        </w:rPr>
        <w:t xml:space="preserve">Πλάνο μετάδοσης σποτ (ροή), </w:t>
      </w:r>
      <w:r w:rsidRPr="00EB05D3">
        <w:rPr>
          <w:lang w:val="el-GR" w:eastAsia="el-GR"/>
        </w:rPr>
        <w:t>από τρίτη ανεξάρτητη πηγή (</w:t>
      </w:r>
      <w:r w:rsidRPr="00EB05D3">
        <w:rPr>
          <w:lang w:eastAsia="el-GR"/>
        </w:rPr>
        <w:t>Media</w:t>
      </w:r>
      <w:r w:rsidRPr="00EB05D3">
        <w:rPr>
          <w:lang w:val="el-GR" w:eastAsia="el-GR"/>
        </w:rPr>
        <w:t xml:space="preserve"> </w:t>
      </w:r>
      <w:r w:rsidRPr="00EB05D3">
        <w:rPr>
          <w:lang w:val="en-US" w:eastAsia="el-GR"/>
        </w:rPr>
        <w:t>S</w:t>
      </w:r>
      <w:proofErr w:type="spellStart"/>
      <w:r w:rsidRPr="00EB05D3">
        <w:rPr>
          <w:lang w:eastAsia="el-GR"/>
        </w:rPr>
        <w:t>ervices</w:t>
      </w:r>
      <w:proofErr w:type="spellEnd"/>
      <w:r w:rsidRPr="00EB05D3">
        <w:rPr>
          <w:lang w:val="el-GR" w:eastAsia="el-GR"/>
        </w:rPr>
        <w:t>) όπου αυτό είναι διαθέσιμο,</w:t>
      </w:r>
      <w:r w:rsidRPr="00EB05D3">
        <w:rPr>
          <w:lang w:val="el-GR"/>
        </w:rPr>
        <w:t xml:space="preserve"> με </w:t>
      </w:r>
      <w:r w:rsidRPr="00EB05D3">
        <w:rPr>
          <w:i/>
          <w:iCs/>
          <w:lang w:val="el-GR"/>
        </w:rPr>
        <w:t>σφραγίδα &amp; υπογραφή</w:t>
      </w:r>
      <w:r w:rsidRPr="00EB05D3">
        <w:rPr>
          <w:lang w:val="el-GR"/>
        </w:rPr>
        <w:t xml:space="preserve"> (από τον τηλεοπτικό σταθμό), στο οποίο θα γίνεται καταγραφή της τηλεοπτικής μετάδοσης των σποτ (να αναφέρονται: το πρόγραμμα Δοξιάδης, χρονικό διάστημα προβολής, σύνολο σποτ, ώρα, διάρκεια σποτ, </w:t>
      </w:r>
      <w:proofErr w:type="spellStart"/>
      <w:r w:rsidRPr="00EB05D3">
        <w:rPr>
          <w:lang w:val="el-GR"/>
        </w:rPr>
        <w:t>κτλ</w:t>
      </w:r>
      <w:proofErr w:type="spellEnd"/>
      <w:r w:rsidRPr="00EB05D3">
        <w:rPr>
          <w:lang w:val="el-GR"/>
        </w:rPr>
        <w:t xml:space="preserve">). </w:t>
      </w:r>
      <w:r w:rsidRPr="00EB05D3">
        <w:rPr>
          <w:lang w:val="el-GR" w:eastAsia="el-GR"/>
        </w:rPr>
        <w:t xml:space="preserve">Όπου δεν υπάρχει τέτοια πηγή (πχ τοπικά, περιφερειακά, συνδρομητικά κανάλια), ζητείται πλάνο μεταδόσεων σποτ (ροή), </w:t>
      </w:r>
      <w:r w:rsidRPr="00EB05D3">
        <w:rPr>
          <w:lang w:val="el-GR"/>
        </w:rPr>
        <w:t xml:space="preserve">με </w:t>
      </w:r>
      <w:r w:rsidRPr="00EB05D3">
        <w:rPr>
          <w:i/>
          <w:iCs/>
          <w:lang w:val="el-GR"/>
        </w:rPr>
        <w:t>σφραγίδα &amp; υπογραφή</w:t>
      </w:r>
      <w:r w:rsidRPr="00EB05D3">
        <w:rPr>
          <w:lang w:val="el-GR"/>
        </w:rPr>
        <w:t xml:space="preserve"> (από τον τηλεοπτικό σταθμό),</w:t>
      </w:r>
      <w:r w:rsidRPr="00EB05D3">
        <w:rPr>
          <w:lang w:val="el-GR" w:eastAsia="el-GR"/>
        </w:rPr>
        <w:t xml:space="preserve"> όπου θα καταγράφεται </w:t>
      </w:r>
      <w:r w:rsidRPr="00EB05D3">
        <w:rPr>
          <w:lang w:val="el-GR"/>
        </w:rPr>
        <w:t xml:space="preserve">η τηλεοπτική μετάδοση των σποτ (να αναφέρονται: το πρόγραμμα Δοξιάδης, χρονικό διάστημα προβολής, σύνολο σποτ, ώρα, διάρκεια σποτ, </w:t>
      </w:r>
      <w:proofErr w:type="spellStart"/>
      <w:r w:rsidRPr="00EB05D3">
        <w:rPr>
          <w:lang w:val="el-GR"/>
        </w:rPr>
        <w:t>κτλ</w:t>
      </w:r>
      <w:proofErr w:type="spellEnd"/>
      <w:r w:rsidRPr="00EB05D3">
        <w:rPr>
          <w:lang w:val="el-GR"/>
        </w:rPr>
        <w:t xml:space="preserve">). </w:t>
      </w:r>
    </w:p>
    <w:p w14:paraId="3B051565" w14:textId="77777777" w:rsidR="002448F1" w:rsidRPr="00EB05D3" w:rsidRDefault="002448F1" w:rsidP="002448F1">
      <w:pPr>
        <w:numPr>
          <w:ilvl w:val="1"/>
          <w:numId w:val="39"/>
        </w:numPr>
        <w:suppressAutoHyphens w:val="0"/>
        <w:overflowPunct w:val="0"/>
        <w:autoSpaceDE w:val="0"/>
        <w:autoSpaceDN w:val="0"/>
        <w:adjustRightInd w:val="0"/>
        <w:spacing w:before="60" w:after="0" w:line="312" w:lineRule="auto"/>
        <w:textAlignment w:val="baseline"/>
        <w:rPr>
          <w:lang w:val="el-GR" w:eastAsia="el-GR"/>
        </w:rPr>
      </w:pPr>
      <w:r w:rsidRPr="00EB05D3">
        <w:rPr>
          <w:u w:val="single"/>
          <w:lang w:val="el-GR" w:eastAsia="el-GR"/>
        </w:rPr>
        <w:t>Ραδιοφωνικοί Σταθμοί</w:t>
      </w:r>
      <w:r w:rsidRPr="00EB05D3">
        <w:rPr>
          <w:lang w:val="el-GR" w:eastAsia="el-GR"/>
        </w:rPr>
        <w:t>:</w:t>
      </w:r>
      <w:r w:rsidRPr="00EB05D3">
        <w:rPr>
          <w:lang w:val="el-GR"/>
        </w:rPr>
        <w:t xml:space="preserve"> Πλάνο μετάδοσης σποτ (ροή), </w:t>
      </w:r>
      <w:r w:rsidRPr="00EB05D3">
        <w:rPr>
          <w:lang w:val="el-GR" w:eastAsia="el-GR"/>
        </w:rPr>
        <w:t>από τρίτη ανεξάρτητη πηγή (</w:t>
      </w:r>
      <w:r w:rsidRPr="00EB05D3">
        <w:rPr>
          <w:lang w:eastAsia="el-GR"/>
        </w:rPr>
        <w:t>Media</w:t>
      </w:r>
      <w:r w:rsidRPr="00EB05D3">
        <w:rPr>
          <w:lang w:val="el-GR" w:eastAsia="el-GR"/>
        </w:rPr>
        <w:t xml:space="preserve"> </w:t>
      </w:r>
      <w:r w:rsidRPr="00EB05D3">
        <w:rPr>
          <w:lang w:val="en-US" w:eastAsia="el-GR"/>
        </w:rPr>
        <w:t>S</w:t>
      </w:r>
      <w:proofErr w:type="spellStart"/>
      <w:r w:rsidRPr="00EB05D3">
        <w:rPr>
          <w:lang w:eastAsia="el-GR"/>
        </w:rPr>
        <w:t>ervices</w:t>
      </w:r>
      <w:proofErr w:type="spellEnd"/>
      <w:r w:rsidRPr="00EB05D3">
        <w:rPr>
          <w:lang w:val="el-GR" w:eastAsia="el-GR"/>
        </w:rPr>
        <w:t>) όπου αυτό είναι διαθέσιμο,</w:t>
      </w:r>
      <w:r w:rsidRPr="00EB05D3">
        <w:rPr>
          <w:lang w:val="el-GR"/>
        </w:rPr>
        <w:t xml:space="preserve"> με </w:t>
      </w:r>
      <w:r w:rsidRPr="00EB05D3">
        <w:rPr>
          <w:i/>
          <w:iCs/>
          <w:lang w:val="el-GR"/>
        </w:rPr>
        <w:t>σφραγίδα &amp; υπογραφή</w:t>
      </w:r>
      <w:r w:rsidRPr="00EB05D3">
        <w:rPr>
          <w:lang w:val="el-GR"/>
        </w:rPr>
        <w:t xml:space="preserve"> (από το ραδιοφωνικό σταθμό), στο οποίο θα γίνεται καταγραφή της ραδιοφωνικής μετάδοσης των σποτ (να αναφέρονται: το πρόγραμμα Δοξιάδης, χρονικό διάστημα μετάδοσης, σύνολο σποτ, </w:t>
      </w:r>
      <w:proofErr w:type="spellStart"/>
      <w:r w:rsidRPr="00EB05D3">
        <w:rPr>
          <w:lang w:val="el-GR"/>
        </w:rPr>
        <w:t>κτλ</w:t>
      </w:r>
      <w:proofErr w:type="spellEnd"/>
      <w:r w:rsidRPr="00EB05D3">
        <w:rPr>
          <w:lang w:val="el-GR"/>
        </w:rPr>
        <w:t xml:space="preserve">). </w:t>
      </w:r>
      <w:r w:rsidRPr="00EB05D3">
        <w:rPr>
          <w:lang w:val="el-GR" w:eastAsia="el-GR"/>
        </w:rPr>
        <w:t xml:space="preserve">Όπου δεν υπάρχει τέτοια πηγή (πχ τοπικοί, περιφερειακοί, ραδιοφωνικοί σταθμοί), ζητείται πλάνο μεταδόσεων σποτ (ροή), </w:t>
      </w:r>
      <w:r w:rsidRPr="00EB05D3">
        <w:rPr>
          <w:lang w:val="el-GR"/>
        </w:rPr>
        <w:t xml:space="preserve">με </w:t>
      </w:r>
      <w:r w:rsidRPr="00EB05D3">
        <w:rPr>
          <w:i/>
          <w:iCs/>
          <w:lang w:val="el-GR"/>
        </w:rPr>
        <w:t>σφραγίδα &amp; υπογραφή</w:t>
      </w:r>
      <w:r w:rsidRPr="00EB05D3">
        <w:rPr>
          <w:lang w:val="el-GR"/>
        </w:rPr>
        <w:t xml:space="preserve"> (από το ραδιοφωνικό σταθμό),</w:t>
      </w:r>
      <w:r w:rsidRPr="00EB05D3">
        <w:rPr>
          <w:lang w:val="el-GR" w:eastAsia="el-GR"/>
        </w:rPr>
        <w:t xml:space="preserve"> όπου θα καταγράφεται </w:t>
      </w:r>
      <w:r w:rsidRPr="00EB05D3">
        <w:rPr>
          <w:lang w:val="el-GR"/>
        </w:rPr>
        <w:t xml:space="preserve">η ραδιοφωνική μετάδοση των σποτ (να αναφέρονται: το πρόγραμμα Δοξιάδης, χρονικό διάστημα μετάδοσης, σύνολο σποτ, </w:t>
      </w:r>
      <w:proofErr w:type="spellStart"/>
      <w:r w:rsidRPr="00EB05D3">
        <w:rPr>
          <w:lang w:val="el-GR"/>
        </w:rPr>
        <w:t>κτλ</w:t>
      </w:r>
      <w:proofErr w:type="spellEnd"/>
      <w:r w:rsidRPr="00EB05D3">
        <w:rPr>
          <w:lang w:val="el-GR"/>
        </w:rPr>
        <w:t xml:space="preserve">). </w:t>
      </w:r>
    </w:p>
    <w:p w14:paraId="4D1290DE" w14:textId="77777777" w:rsidR="002448F1" w:rsidRPr="00A91801" w:rsidRDefault="002448F1" w:rsidP="002448F1">
      <w:pPr>
        <w:numPr>
          <w:ilvl w:val="0"/>
          <w:numId w:val="39"/>
        </w:numPr>
        <w:suppressAutoHyphens w:val="0"/>
        <w:spacing w:before="120" w:after="160" w:line="278" w:lineRule="auto"/>
        <w:ind w:left="714" w:hanging="357"/>
        <w:rPr>
          <w:lang w:val="el-GR"/>
        </w:rPr>
      </w:pPr>
      <w:r w:rsidRPr="00A91801">
        <w:rPr>
          <w:lang w:val="el-GR"/>
        </w:rPr>
        <w:lastRenderedPageBreak/>
        <w:t>Εντολή μετάδοσης</w:t>
      </w:r>
      <w:r>
        <w:rPr>
          <w:lang w:val="el-GR"/>
        </w:rPr>
        <w:t>/προβολής</w:t>
      </w:r>
      <w:r w:rsidRPr="00A91801">
        <w:rPr>
          <w:lang w:val="el-GR"/>
        </w:rPr>
        <w:t xml:space="preserve"> </w:t>
      </w:r>
      <w:r>
        <w:rPr>
          <w:lang w:val="el-GR"/>
        </w:rPr>
        <w:t>ανά μέσο</w:t>
      </w:r>
    </w:p>
    <w:p w14:paraId="5C4C71EF" w14:textId="77777777" w:rsidR="002448F1" w:rsidRPr="00A91801" w:rsidRDefault="002448F1" w:rsidP="002448F1">
      <w:pPr>
        <w:numPr>
          <w:ilvl w:val="0"/>
          <w:numId w:val="39"/>
        </w:numPr>
        <w:suppressAutoHyphens w:val="0"/>
        <w:spacing w:before="120" w:after="160" w:line="278" w:lineRule="auto"/>
        <w:ind w:left="714" w:hanging="357"/>
        <w:rPr>
          <w:lang w:val="el-GR"/>
        </w:rPr>
      </w:pPr>
      <w:r w:rsidRPr="00A91801">
        <w:rPr>
          <w:lang w:val="el-GR"/>
        </w:rPr>
        <w:t>Βεβαίωση / Δήλωση καλής εκτέλεσης</w:t>
      </w:r>
      <w:r>
        <w:rPr>
          <w:lang w:val="el-GR"/>
        </w:rPr>
        <w:t xml:space="preserve"> </w:t>
      </w:r>
      <w:r w:rsidRPr="0042748D">
        <w:rPr>
          <w:lang w:val="el-GR"/>
        </w:rPr>
        <w:t>της καμπάνιας</w:t>
      </w:r>
      <w:r>
        <w:rPr>
          <w:lang w:val="el-GR"/>
        </w:rPr>
        <w:t>/</w:t>
      </w:r>
      <w:r w:rsidRPr="00497C7B">
        <w:rPr>
          <w:lang w:val="el-GR"/>
        </w:rPr>
        <w:t xml:space="preserve"> </w:t>
      </w:r>
      <w:r w:rsidRPr="00420B59">
        <w:rPr>
          <w:lang w:val="el-GR"/>
        </w:rPr>
        <w:t>προγράμματος προβολής</w:t>
      </w:r>
      <w:r w:rsidRPr="0042748D">
        <w:rPr>
          <w:lang w:val="el-GR"/>
        </w:rPr>
        <w:t xml:space="preserve"> εκ μέρους του Ανάδοχου</w:t>
      </w:r>
    </w:p>
    <w:p w14:paraId="7BBBBD21" w14:textId="2680B641" w:rsidR="002448F1" w:rsidRPr="00DE3157" w:rsidRDefault="002448F1" w:rsidP="002448F1">
      <w:pPr>
        <w:spacing w:before="120" w:line="360" w:lineRule="auto"/>
        <w:rPr>
          <w:lang w:val="el-GR"/>
        </w:rPr>
      </w:pPr>
      <w:r w:rsidRPr="004D6D2C">
        <w:rPr>
          <w:lang w:val="el-GR"/>
        </w:rPr>
        <w:t xml:space="preserve">Ο Ανάδοχος </w:t>
      </w:r>
      <w:r>
        <w:rPr>
          <w:lang w:val="el-GR"/>
        </w:rPr>
        <w:t xml:space="preserve">θα έχει την ευθύνη </w:t>
      </w:r>
      <w:r w:rsidRPr="004D6D2C">
        <w:rPr>
          <w:lang w:val="el-GR"/>
        </w:rPr>
        <w:t>για τ</w:t>
      </w:r>
      <w:r>
        <w:rPr>
          <w:lang w:val="el-GR"/>
        </w:rPr>
        <w:t xml:space="preserve">η συλλογή, οργάνωση και έλεγχο των </w:t>
      </w:r>
      <w:r w:rsidRPr="004D6D2C">
        <w:rPr>
          <w:lang w:val="el-GR"/>
        </w:rPr>
        <w:t xml:space="preserve">παραπάνω </w:t>
      </w:r>
      <w:r>
        <w:rPr>
          <w:lang w:val="el-GR"/>
        </w:rPr>
        <w:t xml:space="preserve">δικαιολογητικών συμμετέχοντας </w:t>
      </w:r>
      <w:r w:rsidRPr="004D6D2C">
        <w:rPr>
          <w:lang w:val="el-GR"/>
        </w:rPr>
        <w:t>σε</w:t>
      </w:r>
      <w:r>
        <w:rPr>
          <w:lang w:val="el-GR"/>
        </w:rPr>
        <w:t xml:space="preserve"> ειδικό</w:t>
      </w:r>
      <w:r w:rsidRPr="004D6D2C">
        <w:rPr>
          <w:lang w:val="el-GR"/>
        </w:rPr>
        <w:t xml:space="preserve"> </w:t>
      </w:r>
      <w:r w:rsidRPr="006151BE">
        <w:rPr>
          <w:b/>
          <w:bCs/>
          <w:lang w:val="el-GR"/>
        </w:rPr>
        <w:t>συνεργατικό χώρο</w:t>
      </w:r>
      <w:r w:rsidRPr="004D6D2C">
        <w:rPr>
          <w:lang w:val="el-GR"/>
        </w:rPr>
        <w:t xml:space="preserve"> της Κοινωνίας της Πληροφορίας ΜΑΕ, καθώς και στο </w:t>
      </w:r>
      <w:r w:rsidRPr="006151BE">
        <w:rPr>
          <w:b/>
          <w:bCs/>
          <w:lang w:val="el-GR"/>
        </w:rPr>
        <w:t>Πληροφοριακό Σύστημα Διαχείρισης Συμβάσεων και Νομιμοποιητικών Εγγράφων</w:t>
      </w:r>
      <w:r w:rsidRPr="004D6D2C">
        <w:rPr>
          <w:lang w:val="el-GR"/>
        </w:rPr>
        <w:t xml:space="preserve"> της Κοινωνίας της Πληροφορίας ΜΑΕ</w:t>
      </w:r>
      <w:r>
        <w:rPr>
          <w:lang w:val="el-GR"/>
        </w:rPr>
        <w:t xml:space="preserve">, όπου θα του δοθεί πρόσβαση. </w:t>
      </w:r>
    </w:p>
    <w:p w14:paraId="6C539CFD" w14:textId="77777777" w:rsidR="002448F1" w:rsidRPr="002448F1" w:rsidRDefault="002448F1" w:rsidP="002448F1">
      <w:pPr>
        <w:suppressAutoHyphens w:val="0"/>
        <w:spacing w:after="160" w:line="360" w:lineRule="auto"/>
        <w:rPr>
          <w:b/>
          <w:bCs/>
          <w:lang w:val="el-GR"/>
        </w:rPr>
      </w:pPr>
      <w:r w:rsidRPr="002448F1">
        <w:rPr>
          <w:b/>
          <w:bCs/>
          <w:lang w:val="el-GR"/>
        </w:rPr>
        <w:t>ΙΙ. Καταγραφή της υλοποίησης της καμπάνιας / πλάνου προβολής (</w:t>
      </w:r>
      <w:r w:rsidRPr="00387F00">
        <w:rPr>
          <w:b/>
          <w:bCs/>
          <w:lang w:val="en-US"/>
        </w:rPr>
        <w:t>media</w:t>
      </w:r>
      <w:r w:rsidRPr="002448F1">
        <w:rPr>
          <w:b/>
          <w:bCs/>
          <w:lang w:val="el-GR"/>
        </w:rPr>
        <w:t xml:space="preserve"> </w:t>
      </w:r>
      <w:r w:rsidRPr="00387F00">
        <w:rPr>
          <w:b/>
          <w:bCs/>
          <w:lang w:val="en-US"/>
        </w:rPr>
        <w:t>plan</w:t>
      </w:r>
      <w:r w:rsidRPr="002448F1">
        <w:rPr>
          <w:b/>
          <w:bCs/>
          <w:lang w:val="el-GR"/>
        </w:rPr>
        <w:t>) σε μηνιαίες εκθέσεις παρακολούθησης Πλάνου Επικοινωνιακής Προβολής (</w:t>
      </w:r>
      <w:r w:rsidRPr="00387F00">
        <w:rPr>
          <w:b/>
          <w:bCs/>
          <w:lang w:val="en-US"/>
        </w:rPr>
        <w:t>Media</w:t>
      </w:r>
      <w:r w:rsidRPr="002448F1">
        <w:rPr>
          <w:b/>
          <w:bCs/>
          <w:lang w:val="el-GR"/>
        </w:rPr>
        <w:t xml:space="preserve"> </w:t>
      </w:r>
      <w:r w:rsidRPr="00387F00">
        <w:rPr>
          <w:b/>
          <w:bCs/>
          <w:lang w:val="en-US"/>
        </w:rPr>
        <w:t>Plan</w:t>
      </w:r>
      <w:r w:rsidRPr="002448F1">
        <w:rPr>
          <w:b/>
          <w:bCs/>
          <w:lang w:val="el-GR"/>
        </w:rPr>
        <w:t xml:space="preserve">) σε στενή συνεργασία με τον Ανάδοχο Υπ. 9 </w:t>
      </w:r>
    </w:p>
    <w:p w14:paraId="5EBA7571" w14:textId="77777777" w:rsidR="002448F1" w:rsidRPr="000D4928" w:rsidRDefault="002448F1" w:rsidP="002448F1">
      <w:pPr>
        <w:suppressAutoHyphens w:val="0"/>
        <w:spacing w:after="160" w:line="360" w:lineRule="auto"/>
        <w:rPr>
          <w:b/>
          <w:bCs/>
          <w:lang w:val="el-GR"/>
        </w:rPr>
      </w:pPr>
      <w:r>
        <w:rPr>
          <w:b/>
          <w:bCs/>
          <w:lang w:val="en-US"/>
        </w:rPr>
        <w:t>I</w:t>
      </w:r>
      <w:r>
        <w:rPr>
          <w:b/>
          <w:bCs/>
          <w:lang w:val="el-GR"/>
        </w:rPr>
        <w:t>ΙΙ</w:t>
      </w:r>
      <w:r w:rsidRPr="00003F4C">
        <w:rPr>
          <w:b/>
          <w:bCs/>
          <w:lang w:val="el-GR"/>
        </w:rPr>
        <w:t xml:space="preserve">. Υποστήριξη στην </w:t>
      </w:r>
      <w:r>
        <w:rPr>
          <w:b/>
          <w:bCs/>
          <w:lang w:val="el-GR"/>
        </w:rPr>
        <w:t>κ</w:t>
      </w:r>
      <w:r w:rsidRPr="00003F4C">
        <w:rPr>
          <w:b/>
          <w:bCs/>
          <w:lang w:val="el-GR"/>
        </w:rPr>
        <w:t xml:space="preserve">αταχώρηση </w:t>
      </w:r>
      <w:r>
        <w:rPr>
          <w:b/>
          <w:bCs/>
          <w:lang w:val="el-GR"/>
        </w:rPr>
        <w:t xml:space="preserve">των απολογιστικών δαπανών ανά μέσο </w:t>
      </w:r>
      <w:r w:rsidRPr="00E06B77">
        <w:rPr>
          <w:b/>
          <w:bCs/>
          <w:lang w:val="el-GR"/>
        </w:rPr>
        <w:t>της καμπάνιας/πλάνου προβολής (</w:t>
      </w:r>
      <w:proofErr w:type="spellStart"/>
      <w:r w:rsidRPr="00E06B77">
        <w:rPr>
          <w:b/>
          <w:bCs/>
          <w:lang w:val="el-GR"/>
        </w:rPr>
        <w:t>media</w:t>
      </w:r>
      <w:proofErr w:type="spellEnd"/>
      <w:r w:rsidRPr="00E06B77">
        <w:rPr>
          <w:b/>
          <w:bCs/>
          <w:lang w:val="el-GR"/>
        </w:rPr>
        <w:t xml:space="preserve"> </w:t>
      </w:r>
      <w:proofErr w:type="spellStart"/>
      <w:r w:rsidRPr="00E06B77">
        <w:rPr>
          <w:b/>
          <w:bCs/>
          <w:lang w:val="el-GR"/>
        </w:rPr>
        <w:t>plan</w:t>
      </w:r>
      <w:proofErr w:type="spellEnd"/>
      <w:r w:rsidRPr="00E06B77">
        <w:rPr>
          <w:b/>
          <w:bCs/>
          <w:lang w:val="el-GR"/>
        </w:rPr>
        <w:t xml:space="preserve">) </w:t>
      </w:r>
      <w:r w:rsidRPr="00003F4C">
        <w:rPr>
          <w:b/>
          <w:bCs/>
          <w:lang w:val="el-GR"/>
        </w:rPr>
        <w:t xml:space="preserve">και την ενημέρωση του </w:t>
      </w:r>
      <w:r w:rsidRPr="00984039">
        <w:rPr>
          <w:b/>
          <w:bCs/>
          <w:lang w:val="el-GR"/>
        </w:rPr>
        <w:t xml:space="preserve">πληροφοριακού συστήματος </w:t>
      </w:r>
      <w:r w:rsidRPr="00003F4C">
        <w:rPr>
          <w:b/>
          <w:bCs/>
          <w:lang w:val="el-GR"/>
        </w:rPr>
        <w:t>e-</w:t>
      </w:r>
      <w:proofErr w:type="spellStart"/>
      <w:r w:rsidRPr="00003F4C">
        <w:rPr>
          <w:b/>
          <w:bCs/>
          <w:lang w:val="el-GR"/>
        </w:rPr>
        <w:t>Pasithea</w:t>
      </w:r>
      <w:proofErr w:type="spellEnd"/>
      <w:r w:rsidRPr="00003F4C">
        <w:rPr>
          <w:b/>
          <w:bCs/>
          <w:lang w:val="el-GR"/>
        </w:rPr>
        <w:t xml:space="preserve"> της </w:t>
      </w:r>
      <w:r w:rsidRPr="000D4928">
        <w:rPr>
          <w:b/>
          <w:bCs/>
          <w:lang w:val="el-GR"/>
        </w:rPr>
        <w:t>Γενική</w:t>
      </w:r>
      <w:r>
        <w:rPr>
          <w:b/>
          <w:bCs/>
          <w:lang w:val="el-GR"/>
        </w:rPr>
        <w:t>ς</w:t>
      </w:r>
      <w:r w:rsidRPr="000D4928">
        <w:rPr>
          <w:b/>
          <w:bCs/>
          <w:lang w:val="el-GR"/>
        </w:rPr>
        <w:t xml:space="preserve"> Γραμματεία</w:t>
      </w:r>
      <w:r>
        <w:rPr>
          <w:b/>
          <w:bCs/>
          <w:lang w:val="el-GR"/>
        </w:rPr>
        <w:t>ς</w:t>
      </w:r>
      <w:r w:rsidRPr="000D4928">
        <w:rPr>
          <w:b/>
          <w:bCs/>
          <w:lang w:val="el-GR"/>
        </w:rPr>
        <w:t xml:space="preserve"> Επικοινωνίας και Ενημέρωσης</w:t>
      </w:r>
      <w:r>
        <w:rPr>
          <w:b/>
          <w:bCs/>
          <w:lang w:val="el-GR"/>
        </w:rPr>
        <w:t xml:space="preserve"> (ΓΓΕΕ)</w:t>
      </w:r>
    </w:p>
    <w:p w14:paraId="323860AB" w14:textId="77777777" w:rsidR="002448F1" w:rsidRPr="00003F4C" w:rsidRDefault="002448F1" w:rsidP="002448F1">
      <w:pPr>
        <w:suppressAutoHyphens w:val="0"/>
        <w:spacing w:after="160" w:line="360" w:lineRule="auto"/>
        <w:rPr>
          <w:b/>
          <w:bCs/>
          <w:lang w:val="el-GR"/>
        </w:rPr>
      </w:pPr>
      <w:r w:rsidRPr="00003F4C">
        <w:rPr>
          <w:b/>
          <w:bCs/>
          <w:lang w:val="el-GR"/>
        </w:rPr>
        <w:t>Ι</w:t>
      </w:r>
      <w:r>
        <w:rPr>
          <w:b/>
          <w:bCs/>
          <w:lang w:val="en-US"/>
        </w:rPr>
        <w:t>V</w:t>
      </w:r>
      <w:r w:rsidRPr="00003F4C">
        <w:rPr>
          <w:b/>
          <w:bCs/>
          <w:lang w:val="el-GR"/>
        </w:rPr>
        <w:t xml:space="preserve">. Υποστήριξη στην </w:t>
      </w:r>
      <w:r>
        <w:rPr>
          <w:b/>
          <w:bCs/>
          <w:lang w:val="el-GR"/>
        </w:rPr>
        <w:t>κ</w:t>
      </w:r>
      <w:r w:rsidRPr="00003F4C">
        <w:rPr>
          <w:b/>
          <w:bCs/>
          <w:lang w:val="el-GR"/>
        </w:rPr>
        <w:t>αταχώρηση και την ενημέρωση δελτίων στο ΟΠΣ</w:t>
      </w:r>
      <w:r>
        <w:rPr>
          <w:b/>
          <w:bCs/>
          <w:lang w:val="el-GR"/>
        </w:rPr>
        <w:t xml:space="preserve"> (ενδεικτικά</w:t>
      </w:r>
      <w:r w:rsidRPr="00DE3157">
        <w:rPr>
          <w:b/>
          <w:bCs/>
          <w:lang w:val="el-GR"/>
        </w:rPr>
        <w:t xml:space="preserve"> </w:t>
      </w:r>
      <w:r>
        <w:rPr>
          <w:b/>
          <w:bCs/>
          <w:lang w:val="el-GR"/>
        </w:rPr>
        <w:t>κ</w:t>
      </w:r>
      <w:r w:rsidRPr="00003F4C">
        <w:rPr>
          <w:b/>
          <w:bCs/>
          <w:lang w:val="el-GR"/>
        </w:rPr>
        <w:t>αταχώρηση και την ενημέρωση</w:t>
      </w:r>
      <w:r>
        <w:rPr>
          <w:b/>
          <w:bCs/>
          <w:lang w:val="el-GR"/>
        </w:rPr>
        <w:t xml:space="preserve"> πραγματικών δικαιούχων, δελτίων δήλωσης δαπανών, κ.ά.)</w:t>
      </w:r>
    </w:p>
    <w:p w14:paraId="481AFC11" w14:textId="77777777" w:rsidR="00AC1E56" w:rsidRPr="00AC1E56" w:rsidRDefault="00AC1E56" w:rsidP="0076612C">
      <w:pPr>
        <w:rPr>
          <w:lang w:val="el-GR"/>
        </w:rPr>
      </w:pPr>
    </w:p>
    <w:p w14:paraId="12B1BDBB" w14:textId="11127E2C" w:rsidR="001519F1" w:rsidRDefault="001519F1" w:rsidP="00CC5CF7">
      <w:pPr>
        <w:pStyle w:val="4"/>
        <w:numPr>
          <w:ilvl w:val="1"/>
          <w:numId w:val="19"/>
        </w:numPr>
        <w:rPr>
          <w:rFonts w:cs="Tahoma"/>
          <w:szCs w:val="22"/>
          <w:lang w:val="el-GR"/>
        </w:rPr>
      </w:pPr>
      <w:bookmarkStart w:id="478" w:name="_Toc224213999"/>
      <w:r>
        <w:rPr>
          <w:rFonts w:cs="Tahoma"/>
          <w:szCs w:val="22"/>
          <w:lang w:val="el-GR"/>
        </w:rPr>
        <w:t>Μεθοδολογία Υλοποίησης</w:t>
      </w:r>
      <w:bookmarkEnd w:id="478"/>
      <w:r w:rsidR="00DB244E">
        <w:rPr>
          <w:rFonts w:cs="Tahoma"/>
          <w:szCs w:val="22"/>
          <w:lang w:val="el-GR"/>
        </w:rPr>
        <w:t xml:space="preserve"> </w:t>
      </w:r>
    </w:p>
    <w:p w14:paraId="599FA95D" w14:textId="77777777" w:rsidR="00FC094D" w:rsidRPr="007D12AA" w:rsidRDefault="00FC094D" w:rsidP="00FC094D">
      <w:pPr>
        <w:spacing w:line="252" w:lineRule="auto"/>
        <w:rPr>
          <w:lang w:val="el-GR"/>
        </w:rPr>
      </w:pPr>
      <w:r w:rsidRPr="007D12AA">
        <w:rPr>
          <w:lang w:val="el-GR"/>
        </w:rPr>
        <w:t>Ο υποψήφιος Ανάδοχος, έχοντας διαμορφώσει μια σαφή και ολοκληρωμένη αντίληψη για το Έργο, υποχρεούται να παρουσιάσει στην Τεχνική του Προσφορά, μια ολοκληρωμένη μεθοδολογική προσέγγιση, την οποία θα ακολουθήσει για την υλοποίηση του έργου. Επίσης, ο υποψήφιος ανάδοχος θα πρέπει να παρουσιάσει πιθανούς κινδύνους που μπορεί να εμφανιστούν κατά την υλοποίηση και τους τρόπους αντιμετώπισης σε περίπτωση που επέλθουν (</w:t>
      </w:r>
      <w:r w:rsidRPr="007D12AA">
        <w:t>risk</w:t>
      </w:r>
      <w:r w:rsidRPr="007D12AA">
        <w:rPr>
          <w:lang w:val="el-GR"/>
        </w:rPr>
        <w:t xml:space="preserve"> </w:t>
      </w:r>
      <w:r w:rsidRPr="007D12AA">
        <w:t>response</w:t>
      </w:r>
      <w:r w:rsidRPr="007D12AA">
        <w:rPr>
          <w:lang w:val="el-GR"/>
        </w:rPr>
        <w:t>).</w:t>
      </w:r>
    </w:p>
    <w:p w14:paraId="5D314BB2" w14:textId="77777777" w:rsidR="00FC094D" w:rsidRPr="007D12AA" w:rsidRDefault="00FC094D" w:rsidP="00FC094D">
      <w:pPr>
        <w:spacing w:line="252" w:lineRule="auto"/>
        <w:rPr>
          <w:lang w:val="el-GR"/>
        </w:rPr>
      </w:pPr>
      <w:r w:rsidRPr="007D12AA">
        <w:rPr>
          <w:lang w:val="el-GR"/>
        </w:rPr>
        <w:t>Η μεθοδολογία που θα προτείνει ο υποψήφιος Ανάδοχος θα πρέπει να βασίζεται σε διεθνώς αποδεκτές πρακτικές, μεθόδους και πρότυπα, τα οποία μπορούν να συμβάλλουν στην αποτελεσματική υλοποίηση &amp; παρακολούθηση του έργου. Ο Ανάδοχος θα πρέπει να αναφέρει στην προσφορά του τη στρατηγική που προτίθεται να χρησιμοποιήσει στο έργο, την προσέγγιση που κα ακολουθήσει σε όλα τα στάδια του έργου (π.χ. τεχνικές, εργαλεία, συνεργασίες, κ</w:t>
      </w:r>
      <w:r>
        <w:rPr>
          <w:lang w:val="el-GR"/>
        </w:rPr>
        <w:t>.</w:t>
      </w:r>
      <w:r w:rsidRPr="007D12AA">
        <w:rPr>
          <w:lang w:val="el-GR"/>
        </w:rPr>
        <w:t>λπ.), τις διαδικασίες μεταφοράς τεχνογνωσίας, τον τρόπο συνεργασίας με το προσωπικό της Αναθέτουσας Αρχής, τις ενδεχόμενες επαφές και συνεργασίες που πρόκειται να κάνει με άλλους εξωτερικούς φορείς, τον τρόπο πρόσβασης σε σχετικές με το έργο σύγχρονες πηγές πληροφοριών και έργων, κ</w:t>
      </w:r>
      <w:r>
        <w:rPr>
          <w:lang w:val="el-GR"/>
        </w:rPr>
        <w:t>.</w:t>
      </w:r>
      <w:r w:rsidRPr="007D12AA">
        <w:rPr>
          <w:lang w:val="el-GR"/>
        </w:rPr>
        <w:t>λπ.</w:t>
      </w:r>
    </w:p>
    <w:p w14:paraId="4731CF9E" w14:textId="77777777" w:rsidR="00FC094D" w:rsidRPr="007D12AA" w:rsidRDefault="00FC094D" w:rsidP="00FC094D">
      <w:pPr>
        <w:spacing w:line="252" w:lineRule="auto"/>
        <w:rPr>
          <w:lang w:val="el-GR"/>
        </w:rPr>
      </w:pPr>
      <w:r w:rsidRPr="007D12AA">
        <w:rPr>
          <w:lang w:val="el-GR"/>
        </w:rPr>
        <w:t>Ιδιαίτερη έμφαση θα δοθεί στην πειστικότητα της μεθοδολογίας σε σχέση με τις δυνατότητες και την ικανότητα του Αναδόχου να εκτελέσει επιτυχώς το έργο στον προτεινόμενο απ’ αυτόν χρόνο. Η περιγραφή της προτεινόμενης μεθοδολογίας θα ακολουθήσει το παρακάτω πλαίσιο:</w:t>
      </w:r>
    </w:p>
    <w:p w14:paraId="5CF6C613" w14:textId="77777777" w:rsidR="00FC094D" w:rsidRPr="007D12AA" w:rsidRDefault="00FC094D" w:rsidP="00CC5CF7">
      <w:pPr>
        <w:numPr>
          <w:ilvl w:val="0"/>
          <w:numId w:val="34"/>
        </w:numPr>
        <w:spacing w:line="252" w:lineRule="auto"/>
        <w:ind w:left="284" w:hanging="284"/>
        <w:rPr>
          <w:lang w:val="el-GR"/>
        </w:rPr>
      </w:pPr>
      <w:r w:rsidRPr="007D12AA">
        <w:rPr>
          <w:lang w:val="el-GR"/>
        </w:rPr>
        <w:lastRenderedPageBreak/>
        <w:t>Αναλυτική περιγραφή του τρόπου με τον οποίο ο προσφέρων σκοπεύει να προσεγγίσει το έργο. Ιδιαίτερη έμφαση θα πρέπει να δοθεί στην κατανόηση των απαιτήσεων του έργου, όπως αναλυτικά προδιαγράφονται στην παρούσα προκήρυξη, και ο προσφέρων υποχρεωτικά να τοποθετηθεί στο σύνολο αυτών.</w:t>
      </w:r>
    </w:p>
    <w:p w14:paraId="0219B367" w14:textId="77777777" w:rsidR="00FC094D" w:rsidRPr="00B02F15" w:rsidRDefault="00FC094D" w:rsidP="00CC5CF7">
      <w:pPr>
        <w:numPr>
          <w:ilvl w:val="0"/>
          <w:numId w:val="34"/>
        </w:numPr>
        <w:spacing w:line="252" w:lineRule="auto"/>
        <w:ind w:left="284" w:hanging="284"/>
        <w:rPr>
          <w:lang w:val="el-GR"/>
        </w:rPr>
      </w:pPr>
      <w:r w:rsidRPr="007D12AA">
        <w:rPr>
          <w:lang w:val="el-GR"/>
        </w:rPr>
        <w:t xml:space="preserve">Προτεινόμενη μεθοδολογία για την υλοποίηση του Έργου, τις διαδικασίες που υιοθετούνται και τα εργαλεία που θα αξιοποιηθούν για την επιτυχή ολοκλήρωσή </w:t>
      </w:r>
      <w:r w:rsidRPr="00B02F15">
        <w:rPr>
          <w:lang w:val="el-GR"/>
        </w:rPr>
        <w:t xml:space="preserve">του (π.χ. η χρήση συστήματος </w:t>
      </w:r>
      <w:proofErr w:type="spellStart"/>
      <w:r w:rsidRPr="00B02F15">
        <w:rPr>
          <w:lang w:val="el-GR"/>
        </w:rPr>
        <w:t>ticketing</w:t>
      </w:r>
      <w:proofErr w:type="spellEnd"/>
      <w:r w:rsidRPr="00B02F15">
        <w:rPr>
          <w:lang w:val="el-GR"/>
        </w:rPr>
        <w:t>).</w:t>
      </w:r>
    </w:p>
    <w:p w14:paraId="2F042A7F" w14:textId="77777777" w:rsidR="00FC094D" w:rsidRDefault="00FC094D" w:rsidP="00CC5CF7">
      <w:pPr>
        <w:numPr>
          <w:ilvl w:val="0"/>
          <w:numId w:val="34"/>
        </w:numPr>
        <w:spacing w:line="252" w:lineRule="auto"/>
        <w:ind w:left="284" w:hanging="284"/>
        <w:rPr>
          <w:lang w:val="el-GR"/>
        </w:rPr>
      </w:pPr>
      <w:r w:rsidRPr="007D12AA">
        <w:rPr>
          <w:lang w:val="el-GR"/>
        </w:rPr>
        <w:t>Προσδιορισμός και αναλυτική περιγραφή των παραδοτέων του έργου όπως αυτά προκύπτουν από τις απαιτήσεις των προδιαγραφών του διαγωνισμού και την προτεινόμενη μεθοδολογική προσέγγιση του υποψήφιου Αναδόχου.</w:t>
      </w:r>
    </w:p>
    <w:p w14:paraId="1C7520FE" w14:textId="77777777" w:rsidR="00FC094D" w:rsidRPr="00FC094D" w:rsidRDefault="00FC094D" w:rsidP="00FC094D">
      <w:pPr>
        <w:rPr>
          <w:lang w:val="el-GR"/>
        </w:rPr>
      </w:pPr>
    </w:p>
    <w:p w14:paraId="435FFA78" w14:textId="55D90AA9" w:rsidR="001519F1" w:rsidRPr="000121E7" w:rsidRDefault="0050539D" w:rsidP="00CC5CF7">
      <w:pPr>
        <w:pStyle w:val="4"/>
        <w:numPr>
          <w:ilvl w:val="1"/>
          <w:numId w:val="19"/>
        </w:numPr>
        <w:rPr>
          <w:rFonts w:cs="Tahoma"/>
          <w:szCs w:val="22"/>
          <w:lang w:val="el-GR"/>
        </w:rPr>
      </w:pPr>
      <w:bookmarkStart w:id="479" w:name="_Toc224214000"/>
      <w:r w:rsidRPr="000121E7">
        <w:rPr>
          <w:rFonts w:cs="Tahoma"/>
          <w:szCs w:val="22"/>
          <w:lang w:val="el-GR"/>
        </w:rPr>
        <w:t>Χρονοδιάγραμμα</w:t>
      </w:r>
      <w:bookmarkEnd w:id="479"/>
    </w:p>
    <w:p w14:paraId="674F0C2F" w14:textId="094DA559" w:rsidR="001519F1" w:rsidRDefault="001519F1" w:rsidP="001519F1">
      <w:pPr>
        <w:suppressAutoHyphens w:val="0"/>
        <w:autoSpaceDE w:val="0"/>
        <w:spacing w:after="60"/>
        <w:rPr>
          <w:rFonts w:eastAsia="SimSun"/>
          <w:lang w:val="el-GR"/>
        </w:rPr>
      </w:pPr>
      <w:bookmarkStart w:id="480" w:name="_Hlk202954096"/>
      <w:r w:rsidRPr="00C71EEC">
        <w:rPr>
          <w:rFonts w:eastAsia="SimSun"/>
          <w:lang w:val="el-GR"/>
        </w:rPr>
        <w:t xml:space="preserve">Η συνολική </w:t>
      </w:r>
      <w:r w:rsidRPr="00C71EEC">
        <w:rPr>
          <w:rFonts w:eastAsia="SimSun"/>
          <w:b/>
          <w:lang w:val="el-GR"/>
        </w:rPr>
        <w:t>διάρκεια</w:t>
      </w:r>
      <w:r w:rsidRPr="00C71EEC">
        <w:rPr>
          <w:rFonts w:eastAsia="SimSun"/>
          <w:lang w:val="el-GR"/>
        </w:rPr>
        <w:t xml:space="preserve"> της σύμβασης ορίζεται </w:t>
      </w:r>
      <w:r w:rsidRPr="00E13273">
        <w:rPr>
          <w:rFonts w:eastAsia="SimSun"/>
          <w:lang w:val="el-GR"/>
        </w:rPr>
        <w:t>σε</w:t>
      </w:r>
      <w:r w:rsidRPr="00E13273">
        <w:rPr>
          <w:rFonts w:eastAsia="SimSun"/>
          <w:b/>
          <w:bCs/>
          <w:lang w:val="el-GR"/>
        </w:rPr>
        <w:t xml:space="preserve"> </w:t>
      </w:r>
      <w:r w:rsidR="0079227E" w:rsidRPr="00ED5876">
        <w:rPr>
          <w:rFonts w:eastAsia="SimSun"/>
          <w:b/>
          <w:bCs/>
          <w:lang w:val="el-GR"/>
        </w:rPr>
        <w:t>δυο</w:t>
      </w:r>
      <w:r w:rsidRPr="00ED5876">
        <w:rPr>
          <w:rFonts w:eastAsia="SimSun"/>
          <w:b/>
          <w:bCs/>
          <w:lang w:val="el-GR"/>
        </w:rPr>
        <w:t xml:space="preserve"> μήνες</w:t>
      </w:r>
      <w:r w:rsidRPr="00ED5876">
        <w:rPr>
          <w:rFonts w:eastAsia="SimSun"/>
          <w:lang w:val="el-GR"/>
        </w:rPr>
        <w:t xml:space="preserve"> </w:t>
      </w:r>
      <w:r w:rsidRPr="00E13273">
        <w:rPr>
          <w:rFonts w:eastAsia="SimSun"/>
          <w:lang w:val="el-GR"/>
        </w:rPr>
        <w:t>και νοείται το χρονικό διάστημα από την ημερομηνία υπογραφής της σύμβασης έως την υποβολή</w:t>
      </w:r>
      <w:r w:rsidRPr="00C71EEC">
        <w:rPr>
          <w:rFonts w:eastAsia="SimSun"/>
          <w:lang w:val="el-GR"/>
        </w:rPr>
        <w:t xml:space="preserve"> του τελευταίου παραδοτέου</w:t>
      </w:r>
      <w:r w:rsidR="0079227E">
        <w:rPr>
          <w:rFonts w:eastAsia="SimSun"/>
          <w:lang w:val="el-GR"/>
        </w:rPr>
        <w:t>, σύμφωνα με την παράγραφο 6.2</w:t>
      </w:r>
      <w:r w:rsidR="000A11E6">
        <w:rPr>
          <w:rFonts w:eastAsia="SimSun"/>
          <w:lang w:val="el-GR"/>
        </w:rPr>
        <w:t xml:space="preserve"> ανωτέρω</w:t>
      </w:r>
      <w:r w:rsidRPr="00C71EEC">
        <w:rPr>
          <w:rFonts w:eastAsia="SimSun"/>
          <w:lang w:val="el-GR"/>
        </w:rPr>
        <w:t xml:space="preserve">. </w:t>
      </w:r>
    </w:p>
    <w:p w14:paraId="5E93440F" w14:textId="234FD1B9" w:rsidR="001519F1" w:rsidRDefault="001519F1" w:rsidP="001519F1">
      <w:pPr>
        <w:rPr>
          <w:lang w:val="el-GR"/>
        </w:rPr>
      </w:pPr>
      <w:r w:rsidRPr="00927CE2">
        <w:rPr>
          <w:lang w:val="el-GR"/>
        </w:rPr>
        <w:t xml:space="preserve">  </w:t>
      </w:r>
    </w:p>
    <w:tbl>
      <w:tblPr>
        <w:tblW w:w="5000" w:type="pct"/>
        <w:jc w:val="center"/>
        <w:tblLook w:val="04A0" w:firstRow="1" w:lastRow="0" w:firstColumn="1" w:lastColumn="0" w:noHBand="0" w:noVBand="1"/>
      </w:tblPr>
      <w:tblGrid>
        <w:gridCol w:w="3608"/>
        <w:gridCol w:w="2731"/>
        <w:gridCol w:w="3289"/>
      </w:tblGrid>
      <w:tr w:rsidR="00AF766C" w:rsidRPr="00AF766C" w14:paraId="18F7588F" w14:textId="77777777" w:rsidTr="00CE778E">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bookmarkEnd w:id="480"/>
          <w:p w14:paraId="04039853" w14:textId="77777777" w:rsidR="00AF766C" w:rsidRPr="00AF766C" w:rsidRDefault="00AF766C" w:rsidP="00CE778E">
            <w:pPr>
              <w:suppressAutoHyphens w:val="0"/>
              <w:autoSpaceDE w:val="0"/>
              <w:spacing w:after="60"/>
              <w:jc w:val="center"/>
              <w:rPr>
                <w:rFonts w:eastAsia="SimSun"/>
                <w:b/>
                <w:bCs/>
                <w:color w:val="000000" w:themeColor="text1"/>
              </w:rPr>
            </w:pPr>
            <w:r w:rsidRPr="00AF766C">
              <w:rPr>
                <w:rFonts w:eastAsia="SimSun"/>
                <w:b/>
                <w:bCs/>
                <w:color w:val="000000" w:themeColor="text1"/>
              </w:rPr>
              <w:t>ΧΡΟΝΟΔΙΑΓΡΑΜΜΑ ΕΡΓΟΥ</w:t>
            </w:r>
          </w:p>
        </w:tc>
      </w:tr>
      <w:tr w:rsidR="00AF766C" w:rsidRPr="00AF766C" w14:paraId="55016602" w14:textId="77777777" w:rsidTr="00CE778E">
        <w:trPr>
          <w:trHeight w:val="86"/>
          <w:jc w:val="center"/>
        </w:trPr>
        <w:tc>
          <w:tcPr>
            <w:tcW w:w="1874" w:type="pct"/>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640D2676" w14:textId="77777777" w:rsidR="00AF766C" w:rsidRPr="00AF766C" w:rsidRDefault="00AF766C" w:rsidP="00CE778E">
            <w:pPr>
              <w:suppressAutoHyphens w:val="0"/>
              <w:autoSpaceDE w:val="0"/>
              <w:spacing w:after="60"/>
              <w:jc w:val="center"/>
              <w:rPr>
                <w:rFonts w:eastAsia="SimSun"/>
                <w:b/>
                <w:bCs/>
                <w:color w:val="000000" w:themeColor="text1"/>
              </w:rPr>
            </w:pPr>
            <w:proofErr w:type="spellStart"/>
            <w:r w:rsidRPr="00AF766C">
              <w:rPr>
                <w:rFonts w:eastAsia="SimSun"/>
                <w:b/>
                <w:bCs/>
                <w:color w:val="000000" w:themeColor="text1"/>
              </w:rPr>
              <w:t>Τίτλος</w:t>
            </w:r>
            <w:proofErr w:type="spellEnd"/>
            <w:r w:rsidRPr="00AF766C">
              <w:rPr>
                <w:rFonts w:eastAsia="SimSun"/>
                <w:b/>
                <w:bCs/>
                <w:color w:val="000000" w:themeColor="text1"/>
              </w:rPr>
              <w:t xml:space="preserve"> Παρα</w:t>
            </w:r>
            <w:proofErr w:type="spellStart"/>
            <w:r w:rsidRPr="00AF766C">
              <w:rPr>
                <w:rFonts w:eastAsia="SimSun"/>
                <w:b/>
                <w:bCs/>
                <w:color w:val="000000" w:themeColor="text1"/>
              </w:rPr>
              <w:t>δοτέου</w:t>
            </w:r>
            <w:proofErr w:type="spellEnd"/>
          </w:p>
        </w:tc>
        <w:tc>
          <w:tcPr>
            <w:tcW w:w="1418" w:type="pct"/>
            <w:tcBorders>
              <w:top w:val="nil"/>
              <w:left w:val="nil"/>
              <w:bottom w:val="single" w:sz="4" w:space="0" w:color="auto"/>
              <w:right w:val="single" w:sz="4" w:space="0" w:color="auto"/>
            </w:tcBorders>
            <w:shd w:val="clear" w:color="auto" w:fill="E2EFD9" w:themeFill="accent6" w:themeFillTint="33"/>
            <w:vAlign w:val="center"/>
            <w:hideMark/>
          </w:tcPr>
          <w:p w14:paraId="678965C4" w14:textId="77777777" w:rsidR="00AF766C" w:rsidRPr="00AF766C" w:rsidRDefault="00AF766C" w:rsidP="00CE778E">
            <w:pPr>
              <w:suppressAutoHyphens w:val="0"/>
              <w:autoSpaceDE w:val="0"/>
              <w:spacing w:after="60"/>
              <w:jc w:val="center"/>
              <w:rPr>
                <w:rFonts w:eastAsia="SimSun"/>
                <w:b/>
                <w:bCs/>
                <w:color w:val="000000" w:themeColor="text1"/>
              </w:rPr>
            </w:pPr>
            <w:proofErr w:type="spellStart"/>
            <w:r w:rsidRPr="00AF766C">
              <w:rPr>
                <w:rFonts w:eastAsia="SimSun"/>
                <w:b/>
                <w:bCs/>
                <w:color w:val="000000" w:themeColor="text1"/>
              </w:rPr>
              <w:t>Διάρκει</w:t>
            </w:r>
            <w:proofErr w:type="spellEnd"/>
            <w:r w:rsidRPr="00AF766C">
              <w:rPr>
                <w:rFonts w:eastAsia="SimSun"/>
                <w:b/>
                <w:bCs/>
                <w:color w:val="000000" w:themeColor="text1"/>
              </w:rPr>
              <w:t xml:space="preserve">α </w:t>
            </w:r>
            <w:proofErr w:type="spellStart"/>
            <w:r w:rsidRPr="00AF766C">
              <w:rPr>
                <w:rFonts w:eastAsia="SimSun"/>
                <w:b/>
                <w:bCs/>
                <w:color w:val="000000" w:themeColor="text1"/>
              </w:rPr>
              <w:t>υλο</w:t>
            </w:r>
            <w:proofErr w:type="spellEnd"/>
            <w:r w:rsidRPr="00AF766C">
              <w:rPr>
                <w:rFonts w:eastAsia="SimSun"/>
                <w:b/>
                <w:bCs/>
                <w:color w:val="000000" w:themeColor="text1"/>
              </w:rPr>
              <w:t>ποίησης</w:t>
            </w:r>
          </w:p>
        </w:tc>
        <w:tc>
          <w:tcPr>
            <w:tcW w:w="1708" w:type="pct"/>
            <w:tcBorders>
              <w:top w:val="nil"/>
              <w:left w:val="nil"/>
              <w:bottom w:val="single" w:sz="4" w:space="0" w:color="auto"/>
              <w:right w:val="single" w:sz="4" w:space="0" w:color="auto"/>
            </w:tcBorders>
            <w:shd w:val="clear" w:color="auto" w:fill="E2EFD9" w:themeFill="accent6" w:themeFillTint="33"/>
            <w:vAlign w:val="center"/>
            <w:hideMark/>
          </w:tcPr>
          <w:p w14:paraId="1D11F56F" w14:textId="77777777" w:rsidR="00AF766C" w:rsidRPr="00AF766C" w:rsidRDefault="00AF766C" w:rsidP="00CE778E">
            <w:pPr>
              <w:suppressAutoHyphens w:val="0"/>
              <w:autoSpaceDE w:val="0"/>
              <w:spacing w:after="60"/>
              <w:jc w:val="center"/>
              <w:rPr>
                <w:rFonts w:eastAsia="SimSun"/>
                <w:b/>
                <w:bCs/>
                <w:color w:val="000000" w:themeColor="text1"/>
              </w:rPr>
            </w:pPr>
            <w:r w:rsidRPr="00AF766C">
              <w:rPr>
                <w:rFonts w:eastAsia="SimSun"/>
                <w:b/>
                <w:bCs/>
                <w:color w:val="000000" w:themeColor="text1"/>
              </w:rPr>
              <w:t>Προϋπ</w:t>
            </w:r>
            <w:proofErr w:type="spellStart"/>
            <w:r w:rsidRPr="00AF766C">
              <w:rPr>
                <w:rFonts w:eastAsia="SimSun"/>
                <w:b/>
                <w:bCs/>
                <w:color w:val="000000" w:themeColor="text1"/>
              </w:rPr>
              <w:t>όθεση</w:t>
            </w:r>
            <w:proofErr w:type="spellEnd"/>
            <w:r w:rsidRPr="00AF766C">
              <w:rPr>
                <w:rFonts w:eastAsia="SimSun"/>
                <w:b/>
                <w:bCs/>
                <w:color w:val="000000" w:themeColor="text1"/>
              </w:rPr>
              <w:t xml:space="preserve"> </w:t>
            </w:r>
            <w:proofErr w:type="spellStart"/>
            <w:r w:rsidRPr="00AF766C">
              <w:rPr>
                <w:rFonts w:eastAsia="SimSun"/>
                <w:b/>
                <w:bCs/>
                <w:color w:val="000000" w:themeColor="text1"/>
              </w:rPr>
              <w:t>έν</w:t>
            </w:r>
            <w:proofErr w:type="spellEnd"/>
            <w:r w:rsidRPr="00AF766C">
              <w:rPr>
                <w:rFonts w:eastAsia="SimSun"/>
                <w:b/>
                <w:bCs/>
                <w:color w:val="000000" w:themeColor="text1"/>
              </w:rPr>
              <w:t>αρξης</w:t>
            </w:r>
          </w:p>
        </w:tc>
      </w:tr>
      <w:tr w:rsidR="00AF766C" w:rsidRPr="00AF766C" w14:paraId="570E97CF" w14:textId="77777777" w:rsidTr="00CE778E">
        <w:trPr>
          <w:trHeight w:val="291"/>
          <w:jc w:val="center"/>
        </w:trPr>
        <w:tc>
          <w:tcPr>
            <w:tcW w:w="1874" w:type="pct"/>
            <w:tcBorders>
              <w:top w:val="single" w:sz="4" w:space="0" w:color="auto"/>
              <w:left w:val="single" w:sz="4" w:space="0" w:color="auto"/>
              <w:bottom w:val="single" w:sz="4" w:space="0" w:color="auto"/>
              <w:right w:val="single" w:sz="4" w:space="0" w:color="auto"/>
            </w:tcBorders>
            <w:vAlign w:val="center"/>
          </w:tcPr>
          <w:p w14:paraId="00C4EACD" w14:textId="0F6619C8" w:rsidR="00AF766C" w:rsidRPr="00AF766C" w:rsidRDefault="00AF766C" w:rsidP="00CE778E">
            <w:pPr>
              <w:suppressAutoHyphens w:val="0"/>
              <w:autoSpaceDE w:val="0"/>
              <w:spacing w:after="60"/>
              <w:jc w:val="left"/>
              <w:rPr>
                <w:color w:val="000000" w:themeColor="text1"/>
                <w:lang w:val="el-GR"/>
              </w:rPr>
            </w:pPr>
            <w:r w:rsidRPr="00AF766C">
              <w:rPr>
                <w:color w:val="000000" w:themeColor="text1"/>
                <w:lang w:val="el-GR"/>
              </w:rPr>
              <w:t>Π</w:t>
            </w:r>
            <w:r w:rsidR="006F7112">
              <w:rPr>
                <w:color w:val="000000" w:themeColor="text1"/>
                <w:lang w:val="el-GR"/>
              </w:rPr>
              <w:t>1</w:t>
            </w:r>
            <w:r w:rsidRPr="00AF766C">
              <w:rPr>
                <w:color w:val="000000" w:themeColor="text1"/>
                <w:lang w:val="el-GR"/>
              </w:rPr>
              <w:t>.χ Μηνιαίες Αναφορές</w:t>
            </w:r>
            <w:r w:rsidR="00203404">
              <w:rPr>
                <w:color w:val="000000" w:themeColor="text1"/>
                <w:lang w:val="el-GR"/>
              </w:rPr>
              <w:t xml:space="preserve"> Προόδου</w:t>
            </w:r>
            <w:r w:rsidRPr="00AF766C">
              <w:rPr>
                <w:color w:val="000000" w:themeColor="text1"/>
                <w:lang w:val="el-GR"/>
              </w:rPr>
              <w:t xml:space="preserve"> </w:t>
            </w:r>
          </w:p>
        </w:tc>
        <w:tc>
          <w:tcPr>
            <w:tcW w:w="1418" w:type="pct"/>
            <w:tcBorders>
              <w:top w:val="single" w:sz="4" w:space="0" w:color="auto"/>
              <w:left w:val="nil"/>
              <w:bottom w:val="single" w:sz="4" w:space="0" w:color="auto"/>
              <w:right w:val="single" w:sz="4" w:space="0" w:color="auto"/>
            </w:tcBorders>
            <w:vAlign w:val="center"/>
          </w:tcPr>
          <w:p w14:paraId="1D70719F" w14:textId="71455E27" w:rsidR="00AF766C" w:rsidRPr="00AF766C" w:rsidRDefault="00E4402E" w:rsidP="00CE778E">
            <w:pPr>
              <w:suppressAutoHyphens w:val="0"/>
              <w:autoSpaceDE w:val="0"/>
              <w:spacing w:after="60"/>
              <w:jc w:val="center"/>
              <w:rPr>
                <w:rFonts w:eastAsia="SimSun"/>
                <w:b/>
                <w:color w:val="000000" w:themeColor="text1"/>
              </w:rPr>
            </w:pPr>
            <w:r>
              <w:rPr>
                <w:rFonts w:eastAsia="SimSun"/>
                <w:b/>
                <w:color w:val="000000" w:themeColor="text1"/>
                <w:lang w:val="el-GR"/>
              </w:rPr>
              <w:t>1</w:t>
            </w:r>
            <w:r w:rsidR="00AF766C" w:rsidRPr="00ED5876">
              <w:rPr>
                <w:rFonts w:eastAsia="SimSun"/>
                <w:b/>
                <w:color w:val="000000" w:themeColor="text1"/>
              </w:rPr>
              <w:t xml:space="preserve"> </w:t>
            </w:r>
            <w:proofErr w:type="spellStart"/>
            <w:r w:rsidR="00AF766C" w:rsidRPr="00ED5876">
              <w:rPr>
                <w:rFonts w:eastAsia="SimSun"/>
                <w:b/>
                <w:color w:val="000000" w:themeColor="text1"/>
              </w:rPr>
              <w:t>μήν</w:t>
            </w:r>
            <w:proofErr w:type="spellEnd"/>
            <w:r>
              <w:rPr>
                <w:rFonts w:eastAsia="SimSun"/>
                <w:b/>
                <w:color w:val="000000" w:themeColor="text1"/>
                <w:lang w:val="el-GR"/>
              </w:rPr>
              <w:t>ας</w:t>
            </w:r>
          </w:p>
        </w:tc>
        <w:tc>
          <w:tcPr>
            <w:tcW w:w="1708" w:type="pct"/>
            <w:tcBorders>
              <w:top w:val="single" w:sz="4" w:space="0" w:color="auto"/>
              <w:left w:val="nil"/>
              <w:bottom w:val="single" w:sz="4" w:space="0" w:color="auto"/>
              <w:right w:val="single" w:sz="4" w:space="0" w:color="auto"/>
            </w:tcBorders>
            <w:vAlign w:val="center"/>
          </w:tcPr>
          <w:p w14:paraId="7DC3AE9C" w14:textId="77777777" w:rsidR="00AF766C" w:rsidRPr="00AF766C" w:rsidRDefault="00AF766C" w:rsidP="00CE778E">
            <w:pPr>
              <w:suppressAutoHyphens w:val="0"/>
              <w:autoSpaceDE w:val="0"/>
              <w:spacing w:after="60"/>
              <w:jc w:val="center"/>
              <w:rPr>
                <w:color w:val="000000" w:themeColor="text1"/>
              </w:rPr>
            </w:pPr>
            <w:r w:rsidRPr="00AF766C">
              <w:rPr>
                <w:color w:val="000000" w:themeColor="text1"/>
              </w:rPr>
              <w:t>Υπ</w:t>
            </w:r>
            <w:proofErr w:type="spellStart"/>
            <w:r w:rsidRPr="00AF766C">
              <w:rPr>
                <w:color w:val="000000" w:themeColor="text1"/>
              </w:rPr>
              <w:t>ογρ</w:t>
            </w:r>
            <w:proofErr w:type="spellEnd"/>
            <w:r w:rsidRPr="00AF766C">
              <w:rPr>
                <w:color w:val="000000" w:themeColor="text1"/>
              </w:rPr>
              <w:t xml:space="preserve">αφή </w:t>
            </w:r>
            <w:proofErr w:type="spellStart"/>
            <w:r w:rsidRPr="00AF766C">
              <w:rPr>
                <w:color w:val="000000" w:themeColor="text1"/>
              </w:rPr>
              <w:t>της</w:t>
            </w:r>
            <w:proofErr w:type="spellEnd"/>
            <w:r w:rsidRPr="00AF766C">
              <w:rPr>
                <w:color w:val="000000" w:themeColor="text1"/>
              </w:rPr>
              <w:t xml:space="preserve"> </w:t>
            </w:r>
            <w:proofErr w:type="spellStart"/>
            <w:r w:rsidRPr="00AF766C">
              <w:rPr>
                <w:color w:val="000000" w:themeColor="text1"/>
              </w:rPr>
              <w:t>σύμ</w:t>
            </w:r>
            <w:proofErr w:type="spellEnd"/>
            <w:r w:rsidRPr="00AF766C">
              <w:rPr>
                <w:color w:val="000000" w:themeColor="text1"/>
              </w:rPr>
              <w:t>βασης</w:t>
            </w:r>
          </w:p>
        </w:tc>
      </w:tr>
    </w:tbl>
    <w:p w14:paraId="7BCCA092" w14:textId="77777777" w:rsidR="001519F1" w:rsidRPr="001F3366" w:rsidRDefault="001519F1" w:rsidP="001F3366">
      <w:pPr>
        <w:pStyle w:val="aff"/>
        <w:ind w:left="1080"/>
        <w:rPr>
          <w:rFonts w:cs="Times New Roman"/>
          <w:lang w:val="el-GR"/>
        </w:rPr>
      </w:pPr>
    </w:p>
    <w:p w14:paraId="4DB19CF1" w14:textId="1EB8491A" w:rsidR="007F07A4" w:rsidRPr="00E70A8D" w:rsidRDefault="007F07A4" w:rsidP="00CC5CF7">
      <w:pPr>
        <w:pStyle w:val="4"/>
        <w:numPr>
          <w:ilvl w:val="1"/>
          <w:numId w:val="19"/>
        </w:numPr>
        <w:rPr>
          <w:rFonts w:cs="Tahoma"/>
          <w:szCs w:val="22"/>
          <w:lang w:val="el-GR"/>
        </w:rPr>
      </w:pPr>
      <w:bookmarkStart w:id="481" w:name="_Toc224214001"/>
      <w:r w:rsidRPr="00E70A8D">
        <w:rPr>
          <w:rFonts w:cs="Tahoma"/>
          <w:szCs w:val="22"/>
          <w:lang w:val="el-GR"/>
        </w:rPr>
        <w:t>Παραδοτέα Έργου</w:t>
      </w:r>
      <w:bookmarkEnd w:id="476"/>
      <w:bookmarkEnd w:id="481"/>
    </w:p>
    <w:p w14:paraId="7AF224FF" w14:textId="4CB3D5D4" w:rsidR="000121E7" w:rsidRPr="00753ADC" w:rsidRDefault="00AF766C" w:rsidP="00203404">
      <w:pPr>
        <w:rPr>
          <w:lang w:val="el-GR"/>
        </w:rPr>
      </w:pPr>
      <w:r w:rsidRPr="00CE778E">
        <w:rPr>
          <w:color w:val="000000" w:themeColor="text1"/>
          <w:lang w:val="el-GR"/>
        </w:rPr>
        <w:t>Π</w:t>
      </w:r>
      <w:r w:rsidR="00203404">
        <w:rPr>
          <w:color w:val="000000" w:themeColor="text1"/>
          <w:lang w:val="el-GR"/>
        </w:rPr>
        <w:t>1</w:t>
      </w:r>
      <w:r w:rsidRPr="00CE778E">
        <w:rPr>
          <w:color w:val="000000" w:themeColor="text1"/>
          <w:lang w:val="el-GR"/>
        </w:rPr>
        <w:t xml:space="preserve">.Χ </w:t>
      </w:r>
      <w:r w:rsidRPr="00ED5876">
        <w:rPr>
          <w:b/>
          <w:bCs/>
          <w:color w:val="000000" w:themeColor="text1"/>
          <w:lang w:val="el-GR"/>
        </w:rPr>
        <w:t>Μηνιαίες Αναφορές Π</w:t>
      </w:r>
      <w:r w:rsidR="00203404" w:rsidRPr="00ED5876">
        <w:rPr>
          <w:b/>
          <w:bCs/>
          <w:color w:val="000000" w:themeColor="text1"/>
          <w:lang w:val="el-GR"/>
        </w:rPr>
        <w:t>ροόδου</w:t>
      </w:r>
      <w:r>
        <w:rPr>
          <w:color w:val="000000" w:themeColor="text1"/>
          <w:lang w:val="el-GR"/>
        </w:rPr>
        <w:t xml:space="preserve"> </w:t>
      </w:r>
      <w:r w:rsidR="00E70A8D" w:rsidRPr="000121E7">
        <w:rPr>
          <w:lang w:val="el-GR"/>
        </w:rPr>
        <w:t>των παρεχόμενων υπηρεσιών που θα περιέχουν ενδεικτικά</w:t>
      </w:r>
      <w:r w:rsidR="00203404">
        <w:rPr>
          <w:lang w:val="el-GR"/>
        </w:rPr>
        <w:t xml:space="preserve">, την </w:t>
      </w:r>
      <w:r w:rsidR="000121E7" w:rsidRPr="00ED5876">
        <w:rPr>
          <w:lang w:val="el-GR"/>
        </w:rPr>
        <w:t>οργάνωση και παρακολούθηση της υλοποίησης του Πλάνου Επικοινωνιακής Προβολής (</w:t>
      </w:r>
      <w:proofErr w:type="spellStart"/>
      <w:r w:rsidR="000121E7" w:rsidRPr="00ED5876">
        <w:rPr>
          <w:lang w:val="el-GR"/>
        </w:rPr>
        <w:t>Media</w:t>
      </w:r>
      <w:proofErr w:type="spellEnd"/>
      <w:r w:rsidR="000121E7" w:rsidRPr="00ED5876">
        <w:rPr>
          <w:lang w:val="el-GR"/>
        </w:rPr>
        <w:t xml:space="preserve"> </w:t>
      </w:r>
      <w:proofErr w:type="spellStart"/>
      <w:r w:rsidR="000121E7" w:rsidRPr="00ED5876">
        <w:rPr>
          <w:lang w:val="el-GR"/>
        </w:rPr>
        <w:t>Plan</w:t>
      </w:r>
      <w:proofErr w:type="spellEnd"/>
      <w:r w:rsidR="000121E7" w:rsidRPr="00ED5876">
        <w:rPr>
          <w:lang w:val="el-GR"/>
        </w:rPr>
        <w:t xml:space="preserve">)  και </w:t>
      </w:r>
      <w:r w:rsidR="0098279A">
        <w:rPr>
          <w:lang w:val="el-GR"/>
        </w:rPr>
        <w:t>συλλογή</w:t>
      </w:r>
      <w:r w:rsidR="0098279A" w:rsidRPr="00ED5876">
        <w:rPr>
          <w:lang w:val="el-GR"/>
        </w:rPr>
        <w:t xml:space="preserve"> </w:t>
      </w:r>
      <w:r w:rsidR="000121E7" w:rsidRPr="00ED5876">
        <w:rPr>
          <w:lang w:val="el-GR"/>
        </w:rPr>
        <w:t>των σχετικών δικαιολογητικών ΜΜΕ προκειμένου για την αποπληρωμή τους</w:t>
      </w:r>
      <w:r w:rsidR="000121E7" w:rsidRPr="00753ADC">
        <w:rPr>
          <w:b/>
          <w:bCs/>
          <w:lang w:val="el-GR"/>
        </w:rPr>
        <w:t xml:space="preserve"> </w:t>
      </w:r>
      <w:r w:rsidR="000121E7" w:rsidRPr="00753ADC">
        <w:rPr>
          <w:lang w:val="el-GR"/>
        </w:rPr>
        <w:t>(</w:t>
      </w:r>
      <w:r w:rsidR="0079227E">
        <w:rPr>
          <w:lang w:val="el-GR"/>
        </w:rPr>
        <w:t xml:space="preserve">ενδεικτικά: </w:t>
      </w:r>
      <w:r w:rsidR="000121E7" w:rsidRPr="00753ADC">
        <w:rPr>
          <w:lang w:val="el-GR"/>
        </w:rPr>
        <w:t xml:space="preserve">Δικαιολογητικά 1-8, όπως αναλύονται παραπάνω) </w:t>
      </w:r>
    </w:p>
    <w:p w14:paraId="7B52BFAF" w14:textId="77777777" w:rsidR="00F27504" w:rsidRPr="00472B53" w:rsidRDefault="00F27504" w:rsidP="00E70A8D">
      <w:pPr>
        <w:rPr>
          <w:lang w:val="el-GR"/>
        </w:rPr>
      </w:pPr>
    </w:p>
    <w:p w14:paraId="696E382C" w14:textId="6EA1E631" w:rsidR="00025B9C" w:rsidRDefault="00025B9C" w:rsidP="00CC5CF7">
      <w:pPr>
        <w:pStyle w:val="4"/>
        <w:numPr>
          <w:ilvl w:val="1"/>
          <w:numId w:val="19"/>
        </w:numPr>
        <w:rPr>
          <w:rFonts w:cs="Tahoma"/>
          <w:szCs w:val="22"/>
          <w:lang w:val="el-GR"/>
        </w:rPr>
      </w:pPr>
      <w:bookmarkStart w:id="482" w:name="_Toc97194370"/>
      <w:bookmarkStart w:id="483" w:name="_Ref122695074"/>
      <w:bookmarkStart w:id="484" w:name="_Toc224214002"/>
      <w:bookmarkEnd w:id="477"/>
      <w:r w:rsidRPr="00EF2204">
        <w:rPr>
          <w:rFonts w:cs="Tahoma"/>
          <w:szCs w:val="22"/>
          <w:lang w:val="el-GR"/>
        </w:rPr>
        <w:t>Ομάδα Έργου/Σχήμα Διοίκησης Έργου</w:t>
      </w:r>
      <w:bookmarkEnd w:id="482"/>
      <w:bookmarkEnd w:id="483"/>
      <w:bookmarkEnd w:id="484"/>
      <w:r w:rsidRPr="00EF2204">
        <w:rPr>
          <w:rFonts w:cs="Tahoma"/>
          <w:szCs w:val="22"/>
          <w:lang w:val="el-GR"/>
        </w:rPr>
        <w:tab/>
      </w:r>
    </w:p>
    <w:p w14:paraId="10C4598B" w14:textId="77777777" w:rsidR="00E70A8D" w:rsidRPr="00FC72A3" w:rsidRDefault="00E70A8D" w:rsidP="00E70A8D">
      <w:pPr>
        <w:rPr>
          <w:lang w:val="el-GR"/>
        </w:rPr>
      </w:pPr>
      <w:r w:rsidRPr="00FC72A3">
        <w:rPr>
          <w:lang w:val="el-GR"/>
        </w:rPr>
        <w:t xml:space="preserve">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καλύψουν ο Υπεύθυνος και η Ομάδα Έργου, καθώς και το χρόνο απασχόλησής τους ανά Φάση του Έργου. </w:t>
      </w:r>
    </w:p>
    <w:p w14:paraId="57ABE596" w14:textId="6E963EA6" w:rsidR="00E70A8D" w:rsidRPr="00FC72A3" w:rsidRDefault="00E70A8D" w:rsidP="00E70A8D">
      <w:pPr>
        <w:spacing w:before="120"/>
        <w:rPr>
          <w:lang w:val="el-GR"/>
        </w:rPr>
      </w:pPr>
      <w:r w:rsidRPr="00FC72A3">
        <w:rPr>
          <w:lang w:val="el-GR"/>
        </w:rPr>
        <w:t xml:space="preserve">Κατά τη διάρκεια υλοποίησης του Έργου, ο Ανάδοχος θα υποβάλλει </w:t>
      </w:r>
      <w:r w:rsidR="0042392A">
        <w:rPr>
          <w:lang w:val="el-GR"/>
        </w:rPr>
        <w:t>Μ</w:t>
      </w:r>
      <w:r w:rsidR="0042392A" w:rsidRPr="00FC72A3">
        <w:rPr>
          <w:lang w:val="el-GR"/>
        </w:rPr>
        <w:t xml:space="preserve">ηνιαίες </w:t>
      </w:r>
      <w:r w:rsidRPr="00FC72A3">
        <w:rPr>
          <w:lang w:val="el-GR"/>
        </w:rPr>
        <w:t>Αναφορές Προόδου (</w:t>
      </w:r>
      <w:r w:rsidRPr="00FC72A3">
        <w:t>progress</w:t>
      </w:r>
      <w:r w:rsidRPr="00FC72A3">
        <w:rPr>
          <w:lang w:val="el-GR"/>
        </w:rPr>
        <w:t xml:space="preserve"> </w:t>
      </w:r>
      <w:r w:rsidRPr="00FC72A3">
        <w:t>reports</w:t>
      </w:r>
      <w:r w:rsidRPr="00FC72A3">
        <w:rPr>
          <w:lang w:val="el-GR"/>
        </w:rPr>
        <w:t>) σχετικά με τις δράσεις του και τις διαδικασίες εκτέλεσης του Έργου, έτσι ώστε να διασφαλίζεται:</w:t>
      </w:r>
    </w:p>
    <w:p w14:paraId="78939F41" w14:textId="77777777" w:rsidR="00E70A8D" w:rsidRPr="00FC72A3" w:rsidRDefault="00E70A8D" w:rsidP="00CC5CF7">
      <w:pPr>
        <w:numPr>
          <w:ilvl w:val="0"/>
          <w:numId w:val="35"/>
        </w:numPr>
        <w:suppressAutoHyphens w:val="0"/>
        <w:spacing w:before="120"/>
        <w:ind w:left="714" w:hanging="357"/>
        <w:rPr>
          <w:lang w:val="el-GR"/>
        </w:rPr>
      </w:pPr>
      <w:r w:rsidRPr="00FC72A3">
        <w:rPr>
          <w:lang w:val="el-GR"/>
        </w:rPr>
        <w:t>η τήρηση του χρονοδιαγράμματος του Έργου</w:t>
      </w:r>
    </w:p>
    <w:p w14:paraId="525172CE" w14:textId="77777777" w:rsidR="00E70A8D" w:rsidRPr="00FC72A3" w:rsidRDefault="00E70A8D" w:rsidP="00CC5CF7">
      <w:pPr>
        <w:numPr>
          <w:ilvl w:val="0"/>
          <w:numId w:val="35"/>
        </w:numPr>
        <w:suppressAutoHyphens w:val="0"/>
        <w:spacing w:before="120"/>
        <w:ind w:left="714" w:hanging="357"/>
        <w:rPr>
          <w:lang w:val="el-GR"/>
        </w:rPr>
      </w:pPr>
      <w:r w:rsidRPr="00FC72A3">
        <w:rPr>
          <w:lang w:val="el-GR"/>
        </w:rPr>
        <w:t>η ορθή, και συμβατή με τις προδιαγραφές, εκτέλεση των υποχρεώσεων του Αναδόχου.</w:t>
      </w:r>
    </w:p>
    <w:p w14:paraId="19AE1BC9" w14:textId="77777777" w:rsidR="00E70A8D" w:rsidRPr="00FC72A3" w:rsidRDefault="00E70A8D" w:rsidP="00E70A8D">
      <w:pPr>
        <w:spacing w:before="120"/>
        <w:rPr>
          <w:lang w:val="el-GR"/>
        </w:rPr>
      </w:pPr>
      <w:r w:rsidRPr="00FC72A3">
        <w:rPr>
          <w:lang w:val="el-GR"/>
        </w:rPr>
        <w:t xml:space="preserve">Οι τακτικές συναντήσεις του Αναδόχου με την ΕΠΕ για την πρόοδο του Έργου θα διεξάγονται σε μηνιαία βάση. </w:t>
      </w:r>
    </w:p>
    <w:p w14:paraId="476CA46B" w14:textId="77777777" w:rsidR="00E70A8D" w:rsidRPr="00FC72A3" w:rsidRDefault="00E70A8D" w:rsidP="00E70A8D">
      <w:pPr>
        <w:spacing w:before="120"/>
        <w:rPr>
          <w:lang w:val="el-GR"/>
        </w:rPr>
      </w:pPr>
      <w:r w:rsidRPr="00FC72A3">
        <w:rPr>
          <w:lang w:val="el-GR"/>
        </w:rPr>
        <w:t>Ο Υπεύθυνος  Έργου του Αναδόχου θα παρουσιάζει σε κάθε συνάντηση την Αναφορά Προόδου του Έργου, στην οποία θα συμπεριλαμβάνεται τυχόν ενημερωμένη έκδοση του χρονοδιαγράμματος του Έργου.</w:t>
      </w:r>
    </w:p>
    <w:p w14:paraId="2DEC71C4" w14:textId="77777777" w:rsidR="00E70A8D" w:rsidRPr="00FC72A3" w:rsidRDefault="00E70A8D" w:rsidP="00E70A8D">
      <w:pPr>
        <w:spacing w:before="120"/>
        <w:rPr>
          <w:lang w:val="el-GR"/>
        </w:rPr>
      </w:pPr>
      <w:r w:rsidRPr="00FC72A3">
        <w:rPr>
          <w:lang w:val="el-GR"/>
        </w:rPr>
        <w:lastRenderedPageBreak/>
        <w:t>Εκτός από τις τακτικές συναντήσεις, ο Πρόεδρος της ΕΠΕ μπορεί να συγκαλέσει έκτακτες συναντήσεις εάν κριθεί απαραίτητο.</w:t>
      </w:r>
    </w:p>
    <w:p w14:paraId="62D53E53" w14:textId="77777777" w:rsidR="00E70A8D" w:rsidRPr="00FC72A3" w:rsidRDefault="00E70A8D" w:rsidP="00E70A8D">
      <w:pPr>
        <w:spacing w:before="120"/>
        <w:rPr>
          <w:lang w:val="el-GR"/>
        </w:rPr>
      </w:pPr>
    </w:p>
    <w:p w14:paraId="29C4D2FD" w14:textId="77777777" w:rsidR="00E70A8D" w:rsidRPr="00FC72A3" w:rsidRDefault="00E70A8D" w:rsidP="00E70A8D">
      <w:pPr>
        <w:rPr>
          <w:lang w:val="el-GR"/>
        </w:rPr>
      </w:pPr>
      <w:r w:rsidRPr="00FC72A3">
        <w:rPr>
          <w:lang w:val="el-GR"/>
        </w:rPr>
        <w:t>Τυχόν αλλαγή του προσωπικού θα τελεί υπό την έγκριση της Αναθέτουσας Αρχής μετά από σχετική εισήγηση της ΕΠΕ και οι σχετικές αποφάσεις θα αποτελούν αναπόσπαστο μέρος της συναφθείσας σύμβασης.</w:t>
      </w:r>
    </w:p>
    <w:p w14:paraId="7EDF0FC5" w14:textId="77777777" w:rsidR="00E70A8D" w:rsidRPr="00FC72A3" w:rsidRDefault="00E70A8D" w:rsidP="00E70A8D">
      <w:pPr>
        <w:rPr>
          <w:lang w:val="el-GR"/>
        </w:rPr>
      </w:pPr>
      <w:r w:rsidRPr="00FC72A3">
        <w:rPr>
          <w:lang w:val="el-GR"/>
        </w:rPr>
        <w:t>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w:t>
      </w:r>
    </w:p>
    <w:p w14:paraId="5444AE1A" w14:textId="77777777" w:rsidR="003C2BEF" w:rsidRPr="00D76302" w:rsidRDefault="003C2BEF" w:rsidP="003C2BEF">
      <w:pPr>
        <w:rPr>
          <w:sz w:val="12"/>
          <w:szCs w:val="12"/>
          <w:lang w:val="el-GR"/>
        </w:rPr>
      </w:pPr>
    </w:p>
    <w:p w14:paraId="69D80E62" w14:textId="79A0B8FA" w:rsidR="00025B9C" w:rsidRDefault="00025B9C" w:rsidP="00CC5CF7">
      <w:pPr>
        <w:pStyle w:val="4"/>
        <w:numPr>
          <w:ilvl w:val="1"/>
          <w:numId w:val="19"/>
        </w:numPr>
        <w:rPr>
          <w:rFonts w:cs="Tahoma"/>
          <w:szCs w:val="22"/>
          <w:lang w:val="el-GR"/>
        </w:rPr>
      </w:pPr>
      <w:bookmarkStart w:id="485" w:name="_Toc97194371"/>
      <w:bookmarkStart w:id="486" w:name="_Ref122695077"/>
      <w:bookmarkStart w:id="487" w:name="_Toc224214003"/>
      <w:r w:rsidRPr="00EF2204">
        <w:rPr>
          <w:rFonts w:cs="Tahoma"/>
          <w:szCs w:val="22"/>
          <w:lang w:val="el-GR"/>
        </w:rPr>
        <w:t>Μεθοδολογία διασφάλισης ποιότητας</w:t>
      </w:r>
      <w:bookmarkEnd w:id="485"/>
      <w:bookmarkEnd w:id="486"/>
      <w:bookmarkEnd w:id="487"/>
      <w:r w:rsidRPr="00EF2204">
        <w:rPr>
          <w:rFonts w:cs="Tahoma"/>
          <w:szCs w:val="22"/>
          <w:lang w:val="el-GR"/>
        </w:rPr>
        <w:tab/>
      </w:r>
    </w:p>
    <w:p w14:paraId="20ACB7DF" w14:textId="7B33E5AB" w:rsidR="003C2BEF" w:rsidRPr="00274B25" w:rsidRDefault="003C2BEF" w:rsidP="003C2BEF">
      <w:pPr>
        <w:spacing w:before="120"/>
        <w:rPr>
          <w:lang w:val="el-GR"/>
        </w:rPr>
      </w:pPr>
      <w:r w:rsidRPr="00274B25">
        <w:rPr>
          <w:lang w:val="el-GR"/>
        </w:rPr>
        <w:t xml:space="preserve">Ο υποψήφιος Ανάδοχος είναι υποχρεωμένος να συμπεριλάβει στην προσφορά του </w:t>
      </w:r>
      <w:r w:rsidR="00B842C8">
        <w:rPr>
          <w:lang w:val="el-GR"/>
        </w:rPr>
        <w:t xml:space="preserve">την προτεινόμενη μεθοδολογία για τη διασφάλιση της ποιότητας του έργου, με έμφαση στη πρόληψη και αντιμετώπιση των διαφαινόμενων κινδύνων για την υλοποίηση </w:t>
      </w:r>
      <w:r w:rsidR="004255B1">
        <w:rPr>
          <w:lang w:val="el-GR"/>
        </w:rPr>
        <w:t>του</w:t>
      </w:r>
      <w:r w:rsidR="00F4298F">
        <w:rPr>
          <w:lang w:val="el-GR"/>
        </w:rPr>
        <w:t>.</w:t>
      </w:r>
    </w:p>
    <w:p w14:paraId="44B80495" w14:textId="77777777" w:rsidR="003C2BEF" w:rsidRPr="00274B25" w:rsidRDefault="003C2BEF" w:rsidP="003C2BEF">
      <w:pPr>
        <w:spacing w:before="120"/>
        <w:rPr>
          <w:lang w:val="el-GR"/>
        </w:rPr>
      </w:pPr>
      <w:r w:rsidRPr="00274B25">
        <w:rPr>
          <w:lang w:val="el-GR"/>
        </w:rPr>
        <w:t>Ο υποψήφιος Ανάδοχος, θα πρέπει να συμπεριλάβει στην προσφορά του τα έγγραφα του Συστήματος Διαχείρισης Ποιότητας που εφαρμόζει, ή σε περίπτωση χρήσης λογισμικού, να γίνει σχετική αναφορά.</w:t>
      </w:r>
    </w:p>
    <w:p w14:paraId="6294A9D5" w14:textId="77777777" w:rsidR="003C2BEF" w:rsidRPr="00D76302" w:rsidRDefault="003C2BEF" w:rsidP="003C2BEF">
      <w:pPr>
        <w:rPr>
          <w:sz w:val="8"/>
          <w:szCs w:val="8"/>
          <w:lang w:val="el-GR"/>
        </w:rPr>
      </w:pPr>
    </w:p>
    <w:p w14:paraId="7C444B2F" w14:textId="0352CAC4" w:rsidR="00025B9C" w:rsidRDefault="00025B9C" w:rsidP="00CC5CF7">
      <w:pPr>
        <w:pStyle w:val="4"/>
        <w:numPr>
          <w:ilvl w:val="1"/>
          <w:numId w:val="19"/>
        </w:numPr>
        <w:rPr>
          <w:rFonts w:cs="Tahoma"/>
          <w:szCs w:val="22"/>
          <w:lang w:val="el-GR"/>
        </w:rPr>
      </w:pPr>
      <w:bookmarkStart w:id="488" w:name="_Toc97194372"/>
      <w:bookmarkStart w:id="489" w:name="_Toc224214004"/>
      <w:r w:rsidRPr="00EF2204">
        <w:rPr>
          <w:rFonts w:cs="Tahoma"/>
          <w:szCs w:val="22"/>
          <w:lang w:val="el-GR"/>
        </w:rPr>
        <w:t>Τόπος υλοποίησης/ παροχής των υπηρεσιών</w:t>
      </w:r>
      <w:bookmarkEnd w:id="488"/>
      <w:bookmarkEnd w:id="489"/>
      <w:r w:rsidRPr="00EF2204">
        <w:rPr>
          <w:rFonts w:cs="Tahoma"/>
          <w:szCs w:val="22"/>
          <w:lang w:val="el-GR"/>
        </w:rPr>
        <w:tab/>
      </w:r>
    </w:p>
    <w:p w14:paraId="34331FA0" w14:textId="14EE66CF" w:rsidR="00F27504" w:rsidRPr="00F27504" w:rsidRDefault="00F27504" w:rsidP="00F27504">
      <w:pPr>
        <w:rPr>
          <w:lang w:val="el-GR"/>
        </w:rPr>
      </w:pPr>
      <w:r w:rsidRPr="00F27504">
        <w:rPr>
          <w:lang w:val="el-GR"/>
        </w:rPr>
        <w:t xml:space="preserve">Ο Ανάδοχος θα προσφέρει τις υπηρεσίες του στην έδρα </w:t>
      </w:r>
      <w:r w:rsidR="0098279A" w:rsidRPr="00F27504">
        <w:rPr>
          <w:lang w:val="el-GR"/>
        </w:rPr>
        <w:t>της ΚτΠ Μ.Α.Ε., στην έδρα του και σε όποια άλλα σημεία προκύπτουν από τις απαιτήσεις του Έργου</w:t>
      </w:r>
      <w:r w:rsidR="0098279A" w:rsidRPr="00F27504" w:rsidDel="0098279A">
        <w:rPr>
          <w:lang w:val="el-GR"/>
        </w:rPr>
        <w:t xml:space="preserve"> </w:t>
      </w:r>
      <w:r w:rsidRPr="00F27504">
        <w:rPr>
          <w:lang w:val="el-GR"/>
        </w:rPr>
        <w:t>.</w:t>
      </w:r>
    </w:p>
    <w:p w14:paraId="58CC9A6A" w14:textId="46A1BE75" w:rsidR="00A613D1" w:rsidRPr="00603221" w:rsidRDefault="003C2BEF" w:rsidP="00D76302">
      <w:pPr>
        <w:rPr>
          <w:rFonts w:eastAsia="SimSun"/>
          <w:lang w:val="el-GR"/>
        </w:rPr>
      </w:pPr>
      <w:r w:rsidRPr="00FB3CCC">
        <w:rPr>
          <w:lang w:val="el-GR"/>
        </w:rPr>
        <w:t xml:space="preserve">Τόπος υποβολής των παραδοτέων είναι η έδρα της ΚτΠ </w:t>
      </w:r>
      <w:r w:rsidR="003A0B33">
        <w:rPr>
          <w:lang w:val="el-GR"/>
        </w:rPr>
        <w:t>Μ.</w:t>
      </w:r>
      <w:r w:rsidRPr="00FB3CCC">
        <w:rPr>
          <w:lang w:val="el-GR"/>
        </w:rPr>
        <w:t>Α.Ε.</w:t>
      </w:r>
    </w:p>
    <w:p w14:paraId="3C4CA7FA" w14:textId="77777777" w:rsidR="00CB3073" w:rsidRPr="00603221" w:rsidRDefault="00CB3073">
      <w:pPr>
        <w:suppressAutoHyphens w:val="0"/>
        <w:autoSpaceDE w:val="0"/>
        <w:spacing w:after="60"/>
        <w:rPr>
          <w:rFonts w:eastAsia="SimSun"/>
          <w:lang w:val="el-GR"/>
        </w:rPr>
        <w:sectPr w:rsidR="00CB3073" w:rsidRPr="00603221" w:rsidSect="00DF02B0">
          <w:pgSz w:w="11906" w:h="16838"/>
          <w:pgMar w:top="1134" w:right="1134" w:bottom="1134" w:left="1134" w:header="720" w:footer="709" w:gutter="0"/>
          <w:cols w:space="720"/>
          <w:titlePg/>
          <w:docGrid w:linePitch="360"/>
        </w:sectPr>
      </w:pPr>
    </w:p>
    <w:p w14:paraId="63D508FF" w14:textId="40916124" w:rsidR="008338F0" w:rsidRDefault="003355E7" w:rsidP="003329FF">
      <w:pPr>
        <w:pStyle w:val="2"/>
        <w:numPr>
          <w:ilvl w:val="0"/>
          <w:numId w:val="0"/>
        </w:numPr>
        <w:ind w:left="576" w:hanging="576"/>
        <w:rPr>
          <w:rFonts w:cs="Tahoma"/>
          <w:lang w:val="el-GR"/>
        </w:rPr>
      </w:pPr>
      <w:bookmarkStart w:id="490" w:name="_Ref510087011"/>
      <w:bookmarkStart w:id="491" w:name="_Ref40980421"/>
      <w:bookmarkStart w:id="492" w:name="_Toc97194373"/>
      <w:bookmarkStart w:id="493" w:name="_Toc97194478"/>
      <w:bookmarkStart w:id="494" w:name="_Toc224214005"/>
      <w:r w:rsidRPr="00603221">
        <w:rPr>
          <w:rFonts w:cs="Tahoma"/>
          <w:lang w:val="el-GR"/>
        </w:rPr>
        <w:lastRenderedPageBreak/>
        <w:t>ΠΑΡΑΡΤΗΜΑ ΙΙ –</w:t>
      </w:r>
      <w:r w:rsidR="00E1337D" w:rsidRPr="00603221">
        <w:rPr>
          <w:rFonts w:cs="Tahoma"/>
          <w:lang w:val="el-GR"/>
        </w:rPr>
        <w:t xml:space="preserve"> </w:t>
      </w:r>
      <w:r w:rsidR="007A3AC0" w:rsidRPr="00603221">
        <w:rPr>
          <w:rFonts w:cs="Tahoma"/>
          <w:lang w:val="el-GR"/>
        </w:rPr>
        <w:t>Πίνακες Συμμόρφωσης</w:t>
      </w:r>
      <w:bookmarkEnd w:id="490"/>
      <w:bookmarkEnd w:id="491"/>
      <w:bookmarkEnd w:id="492"/>
      <w:bookmarkEnd w:id="493"/>
      <w:bookmarkEnd w:id="494"/>
      <w:r w:rsidR="007A3AC0" w:rsidRPr="00603221">
        <w:rPr>
          <w:rFonts w:cs="Tahoma"/>
          <w:lang w:val="el-GR"/>
        </w:rPr>
        <w:t xml:space="preserve"> </w:t>
      </w:r>
    </w:p>
    <w:p w14:paraId="24488A9B" w14:textId="0DFA1EB3" w:rsidR="00843444" w:rsidRDefault="00843444" w:rsidP="00843444">
      <w:pPr>
        <w:rPr>
          <w:lang w:val="el-GR"/>
        </w:rPr>
      </w:pPr>
    </w:p>
    <w:p w14:paraId="07124B8D" w14:textId="77777777" w:rsidR="00843444" w:rsidRPr="00D76302" w:rsidRDefault="00843444" w:rsidP="00D76302">
      <w:pPr>
        <w:spacing w:before="120"/>
        <w:rPr>
          <w:lang w:val="el-GR"/>
        </w:rPr>
      </w:pPr>
      <w:r w:rsidRPr="00D76302">
        <w:rPr>
          <w:lang w:val="el-GR"/>
        </w:rPr>
        <w:t>Στην παρούσα ενότητα παρατίθενται οι Πίνακες Συμμόρφωσης στους οποίους καταγράφονται απαιτήσεις σχετικά με τις προσφερόμενες υπηρεσίες.</w:t>
      </w:r>
    </w:p>
    <w:p w14:paraId="63E9260E" w14:textId="77777777" w:rsidR="00843444" w:rsidRPr="00D76302" w:rsidRDefault="00843444" w:rsidP="00D76302">
      <w:pPr>
        <w:spacing w:before="120"/>
        <w:rPr>
          <w:lang w:val="el-GR"/>
        </w:rPr>
      </w:pPr>
      <w:r w:rsidRPr="00D76302">
        <w:rPr>
          <w:lang w:val="el-GR"/>
        </w:rPr>
        <w:t>Οδηγίες Συμπλήρωσης</w:t>
      </w:r>
    </w:p>
    <w:tbl>
      <w:tblPr>
        <w:tblW w:w="5092" w:type="pct"/>
        <w:jc w:val="center"/>
        <w:tblCellMar>
          <w:left w:w="0" w:type="dxa"/>
          <w:right w:w="0" w:type="dxa"/>
        </w:tblCellMar>
        <w:tblLook w:val="04A0" w:firstRow="1" w:lastRow="0" w:firstColumn="1" w:lastColumn="0" w:noHBand="0" w:noVBand="1"/>
      </w:tblPr>
      <w:tblGrid>
        <w:gridCol w:w="9984"/>
      </w:tblGrid>
      <w:tr w:rsidR="00843444" w:rsidRPr="00DA272F" w14:paraId="165082A2" w14:textId="77777777" w:rsidTr="0099700F">
        <w:trPr>
          <w:trHeight w:val="657"/>
          <w:jc w:val="center"/>
        </w:trPr>
        <w:tc>
          <w:tcPr>
            <w:tcW w:w="9805" w:type="dxa"/>
            <w:tcBorders>
              <w:top w:val="single" w:sz="4" w:space="0" w:color="auto"/>
              <w:left w:val="single" w:sz="4" w:space="0" w:color="auto"/>
              <w:bottom w:val="single" w:sz="4" w:space="0" w:color="auto"/>
              <w:right w:val="single" w:sz="4" w:space="0" w:color="auto"/>
            </w:tcBorders>
            <w:hideMark/>
          </w:tcPr>
          <w:p w14:paraId="0265CC05" w14:textId="77777777" w:rsidR="00843444" w:rsidRPr="00D76302" w:rsidRDefault="00843444" w:rsidP="00D76302">
            <w:pPr>
              <w:spacing w:before="120"/>
              <w:rPr>
                <w:lang w:val="el-GR"/>
              </w:rPr>
            </w:pPr>
            <w:r w:rsidRPr="00D76302">
              <w:rPr>
                <w:lang w:val="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tc>
      </w:tr>
      <w:tr w:rsidR="00843444" w:rsidRPr="00DA272F" w14:paraId="2A952619" w14:textId="77777777" w:rsidTr="0099700F">
        <w:trPr>
          <w:trHeight w:val="2388"/>
          <w:jc w:val="center"/>
        </w:trPr>
        <w:tc>
          <w:tcPr>
            <w:tcW w:w="9805" w:type="dxa"/>
            <w:tcBorders>
              <w:top w:val="single" w:sz="4" w:space="0" w:color="auto"/>
              <w:left w:val="single" w:sz="4" w:space="0" w:color="auto"/>
              <w:bottom w:val="single" w:sz="4" w:space="0" w:color="auto"/>
              <w:right w:val="single" w:sz="4" w:space="0" w:color="auto"/>
            </w:tcBorders>
            <w:hideMark/>
          </w:tcPr>
          <w:p w14:paraId="29B037C7" w14:textId="77777777" w:rsidR="00843444" w:rsidRPr="00D76302" w:rsidRDefault="00843444" w:rsidP="00D76302">
            <w:pPr>
              <w:spacing w:before="120"/>
              <w:rPr>
                <w:lang w:val="el-GR"/>
              </w:rPr>
            </w:pPr>
            <w:r w:rsidRPr="00D76302">
              <w:rPr>
                <w:lang w:val="el-GR"/>
              </w:rPr>
              <w:t>Αν στη στήλη «ΑΠΑΙΤΗΣΗ» έχει συμπληρωθεί η λέξη «ΝΑΙ»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w:t>
            </w:r>
          </w:p>
          <w:p w14:paraId="68589D3D" w14:textId="77777777" w:rsidR="00843444" w:rsidRPr="00D76302" w:rsidRDefault="00843444" w:rsidP="00D76302">
            <w:pPr>
              <w:spacing w:before="120"/>
              <w:rPr>
                <w:lang w:val="el-GR"/>
              </w:rPr>
            </w:pPr>
            <w:r w:rsidRPr="00D76302">
              <w:rPr>
                <w:lang w:val="el-GR"/>
              </w:rPr>
              <w:t>Αν η στήλη «ΑΠΑΙΤΗΣΗ» δεν έχει συμπληρωθεί με τη λέξη «ΝΑΙ», τότε η προδιαγραφή δεν είναι απαράβατος όρος αλλά επιθυμητός. Προσφορές που δεν καλύπτουν τους επιθυμητούς όρους ή αποκλίνουν από αυτούς δεν απορρίπτονται.</w:t>
            </w:r>
          </w:p>
        </w:tc>
      </w:tr>
      <w:tr w:rsidR="00843444" w:rsidRPr="00DA272F" w14:paraId="4827B480"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hideMark/>
          </w:tcPr>
          <w:p w14:paraId="36E34701" w14:textId="2773C571" w:rsidR="00843444" w:rsidRPr="00D76302" w:rsidRDefault="00843444" w:rsidP="00D76302">
            <w:pPr>
              <w:spacing w:before="120"/>
              <w:rPr>
                <w:lang w:val="el-GR"/>
              </w:rPr>
            </w:pPr>
            <w:r w:rsidRPr="00D76302">
              <w:rPr>
                <w:lang w:val="el-GR"/>
              </w:rPr>
              <w:t xml:space="preserve">Στη στήλη «ΑΠΑΝΤΗΣΗ» σημειώνεται η απάντηση του Αναδόχου που έχει τη μορφή ΝΑΙ/ΟΧΙ εάν η αντίστοιχη προδιαγραφή </w:t>
            </w:r>
            <w:proofErr w:type="spellStart"/>
            <w:r w:rsidR="00D76302" w:rsidRPr="00D76302">
              <w:rPr>
                <w:lang w:val="el-GR"/>
              </w:rPr>
              <w:t>πληρούται</w:t>
            </w:r>
            <w:proofErr w:type="spellEnd"/>
            <w:r w:rsidRPr="00D76302">
              <w:rPr>
                <w:lang w:val="el-GR"/>
              </w:rPr>
              <w:t xml:space="preserve"> ή όχι από 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w:t>
            </w:r>
          </w:p>
        </w:tc>
      </w:tr>
      <w:tr w:rsidR="00843444" w:rsidRPr="00DA272F" w14:paraId="4F8B1B6A"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tcPr>
          <w:p w14:paraId="364462C0" w14:textId="77777777" w:rsidR="00843444" w:rsidRPr="00D76302" w:rsidRDefault="00843444" w:rsidP="00D76302">
            <w:pPr>
              <w:spacing w:before="120"/>
              <w:rPr>
                <w:lang w:val="el-GR"/>
              </w:rPr>
            </w:pPr>
            <w:r w:rsidRPr="00D76302">
              <w:rPr>
                <w:lang w:val="el-GR"/>
              </w:rPr>
              <w:t>Στη στήλη «ΠΑΡΑΠΟΜΠΗ» θα καταγραφεί η σαφής παραπομπή σε Κεφάλαια της Τεχνικής Προσφοράς με αναλυτικές τεχνικές περιγραφές των υπηρεσιών, με επαρκή περιγραφή του τρόπου κάλυψης των απαιτήσεων</w:t>
            </w:r>
          </w:p>
          <w:p w14:paraId="788D27D4" w14:textId="77777777" w:rsidR="00843444" w:rsidRPr="00D76302" w:rsidRDefault="00843444" w:rsidP="00D76302">
            <w:pPr>
              <w:spacing w:before="120"/>
              <w:rPr>
                <w:lang w:val="el-GR"/>
              </w:rPr>
            </w:pPr>
            <w:r w:rsidRPr="00D76302">
              <w:rPr>
                <w:lang w:val="el-GR"/>
              </w:rPr>
              <w:t>Είναι ιδιαίτερα επιθυμητή η πληρέστερη συμπλήρωση των παραπομπών, οι οποίες πρέπει να είναι κατά το δυνατόν συγκεκριμένες (</w:t>
            </w:r>
            <w:proofErr w:type="spellStart"/>
            <w:r w:rsidRPr="00D76302">
              <w:rPr>
                <w:lang w:val="el-GR"/>
              </w:rPr>
              <w:t>π.χ</w:t>
            </w:r>
            <w:proofErr w:type="spellEnd"/>
            <w:r w:rsidRPr="00D76302">
              <w:rPr>
                <w:lang w:val="el-GR"/>
              </w:rPr>
              <w:t xml:space="preserve"> Σελ. 4 Παράγραφος 4, </w:t>
            </w:r>
            <w:proofErr w:type="spellStart"/>
            <w:r w:rsidRPr="00D76302">
              <w:rPr>
                <w:lang w:val="el-GR"/>
              </w:rPr>
              <w:t>κλπ</w:t>
            </w:r>
            <w:proofErr w:type="spellEnd"/>
            <w:r w:rsidRPr="00D76302">
              <w:rPr>
                <w:lang w:val="el-GR"/>
              </w:rPr>
              <w:t>). Στην αναφορά θα υπογραμμιστεί το σημείο που τεκμηριώνει τη συμφωνία και θα σημειωθεί η αντίστοιχη παράγραφος του Πίνακα Συμμόρφωσης στην οποία καταγράφεται η ζητούμενη προδιαγραφή (</w:t>
            </w:r>
            <w:proofErr w:type="spellStart"/>
            <w:r w:rsidRPr="00D76302">
              <w:rPr>
                <w:lang w:val="el-GR"/>
              </w:rPr>
              <w:t>π.χ</w:t>
            </w:r>
            <w:proofErr w:type="spellEnd"/>
            <w:r w:rsidRPr="00D76302">
              <w:rPr>
                <w:lang w:val="el-GR"/>
              </w:rPr>
              <w:t xml:space="preserve"> </w:t>
            </w:r>
            <w:proofErr w:type="spellStart"/>
            <w:r w:rsidRPr="00D76302">
              <w:rPr>
                <w:lang w:val="el-GR"/>
              </w:rPr>
              <w:t>Προδ</w:t>
            </w:r>
            <w:proofErr w:type="spellEnd"/>
            <w:r w:rsidRPr="00D76302">
              <w:rPr>
                <w:lang w:val="el-GR"/>
              </w:rPr>
              <w:t>. 4.18)</w:t>
            </w:r>
          </w:p>
          <w:p w14:paraId="5A3DE62D" w14:textId="5F64128C" w:rsidR="00843444" w:rsidRPr="00D76302" w:rsidRDefault="00843444" w:rsidP="00D76302">
            <w:pPr>
              <w:spacing w:before="120"/>
              <w:rPr>
                <w:lang w:val="el-GR"/>
              </w:rPr>
            </w:pPr>
            <w:r w:rsidRPr="00D76302">
              <w:rPr>
                <w:lang w:val="el-GR"/>
              </w:rPr>
              <w:t xml:space="preserve">Τονίζεται ότι είναι υποχρεωτική η απάντηση σε όλα τα σημεία των Πινάκων </w:t>
            </w:r>
            <w:r w:rsidR="00A17A2E" w:rsidRPr="00D76302">
              <w:rPr>
                <w:lang w:val="el-GR"/>
              </w:rPr>
              <w:t>Συμμόρφωσης</w:t>
            </w:r>
            <w:r w:rsidRPr="00D76302">
              <w:rPr>
                <w:lang w:val="el-GR"/>
              </w:rPr>
              <w:t xml:space="preserve"> και η παροχή όλων των πληροφοριών που ζητούνται.</w:t>
            </w:r>
          </w:p>
          <w:p w14:paraId="03BEF35E" w14:textId="026D2CF2" w:rsidR="00843444" w:rsidRPr="00D76302" w:rsidRDefault="00843444" w:rsidP="00D76302">
            <w:pPr>
              <w:spacing w:before="120"/>
              <w:rPr>
                <w:lang w:val="el-GR"/>
              </w:rPr>
            </w:pPr>
            <w:r w:rsidRPr="00D76302">
              <w:rPr>
                <w:lang w:val="el-GR"/>
              </w:rPr>
              <w:t>Η αρμόδια επιτροπή θα αξιολογήσει τα παρεχόμενα από τους υποψηφίους Αναδόχους στοιχεία κατά την αξιολόγηση των Τεχνικών Προσφορών.</w:t>
            </w:r>
          </w:p>
        </w:tc>
      </w:tr>
    </w:tbl>
    <w:p w14:paraId="4F7869F4" w14:textId="75A39B4D" w:rsidR="00843444" w:rsidRDefault="00843444" w:rsidP="00843444">
      <w:pPr>
        <w:rPr>
          <w:lang w:val="el-GR"/>
        </w:rPr>
      </w:pPr>
    </w:p>
    <w:p w14:paraId="608625E3" w14:textId="77777777" w:rsidR="00843444" w:rsidRPr="005D7E53" w:rsidRDefault="00843444" w:rsidP="00843444">
      <w:pPr>
        <w:rPr>
          <w:b/>
          <w:bCs/>
          <w:u w:val="single"/>
          <w:lang w:val="el-GR"/>
        </w:rPr>
      </w:pPr>
      <w:r w:rsidRPr="005D7E53">
        <w:rPr>
          <w:b/>
          <w:bCs/>
          <w:u w:val="single"/>
          <w:lang w:val="el-GR"/>
        </w:rPr>
        <w:t>Παρεχόμενες Υπηρεσίες</w:t>
      </w:r>
    </w:p>
    <w:tbl>
      <w:tblPr>
        <w:tblW w:w="9885" w:type="dxa"/>
        <w:tblLayout w:type="fixed"/>
        <w:tblLook w:val="0000" w:firstRow="0" w:lastRow="0" w:firstColumn="0" w:lastColumn="0" w:noHBand="0" w:noVBand="0"/>
      </w:tblPr>
      <w:tblGrid>
        <w:gridCol w:w="715"/>
        <w:gridCol w:w="3982"/>
        <w:gridCol w:w="1868"/>
        <w:gridCol w:w="1539"/>
        <w:gridCol w:w="1781"/>
      </w:tblGrid>
      <w:tr w:rsidR="00843444" w:rsidRPr="008008B5" w14:paraId="226F7BDD" w14:textId="77777777" w:rsidTr="00D76302">
        <w:trPr>
          <w:cantSplit/>
          <w:trHeight w:val="255"/>
          <w:tblHeader/>
        </w:trPr>
        <w:tc>
          <w:tcPr>
            <w:tcW w:w="715" w:type="dxa"/>
            <w:tcBorders>
              <w:top w:val="single" w:sz="4" w:space="0" w:color="000000"/>
              <w:left w:val="single" w:sz="4" w:space="0" w:color="000000"/>
              <w:bottom w:val="single" w:sz="4" w:space="0" w:color="000000"/>
            </w:tcBorders>
            <w:shd w:val="clear" w:color="auto" w:fill="BFBFBF" w:themeFill="background1" w:themeFillShade="BF"/>
            <w:vAlign w:val="center"/>
          </w:tcPr>
          <w:p w14:paraId="1568639D" w14:textId="77777777" w:rsidR="00843444" w:rsidRPr="00503711" w:rsidRDefault="00843444">
            <w:pPr>
              <w:spacing w:after="0"/>
              <w:jc w:val="center"/>
              <w:rPr>
                <w:rFonts w:cstheme="minorHAnsi"/>
                <w:b/>
                <w:bCs/>
              </w:rPr>
            </w:pPr>
            <w:r w:rsidRPr="00503711">
              <w:rPr>
                <w:rFonts w:cstheme="minorHAnsi"/>
                <w:b/>
                <w:bCs/>
              </w:rPr>
              <w:t>Α/Α</w:t>
            </w:r>
          </w:p>
        </w:tc>
        <w:tc>
          <w:tcPr>
            <w:tcW w:w="3982" w:type="dxa"/>
            <w:tcBorders>
              <w:top w:val="single" w:sz="4" w:space="0" w:color="000000"/>
              <w:left w:val="single" w:sz="4" w:space="0" w:color="000000"/>
              <w:bottom w:val="single" w:sz="4" w:space="0" w:color="000000"/>
            </w:tcBorders>
            <w:shd w:val="clear" w:color="auto" w:fill="BFBFBF" w:themeFill="background1" w:themeFillShade="BF"/>
            <w:vAlign w:val="center"/>
          </w:tcPr>
          <w:p w14:paraId="60C231F5" w14:textId="77777777" w:rsidR="00843444" w:rsidRPr="00503711" w:rsidRDefault="00843444">
            <w:pPr>
              <w:spacing w:after="0"/>
              <w:jc w:val="center"/>
              <w:rPr>
                <w:rFonts w:cstheme="minorHAnsi"/>
                <w:b/>
                <w:bCs/>
                <w:lang w:val="el-GR"/>
              </w:rPr>
            </w:pPr>
            <w:r w:rsidRPr="00503711">
              <w:rPr>
                <w:rFonts w:cstheme="minorHAnsi"/>
                <w:b/>
                <w:bCs/>
                <w:lang w:val="el-GR"/>
              </w:rPr>
              <w:t>ΠΡΟΔΙΑΓΡΑΦΗ</w:t>
            </w:r>
          </w:p>
        </w:tc>
        <w:tc>
          <w:tcPr>
            <w:tcW w:w="1868" w:type="dxa"/>
            <w:tcBorders>
              <w:top w:val="single" w:sz="4" w:space="0" w:color="000000"/>
              <w:left w:val="single" w:sz="4" w:space="0" w:color="000000"/>
              <w:bottom w:val="single" w:sz="4" w:space="0" w:color="000000"/>
            </w:tcBorders>
            <w:shd w:val="clear" w:color="auto" w:fill="BFBFBF" w:themeFill="background1" w:themeFillShade="BF"/>
            <w:vAlign w:val="center"/>
          </w:tcPr>
          <w:p w14:paraId="15037F7D" w14:textId="77777777" w:rsidR="00843444" w:rsidRPr="00503711" w:rsidRDefault="00843444">
            <w:pPr>
              <w:spacing w:after="0"/>
              <w:jc w:val="center"/>
              <w:rPr>
                <w:rFonts w:cstheme="minorHAnsi"/>
                <w:b/>
                <w:bCs/>
              </w:rPr>
            </w:pPr>
            <w:r w:rsidRPr="00503711">
              <w:rPr>
                <w:rFonts w:cstheme="minorHAnsi"/>
                <w:b/>
                <w:bCs/>
              </w:rPr>
              <w:t>ΑΠΑΙΤΗΣΗ</w:t>
            </w:r>
          </w:p>
        </w:tc>
        <w:tc>
          <w:tcPr>
            <w:tcW w:w="1539" w:type="dxa"/>
            <w:tcBorders>
              <w:top w:val="single" w:sz="4" w:space="0" w:color="000000"/>
              <w:left w:val="single" w:sz="4" w:space="0" w:color="000000"/>
              <w:bottom w:val="single" w:sz="4" w:space="0" w:color="000000"/>
            </w:tcBorders>
            <w:shd w:val="clear" w:color="auto" w:fill="BFBFBF" w:themeFill="background1" w:themeFillShade="BF"/>
            <w:vAlign w:val="center"/>
          </w:tcPr>
          <w:p w14:paraId="423E9F13" w14:textId="77777777" w:rsidR="00843444" w:rsidRPr="00503711" w:rsidRDefault="00843444">
            <w:pPr>
              <w:spacing w:after="0"/>
              <w:jc w:val="center"/>
              <w:rPr>
                <w:rFonts w:cstheme="minorHAnsi"/>
                <w:b/>
                <w:bCs/>
              </w:rPr>
            </w:pPr>
            <w:r w:rsidRPr="00503711">
              <w:rPr>
                <w:rFonts w:cstheme="minorHAnsi"/>
                <w:b/>
                <w:bCs/>
              </w:rPr>
              <w:t>ΑΠΑΝΤΗΣΗ</w:t>
            </w:r>
          </w:p>
        </w:tc>
        <w:tc>
          <w:tcPr>
            <w:tcW w:w="178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7696C5F" w14:textId="77777777" w:rsidR="00843444" w:rsidRPr="00503711" w:rsidRDefault="00843444">
            <w:pPr>
              <w:spacing w:after="0"/>
              <w:jc w:val="center"/>
              <w:rPr>
                <w:rFonts w:cstheme="minorHAnsi"/>
                <w:b/>
                <w:bCs/>
              </w:rPr>
            </w:pPr>
            <w:r w:rsidRPr="00503711">
              <w:rPr>
                <w:rFonts w:cstheme="minorHAnsi"/>
                <w:b/>
                <w:bCs/>
              </w:rPr>
              <w:t>ΠΑΡΑΠΟΜΠΗ</w:t>
            </w:r>
          </w:p>
        </w:tc>
      </w:tr>
      <w:tr w:rsidR="00843444" w:rsidRPr="005D7E53" w14:paraId="1FAB4B83" w14:textId="77777777" w:rsidTr="00D76302">
        <w:trPr>
          <w:cantSplit/>
          <w:trHeight w:val="255"/>
          <w:tblHeader/>
        </w:trPr>
        <w:tc>
          <w:tcPr>
            <w:tcW w:w="715" w:type="dxa"/>
            <w:tcBorders>
              <w:top w:val="single" w:sz="4" w:space="0" w:color="000000"/>
              <w:left w:val="single" w:sz="4" w:space="0" w:color="000000"/>
              <w:bottom w:val="single" w:sz="4" w:space="0" w:color="000000"/>
            </w:tcBorders>
            <w:shd w:val="clear" w:color="auto" w:fill="FFFFFF" w:themeFill="background1"/>
            <w:vAlign w:val="center"/>
          </w:tcPr>
          <w:p w14:paraId="29EF90CC" w14:textId="77777777" w:rsidR="00843444" w:rsidRPr="005D7E53" w:rsidRDefault="00843444" w:rsidP="00CC5CF7">
            <w:pPr>
              <w:pStyle w:val="aff"/>
              <w:numPr>
                <w:ilvl w:val="0"/>
                <w:numId w:val="22"/>
              </w:numPr>
              <w:spacing w:after="0"/>
              <w:jc w:val="left"/>
              <w:rPr>
                <w:rFonts w:cstheme="minorHAnsi"/>
              </w:rPr>
            </w:pPr>
          </w:p>
        </w:tc>
        <w:tc>
          <w:tcPr>
            <w:tcW w:w="3982" w:type="dxa"/>
            <w:tcBorders>
              <w:top w:val="single" w:sz="4" w:space="0" w:color="000000"/>
              <w:left w:val="single" w:sz="4" w:space="0" w:color="000000"/>
              <w:bottom w:val="single" w:sz="4" w:space="0" w:color="000000"/>
            </w:tcBorders>
            <w:shd w:val="clear" w:color="auto" w:fill="FFFFFF" w:themeFill="background1"/>
            <w:vAlign w:val="center"/>
          </w:tcPr>
          <w:p w14:paraId="6692AED5" w14:textId="4E8ACA48" w:rsidR="00843444" w:rsidRPr="00B41AC3" w:rsidRDefault="00843444">
            <w:pPr>
              <w:spacing w:after="0"/>
              <w:jc w:val="left"/>
              <w:rPr>
                <w:rFonts w:cstheme="minorHAnsi"/>
                <w:lang w:val="el-GR"/>
              </w:rPr>
            </w:pPr>
            <w:r w:rsidRPr="00B41AC3">
              <w:rPr>
                <w:rFonts w:cstheme="minorHAnsi"/>
                <w:lang w:val="el-GR"/>
              </w:rPr>
              <w:t xml:space="preserve">Συμμόρφωση με τις Προδιαγραφές της παρ. </w:t>
            </w:r>
            <w:r w:rsidRPr="00B41AC3">
              <w:rPr>
                <w:rFonts w:cstheme="minorHAnsi"/>
                <w:lang w:val="el-GR"/>
              </w:rPr>
              <w:fldChar w:fldCharType="begin"/>
            </w:r>
            <w:r w:rsidRPr="00B41AC3">
              <w:rPr>
                <w:rFonts w:cstheme="minorHAnsi"/>
                <w:lang w:val="el-GR"/>
              </w:rPr>
              <w:instrText xml:space="preserve"> REF _Ref122694847 \r \h </w:instrText>
            </w:r>
            <w:r w:rsidR="000B2A19" w:rsidRPr="00B41AC3">
              <w:rPr>
                <w:rFonts w:cstheme="minorHAnsi"/>
                <w:lang w:val="el-GR"/>
              </w:rPr>
              <w:instrText xml:space="preserve"> \* MERGEFORMAT </w:instrText>
            </w:r>
            <w:r w:rsidRPr="00B41AC3">
              <w:rPr>
                <w:rFonts w:cstheme="minorHAnsi"/>
                <w:lang w:val="el-GR"/>
              </w:rPr>
            </w:r>
            <w:r w:rsidRPr="00B41AC3">
              <w:rPr>
                <w:rFonts w:cstheme="minorHAnsi"/>
                <w:lang w:val="el-GR"/>
              </w:rPr>
              <w:fldChar w:fldCharType="separate"/>
            </w:r>
            <w:r w:rsidR="00F54B6C">
              <w:rPr>
                <w:rFonts w:cstheme="minorHAnsi"/>
                <w:cs/>
                <w:lang w:val="el-GR"/>
              </w:rPr>
              <w:t>‎</w:t>
            </w:r>
            <w:r w:rsidR="00F54B6C">
              <w:rPr>
                <w:rFonts w:cstheme="minorHAnsi"/>
                <w:lang w:val="el-GR"/>
              </w:rPr>
              <w:t>2.1</w:t>
            </w:r>
            <w:r w:rsidRPr="00B41AC3">
              <w:rPr>
                <w:rFonts w:cstheme="minorHAnsi"/>
                <w:lang w:val="el-GR"/>
              </w:rPr>
              <w:fldChar w:fldCharType="end"/>
            </w:r>
            <w:r w:rsidR="000438CC" w:rsidRPr="00B41AC3">
              <w:rPr>
                <w:rFonts w:cstheme="minorHAnsi"/>
                <w:lang w:val="en-US"/>
              </w:rPr>
              <w:t xml:space="preserve"> </w:t>
            </w:r>
            <w:r w:rsidR="000438CC" w:rsidRPr="00B41AC3">
              <w:rPr>
                <w:rFonts w:cstheme="minorHAnsi"/>
                <w:lang w:val="el-GR"/>
              </w:rPr>
              <w:t>του Π</w:t>
            </w:r>
            <w:r w:rsidR="000E18B3" w:rsidRPr="00B41AC3">
              <w:rPr>
                <w:rFonts w:cstheme="minorHAnsi"/>
                <w:lang w:val="el-GR"/>
              </w:rPr>
              <w:t>αραρτήματος Ι</w:t>
            </w:r>
          </w:p>
        </w:tc>
        <w:tc>
          <w:tcPr>
            <w:tcW w:w="1868" w:type="dxa"/>
            <w:tcBorders>
              <w:top w:val="single" w:sz="4" w:space="0" w:color="000000"/>
              <w:left w:val="single" w:sz="4" w:space="0" w:color="000000"/>
              <w:bottom w:val="single" w:sz="4" w:space="0" w:color="000000"/>
            </w:tcBorders>
            <w:shd w:val="clear" w:color="auto" w:fill="FFFFFF" w:themeFill="background1"/>
            <w:vAlign w:val="center"/>
          </w:tcPr>
          <w:p w14:paraId="244A2195" w14:textId="77777777" w:rsidR="00843444" w:rsidRPr="00B41AC3" w:rsidRDefault="00843444">
            <w:pPr>
              <w:spacing w:after="0"/>
              <w:jc w:val="left"/>
              <w:rPr>
                <w:rFonts w:cstheme="minorHAnsi"/>
                <w:lang w:val="el-GR"/>
              </w:rPr>
            </w:pPr>
            <w:r w:rsidRPr="00B41AC3">
              <w:rPr>
                <w:rFonts w:cstheme="minorHAnsi"/>
                <w:lang w:val="el-GR"/>
              </w:rPr>
              <w:t>ΝΑΙ</w:t>
            </w:r>
          </w:p>
        </w:tc>
        <w:tc>
          <w:tcPr>
            <w:tcW w:w="1539" w:type="dxa"/>
            <w:tcBorders>
              <w:top w:val="single" w:sz="4" w:space="0" w:color="000000"/>
              <w:left w:val="single" w:sz="4" w:space="0" w:color="000000"/>
              <w:bottom w:val="single" w:sz="4" w:space="0" w:color="000000"/>
            </w:tcBorders>
            <w:shd w:val="clear" w:color="auto" w:fill="FFFFFF" w:themeFill="background1"/>
            <w:vAlign w:val="center"/>
          </w:tcPr>
          <w:p w14:paraId="4AF722CD" w14:textId="77777777" w:rsidR="00843444" w:rsidRPr="000B2A19" w:rsidRDefault="00843444">
            <w:pPr>
              <w:spacing w:after="0"/>
              <w:jc w:val="left"/>
              <w:rPr>
                <w:rFonts w:cstheme="minorHAnsi"/>
                <w:highlight w:val="yellow"/>
                <w:lang w:val="el-GR"/>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FEEBDE" w14:textId="77777777" w:rsidR="00843444" w:rsidRPr="000B2A19" w:rsidRDefault="00843444">
            <w:pPr>
              <w:spacing w:after="0"/>
              <w:jc w:val="left"/>
              <w:rPr>
                <w:rFonts w:cstheme="minorHAnsi"/>
                <w:highlight w:val="yellow"/>
                <w:lang w:val="el-GR"/>
              </w:rPr>
            </w:pPr>
          </w:p>
        </w:tc>
      </w:tr>
    </w:tbl>
    <w:p w14:paraId="2089C638" w14:textId="25B3424B" w:rsidR="0076338C" w:rsidRDefault="0076338C" w:rsidP="00843444">
      <w:pPr>
        <w:rPr>
          <w:lang w:val="el-GR"/>
        </w:rPr>
      </w:pPr>
    </w:p>
    <w:p w14:paraId="69030339" w14:textId="77777777" w:rsidR="0076338C" w:rsidRDefault="0076338C">
      <w:pPr>
        <w:suppressAutoHyphens w:val="0"/>
        <w:spacing w:after="0"/>
        <w:jc w:val="left"/>
        <w:rPr>
          <w:lang w:val="el-GR"/>
        </w:rPr>
      </w:pPr>
      <w:r>
        <w:rPr>
          <w:lang w:val="el-GR"/>
        </w:rPr>
        <w:br w:type="page"/>
      </w:r>
    </w:p>
    <w:p w14:paraId="0FEF623A" w14:textId="77777777" w:rsidR="008338F0" w:rsidRPr="00603221" w:rsidRDefault="003355E7">
      <w:pPr>
        <w:pStyle w:val="2"/>
        <w:numPr>
          <w:ilvl w:val="0"/>
          <w:numId w:val="0"/>
        </w:numPr>
        <w:tabs>
          <w:tab w:val="clear" w:pos="567"/>
          <w:tab w:val="left" w:pos="0"/>
        </w:tabs>
        <w:rPr>
          <w:rFonts w:cs="Tahoma"/>
          <w:color w:val="000099"/>
          <w:lang w:val="el-GR"/>
        </w:rPr>
      </w:pPr>
      <w:bookmarkStart w:id="495" w:name="_Toc97194374"/>
      <w:bookmarkStart w:id="496" w:name="_Toc97194479"/>
      <w:bookmarkStart w:id="497" w:name="_Toc224214006"/>
      <w:bookmarkStart w:id="498" w:name="_Ref496624736"/>
      <w:bookmarkStart w:id="499" w:name="_Ref496624788"/>
      <w:r w:rsidRPr="00603221">
        <w:rPr>
          <w:rFonts w:cs="Tahoma"/>
          <w:color w:val="000099"/>
          <w:lang w:val="el-GR"/>
        </w:rPr>
        <w:lastRenderedPageBreak/>
        <w:t xml:space="preserve">ΠΑΡΑΡΤΗΜΑ ΙΙI – </w:t>
      </w:r>
      <w:r w:rsidR="004A23B9" w:rsidRPr="00603221">
        <w:rPr>
          <w:rFonts w:cs="Tahoma"/>
          <w:color w:val="000099"/>
          <w:lang w:val="el-GR"/>
        </w:rPr>
        <w:t>ΕΥΡΩΠΑΙΚΟ ΕΝΙΑΙΟ ΕΓΓΡΑΦΟ ΣΥΜΒΑΣΗΣ (ΕΕΕΣ)</w:t>
      </w:r>
      <w:bookmarkEnd w:id="495"/>
      <w:bookmarkEnd w:id="496"/>
      <w:bookmarkEnd w:id="497"/>
      <w:r w:rsidR="004A23B9" w:rsidRPr="00603221">
        <w:rPr>
          <w:rFonts w:cs="Tahoma"/>
          <w:color w:val="000099"/>
          <w:lang w:val="el-GR"/>
        </w:rPr>
        <w:t xml:space="preserve"> </w:t>
      </w:r>
      <w:bookmarkEnd w:id="498"/>
      <w:bookmarkEnd w:id="499"/>
    </w:p>
    <w:p w14:paraId="6D97FBB2" w14:textId="77777777" w:rsidR="000F62F0" w:rsidRPr="00603221" w:rsidRDefault="000F62F0" w:rsidP="003329FF">
      <w:pPr>
        <w:pStyle w:val="4"/>
        <w:numPr>
          <w:ilvl w:val="0"/>
          <w:numId w:val="0"/>
        </w:numPr>
        <w:ind w:left="864" w:hanging="864"/>
        <w:rPr>
          <w:rFonts w:cs="Tahoma"/>
          <w:szCs w:val="22"/>
          <w:lang w:val="el-GR"/>
        </w:rPr>
      </w:pPr>
      <w:bookmarkStart w:id="500" w:name="_Ref510086970"/>
      <w:bookmarkStart w:id="501" w:name="_Toc97194375"/>
      <w:bookmarkStart w:id="502" w:name="_Toc224214007"/>
      <w:r w:rsidRPr="00603221">
        <w:rPr>
          <w:rFonts w:cs="Tahoma"/>
          <w:szCs w:val="22"/>
          <w:lang w:val="el-GR"/>
        </w:rPr>
        <w:t>ΕΥΡΩΠΑΙΚΟ ΕΝΙΑΙΟ ΕΓΓΡΑΦΟ ΣΥΜΒΑΣΗΣ (ΕΕΕΣ)</w:t>
      </w:r>
      <w:bookmarkEnd w:id="500"/>
      <w:bookmarkEnd w:id="501"/>
      <w:bookmarkEnd w:id="502"/>
      <w:r w:rsidRPr="00603221">
        <w:rPr>
          <w:rFonts w:cs="Tahoma"/>
          <w:szCs w:val="22"/>
          <w:lang w:val="el-GR"/>
        </w:rPr>
        <w:t xml:space="preserve"> </w:t>
      </w:r>
    </w:p>
    <w:p w14:paraId="7A9FD771" w14:textId="77777777" w:rsidR="00A4737C" w:rsidRPr="00A4737C" w:rsidRDefault="00A4737C" w:rsidP="00A4737C">
      <w:pPr>
        <w:pStyle w:val="normalwithoutspacing"/>
      </w:pPr>
      <w:r w:rsidRPr="00A4737C">
        <w:t xml:space="preserve">Από τις 2-5-2019, οι αναθέτουσες αρχές συντάσσουν το ΕΕΕΣ με τη χρήση  της νέας ηλεκτρονικής υπηρεσίας </w:t>
      </w:r>
      <w:proofErr w:type="spellStart"/>
      <w:r w:rsidRPr="00A4737C">
        <w:t>Promitheus</w:t>
      </w:r>
      <w:proofErr w:type="spellEnd"/>
      <w:r w:rsidRPr="00A4737C">
        <w:t xml:space="preserve"> </w:t>
      </w:r>
      <w:proofErr w:type="spellStart"/>
      <w:r w:rsidRPr="00A4737C">
        <w:t>ESPDint</w:t>
      </w:r>
      <w:proofErr w:type="spellEnd"/>
      <w:r w:rsidRPr="00A4737C">
        <w:t xml:space="preserve">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61190CF3" w14:textId="77777777" w:rsidR="00A4737C" w:rsidRPr="00A4737C" w:rsidRDefault="00A4737C" w:rsidP="00A4737C">
      <w:pPr>
        <w:pStyle w:val="normalwithoutspacing"/>
      </w:pPr>
      <w:r w:rsidRPr="00A4737C">
        <w:t xml:space="preserve">Συνημμένα της παρούσας διακήρυξης περιλαμβάνονται: </w:t>
      </w:r>
    </w:p>
    <w:p w14:paraId="1912ACB5" w14:textId="77777777" w:rsidR="00A4737C" w:rsidRPr="00A4737C" w:rsidRDefault="00A4737C" w:rsidP="00A90090">
      <w:pPr>
        <w:pStyle w:val="normalwithoutspacing"/>
        <w:numPr>
          <w:ilvl w:val="0"/>
          <w:numId w:val="13"/>
        </w:numPr>
      </w:pPr>
      <w:r w:rsidRPr="00A4737C">
        <w:t xml:space="preserve">Πρότυπο του Ευρωπαϊκού Ενιαίου Εγγράφου Σύμβασης (ΕΕΕΣ) της παρούσας διακήρυξης σε μορφή αρχείου </w:t>
      </w:r>
      <w:proofErr w:type="spellStart"/>
      <w:r w:rsidRPr="00A4737C">
        <w:t>pdf</w:t>
      </w:r>
      <w:proofErr w:type="spellEnd"/>
      <w:r w:rsidRPr="00A4737C">
        <w:t xml:space="preserve"> ψηφιακά υπογεγραμμένο, το οποίο αποτελεί αναπόσπαστο μέρος της διακήρυξης. </w:t>
      </w:r>
    </w:p>
    <w:p w14:paraId="7C785AD7" w14:textId="77777777" w:rsidR="000309DB" w:rsidRPr="00A4737C" w:rsidRDefault="00A4737C" w:rsidP="00A90090">
      <w:pPr>
        <w:pStyle w:val="normalwithoutspacing"/>
        <w:numPr>
          <w:ilvl w:val="0"/>
          <w:numId w:val="13"/>
        </w:numPr>
      </w:pPr>
      <w:r w:rsidRPr="00780173">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r w:rsidR="000309DB">
        <w:t>.</w:t>
      </w:r>
      <w:r w:rsidRPr="00780173">
        <w:t xml:space="preserve"> </w:t>
      </w:r>
    </w:p>
    <w:p w14:paraId="3041E810" w14:textId="77777777" w:rsidR="00A4737C" w:rsidRPr="00780173" w:rsidRDefault="00A4737C" w:rsidP="006D70E7">
      <w:pPr>
        <w:pStyle w:val="normalwithoutspacing"/>
      </w:pPr>
      <w:r w:rsidRPr="00780173">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6B706E53" w14:textId="77777777" w:rsidR="000F62F0" w:rsidRPr="00603221" w:rsidRDefault="000F62F0">
      <w:pPr>
        <w:pStyle w:val="normalwithoutspacing"/>
        <w:rPr>
          <w:i/>
          <w:color w:val="5B9BD5"/>
        </w:rPr>
      </w:pPr>
    </w:p>
    <w:p w14:paraId="53454F0D" w14:textId="77777777" w:rsidR="008338F0" w:rsidRPr="00603221" w:rsidRDefault="008338F0">
      <w:pPr>
        <w:pStyle w:val="normalwithoutspacing"/>
        <w:rPr>
          <w:i/>
          <w:color w:val="5B9BD5"/>
        </w:rPr>
      </w:pPr>
    </w:p>
    <w:p w14:paraId="24F68AF4" w14:textId="77777777" w:rsidR="00166662" w:rsidRPr="00603221" w:rsidRDefault="00166662">
      <w:pPr>
        <w:pStyle w:val="normalwithoutspacing"/>
        <w:rPr>
          <w:i/>
          <w:color w:val="5B9BD5"/>
        </w:rPr>
        <w:sectPr w:rsidR="00166662" w:rsidRPr="00603221" w:rsidSect="00DF02B0">
          <w:pgSz w:w="11906" w:h="16838"/>
          <w:pgMar w:top="1134" w:right="1134" w:bottom="1134" w:left="1134" w:header="720" w:footer="709" w:gutter="0"/>
          <w:cols w:space="720"/>
          <w:titlePg/>
          <w:docGrid w:linePitch="360"/>
        </w:sectPr>
      </w:pPr>
    </w:p>
    <w:p w14:paraId="4DCAE451" w14:textId="77777777" w:rsidR="006E4901" w:rsidRPr="00603221" w:rsidRDefault="003355E7" w:rsidP="003329FF">
      <w:pPr>
        <w:pStyle w:val="2"/>
        <w:numPr>
          <w:ilvl w:val="0"/>
          <w:numId w:val="0"/>
        </w:numPr>
        <w:ind w:left="576" w:hanging="576"/>
        <w:rPr>
          <w:rFonts w:cs="Tahoma"/>
          <w:lang w:val="el-GR"/>
        </w:rPr>
      </w:pPr>
      <w:bookmarkStart w:id="503" w:name="_Ref496624509"/>
      <w:bookmarkStart w:id="504" w:name="_Toc97194376"/>
      <w:bookmarkStart w:id="505" w:name="_Toc97194480"/>
      <w:bookmarkStart w:id="506" w:name="_Toc224214008"/>
      <w:r w:rsidRPr="00603221">
        <w:rPr>
          <w:rFonts w:cs="Tahoma"/>
          <w:lang w:val="el-GR"/>
        </w:rPr>
        <w:lastRenderedPageBreak/>
        <w:t>ΠΑΡΑΡΤΗΜΑ Ι</w:t>
      </w:r>
      <w:r w:rsidRPr="00603221">
        <w:rPr>
          <w:rFonts w:cs="Tahoma"/>
        </w:rPr>
        <w:t>V</w:t>
      </w:r>
      <w:r w:rsidRPr="00603221">
        <w:rPr>
          <w:rFonts w:cs="Tahoma"/>
          <w:lang w:val="el-GR"/>
        </w:rPr>
        <w:t xml:space="preserve"> – </w:t>
      </w:r>
      <w:r w:rsidR="006E4901" w:rsidRPr="00603221">
        <w:rPr>
          <w:rFonts w:cs="Tahoma"/>
          <w:lang w:val="el-GR"/>
        </w:rPr>
        <w:t>Υπόδειγμα Βιογραφικού Σημειώματος</w:t>
      </w:r>
      <w:bookmarkEnd w:id="503"/>
      <w:bookmarkEnd w:id="504"/>
      <w:bookmarkEnd w:id="505"/>
      <w:bookmarkEnd w:id="506"/>
    </w:p>
    <w:p w14:paraId="7BA5D83B" w14:textId="77777777" w:rsidR="006E4901" w:rsidRPr="00D76302" w:rsidRDefault="006E4901" w:rsidP="006E4901">
      <w:pPr>
        <w:pStyle w:val="normalwithoutspacing"/>
        <w:rPr>
          <w:i/>
          <w:color w:val="5B9BD5"/>
          <w:sz w:val="14"/>
          <w:szCs w:val="14"/>
        </w:rPr>
      </w:pPr>
    </w:p>
    <w:tbl>
      <w:tblPr>
        <w:tblW w:w="5004" w:type="pct"/>
        <w:tblInd w:w="-8" w:type="dxa"/>
        <w:tblLook w:val="0000" w:firstRow="0" w:lastRow="0" w:firstColumn="0" w:lastColumn="0" w:noHBand="0" w:noVBand="0"/>
      </w:tblPr>
      <w:tblGrid>
        <w:gridCol w:w="7"/>
        <w:gridCol w:w="1438"/>
        <w:gridCol w:w="299"/>
        <w:gridCol w:w="143"/>
        <w:gridCol w:w="21"/>
        <w:gridCol w:w="158"/>
        <w:gridCol w:w="160"/>
        <w:gridCol w:w="158"/>
        <w:gridCol w:w="13"/>
        <w:gridCol w:w="3704"/>
        <w:gridCol w:w="1265"/>
        <w:gridCol w:w="404"/>
        <w:gridCol w:w="100"/>
        <w:gridCol w:w="227"/>
        <w:gridCol w:w="1533"/>
      </w:tblGrid>
      <w:tr w:rsidR="006E4901" w:rsidRPr="00DF02B0" w14:paraId="5BD5872B" w14:textId="77777777" w:rsidTr="00D76302">
        <w:trPr>
          <w:gridBefore w:val="1"/>
          <w:wBefore w:w="4" w:type="pct"/>
          <w:trHeight w:val="567"/>
        </w:trPr>
        <w:tc>
          <w:tcPr>
            <w:tcW w:w="4996" w:type="pct"/>
            <w:gridSpan w:val="14"/>
            <w:tcBorders>
              <w:top w:val="single" w:sz="6" w:space="0" w:color="auto"/>
              <w:left w:val="single" w:sz="6" w:space="0" w:color="auto"/>
              <w:bottom w:val="single" w:sz="6" w:space="0" w:color="auto"/>
              <w:right w:val="single" w:sz="6" w:space="0" w:color="auto"/>
            </w:tcBorders>
            <w:shd w:val="pct10" w:color="auto" w:fill="auto"/>
            <w:vAlign w:val="center"/>
          </w:tcPr>
          <w:p w14:paraId="2465435A" w14:textId="77777777" w:rsidR="006E4901" w:rsidRPr="00603221" w:rsidRDefault="006E4901" w:rsidP="008B4966">
            <w:pPr>
              <w:spacing w:line="276" w:lineRule="auto"/>
              <w:jc w:val="center"/>
              <w:rPr>
                <w:b/>
              </w:rPr>
            </w:pPr>
            <w:r w:rsidRPr="00603221">
              <w:rPr>
                <w:b/>
              </w:rPr>
              <w:t>ΒΙΟΓΡΑΦΙΚΟ ΣΗΜΕΙΩΜΑ</w:t>
            </w:r>
          </w:p>
        </w:tc>
      </w:tr>
      <w:tr w:rsidR="006E4901" w:rsidRPr="00DF02B0" w14:paraId="4B1B2A6C" w14:textId="77777777" w:rsidTr="00D76302">
        <w:trPr>
          <w:gridBefore w:val="1"/>
          <w:wBefore w:w="4" w:type="pct"/>
        </w:trPr>
        <w:tc>
          <w:tcPr>
            <w:tcW w:w="4996" w:type="pct"/>
            <w:gridSpan w:val="14"/>
          </w:tcPr>
          <w:p w14:paraId="29AF74A8" w14:textId="77777777" w:rsidR="006E4901" w:rsidRPr="00D76302" w:rsidRDefault="006E4901" w:rsidP="008B4966">
            <w:pPr>
              <w:spacing w:line="276" w:lineRule="auto"/>
              <w:rPr>
                <w:sz w:val="12"/>
                <w:szCs w:val="12"/>
              </w:rPr>
            </w:pPr>
          </w:p>
        </w:tc>
      </w:tr>
      <w:tr w:rsidR="006E4901" w:rsidRPr="00DF02B0" w14:paraId="3D3668D0" w14:textId="77777777" w:rsidTr="00D76302">
        <w:trPr>
          <w:gridBefore w:val="1"/>
          <w:wBefore w:w="4" w:type="pct"/>
        </w:trPr>
        <w:tc>
          <w:tcPr>
            <w:tcW w:w="3163" w:type="pct"/>
            <w:gridSpan w:val="9"/>
            <w:tcBorders>
              <w:top w:val="single" w:sz="6" w:space="0" w:color="auto"/>
              <w:left w:val="single" w:sz="6" w:space="0" w:color="auto"/>
              <w:bottom w:val="single" w:sz="6" w:space="0" w:color="auto"/>
              <w:right w:val="single" w:sz="6" w:space="0" w:color="auto"/>
            </w:tcBorders>
            <w:shd w:val="pct10" w:color="auto" w:fill="auto"/>
            <w:vAlign w:val="center"/>
          </w:tcPr>
          <w:p w14:paraId="6C373F75" w14:textId="77777777" w:rsidR="006E4901" w:rsidRPr="00603221" w:rsidRDefault="006E4901" w:rsidP="008B4966">
            <w:pPr>
              <w:spacing w:line="276" w:lineRule="auto"/>
              <w:rPr>
                <w:b/>
              </w:rPr>
            </w:pPr>
            <w:r w:rsidRPr="00603221">
              <w:rPr>
                <w:b/>
              </w:rPr>
              <w:t>ΠΡΟΣΩΠΙΚΑ ΣΤΟΙΧΕΙΑ</w:t>
            </w:r>
          </w:p>
        </w:tc>
        <w:tc>
          <w:tcPr>
            <w:tcW w:w="1833" w:type="pct"/>
            <w:gridSpan w:val="5"/>
            <w:vAlign w:val="center"/>
          </w:tcPr>
          <w:p w14:paraId="1E8A5D9F" w14:textId="77777777" w:rsidR="006E4901" w:rsidRPr="00603221" w:rsidRDefault="006E4901" w:rsidP="008B4966">
            <w:pPr>
              <w:spacing w:line="276" w:lineRule="auto"/>
            </w:pPr>
          </w:p>
        </w:tc>
      </w:tr>
      <w:tr w:rsidR="0016233B" w:rsidRPr="00DF02B0" w14:paraId="23532CAF" w14:textId="77777777" w:rsidTr="00D76302">
        <w:trPr>
          <w:gridBefore w:val="1"/>
          <w:wBefore w:w="4" w:type="pct"/>
        </w:trPr>
        <w:tc>
          <w:tcPr>
            <w:tcW w:w="747" w:type="pct"/>
            <w:tcBorders>
              <w:top w:val="double" w:sz="6" w:space="0" w:color="auto"/>
              <w:left w:val="double" w:sz="6" w:space="0" w:color="auto"/>
              <w:bottom w:val="nil"/>
              <w:right w:val="nil"/>
            </w:tcBorders>
            <w:vAlign w:val="center"/>
          </w:tcPr>
          <w:p w14:paraId="6B5FDB69" w14:textId="77777777" w:rsidR="006E4901" w:rsidRPr="00603221" w:rsidRDefault="006E4901" w:rsidP="008B4966">
            <w:pPr>
              <w:spacing w:line="276" w:lineRule="auto"/>
              <w:rPr>
                <w:b/>
              </w:rPr>
            </w:pPr>
            <w:r w:rsidRPr="00603221">
              <w:rPr>
                <w:b/>
              </w:rPr>
              <w:t>Επ</w:t>
            </w:r>
            <w:proofErr w:type="spellStart"/>
            <w:r w:rsidRPr="00603221">
              <w:rPr>
                <w:b/>
              </w:rPr>
              <w:t>ώνυμο</w:t>
            </w:r>
            <w:proofErr w:type="spellEnd"/>
            <w:r w:rsidRPr="00603221">
              <w:rPr>
                <w:b/>
              </w:rPr>
              <w:t>:</w:t>
            </w:r>
          </w:p>
        </w:tc>
        <w:tc>
          <w:tcPr>
            <w:tcW w:w="2416" w:type="pct"/>
            <w:gridSpan w:val="8"/>
            <w:tcBorders>
              <w:top w:val="double" w:sz="6" w:space="0" w:color="auto"/>
              <w:left w:val="nil"/>
              <w:bottom w:val="single" w:sz="6" w:space="0" w:color="auto"/>
              <w:right w:val="nil"/>
            </w:tcBorders>
            <w:vAlign w:val="center"/>
          </w:tcPr>
          <w:p w14:paraId="577141E8" w14:textId="77777777" w:rsidR="006E4901" w:rsidRPr="00603221" w:rsidRDefault="006E4901" w:rsidP="008B4966">
            <w:pPr>
              <w:spacing w:line="276" w:lineRule="auto"/>
            </w:pPr>
          </w:p>
        </w:tc>
        <w:tc>
          <w:tcPr>
            <w:tcW w:w="657" w:type="pct"/>
            <w:tcBorders>
              <w:top w:val="double" w:sz="6" w:space="0" w:color="auto"/>
              <w:left w:val="nil"/>
              <w:bottom w:val="nil"/>
              <w:right w:val="nil"/>
            </w:tcBorders>
            <w:vAlign w:val="center"/>
          </w:tcPr>
          <w:p w14:paraId="2EFA3760" w14:textId="77777777" w:rsidR="006E4901" w:rsidRPr="00603221" w:rsidRDefault="006E4901" w:rsidP="008B4966">
            <w:pPr>
              <w:spacing w:line="276" w:lineRule="auto"/>
              <w:rPr>
                <w:b/>
              </w:rPr>
            </w:pPr>
            <w:proofErr w:type="spellStart"/>
            <w:r w:rsidRPr="00603221">
              <w:rPr>
                <w:b/>
              </w:rPr>
              <w:t>Όνομ</w:t>
            </w:r>
            <w:proofErr w:type="spellEnd"/>
            <w:r w:rsidRPr="00603221">
              <w:rPr>
                <w:b/>
              </w:rPr>
              <w:t>α:</w:t>
            </w:r>
          </w:p>
        </w:tc>
        <w:tc>
          <w:tcPr>
            <w:tcW w:w="1175" w:type="pct"/>
            <w:gridSpan w:val="4"/>
            <w:tcBorders>
              <w:top w:val="double" w:sz="6" w:space="0" w:color="auto"/>
              <w:left w:val="nil"/>
              <w:bottom w:val="single" w:sz="6" w:space="0" w:color="auto"/>
              <w:right w:val="double" w:sz="6" w:space="0" w:color="auto"/>
            </w:tcBorders>
            <w:vAlign w:val="center"/>
          </w:tcPr>
          <w:p w14:paraId="502B2C66" w14:textId="77777777" w:rsidR="006E4901" w:rsidRPr="00603221" w:rsidRDefault="006E4901" w:rsidP="008B4966">
            <w:pPr>
              <w:spacing w:line="276" w:lineRule="auto"/>
            </w:pPr>
          </w:p>
        </w:tc>
      </w:tr>
      <w:tr w:rsidR="006E4901" w:rsidRPr="00DF02B0" w14:paraId="385DFB8F" w14:textId="77777777" w:rsidTr="00D76302">
        <w:trPr>
          <w:gridBefore w:val="1"/>
          <w:wBefore w:w="4" w:type="pct"/>
          <w:trHeight w:val="247"/>
        </w:trPr>
        <w:tc>
          <w:tcPr>
            <w:tcW w:w="4996" w:type="pct"/>
            <w:gridSpan w:val="14"/>
            <w:tcBorders>
              <w:top w:val="nil"/>
              <w:left w:val="double" w:sz="6" w:space="0" w:color="auto"/>
              <w:bottom w:val="nil"/>
              <w:right w:val="double" w:sz="6" w:space="0" w:color="auto"/>
            </w:tcBorders>
            <w:vAlign w:val="center"/>
          </w:tcPr>
          <w:p w14:paraId="48E5F111" w14:textId="77777777" w:rsidR="006E4901" w:rsidRPr="00603221" w:rsidRDefault="006E4901" w:rsidP="008B4966">
            <w:pPr>
              <w:spacing w:line="276" w:lineRule="auto"/>
            </w:pPr>
          </w:p>
        </w:tc>
      </w:tr>
      <w:tr w:rsidR="003A4D8C" w:rsidRPr="00DF02B0" w14:paraId="79146AC8" w14:textId="77777777" w:rsidTr="00D76302">
        <w:trPr>
          <w:gridBefore w:val="1"/>
          <w:wBefore w:w="4" w:type="pct"/>
        </w:trPr>
        <w:tc>
          <w:tcPr>
            <w:tcW w:w="902" w:type="pct"/>
            <w:gridSpan w:val="2"/>
            <w:tcBorders>
              <w:top w:val="nil"/>
              <w:left w:val="double" w:sz="6" w:space="0" w:color="auto"/>
              <w:bottom w:val="nil"/>
              <w:right w:val="nil"/>
            </w:tcBorders>
            <w:vAlign w:val="center"/>
          </w:tcPr>
          <w:p w14:paraId="08886363" w14:textId="77777777" w:rsidR="006E4901" w:rsidRPr="00603221" w:rsidRDefault="006E4901" w:rsidP="008B4966">
            <w:pPr>
              <w:spacing w:line="276" w:lineRule="auto"/>
              <w:rPr>
                <w:b/>
              </w:rPr>
            </w:pPr>
            <w:r w:rsidRPr="00603221">
              <w:rPr>
                <w:b/>
              </w:rPr>
              <w:t>Πα</w:t>
            </w:r>
            <w:proofErr w:type="spellStart"/>
            <w:r w:rsidRPr="00603221">
              <w:rPr>
                <w:b/>
              </w:rPr>
              <w:t>τρώνυμο</w:t>
            </w:r>
            <w:proofErr w:type="spellEnd"/>
            <w:r w:rsidRPr="00603221">
              <w:rPr>
                <w:b/>
              </w:rPr>
              <w:t>:</w:t>
            </w:r>
          </w:p>
        </w:tc>
        <w:tc>
          <w:tcPr>
            <w:tcW w:w="2261" w:type="pct"/>
            <w:gridSpan w:val="7"/>
            <w:tcBorders>
              <w:top w:val="nil"/>
              <w:left w:val="nil"/>
              <w:bottom w:val="single" w:sz="6" w:space="0" w:color="auto"/>
              <w:right w:val="nil"/>
            </w:tcBorders>
            <w:vAlign w:val="center"/>
          </w:tcPr>
          <w:p w14:paraId="7359768C" w14:textId="77777777" w:rsidR="006E4901" w:rsidRPr="00603221" w:rsidRDefault="006E4901" w:rsidP="008B4966">
            <w:pPr>
              <w:spacing w:line="276" w:lineRule="auto"/>
            </w:pPr>
          </w:p>
        </w:tc>
        <w:tc>
          <w:tcPr>
            <w:tcW w:w="919" w:type="pct"/>
            <w:gridSpan w:val="3"/>
            <w:vAlign w:val="center"/>
          </w:tcPr>
          <w:p w14:paraId="4A25D1CB" w14:textId="77777777" w:rsidR="006E4901" w:rsidRPr="00603221" w:rsidRDefault="006E4901" w:rsidP="008B4966">
            <w:pPr>
              <w:spacing w:line="276" w:lineRule="auto"/>
              <w:rPr>
                <w:b/>
              </w:rPr>
            </w:pPr>
            <w:proofErr w:type="spellStart"/>
            <w:r w:rsidRPr="00603221">
              <w:rPr>
                <w:b/>
              </w:rPr>
              <w:t>Μητρώνυμο</w:t>
            </w:r>
            <w:proofErr w:type="spellEnd"/>
            <w:r w:rsidRPr="00603221">
              <w:rPr>
                <w:b/>
              </w:rPr>
              <w:t>:</w:t>
            </w:r>
          </w:p>
        </w:tc>
        <w:tc>
          <w:tcPr>
            <w:tcW w:w="914" w:type="pct"/>
            <w:gridSpan w:val="2"/>
            <w:tcBorders>
              <w:top w:val="nil"/>
              <w:left w:val="nil"/>
              <w:bottom w:val="single" w:sz="6" w:space="0" w:color="auto"/>
              <w:right w:val="double" w:sz="6" w:space="0" w:color="auto"/>
            </w:tcBorders>
            <w:vAlign w:val="center"/>
          </w:tcPr>
          <w:p w14:paraId="27EE392E" w14:textId="77777777" w:rsidR="006E4901" w:rsidRPr="00603221" w:rsidRDefault="006E4901" w:rsidP="008B4966">
            <w:pPr>
              <w:spacing w:line="276" w:lineRule="auto"/>
            </w:pPr>
          </w:p>
        </w:tc>
      </w:tr>
      <w:tr w:rsidR="006E4901" w:rsidRPr="00DF02B0" w14:paraId="1136FA74"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1F516907" w14:textId="77777777" w:rsidR="006E4901" w:rsidRPr="00603221" w:rsidRDefault="006E4901" w:rsidP="008B4966">
            <w:pPr>
              <w:spacing w:line="276" w:lineRule="auto"/>
            </w:pPr>
          </w:p>
        </w:tc>
      </w:tr>
      <w:tr w:rsidR="003A4D8C" w:rsidRPr="00DF02B0" w14:paraId="6E0265E0" w14:textId="77777777" w:rsidTr="00D76302">
        <w:trPr>
          <w:gridBefore w:val="1"/>
          <w:wBefore w:w="4" w:type="pct"/>
        </w:trPr>
        <w:tc>
          <w:tcPr>
            <w:tcW w:w="987" w:type="pct"/>
            <w:gridSpan w:val="4"/>
            <w:tcBorders>
              <w:top w:val="nil"/>
              <w:left w:val="double" w:sz="6" w:space="0" w:color="auto"/>
              <w:bottom w:val="nil"/>
              <w:right w:val="nil"/>
            </w:tcBorders>
            <w:vAlign w:val="center"/>
          </w:tcPr>
          <w:p w14:paraId="0532DD81" w14:textId="77777777" w:rsidR="006E4901" w:rsidRPr="00603221" w:rsidRDefault="006E4901" w:rsidP="008B4966">
            <w:pPr>
              <w:spacing w:line="276" w:lineRule="auto"/>
              <w:rPr>
                <w:b/>
              </w:rPr>
            </w:pPr>
            <w:proofErr w:type="spellStart"/>
            <w:r w:rsidRPr="00603221">
              <w:rPr>
                <w:b/>
              </w:rPr>
              <w:t>Ημερομηνί</w:t>
            </w:r>
            <w:proofErr w:type="spellEnd"/>
            <w:r w:rsidRPr="00603221">
              <w:rPr>
                <w:b/>
              </w:rPr>
              <w:t xml:space="preserve">α </w:t>
            </w:r>
            <w:proofErr w:type="spellStart"/>
            <w:r w:rsidRPr="00603221">
              <w:rPr>
                <w:b/>
              </w:rPr>
              <w:t>Γέννησης</w:t>
            </w:r>
            <w:proofErr w:type="spellEnd"/>
            <w:r w:rsidRPr="00603221">
              <w:rPr>
                <w:b/>
              </w:rPr>
              <w:t>:</w:t>
            </w:r>
          </w:p>
        </w:tc>
        <w:tc>
          <w:tcPr>
            <w:tcW w:w="2177" w:type="pct"/>
            <w:gridSpan w:val="5"/>
            <w:tcBorders>
              <w:top w:val="nil"/>
              <w:left w:val="nil"/>
              <w:bottom w:val="single" w:sz="6" w:space="0" w:color="auto"/>
              <w:right w:val="nil"/>
            </w:tcBorders>
            <w:vAlign w:val="center"/>
          </w:tcPr>
          <w:p w14:paraId="0B685B88" w14:textId="77777777" w:rsidR="006E4901" w:rsidRPr="00603221" w:rsidRDefault="006E4901" w:rsidP="008B4966">
            <w:pPr>
              <w:spacing w:line="276" w:lineRule="auto"/>
            </w:pPr>
            <w:r w:rsidRPr="00603221">
              <w:t>__ /__ / ____</w:t>
            </w:r>
          </w:p>
        </w:tc>
        <w:tc>
          <w:tcPr>
            <w:tcW w:w="1037" w:type="pct"/>
            <w:gridSpan w:val="4"/>
            <w:vAlign w:val="center"/>
          </w:tcPr>
          <w:p w14:paraId="3D8C36B1" w14:textId="77777777" w:rsidR="006E4901" w:rsidRPr="00603221" w:rsidRDefault="006E4901" w:rsidP="008B4966">
            <w:pPr>
              <w:spacing w:line="276" w:lineRule="auto"/>
              <w:rPr>
                <w:b/>
              </w:rPr>
            </w:pPr>
            <w:proofErr w:type="spellStart"/>
            <w:r w:rsidRPr="00603221">
              <w:rPr>
                <w:b/>
              </w:rPr>
              <w:t>Τό</w:t>
            </w:r>
            <w:proofErr w:type="spellEnd"/>
            <w:r w:rsidRPr="00603221">
              <w:rPr>
                <w:b/>
              </w:rPr>
              <w:t xml:space="preserve">πος </w:t>
            </w:r>
            <w:proofErr w:type="spellStart"/>
            <w:r w:rsidRPr="00603221">
              <w:rPr>
                <w:b/>
              </w:rPr>
              <w:t>Γέννησης</w:t>
            </w:r>
            <w:proofErr w:type="spellEnd"/>
            <w:r w:rsidRPr="00603221">
              <w:rPr>
                <w:b/>
              </w:rPr>
              <w:t>:</w:t>
            </w:r>
          </w:p>
        </w:tc>
        <w:tc>
          <w:tcPr>
            <w:tcW w:w="796" w:type="pct"/>
            <w:tcBorders>
              <w:top w:val="nil"/>
              <w:left w:val="nil"/>
              <w:bottom w:val="single" w:sz="6" w:space="0" w:color="auto"/>
              <w:right w:val="double" w:sz="6" w:space="0" w:color="auto"/>
            </w:tcBorders>
            <w:vAlign w:val="center"/>
          </w:tcPr>
          <w:p w14:paraId="471AE650" w14:textId="77777777" w:rsidR="006E4901" w:rsidRPr="00603221" w:rsidRDefault="006E4901" w:rsidP="008B4966">
            <w:pPr>
              <w:spacing w:line="276" w:lineRule="auto"/>
            </w:pPr>
          </w:p>
        </w:tc>
      </w:tr>
      <w:tr w:rsidR="006E4901" w:rsidRPr="00DF02B0" w14:paraId="5F20B1E6"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6D0B21E8" w14:textId="77777777" w:rsidR="006E4901" w:rsidRPr="00603221" w:rsidRDefault="006E4901" w:rsidP="008B4966">
            <w:pPr>
              <w:spacing w:line="276" w:lineRule="auto"/>
            </w:pPr>
          </w:p>
        </w:tc>
      </w:tr>
      <w:tr w:rsidR="003A4D8C" w:rsidRPr="00DF02B0" w14:paraId="2E989FA2" w14:textId="77777777" w:rsidTr="00D76302">
        <w:trPr>
          <w:gridBefore w:val="1"/>
          <w:wBefore w:w="4" w:type="pct"/>
        </w:trPr>
        <w:tc>
          <w:tcPr>
            <w:tcW w:w="1234" w:type="pct"/>
            <w:gridSpan w:val="7"/>
            <w:tcBorders>
              <w:top w:val="nil"/>
              <w:left w:val="double" w:sz="6" w:space="0" w:color="auto"/>
              <w:bottom w:val="nil"/>
              <w:right w:val="nil"/>
            </w:tcBorders>
            <w:vAlign w:val="center"/>
          </w:tcPr>
          <w:p w14:paraId="04559EB3" w14:textId="77777777" w:rsidR="006E4901" w:rsidRPr="00603221" w:rsidRDefault="006E4901" w:rsidP="008B4966">
            <w:pPr>
              <w:spacing w:line="276" w:lineRule="auto"/>
              <w:rPr>
                <w:b/>
              </w:rPr>
            </w:pPr>
            <w:r w:rsidRPr="00603221">
              <w:rPr>
                <w:b/>
              </w:rPr>
              <w:t>Τηλέφωνο:</w:t>
            </w:r>
          </w:p>
        </w:tc>
        <w:tc>
          <w:tcPr>
            <w:tcW w:w="1929" w:type="pct"/>
            <w:gridSpan w:val="2"/>
            <w:tcBorders>
              <w:top w:val="nil"/>
              <w:left w:val="nil"/>
              <w:bottom w:val="single" w:sz="6" w:space="0" w:color="auto"/>
              <w:right w:val="nil"/>
            </w:tcBorders>
            <w:vAlign w:val="center"/>
          </w:tcPr>
          <w:p w14:paraId="63B5D9D8" w14:textId="77777777" w:rsidR="006E4901" w:rsidRPr="00603221" w:rsidRDefault="006E4901" w:rsidP="008B4966">
            <w:pPr>
              <w:spacing w:line="276" w:lineRule="auto"/>
            </w:pPr>
          </w:p>
        </w:tc>
        <w:tc>
          <w:tcPr>
            <w:tcW w:w="867" w:type="pct"/>
            <w:gridSpan w:val="2"/>
            <w:vAlign w:val="center"/>
          </w:tcPr>
          <w:p w14:paraId="527322BD" w14:textId="77777777" w:rsidR="006E4901" w:rsidRPr="00603221" w:rsidRDefault="006E4901" w:rsidP="008B4966">
            <w:pPr>
              <w:spacing w:line="276" w:lineRule="auto"/>
              <w:rPr>
                <w:b/>
              </w:rPr>
            </w:pPr>
            <w:r w:rsidRPr="00603221">
              <w:rPr>
                <w:b/>
              </w:rPr>
              <w:t>E-mail:</w:t>
            </w:r>
          </w:p>
        </w:tc>
        <w:tc>
          <w:tcPr>
            <w:tcW w:w="966" w:type="pct"/>
            <w:gridSpan w:val="3"/>
            <w:tcBorders>
              <w:top w:val="nil"/>
              <w:left w:val="nil"/>
              <w:bottom w:val="single" w:sz="6" w:space="0" w:color="auto"/>
              <w:right w:val="double" w:sz="6" w:space="0" w:color="auto"/>
            </w:tcBorders>
            <w:vAlign w:val="center"/>
          </w:tcPr>
          <w:p w14:paraId="26087C63" w14:textId="77777777" w:rsidR="006E4901" w:rsidRPr="00603221" w:rsidRDefault="006E4901" w:rsidP="008B4966">
            <w:pPr>
              <w:spacing w:line="276" w:lineRule="auto"/>
            </w:pPr>
          </w:p>
        </w:tc>
      </w:tr>
      <w:tr w:rsidR="003A4D8C" w:rsidRPr="00DF02B0" w14:paraId="487ED5E5" w14:textId="77777777" w:rsidTr="00D76302">
        <w:trPr>
          <w:gridBefore w:val="1"/>
          <w:wBefore w:w="4" w:type="pct"/>
        </w:trPr>
        <w:tc>
          <w:tcPr>
            <w:tcW w:w="1234" w:type="pct"/>
            <w:gridSpan w:val="7"/>
            <w:tcBorders>
              <w:top w:val="nil"/>
              <w:left w:val="double" w:sz="6" w:space="0" w:color="auto"/>
              <w:bottom w:val="nil"/>
              <w:right w:val="nil"/>
            </w:tcBorders>
            <w:vAlign w:val="center"/>
          </w:tcPr>
          <w:p w14:paraId="3030D023" w14:textId="77777777" w:rsidR="006E4901" w:rsidRPr="00603221" w:rsidRDefault="006E4901" w:rsidP="008B4966">
            <w:pPr>
              <w:spacing w:line="276" w:lineRule="auto"/>
              <w:rPr>
                <w:b/>
              </w:rPr>
            </w:pPr>
            <w:r w:rsidRPr="00603221">
              <w:rPr>
                <w:b/>
              </w:rPr>
              <w:t>Fax:</w:t>
            </w:r>
          </w:p>
        </w:tc>
        <w:tc>
          <w:tcPr>
            <w:tcW w:w="1929" w:type="pct"/>
            <w:gridSpan w:val="2"/>
            <w:tcBorders>
              <w:top w:val="nil"/>
              <w:left w:val="nil"/>
              <w:bottom w:val="single" w:sz="6" w:space="0" w:color="auto"/>
              <w:right w:val="nil"/>
            </w:tcBorders>
            <w:vAlign w:val="center"/>
          </w:tcPr>
          <w:p w14:paraId="5BAD90BA" w14:textId="77777777" w:rsidR="006E4901" w:rsidRPr="00603221" w:rsidRDefault="006E4901" w:rsidP="008B4966">
            <w:pPr>
              <w:spacing w:line="276" w:lineRule="auto"/>
            </w:pPr>
          </w:p>
        </w:tc>
        <w:tc>
          <w:tcPr>
            <w:tcW w:w="867" w:type="pct"/>
            <w:gridSpan w:val="2"/>
            <w:vAlign w:val="center"/>
          </w:tcPr>
          <w:p w14:paraId="2C960A63" w14:textId="77777777" w:rsidR="006E4901" w:rsidRPr="00603221" w:rsidRDefault="006E4901" w:rsidP="008B4966">
            <w:pPr>
              <w:spacing w:line="276" w:lineRule="auto"/>
              <w:rPr>
                <w:b/>
              </w:rPr>
            </w:pPr>
          </w:p>
        </w:tc>
        <w:tc>
          <w:tcPr>
            <w:tcW w:w="966" w:type="pct"/>
            <w:gridSpan w:val="3"/>
            <w:tcBorders>
              <w:top w:val="single" w:sz="6" w:space="0" w:color="auto"/>
              <w:left w:val="nil"/>
              <w:bottom w:val="nil"/>
              <w:right w:val="double" w:sz="6" w:space="0" w:color="auto"/>
            </w:tcBorders>
            <w:vAlign w:val="center"/>
          </w:tcPr>
          <w:p w14:paraId="13193123" w14:textId="77777777" w:rsidR="006E4901" w:rsidRPr="00603221" w:rsidRDefault="006E4901" w:rsidP="008B4966">
            <w:pPr>
              <w:spacing w:line="276" w:lineRule="auto"/>
            </w:pPr>
          </w:p>
        </w:tc>
      </w:tr>
      <w:tr w:rsidR="006E4901" w:rsidRPr="00DF02B0" w14:paraId="247501E4" w14:textId="77777777" w:rsidTr="00D76302">
        <w:trPr>
          <w:gridBefore w:val="1"/>
          <w:wBefore w:w="4" w:type="pct"/>
        </w:trPr>
        <w:tc>
          <w:tcPr>
            <w:tcW w:w="1069" w:type="pct"/>
            <w:gridSpan w:val="5"/>
            <w:tcBorders>
              <w:top w:val="nil"/>
              <w:left w:val="double" w:sz="6" w:space="0" w:color="auto"/>
              <w:bottom w:val="nil"/>
              <w:right w:val="nil"/>
            </w:tcBorders>
            <w:vAlign w:val="center"/>
          </w:tcPr>
          <w:p w14:paraId="44E08549" w14:textId="77777777" w:rsidR="006E4901" w:rsidRPr="00603221" w:rsidRDefault="006E4901" w:rsidP="008B4966">
            <w:pPr>
              <w:spacing w:line="276" w:lineRule="auto"/>
            </w:pPr>
          </w:p>
        </w:tc>
        <w:tc>
          <w:tcPr>
            <w:tcW w:w="2094" w:type="pct"/>
            <w:gridSpan w:val="4"/>
            <w:vAlign w:val="center"/>
          </w:tcPr>
          <w:p w14:paraId="74662C37" w14:textId="77777777" w:rsidR="006E4901" w:rsidRPr="00603221" w:rsidRDefault="006E4901" w:rsidP="008B4966">
            <w:pPr>
              <w:spacing w:line="276" w:lineRule="auto"/>
            </w:pPr>
          </w:p>
        </w:tc>
        <w:tc>
          <w:tcPr>
            <w:tcW w:w="1037" w:type="pct"/>
            <w:gridSpan w:val="4"/>
            <w:vAlign w:val="center"/>
          </w:tcPr>
          <w:p w14:paraId="0EBB2D00" w14:textId="77777777" w:rsidR="006E4901" w:rsidRPr="00603221" w:rsidRDefault="006E4901" w:rsidP="008B4966">
            <w:pPr>
              <w:spacing w:line="276" w:lineRule="auto"/>
            </w:pPr>
          </w:p>
        </w:tc>
        <w:tc>
          <w:tcPr>
            <w:tcW w:w="796" w:type="pct"/>
            <w:tcBorders>
              <w:top w:val="nil"/>
              <w:left w:val="nil"/>
              <w:bottom w:val="nil"/>
              <w:right w:val="double" w:sz="6" w:space="0" w:color="auto"/>
            </w:tcBorders>
            <w:vAlign w:val="center"/>
          </w:tcPr>
          <w:p w14:paraId="3DBA0595" w14:textId="77777777" w:rsidR="006E4901" w:rsidRPr="00603221" w:rsidRDefault="006E4901" w:rsidP="008B4966">
            <w:pPr>
              <w:spacing w:line="276" w:lineRule="auto"/>
            </w:pPr>
          </w:p>
        </w:tc>
      </w:tr>
      <w:tr w:rsidR="006E4901" w:rsidRPr="00DF02B0" w14:paraId="550E51F3" w14:textId="77777777" w:rsidTr="00D76302">
        <w:trPr>
          <w:gridBefore w:val="1"/>
          <w:wBefore w:w="4" w:type="pct"/>
        </w:trPr>
        <w:tc>
          <w:tcPr>
            <w:tcW w:w="1152" w:type="pct"/>
            <w:gridSpan w:val="6"/>
            <w:tcBorders>
              <w:top w:val="nil"/>
              <w:left w:val="double" w:sz="6" w:space="0" w:color="auto"/>
              <w:bottom w:val="nil"/>
              <w:right w:val="nil"/>
            </w:tcBorders>
            <w:vAlign w:val="center"/>
          </w:tcPr>
          <w:p w14:paraId="37D65CB9" w14:textId="77777777" w:rsidR="006E4901" w:rsidRPr="00603221" w:rsidRDefault="006E4901" w:rsidP="008B4966">
            <w:pPr>
              <w:spacing w:line="276" w:lineRule="auto"/>
              <w:rPr>
                <w:b/>
              </w:rPr>
            </w:pPr>
            <w:proofErr w:type="spellStart"/>
            <w:r w:rsidRPr="00603221">
              <w:rPr>
                <w:b/>
              </w:rPr>
              <w:t>Διεύθυνση</w:t>
            </w:r>
            <w:proofErr w:type="spellEnd"/>
            <w:r w:rsidRPr="00603221">
              <w:rPr>
                <w:b/>
              </w:rPr>
              <w:t xml:space="preserve"> Κα</w:t>
            </w:r>
            <w:proofErr w:type="spellStart"/>
            <w:r w:rsidRPr="00603221">
              <w:rPr>
                <w:b/>
              </w:rPr>
              <w:t>τοικί</w:t>
            </w:r>
            <w:proofErr w:type="spellEnd"/>
            <w:r w:rsidRPr="00603221">
              <w:rPr>
                <w:b/>
              </w:rPr>
              <w:t>ας:</w:t>
            </w:r>
          </w:p>
        </w:tc>
        <w:tc>
          <w:tcPr>
            <w:tcW w:w="2011" w:type="pct"/>
            <w:gridSpan w:val="3"/>
            <w:tcBorders>
              <w:top w:val="nil"/>
              <w:left w:val="nil"/>
              <w:bottom w:val="single" w:sz="6" w:space="0" w:color="auto"/>
              <w:right w:val="nil"/>
            </w:tcBorders>
            <w:vAlign w:val="center"/>
          </w:tcPr>
          <w:p w14:paraId="35AFF754" w14:textId="77777777" w:rsidR="006E4901" w:rsidRPr="00603221" w:rsidRDefault="006E4901" w:rsidP="008B4966">
            <w:pPr>
              <w:spacing w:line="276" w:lineRule="auto"/>
            </w:pPr>
          </w:p>
        </w:tc>
        <w:tc>
          <w:tcPr>
            <w:tcW w:w="1037" w:type="pct"/>
            <w:gridSpan w:val="4"/>
            <w:tcBorders>
              <w:top w:val="nil"/>
              <w:left w:val="nil"/>
              <w:bottom w:val="single" w:sz="6" w:space="0" w:color="auto"/>
              <w:right w:val="nil"/>
            </w:tcBorders>
            <w:vAlign w:val="center"/>
          </w:tcPr>
          <w:p w14:paraId="3AB02E5A"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13EF0E8F" w14:textId="77777777" w:rsidR="006E4901" w:rsidRPr="00603221" w:rsidRDefault="006E4901" w:rsidP="008B4966">
            <w:pPr>
              <w:spacing w:line="276" w:lineRule="auto"/>
            </w:pPr>
          </w:p>
        </w:tc>
      </w:tr>
      <w:tr w:rsidR="003A4D8C" w:rsidRPr="00DF02B0" w14:paraId="02B7D5E0" w14:textId="77777777" w:rsidTr="00D76302">
        <w:trPr>
          <w:gridBefore w:val="1"/>
          <w:wBefore w:w="4" w:type="pct"/>
        </w:trPr>
        <w:tc>
          <w:tcPr>
            <w:tcW w:w="1152" w:type="pct"/>
            <w:gridSpan w:val="6"/>
            <w:tcBorders>
              <w:top w:val="nil"/>
              <w:left w:val="double" w:sz="6" w:space="0" w:color="auto"/>
              <w:bottom w:val="double" w:sz="4" w:space="0" w:color="auto"/>
              <w:right w:val="nil"/>
            </w:tcBorders>
            <w:vAlign w:val="center"/>
          </w:tcPr>
          <w:p w14:paraId="216AB47E" w14:textId="77777777" w:rsidR="006E4901" w:rsidRPr="00603221" w:rsidRDefault="006E4901" w:rsidP="008B4966">
            <w:pPr>
              <w:spacing w:line="276" w:lineRule="auto"/>
            </w:pPr>
          </w:p>
        </w:tc>
        <w:tc>
          <w:tcPr>
            <w:tcW w:w="2011" w:type="pct"/>
            <w:gridSpan w:val="3"/>
            <w:tcBorders>
              <w:top w:val="nil"/>
              <w:left w:val="nil"/>
              <w:bottom w:val="double" w:sz="4" w:space="0" w:color="auto"/>
              <w:right w:val="nil"/>
            </w:tcBorders>
            <w:vAlign w:val="center"/>
          </w:tcPr>
          <w:p w14:paraId="159AF7C1" w14:textId="77777777" w:rsidR="006E4901" w:rsidRPr="00603221" w:rsidRDefault="006E4901" w:rsidP="008B4966">
            <w:pPr>
              <w:spacing w:line="276" w:lineRule="auto"/>
            </w:pPr>
          </w:p>
        </w:tc>
        <w:tc>
          <w:tcPr>
            <w:tcW w:w="1037" w:type="pct"/>
            <w:gridSpan w:val="4"/>
            <w:tcBorders>
              <w:top w:val="nil"/>
              <w:left w:val="nil"/>
              <w:bottom w:val="double" w:sz="4" w:space="0" w:color="auto"/>
              <w:right w:val="nil"/>
            </w:tcBorders>
            <w:vAlign w:val="center"/>
          </w:tcPr>
          <w:p w14:paraId="751F6081"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4FC63A4F" w14:textId="77777777" w:rsidR="006E4901" w:rsidRPr="00603221" w:rsidRDefault="006E4901" w:rsidP="008B4966">
            <w:pPr>
              <w:spacing w:line="276" w:lineRule="auto"/>
            </w:pPr>
          </w:p>
        </w:tc>
      </w:tr>
      <w:tr w:rsidR="006E4901" w:rsidRPr="00DF02B0" w14:paraId="3FBD250A" w14:textId="77777777" w:rsidTr="00D76302">
        <w:trPr>
          <w:gridBefore w:val="1"/>
          <w:wBefore w:w="4" w:type="pct"/>
        </w:trPr>
        <w:tc>
          <w:tcPr>
            <w:tcW w:w="4996" w:type="pct"/>
            <w:gridSpan w:val="14"/>
            <w:tcBorders>
              <w:top w:val="double" w:sz="4" w:space="0" w:color="auto"/>
            </w:tcBorders>
          </w:tcPr>
          <w:p w14:paraId="46F4FDE5" w14:textId="77777777" w:rsidR="006E4901" w:rsidRPr="00603221" w:rsidRDefault="006E4901" w:rsidP="008B4966">
            <w:pPr>
              <w:spacing w:line="276" w:lineRule="auto"/>
            </w:pPr>
          </w:p>
        </w:tc>
      </w:tr>
      <w:tr w:rsidR="006E4901" w:rsidRPr="00DF02B0" w14:paraId="1BC7FDC9" w14:textId="77777777" w:rsidTr="00D76302">
        <w:trPr>
          <w:gridBefore w:val="1"/>
          <w:wBefore w:w="4" w:type="pct"/>
        </w:trPr>
        <w:tc>
          <w:tcPr>
            <w:tcW w:w="976" w:type="pct"/>
            <w:gridSpan w:val="3"/>
            <w:tcBorders>
              <w:top w:val="single" w:sz="6" w:space="0" w:color="auto"/>
              <w:left w:val="single" w:sz="6" w:space="0" w:color="auto"/>
              <w:bottom w:val="single" w:sz="6" w:space="0" w:color="auto"/>
              <w:right w:val="single" w:sz="6" w:space="0" w:color="auto"/>
            </w:tcBorders>
            <w:shd w:val="pct10" w:color="auto" w:fill="auto"/>
          </w:tcPr>
          <w:p w14:paraId="5642CB38" w14:textId="77777777" w:rsidR="006E4901" w:rsidRPr="00603221" w:rsidRDefault="006E4901" w:rsidP="008B4966">
            <w:pPr>
              <w:spacing w:line="276" w:lineRule="auto"/>
              <w:rPr>
                <w:b/>
              </w:rPr>
            </w:pPr>
            <w:r w:rsidRPr="00603221">
              <w:rPr>
                <w:b/>
              </w:rPr>
              <w:t>ΕΚΠΑΙΔΕΥΣΗ</w:t>
            </w:r>
          </w:p>
        </w:tc>
        <w:tc>
          <w:tcPr>
            <w:tcW w:w="4020" w:type="pct"/>
            <w:gridSpan w:val="11"/>
          </w:tcPr>
          <w:p w14:paraId="5B7B1456" w14:textId="77777777" w:rsidR="006E4901" w:rsidRPr="00603221" w:rsidRDefault="006E4901" w:rsidP="008B4966">
            <w:pPr>
              <w:spacing w:line="276" w:lineRule="auto"/>
            </w:pPr>
          </w:p>
        </w:tc>
      </w:tr>
      <w:tr w:rsidR="006E4901" w:rsidRPr="00DF02B0" w14:paraId="1602E1A4" w14:textId="77777777" w:rsidTr="00D76302">
        <w:trPr>
          <w:gridBefore w:val="1"/>
          <w:wBefore w:w="4" w:type="pct"/>
        </w:trPr>
        <w:tc>
          <w:tcPr>
            <w:tcW w:w="1241" w:type="pct"/>
            <w:gridSpan w:val="8"/>
            <w:tcBorders>
              <w:top w:val="double" w:sz="6" w:space="0" w:color="auto"/>
              <w:left w:val="double" w:sz="6" w:space="0" w:color="auto"/>
              <w:bottom w:val="nil"/>
              <w:right w:val="single" w:sz="6" w:space="0" w:color="auto"/>
            </w:tcBorders>
            <w:vAlign w:val="center"/>
          </w:tcPr>
          <w:p w14:paraId="625FD9FD" w14:textId="77777777" w:rsidR="006E4901" w:rsidRPr="00603221" w:rsidRDefault="006E4901" w:rsidP="008B4966">
            <w:pPr>
              <w:spacing w:line="276" w:lineRule="auto"/>
              <w:jc w:val="center"/>
              <w:rPr>
                <w:b/>
              </w:rPr>
            </w:pPr>
            <w:proofErr w:type="spellStart"/>
            <w:r w:rsidRPr="00603221">
              <w:rPr>
                <w:b/>
              </w:rPr>
              <w:t>Όνομ</w:t>
            </w:r>
            <w:proofErr w:type="spellEnd"/>
            <w:r w:rsidRPr="00603221">
              <w:rPr>
                <w:b/>
              </w:rPr>
              <w:t xml:space="preserve">α </w:t>
            </w:r>
            <w:proofErr w:type="spellStart"/>
            <w:r w:rsidRPr="00603221">
              <w:rPr>
                <w:b/>
              </w:rPr>
              <w:t>Ιδρύμ</w:t>
            </w:r>
            <w:proofErr w:type="spellEnd"/>
            <w:r w:rsidRPr="00603221">
              <w:rPr>
                <w:b/>
              </w:rPr>
              <w:t>ατος</w:t>
            </w:r>
          </w:p>
        </w:tc>
        <w:tc>
          <w:tcPr>
            <w:tcW w:w="1922" w:type="pct"/>
            <w:tcBorders>
              <w:top w:val="double" w:sz="6" w:space="0" w:color="auto"/>
              <w:left w:val="nil"/>
              <w:bottom w:val="nil"/>
              <w:right w:val="single" w:sz="6" w:space="0" w:color="auto"/>
            </w:tcBorders>
            <w:vAlign w:val="center"/>
          </w:tcPr>
          <w:p w14:paraId="123AB42D" w14:textId="77777777" w:rsidR="006E4901" w:rsidRPr="00603221" w:rsidRDefault="006E4901" w:rsidP="008B4966">
            <w:pPr>
              <w:spacing w:line="276" w:lineRule="auto"/>
              <w:jc w:val="center"/>
              <w:rPr>
                <w:b/>
              </w:rPr>
            </w:pPr>
            <w:proofErr w:type="spellStart"/>
            <w:r w:rsidRPr="00603221">
              <w:rPr>
                <w:b/>
              </w:rPr>
              <w:t>Τίτλος</w:t>
            </w:r>
            <w:proofErr w:type="spellEnd"/>
            <w:r w:rsidRPr="00603221">
              <w:rPr>
                <w:b/>
              </w:rPr>
              <w:t xml:space="preserve"> </w:t>
            </w:r>
            <w:proofErr w:type="spellStart"/>
            <w:r w:rsidRPr="00603221">
              <w:rPr>
                <w:b/>
              </w:rPr>
              <w:t>Πτυχίου</w:t>
            </w:r>
            <w:proofErr w:type="spellEnd"/>
          </w:p>
        </w:tc>
        <w:tc>
          <w:tcPr>
            <w:tcW w:w="1037" w:type="pct"/>
            <w:gridSpan w:val="4"/>
            <w:tcBorders>
              <w:top w:val="double" w:sz="6" w:space="0" w:color="auto"/>
              <w:left w:val="nil"/>
              <w:bottom w:val="nil"/>
              <w:right w:val="single" w:sz="6" w:space="0" w:color="auto"/>
            </w:tcBorders>
            <w:vAlign w:val="center"/>
          </w:tcPr>
          <w:p w14:paraId="711EE016" w14:textId="77777777" w:rsidR="006E4901" w:rsidRPr="00603221" w:rsidRDefault="006E4901" w:rsidP="008B4966">
            <w:pPr>
              <w:spacing w:line="276" w:lineRule="auto"/>
              <w:jc w:val="center"/>
              <w:rPr>
                <w:b/>
              </w:rPr>
            </w:pPr>
            <w:proofErr w:type="spellStart"/>
            <w:r w:rsidRPr="00603221">
              <w:rPr>
                <w:b/>
              </w:rPr>
              <w:t>Ειδικότητ</w:t>
            </w:r>
            <w:proofErr w:type="spellEnd"/>
            <w:r w:rsidRPr="00603221">
              <w:rPr>
                <w:b/>
              </w:rPr>
              <w:t>α</w:t>
            </w:r>
          </w:p>
        </w:tc>
        <w:tc>
          <w:tcPr>
            <w:tcW w:w="796" w:type="pct"/>
            <w:tcBorders>
              <w:top w:val="double" w:sz="6" w:space="0" w:color="auto"/>
              <w:left w:val="nil"/>
              <w:bottom w:val="nil"/>
              <w:right w:val="double" w:sz="6" w:space="0" w:color="auto"/>
            </w:tcBorders>
            <w:vAlign w:val="center"/>
          </w:tcPr>
          <w:p w14:paraId="48879F9B" w14:textId="77777777" w:rsidR="006E4901" w:rsidRPr="00603221" w:rsidRDefault="006E4901" w:rsidP="008B4966">
            <w:pPr>
              <w:spacing w:line="276" w:lineRule="auto"/>
              <w:jc w:val="center"/>
              <w:rPr>
                <w:b/>
              </w:rPr>
            </w:pPr>
            <w:proofErr w:type="spellStart"/>
            <w:r w:rsidRPr="00603221">
              <w:rPr>
                <w:b/>
              </w:rPr>
              <w:t>Ημερομηνί</w:t>
            </w:r>
            <w:proofErr w:type="spellEnd"/>
            <w:r w:rsidRPr="00603221">
              <w:rPr>
                <w:b/>
              </w:rPr>
              <w:t>α Απ</w:t>
            </w:r>
            <w:proofErr w:type="spellStart"/>
            <w:r w:rsidRPr="00603221">
              <w:rPr>
                <w:b/>
              </w:rPr>
              <w:t>όκτησης</w:t>
            </w:r>
            <w:proofErr w:type="spellEnd"/>
            <w:r w:rsidRPr="00603221">
              <w:rPr>
                <w:b/>
              </w:rPr>
              <w:t xml:space="preserve"> </w:t>
            </w:r>
            <w:proofErr w:type="spellStart"/>
            <w:r w:rsidRPr="00603221">
              <w:rPr>
                <w:b/>
              </w:rPr>
              <w:t>Πτυχίου</w:t>
            </w:r>
            <w:proofErr w:type="spellEnd"/>
          </w:p>
        </w:tc>
      </w:tr>
      <w:tr w:rsidR="006E4901" w:rsidRPr="00DF02B0" w14:paraId="7F000094" w14:textId="77777777" w:rsidTr="00D76302">
        <w:trPr>
          <w:gridBefore w:val="1"/>
          <w:wBefore w:w="4" w:type="pct"/>
        </w:trPr>
        <w:tc>
          <w:tcPr>
            <w:tcW w:w="1241" w:type="pct"/>
            <w:gridSpan w:val="8"/>
            <w:tcBorders>
              <w:top w:val="double" w:sz="6" w:space="0" w:color="auto"/>
              <w:left w:val="double" w:sz="6" w:space="0" w:color="auto"/>
              <w:bottom w:val="single" w:sz="6" w:space="0" w:color="auto"/>
              <w:right w:val="single" w:sz="6" w:space="0" w:color="auto"/>
            </w:tcBorders>
          </w:tcPr>
          <w:p w14:paraId="07970C60" w14:textId="77777777" w:rsidR="006E4901" w:rsidRPr="00603221" w:rsidRDefault="006E4901" w:rsidP="008B4966">
            <w:pPr>
              <w:spacing w:line="276" w:lineRule="auto"/>
            </w:pPr>
          </w:p>
          <w:p w14:paraId="48C27067" w14:textId="77777777" w:rsidR="006E4901" w:rsidRPr="00603221" w:rsidRDefault="006E4901" w:rsidP="008B4966">
            <w:pPr>
              <w:spacing w:line="276" w:lineRule="auto"/>
            </w:pPr>
          </w:p>
        </w:tc>
        <w:tc>
          <w:tcPr>
            <w:tcW w:w="1922" w:type="pct"/>
            <w:tcBorders>
              <w:top w:val="double" w:sz="6" w:space="0" w:color="auto"/>
              <w:left w:val="nil"/>
              <w:bottom w:val="single" w:sz="6" w:space="0" w:color="auto"/>
              <w:right w:val="single" w:sz="6" w:space="0" w:color="auto"/>
            </w:tcBorders>
          </w:tcPr>
          <w:p w14:paraId="665EFBBA" w14:textId="77777777" w:rsidR="006E4901" w:rsidRPr="00603221" w:rsidRDefault="006E4901" w:rsidP="008B4966">
            <w:pPr>
              <w:spacing w:line="276" w:lineRule="auto"/>
            </w:pPr>
          </w:p>
        </w:tc>
        <w:tc>
          <w:tcPr>
            <w:tcW w:w="1037" w:type="pct"/>
            <w:gridSpan w:val="4"/>
            <w:tcBorders>
              <w:top w:val="double" w:sz="6" w:space="0" w:color="auto"/>
              <w:left w:val="nil"/>
              <w:bottom w:val="single" w:sz="6" w:space="0" w:color="auto"/>
              <w:right w:val="single" w:sz="6" w:space="0" w:color="auto"/>
            </w:tcBorders>
          </w:tcPr>
          <w:p w14:paraId="64EC0661" w14:textId="77777777" w:rsidR="006E4901" w:rsidRPr="00603221" w:rsidRDefault="006E4901" w:rsidP="008B4966">
            <w:pPr>
              <w:spacing w:line="276" w:lineRule="auto"/>
            </w:pPr>
          </w:p>
        </w:tc>
        <w:tc>
          <w:tcPr>
            <w:tcW w:w="796" w:type="pct"/>
            <w:tcBorders>
              <w:top w:val="double" w:sz="6" w:space="0" w:color="auto"/>
              <w:left w:val="nil"/>
              <w:bottom w:val="single" w:sz="6" w:space="0" w:color="auto"/>
              <w:right w:val="double" w:sz="6" w:space="0" w:color="auto"/>
            </w:tcBorders>
          </w:tcPr>
          <w:p w14:paraId="4DBDA216" w14:textId="77777777" w:rsidR="006E4901" w:rsidRPr="00603221" w:rsidRDefault="006E4901" w:rsidP="008B4966">
            <w:pPr>
              <w:spacing w:line="276" w:lineRule="auto"/>
            </w:pPr>
          </w:p>
        </w:tc>
      </w:tr>
      <w:tr w:rsidR="006E4901" w:rsidRPr="00DF02B0" w14:paraId="07289598" w14:textId="77777777" w:rsidTr="00D76302">
        <w:trPr>
          <w:gridBefore w:val="1"/>
          <w:wBefore w:w="4" w:type="pct"/>
        </w:trPr>
        <w:tc>
          <w:tcPr>
            <w:tcW w:w="1241" w:type="pct"/>
            <w:gridSpan w:val="8"/>
            <w:tcBorders>
              <w:top w:val="nil"/>
              <w:left w:val="double" w:sz="6" w:space="0" w:color="auto"/>
              <w:bottom w:val="nil"/>
              <w:right w:val="single" w:sz="6" w:space="0" w:color="auto"/>
            </w:tcBorders>
          </w:tcPr>
          <w:p w14:paraId="3E231EC2" w14:textId="77777777" w:rsidR="006E4901" w:rsidRPr="00603221" w:rsidRDefault="006E4901" w:rsidP="008B4966">
            <w:pPr>
              <w:spacing w:line="276" w:lineRule="auto"/>
            </w:pPr>
          </w:p>
          <w:p w14:paraId="645FCF04" w14:textId="77777777" w:rsidR="006E4901" w:rsidRPr="00603221" w:rsidRDefault="006E4901" w:rsidP="008B4966">
            <w:pPr>
              <w:spacing w:line="276" w:lineRule="auto"/>
            </w:pPr>
          </w:p>
        </w:tc>
        <w:tc>
          <w:tcPr>
            <w:tcW w:w="1922" w:type="pct"/>
            <w:tcBorders>
              <w:top w:val="nil"/>
              <w:left w:val="nil"/>
              <w:bottom w:val="nil"/>
              <w:right w:val="single" w:sz="6" w:space="0" w:color="auto"/>
            </w:tcBorders>
          </w:tcPr>
          <w:p w14:paraId="4A95C4CA" w14:textId="77777777" w:rsidR="006E4901" w:rsidRPr="00603221" w:rsidRDefault="006E4901" w:rsidP="008B4966">
            <w:pPr>
              <w:spacing w:line="276" w:lineRule="auto"/>
            </w:pPr>
          </w:p>
        </w:tc>
        <w:tc>
          <w:tcPr>
            <w:tcW w:w="1037" w:type="pct"/>
            <w:gridSpan w:val="4"/>
            <w:tcBorders>
              <w:top w:val="nil"/>
              <w:left w:val="nil"/>
              <w:bottom w:val="nil"/>
              <w:right w:val="single" w:sz="6" w:space="0" w:color="auto"/>
            </w:tcBorders>
          </w:tcPr>
          <w:p w14:paraId="6EAB4848" w14:textId="77777777" w:rsidR="006E4901" w:rsidRPr="00603221" w:rsidRDefault="006E4901" w:rsidP="008B4966">
            <w:pPr>
              <w:spacing w:line="276" w:lineRule="auto"/>
            </w:pPr>
          </w:p>
        </w:tc>
        <w:tc>
          <w:tcPr>
            <w:tcW w:w="796" w:type="pct"/>
            <w:tcBorders>
              <w:top w:val="nil"/>
              <w:left w:val="nil"/>
              <w:bottom w:val="nil"/>
              <w:right w:val="double" w:sz="6" w:space="0" w:color="auto"/>
            </w:tcBorders>
          </w:tcPr>
          <w:p w14:paraId="3C00D643" w14:textId="77777777" w:rsidR="006E4901" w:rsidRPr="00603221" w:rsidRDefault="006E4901" w:rsidP="008B4966">
            <w:pPr>
              <w:spacing w:line="276" w:lineRule="auto"/>
            </w:pPr>
          </w:p>
        </w:tc>
      </w:tr>
      <w:tr w:rsidR="006E4901" w:rsidRPr="00DF02B0" w14:paraId="06D824CB" w14:textId="77777777" w:rsidTr="00D76302">
        <w:trPr>
          <w:gridBefore w:val="1"/>
          <w:wBefore w:w="4" w:type="pct"/>
        </w:trPr>
        <w:tc>
          <w:tcPr>
            <w:tcW w:w="1241" w:type="pct"/>
            <w:gridSpan w:val="8"/>
            <w:tcBorders>
              <w:top w:val="single" w:sz="6" w:space="0" w:color="auto"/>
              <w:left w:val="double" w:sz="6" w:space="0" w:color="auto"/>
              <w:bottom w:val="double" w:sz="4" w:space="0" w:color="auto"/>
              <w:right w:val="single" w:sz="6" w:space="0" w:color="auto"/>
            </w:tcBorders>
          </w:tcPr>
          <w:p w14:paraId="3AFFA61C" w14:textId="77777777" w:rsidR="006E4901" w:rsidRPr="00603221" w:rsidRDefault="006E4901" w:rsidP="008B4966">
            <w:pPr>
              <w:spacing w:line="276" w:lineRule="auto"/>
            </w:pPr>
          </w:p>
          <w:p w14:paraId="7C945B5B" w14:textId="77777777" w:rsidR="006E4901" w:rsidRPr="00603221" w:rsidRDefault="006E4901" w:rsidP="008B4966">
            <w:pPr>
              <w:spacing w:line="276" w:lineRule="auto"/>
            </w:pPr>
          </w:p>
        </w:tc>
        <w:tc>
          <w:tcPr>
            <w:tcW w:w="1922" w:type="pct"/>
            <w:tcBorders>
              <w:top w:val="single" w:sz="6" w:space="0" w:color="auto"/>
              <w:left w:val="nil"/>
              <w:bottom w:val="double" w:sz="4" w:space="0" w:color="auto"/>
              <w:right w:val="single" w:sz="6" w:space="0" w:color="auto"/>
            </w:tcBorders>
          </w:tcPr>
          <w:p w14:paraId="6281B46F" w14:textId="77777777" w:rsidR="006E4901" w:rsidRPr="00603221" w:rsidRDefault="006E4901" w:rsidP="008B4966">
            <w:pPr>
              <w:spacing w:line="276" w:lineRule="auto"/>
            </w:pPr>
          </w:p>
        </w:tc>
        <w:tc>
          <w:tcPr>
            <w:tcW w:w="1037" w:type="pct"/>
            <w:gridSpan w:val="4"/>
            <w:tcBorders>
              <w:top w:val="single" w:sz="6" w:space="0" w:color="auto"/>
              <w:left w:val="nil"/>
              <w:bottom w:val="double" w:sz="4" w:space="0" w:color="auto"/>
              <w:right w:val="single" w:sz="6" w:space="0" w:color="auto"/>
            </w:tcBorders>
          </w:tcPr>
          <w:p w14:paraId="24F3E243" w14:textId="77777777" w:rsidR="006E4901" w:rsidRPr="00603221" w:rsidRDefault="006E4901" w:rsidP="008B4966">
            <w:pPr>
              <w:spacing w:line="276" w:lineRule="auto"/>
            </w:pPr>
          </w:p>
        </w:tc>
        <w:tc>
          <w:tcPr>
            <w:tcW w:w="796" w:type="pct"/>
            <w:tcBorders>
              <w:top w:val="single" w:sz="6" w:space="0" w:color="auto"/>
              <w:left w:val="nil"/>
              <w:bottom w:val="double" w:sz="4" w:space="0" w:color="auto"/>
              <w:right w:val="double" w:sz="6" w:space="0" w:color="auto"/>
            </w:tcBorders>
          </w:tcPr>
          <w:p w14:paraId="3B3BF94F" w14:textId="77777777" w:rsidR="006E4901" w:rsidRPr="00603221" w:rsidRDefault="006E4901" w:rsidP="008B4966">
            <w:pPr>
              <w:spacing w:line="276" w:lineRule="auto"/>
            </w:pPr>
          </w:p>
        </w:tc>
      </w:tr>
      <w:tr w:rsidR="003A4D8C" w:rsidRPr="00DA272F" w14:paraId="51DD10AC" w14:textId="77777777" w:rsidTr="00D76302">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c>
          <w:tcPr>
            <w:tcW w:w="3167" w:type="pct"/>
            <w:gridSpan w:val="10"/>
            <w:tcBorders>
              <w:top w:val="double" w:sz="6" w:space="0" w:color="auto"/>
              <w:left w:val="double" w:sz="6" w:space="0" w:color="auto"/>
              <w:bottom w:val="double" w:sz="6" w:space="0" w:color="auto"/>
              <w:right w:val="double" w:sz="6" w:space="0" w:color="auto"/>
            </w:tcBorders>
            <w:shd w:val="pct10" w:color="auto" w:fill="auto"/>
          </w:tcPr>
          <w:p w14:paraId="2D083219" w14:textId="77777777" w:rsidR="006E4901" w:rsidRPr="00603221" w:rsidRDefault="006E4901" w:rsidP="008B4966">
            <w:pPr>
              <w:spacing w:after="0" w:line="276" w:lineRule="auto"/>
              <w:jc w:val="center"/>
              <w:rPr>
                <w:b/>
                <w:lang w:val="el-GR"/>
              </w:rPr>
            </w:pPr>
            <w:r w:rsidRPr="00603221">
              <w:rPr>
                <w:b/>
                <w:lang w:val="el-GR"/>
              </w:rPr>
              <w:t xml:space="preserve">ΚΑΤΗΓΟΡΙΑ ΣΤΕΛΕΧΟΥΣ </w:t>
            </w:r>
          </w:p>
          <w:p w14:paraId="2E76C552" w14:textId="77777777" w:rsidR="006E4901" w:rsidRPr="00603221" w:rsidRDefault="006E4901" w:rsidP="008B4966">
            <w:pPr>
              <w:spacing w:after="0" w:line="276" w:lineRule="auto"/>
              <w:jc w:val="center"/>
              <w:rPr>
                <w:lang w:val="el-GR"/>
              </w:rPr>
            </w:pPr>
            <w:r w:rsidRPr="00603221">
              <w:rPr>
                <w:lang w:val="el-GR"/>
              </w:rPr>
              <w:t>(στο προτεινόμενο, από τον υποψήφιο Οικονομικό Φορέα, σχήμα διοίκησης Έργου)</w:t>
            </w:r>
          </w:p>
        </w:tc>
        <w:tc>
          <w:tcPr>
            <w:tcW w:w="1833" w:type="pct"/>
            <w:gridSpan w:val="5"/>
            <w:tcBorders>
              <w:top w:val="double" w:sz="6" w:space="0" w:color="auto"/>
              <w:left w:val="double" w:sz="6" w:space="0" w:color="auto"/>
              <w:bottom w:val="double" w:sz="6" w:space="0" w:color="auto"/>
              <w:right w:val="double" w:sz="6" w:space="0" w:color="auto"/>
            </w:tcBorders>
          </w:tcPr>
          <w:p w14:paraId="1D7CA545" w14:textId="77777777" w:rsidR="006E4901" w:rsidRPr="00603221" w:rsidRDefault="006E4901" w:rsidP="008B4966">
            <w:pPr>
              <w:spacing w:line="276" w:lineRule="auto"/>
              <w:rPr>
                <w:lang w:val="el-GR"/>
              </w:rPr>
            </w:pPr>
          </w:p>
        </w:tc>
      </w:tr>
    </w:tbl>
    <w:p w14:paraId="28D570B3" w14:textId="77777777" w:rsidR="006E4901" w:rsidRPr="00603221" w:rsidRDefault="006E4901" w:rsidP="006E4901">
      <w:pPr>
        <w:rPr>
          <w:i/>
          <w:color w:val="5B9BD5"/>
          <w:lang w:val="el-GR"/>
        </w:rPr>
        <w:sectPr w:rsidR="006E4901" w:rsidRPr="00603221" w:rsidSect="00DF02B0">
          <w:pgSz w:w="11906" w:h="16838"/>
          <w:pgMar w:top="1134" w:right="1134" w:bottom="1134" w:left="1134" w:header="720" w:footer="709" w:gutter="0"/>
          <w:cols w:space="720"/>
          <w:titlePg/>
          <w:docGrid w:linePitch="360"/>
        </w:sectPr>
      </w:pPr>
    </w:p>
    <w:p w14:paraId="1F51512E" w14:textId="77777777" w:rsidR="006E4901" w:rsidRPr="00603221" w:rsidRDefault="006E4901" w:rsidP="006E4901">
      <w:pPr>
        <w:rPr>
          <w:i/>
          <w:color w:val="5B9BD5"/>
          <w:lang w:val="el-GR"/>
        </w:rPr>
      </w:pPr>
    </w:p>
    <w:p w14:paraId="0DA41680" w14:textId="77777777" w:rsidR="006E4901" w:rsidRPr="00603221" w:rsidRDefault="006E4901" w:rsidP="006E4901">
      <w:pPr>
        <w:rPr>
          <w:i/>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0"/>
      </w:tblGrid>
      <w:tr w:rsidR="006E4901" w:rsidRPr="00DF02B0" w14:paraId="73CA9C4D" w14:textId="77777777" w:rsidTr="008B4966">
        <w:trPr>
          <w:trHeight w:val="567"/>
        </w:trPr>
        <w:tc>
          <w:tcPr>
            <w:tcW w:w="5000" w:type="pct"/>
            <w:shd w:val="pct10" w:color="auto" w:fill="auto"/>
            <w:vAlign w:val="center"/>
          </w:tcPr>
          <w:p w14:paraId="6AFFD63C" w14:textId="77777777" w:rsidR="006E4901" w:rsidRPr="00603221" w:rsidRDefault="006E4901" w:rsidP="008B4966">
            <w:pPr>
              <w:spacing w:line="276" w:lineRule="auto"/>
              <w:jc w:val="center"/>
            </w:pPr>
            <w:r w:rsidRPr="00603221">
              <w:rPr>
                <w:b/>
              </w:rPr>
              <w:t>ΕΠΑΓΓΕΛΜΑΤΙΚΗ ΕΜΠΕΙΡΙΑ</w:t>
            </w:r>
          </w:p>
        </w:tc>
      </w:tr>
    </w:tbl>
    <w:p w14:paraId="3EDB3461" w14:textId="77777777" w:rsidR="006E4901" w:rsidRPr="00603221" w:rsidRDefault="006E4901" w:rsidP="006E4901">
      <w:pPr>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2126"/>
        <w:gridCol w:w="5847"/>
        <w:gridCol w:w="1596"/>
        <w:gridCol w:w="1162"/>
      </w:tblGrid>
      <w:tr w:rsidR="006E4901" w:rsidRPr="00DF02B0" w14:paraId="63466DEE" w14:textId="77777777" w:rsidTr="008B4966">
        <w:trPr>
          <w:cantSplit/>
        </w:trPr>
        <w:tc>
          <w:tcPr>
            <w:tcW w:w="1315" w:type="pct"/>
            <w:vMerge w:val="restart"/>
            <w:shd w:val="clear" w:color="auto" w:fill="E6E6E6"/>
            <w:vAlign w:val="center"/>
          </w:tcPr>
          <w:p w14:paraId="7A753132" w14:textId="77777777" w:rsidR="006E4901" w:rsidRPr="00603221" w:rsidRDefault="006E4901" w:rsidP="008B4966">
            <w:pPr>
              <w:spacing w:before="120" w:after="0" w:line="276" w:lineRule="auto"/>
              <w:jc w:val="center"/>
              <w:rPr>
                <w:b/>
              </w:rPr>
            </w:pPr>
            <w:proofErr w:type="spellStart"/>
            <w:r w:rsidRPr="00603221">
              <w:rPr>
                <w:b/>
              </w:rPr>
              <w:t>Έργο</w:t>
            </w:r>
            <w:proofErr w:type="spellEnd"/>
          </w:p>
        </w:tc>
        <w:tc>
          <w:tcPr>
            <w:tcW w:w="730" w:type="pct"/>
            <w:vMerge w:val="restart"/>
            <w:shd w:val="clear" w:color="auto" w:fill="E6E6E6"/>
            <w:vAlign w:val="center"/>
          </w:tcPr>
          <w:p w14:paraId="7CED41B2" w14:textId="77777777" w:rsidR="006E4901" w:rsidRPr="00603221" w:rsidRDefault="006E4901" w:rsidP="008B4966">
            <w:pPr>
              <w:spacing w:before="120" w:after="0" w:line="276" w:lineRule="auto"/>
              <w:jc w:val="center"/>
              <w:rPr>
                <w:b/>
              </w:rPr>
            </w:pPr>
            <w:proofErr w:type="spellStart"/>
            <w:r w:rsidRPr="00603221">
              <w:rPr>
                <w:b/>
              </w:rPr>
              <w:t>Εργοδότης</w:t>
            </w:r>
            <w:proofErr w:type="spellEnd"/>
          </w:p>
        </w:tc>
        <w:tc>
          <w:tcPr>
            <w:tcW w:w="2008" w:type="pct"/>
            <w:vMerge w:val="restart"/>
            <w:shd w:val="clear" w:color="auto" w:fill="E6E6E6"/>
            <w:vAlign w:val="center"/>
          </w:tcPr>
          <w:p w14:paraId="34FE57A7" w14:textId="77777777" w:rsidR="006E4901" w:rsidRPr="00603221" w:rsidRDefault="006E4901" w:rsidP="008B4966">
            <w:pPr>
              <w:spacing w:after="0" w:line="276" w:lineRule="auto"/>
              <w:jc w:val="center"/>
              <w:rPr>
                <w:lang w:val="el-GR"/>
              </w:rPr>
            </w:pPr>
            <w:r w:rsidRPr="00603221">
              <w:rPr>
                <w:b/>
                <w:lang w:val="el-GR"/>
              </w:rPr>
              <w:t>Θέση</w:t>
            </w:r>
            <w:r w:rsidRPr="00603221">
              <w:rPr>
                <w:rStyle w:val="ab"/>
              </w:rPr>
              <w:footnoteReference w:id="26"/>
            </w:r>
            <w:r w:rsidRPr="00603221">
              <w:rPr>
                <w:b/>
                <w:lang w:val="el-GR"/>
              </w:rPr>
              <w:t xml:space="preserve"> και Καθήκοντα στο Έργο </w:t>
            </w:r>
          </w:p>
        </w:tc>
        <w:tc>
          <w:tcPr>
            <w:tcW w:w="947" w:type="pct"/>
            <w:gridSpan w:val="2"/>
            <w:shd w:val="clear" w:color="auto" w:fill="E6E6E6"/>
            <w:vAlign w:val="center"/>
          </w:tcPr>
          <w:p w14:paraId="1C75839A" w14:textId="77777777" w:rsidR="006E4901" w:rsidRPr="00603221" w:rsidRDefault="006E4901" w:rsidP="008B4966">
            <w:pPr>
              <w:spacing w:before="120" w:after="0" w:line="276" w:lineRule="auto"/>
              <w:jc w:val="center"/>
              <w:rPr>
                <w:b/>
              </w:rPr>
            </w:pPr>
            <w:r w:rsidRPr="00603221">
              <w:rPr>
                <w:b/>
              </w:rPr>
              <w:t>Απα</w:t>
            </w:r>
            <w:proofErr w:type="spellStart"/>
            <w:r w:rsidRPr="00603221">
              <w:rPr>
                <w:b/>
              </w:rPr>
              <w:t>σχόληση</w:t>
            </w:r>
            <w:proofErr w:type="spellEnd"/>
            <w:r w:rsidRPr="00603221">
              <w:rPr>
                <w:b/>
              </w:rPr>
              <w:t xml:space="preserve"> </w:t>
            </w:r>
            <w:proofErr w:type="spellStart"/>
            <w:r w:rsidRPr="00603221">
              <w:rPr>
                <w:b/>
              </w:rPr>
              <w:t>στο</w:t>
            </w:r>
            <w:proofErr w:type="spellEnd"/>
            <w:r w:rsidRPr="00603221">
              <w:rPr>
                <w:b/>
              </w:rPr>
              <w:t xml:space="preserve"> </w:t>
            </w:r>
            <w:proofErr w:type="spellStart"/>
            <w:r w:rsidRPr="00603221">
              <w:rPr>
                <w:b/>
              </w:rPr>
              <w:t>Έργο</w:t>
            </w:r>
            <w:proofErr w:type="spellEnd"/>
          </w:p>
        </w:tc>
      </w:tr>
      <w:tr w:rsidR="006E4901" w:rsidRPr="00DF02B0" w14:paraId="6CD8234A" w14:textId="77777777" w:rsidTr="008B4966">
        <w:trPr>
          <w:cantSplit/>
        </w:trPr>
        <w:tc>
          <w:tcPr>
            <w:tcW w:w="1315" w:type="pct"/>
            <w:vMerge/>
            <w:shd w:val="clear" w:color="auto" w:fill="E6E6E6"/>
            <w:vAlign w:val="center"/>
          </w:tcPr>
          <w:p w14:paraId="1FF42C23" w14:textId="77777777" w:rsidR="006E4901" w:rsidRPr="00603221" w:rsidRDefault="006E4901" w:rsidP="008B4966">
            <w:pPr>
              <w:spacing w:before="120" w:after="0" w:line="276" w:lineRule="auto"/>
              <w:jc w:val="left"/>
              <w:rPr>
                <w:b/>
              </w:rPr>
            </w:pPr>
          </w:p>
        </w:tc>
        <w:tc>
          <w:tcPr>
            <w:tcW w:w="730" w:type="pct"/>
            <w:vMerge/>
            <w:shd w:val="clear" w:color="auto" w:fill="E6E6E6"/>
            <w:vAlign w:val="center"/>
          </w:tcPr>
          <w:p w14:paraId="754E0B09" w14:textId="77777777" w:rsidR="006E4901" w:rsidRPr="00603221" w:rsidRDefault="006E4901" w:rsidP="008B4966">
            <w:pPr>
              <w:spacing w:before="120" w:after="0" w:line="276" w:lineRule="auto"/>
              <w:jc w:val="left"/>
              <w:rPr>
                <w:b/>
              </w:rPr>
            </w:pPr>
          </w:p>
        </w:tc>
        <w:tc>
          <w:tcPr>
            <w:tcW w:w="2008" w:type="pct"/>
            <w:vMerge/>
            <w:shd w:val="clear" w:color="auto" w:fill="E6E6E6"/>
            <w:vAlign w:val="center"/>
          </w:tcPr>
          <w:p w14:paraId="4E0A4DAE" w14:textId="77777777" w:rsidR="006E4901" w:rsidRPr="00603221" w:rsidRDefault="006E4901" w:rsidP="008B4966">
            <w:pPr>
              <w:spacing w:before="120" w:after="0" w:line="276" w:lineRule="auto"/>
              <w:jc w:val="left"/>
              <w:rPr>
                <w:b/>
              </w:rPr>
            </w:pPr>
          </w:p>
        </w:tc>
        <w:tc>
          <w:tcPr>
            <w:tcW w:w="548" w:type="pct"/>
            <w:shd w:val="clear" w:color="auto" w:fill="E6E6E6"/>
            <w:vAlign w:val="center"/>
          </w:tcPr>
          <w:p w14:paraId="7C52FE53" w14:textId="77777777" w:rsidR="006E4901" w:rsidRPr="00603221" w:rsidRDefault="006E4901" w:rsidP="008B4966">
            <w:pPr>
              <w:spacing w:after="0" w:line="276" w:lineRule="auto"/>
              <w:jc w:val="center"/>
              <w:rPr>
                <w:b/>
              </w:rPr>
            </w:pPr>
            <w:proofErr w:type="spellStart"/>
            <w:r w:rsidRPr="00603221">
              <w:rPr>
                <w:b/>
              </w:rPr>
              <w:t>Περίοδος</w:t>
            </w:r>
            <w:proofErr w:type="spellEnd"/>
          </w:p>
          <w:p w14:paraId="16F3A87F" w14:textId="77777777" w:rsidR="006E4901" w:rsidRPr="00603221" w:rsidRDefault="006E4901" w:rsidP="008B4966">
            <w:pPr>
              <w:spacing w:after="0" w:line="276" w:lineRule="auto"/>
              <w:jc w:val="center"/>
              <w:rPr>
                <w:b/>
              </w:rPr>
            </w:pPr>
            <w:r w:rsidRPr="00603221">
              <w:t xml:space="preserve">(από </w:t>
            </w:r>
            <w:r w:rsidRPr="00603221">
              <w:rPr>
                <w:b/>
              </w:rPr>
              <w:t>-</w:t>
            </w:r>
            <w:r w:rsidRPr="00603221">
              <w:t xml:space="preserve"> </w:t>
            </w:r>
            <w:proofErr w:type="spellStart"/>
            <w:r w:rsidRPr="00603221">
              <w:t>έως</w:t>
            </w:r>
            <w:proofErr w:type="spellEnd"/>
            <w:r w:rsidRPr="00603221">
              <w:t>)</w:t>
            </w:r>
          </w:p>
        </w:tc>
        <w:tc>
          <w:tcPr>
            <w:tcW w:w="399" w:type="pct"/>
            <w:shd w:val="clear" w:color="auto" w:fill="E6E6E6"/>
            <w:vAlign w:val="center"/>
          </w:tcPr>
          <w:p w14:paraId="1C93CACF" w14:textId="77777777" w:rsidR="006E4901" w:rsidRPr="00603221" w:rsidRDefault="006E4901" w:rsidP="008B4966">
            <w:pPr>
              <w:spacing w:before="120" w:after="0" w:line="276" w:lineRule="auto"/>
              <w:jc w:val="center"/>
              <w:rPr>
                <w:b/>
              </w:rPr>
            </w:pPr>
            <w:r w:rsidRPr="00603221">
              <w:rPr>
                <w:b/>
              </w:rPr>
              <w:t>Α/Μ</w:t>
            </w:r>
          </w:p>
        </w:tc>
      </w:tr>
      <w:tr w:rsidR="006E4901" w:rsidRPr="00DF02B0" w14:paraId="22A1F0E4" w14:textId="77777777" w:rsidTr="008B4966">
        <w:tc>
          <w:tcPr>
            <w:tcW w:w="1315" w:type="pct"/>
          </w:tcPr>
          <w:p w14:paraId="3ACEC1A6" w14:textId="77777777" w:rsidR="006E4901" w:rsidRPr="00603221" w:rsidRDefault="006E4901" w:rsidP="008B4966">
            <w:pPr>
              <w:spacing w:before="120" w:after="0" w:line="276" w:lineRule="auto"/>
            </w:pPr>
          </w:p>
          <w:p w14:paraId="28E7C935" w14:textId="77777777" w:rsidR="006E4901" w:rsidRPr="00603221" w:rsidRDefault="006E4901" w:rsidP="008B4966">
            <w:pPr>
              <w:spacing w:before="120" w:after="0" w:line="276" w:lineRule="auto"/>
            </w:pPr>
          </w:p>
        </w:tc>
        <w:tc>
          <w:tcPr>
            <w:tcW w:w="730" w:type="pct"/>
          </w:tcPr>
          <w:p w14:paraId="5F1ED02B" w14:textId="77777777" w:rsidR="006E4901" w:rsidRPr="00603221" w:rsidRDefault="006E4901" w:rsidP="008B4966">
            <w:pPr>
              <w:spacing w:before="120" w:after="0" w:line="276" w:lineRule="auto"/>
            </w:pPr>
          </w:p>
        </w:tc>
        <w:tc>
          <w:tcPr>
            <w:tcW w:w="2008" w:type="pct"/>
          </w:tcPr>
          <w:p w14:paraId="3C24DA43" w14:textId="77777777" w:rsidR="006E4901" w:rsidRPr="00603221" w:rsidRDefault="006E4901" w:rsidP="008B4966">
            <w:pPr>
              <w:spacing w:before="120" w:after="0" w:line="276" w:lineRule="auto"/>
            </w:pPr>
          </w:p>
          <w:p w14:paraId="6CD6119B" w14:textId="77777777" w:rsidR="006E4901" w:rsidRPr="00603221" w:rsidRDefault="006E4901" w:rsidP="008B4966">
            <w:pPr>
              <w:spacing w:before="120" w:after="0" w:line="276" w:lineRule="auto"/>
            </w:pPr>
          </w:p>
          <w:p w14:paraId="6B6E5C45" w14:textId="77777777" w:rsidR="006E4901" w:rsidRPr="00603221" w:rsidRDefault="006E4901" w:rsidP="008B4966">
            <w:pPr>
              <w:spacing w:before="120" w:after="0" w:line="276" w:lineRule="auto"/>
            </w:pPr>
          </w:p>
        </w:tc>
        <w:tc>
          <w:tcPr>
            <w:tcW w:w="548" w:type="pct"/>
          </w:tcPr>
          <w:p w14:paraId="03D6B1BD" w14:textId="77777777" w:rsidR="006E4901" w:rsidRPr="00603221" w:rsidRDefault="006E4901" w:rsidP="008B4966">
            <w:pPr>
              <w:spacing w:before="120" w:after="0" w:line="276" w:lineRule="auto"/>
              <w:jc w:val="center"/>
            </w:pPr>
            <w:r w:rsidRPr="00603221">
              <w:t>__ /__ / ___</w:t>
            </w:r>
          </w:p>
          <w:p w14:paraId="5E6D5E13" w14:textId="77777777" w:rsidR="006E4901" w:rsidRPr="00603221" w:rsidRDefault="006E4901" w:rsidP="008B4966">
            <w:pPr>
              <w:spacing w:before="120" w:after="0" w:line="276" w:lineRule="auto"/>
              <w:jc w:val="center"/>
            </w:pPr>
            <w:r w:rsidRPr="00603221">
              <w:t>-</w:t>
            </w:r>
          </w:p>
          <w:p w14:paraId="24BEE482" w14:textId="77777777" w:rsidR="006E4901" w:rsidRPr="00603221" w:rsidRDefault="006E4901" w:rsidP="008B4966">
            <w:pPr>
              <w:spacing w:before="120" w:after="0" w:line="276" w:lineRule="auto"/>
              <w:jc w:val="center"/>
            </w:pPr>
            <w:r w:rsidRPr="00603221">
              <w:t>__ /__ / ___</w:t>
            </w:r>
          </w:p>
        </w:tc>
        <w:tc>
          <w:tcPr>
            <w:tcW w:w="399" w:type="pct"/>
          </w:tcPr>
          <w:p w14:paraId="4A510E64" w14:textId="77777777" w:rsidR="006E4901" w:rsidRPr="00603221" w:rsidRDefault="006E4901" w:rsidP="008B4966">
            <w:pPr>
              <w:spacing w:before="120" w:after="0" w:line="276" w:lineRule="auto"/>
              <w:jc w:val="center"/>
            </w:pPr>
          </w:p>
        </w:tc>
      </w:tr>
      <w:tr w:rsidR="006E4901" w:rsidRPr="00DF02B0" w14:paraId="2A8CC123" w14:textId="77777777" w:rsidTr="008B4966">
        <w:tc>
          <w:tcPr>
            <w:tcW w:w="1315" w:type="pct"/>
          </w:tcPr>
          <w:p w14:paraId="39A31725" w14:textId="77777777" w:rsidR="006E4901" w:rsidRPr="00603221" w:rsidRDefault="006E4901" w:rsidP="008B4966">
            <w:pPr>
              <w:spacing w:before="120" w:after="0" w:line="276" w:lineRule="auto"/>
            </w:pPr>
          </w:p>
        </w:tc>
        <w:tc>
          <w:tcPr>
            <w:tcW w:w="730" w:type="pct"/>
          </w:tcPr>
          <w:p w14:paraId="40BBC8BF" w14:textId="77777777" w:rsidR="006E4901" w:rsidRPr="00603221" w:rsidRDefault="006E4901" w:rsidP="008B4966">
            <w:pPr>
              <w:spacing w:before="120" w:after="0" w:line="276" w:lineRule="auto"/>
            </w:pPr>
          </w:p>
        </w:tc>
        <w:tc>
          <w:tcPr>
            <w:tcW w:w="2008" w:type="pct"/>
          </w:tcPr>
          <w:p w14:paraId="7F112D36" w14:textId="77777777" w:rsidR="006E4901" w:rsidRPr="00603221" w:rsidRDefault="006E4901" w:rsidP="008B4966">
            <w:pPr>
              <w:spacing w:before="120" w:after="0" w:line="276" w:lineRule="auto"/>
            </w:pPr>
          </w:p>
        </w:tc>
        <w:tc>
          <w:tcPr>
            <w:tcW w:w="548" w:type="pct"/>
          </w:tcPr>
          <w:p w14:paraId="51006B0D" w14:textId="77777777" w:rsidR="006E4901" w:rsidRPr="00603221" w:rsidRDefault="006E4901" w:rsidP="008B4966">
            <w:pPr>
              <w:spacing w:before="120" w:after="0" w:line="276" w:lineRule="auto"/>
              <w:jc w:val="center"/>
            </w:pPr>
            <w:r w:rsidRPr="00603221">
              <w:t>__ /__ / ___</w:t>
            </w:r>
          </w:p>
          <w:p w14:paraId="1817A412" w14:textId="77777777" w:rsidR="006E4901" w:rsidRPr="00603221" w:rsidRDefault="006E4901" w:rsidP="008B4966">
            <w:pPr>
              <w:spacing w:before="120" w:after="0" w:line="276" w:lineRule="auto"/>
              <w:jc w:val="center"/>
            </w:pPr>
            <w:r w:rsidRPr="00603221">
              <w:t>-</w:t>
            </w:r>
          </w:p>
          <w:p w14:paraId="5DFE11EA" w14:textId="77777777" w:rsidR="006E4901" w:rsidRPr="00603221" w:rsidRDefault="006E4901" w:rsidP="008B4966">
            <w:pPr>
              <w:spacing w:before="120" w:after="0" w:line="276" w:lineRule="auto"/>
              <w:jc w:val="center"/>
            </w:pPr>
            <w:r w:rsidRPr="00603221">
              <w:t>__ /__ / ___</w:t>
            </w:r>
          </w:p>
        </w:tc>
        <w:tc>
          <w:tcPr>
            <w:tcW w:w="399" w:type="pct"/>
          </w:tcPr>
          <w:p w14:paraId="770233DE" w14:textId="77777777" w:rsidR="006E4901" w:rsidRPr="00603221" w:rsidRDefault="006E4901" w:rsidP="008B4966">
            <w:pPr>
              <w:spacing w:before="120" w:after="0" w:line="276" w:lineRule="auto"/>
              <w:jc w:val="center"/>
            </w:pPr>
          </w:p>
        </w:tc>
      </w:tr>
      <w:tr w:rsidR="006E4901" w:rsidRPr="00DF02B0" w14:paraId="3CECC87D" w14:textId="77777777" w:rsidTr="008B4966">
        <w:tc>
          <w:tcPr>
            <w:tcW w:w="1315" w:type="pct"/>
          </w:tcPr>
          <w:p w14:paraId="74DA2E5C" w14:textId="77777777" w:rsidR="006E4901" w:rsidRPr="00603221" w:rsidRDefault="006E4901" w:rsidP="008B4966">
            <w:pPr>
              <w:spacing w:before="120" w:after="0" w:line="276" w:lineRule="auto"/>
            </w:pPr>
          </w:p>
        </w:tc>
        <w:tc>
          <w:tcPr>
            <w:tcW w:w="730" w:type="pct"/>
          </w:tcPr>
          <w:p w14:paraId="713166AC" w14:textId="77777777" w:rsidR="006E4901" w:rsidRPr="00603221" w:rsidRDefault="006E4901" w:rsidP="008B4966">
            <w:pPr>
              <w:spacing w:before="120" w:after="0" w:line="276" w:lineRule="auto"/>
            </w:pPr>
          </w:p>
        </w:tc>
        <w:tc>
          <w:tcPr>
            <w:tcW w:w="2008" w:type="pct"/>
          </w:tcPr>
          <w:p w14:paraId="0F3CBA04" w14:textId="77777777" w:rsidR="006E4901" w:rsidRPr="00603221" w:rsidRDefault="006E4901" w:rsidP="008B4966">
            <w:pPr>
              <w:spacing w:before="120" w:after="0" w:line="276" w:lineRule="auto"/>
            </w:pPr>
          </w:p>
        </w:tc>
        <w:tc>
          <w:tcPr>
            <w:tcW w:w="548" w:type="pct"/>
          </w:tcPr>
          <w:p w14:paraId="27B8E3BA" w14:textId="77777777" w:rsidR="006E4901" w:rsidRPr="00603221" w:rsidRDefault="006E4901" w:rsidP="008B4966">
            <w:pPr>
              <w:spacing w:before="120" w:after="0" w:line="276" w:lineRule="auto"/>
              <w:jc w:val="center"/>
            </w:pPr>
            <w:r w:rsidRPr="00603221">
              <w:t>__ /__ / ___</w:t>
            </w:r>
          </w:p>
          <w:p w14:paraId="7B0519DA" w14:textId="77777777" w:rsidR="006E4901" w:rsidRPr="00603221" w:rsidRDefault="006E4901" w:rsidP="008B4966">
            <w:pPr>
              <w:spacing w:before="120" w:after="0" w:line="276" w:lineRule="auto"/>
              <w:jc w:val="center"/>
            </w:pPr>
            <w:r w:rsidRPr="00603221">
              <w:t>-</w:t>
            </w:r>
          </w:p>
          <w:p w14:paraId="0DBDC4BF" w14:textId="77777777" w:rsidR="006E4901" w:rsidRPr="00603221" w:rsidRDefault="006E4901" w:rsidP="008B4966">
            <w:pPr>
              <w:spacing w:before="120" w:after="0" w:line="276" w:lineRule="auto"/>
              <w:jc w:val="center"/>
            </w:pPr>
            <w:r w:rsidRPr="00603221">
              <w:t>__ /__ / ___</w:t>
            </w:r>
          </w:p>
        </w:tc>
        <w:tc>
          <w:tcPr>
            <w:tcW w:w="399" w:type="pct"/>
          </w:tcPr>
          <w:p w14:paraId="4431934D" w14:textId="77777777" w:rsidR="006E4901" w:rsidRPr="00603221" w:rsidRDefault="006E4901" w:rsidP="008B4966">
            <w:pPr>
              <w:spacing w:before="120" w:after="0" w:line="276" w:lineRule="auto"/>
              <w:jc w:val="center"/>
            </w:pPr>
          </w:p>
        </w:tc>
      </w:tr>
    </w:tbl>
    <w:p w14:paraId="62D4433E" w14:textId="77777777" w:rsidR="006E4901" w:rsidRPr="00603221" w:rsidRDefault="006E4901" w:rsidP="006E4901">
      <w:pPr>
        <w:spacing w:line="276" w:lineRule="auto"/>
        <w:sectPr w:rsidR="006E4901" w:rsidRPr="00603221" w:rsidSect="00DF02B0">
          <w:headerReference w:type="default" r:id="rId39"/>
          <w:footerReference w:type="default" r:id="rId40"/>
          <w:headerReference w:type="first" r:id="rId41"/>
          <w:pgSz w:w="16838" w:h="11906" w:orient="landscape"/>
          <w:pgMar w:top="1134" w:right="1134" w:bottom="1134" w:left="1134" w:header="720" w:footer="709" w:gutter="0"/>
          <w:cols w:space="720"/>
          <w:titlePg/>
          <w:docGrid w:linePitch="360"/>
        </w:sectPr>
      </w:pPr>
    </w:p>
    <w:p w14:paraId="04248794" w14:textId="77777777" w:rsidR="008338F0" w:rsidRPr="00603221" w:rsidRDefault="003355E7" w:rsidP="003329FF">
      <w:pPr>
        <w:pStyle w:val="2"/>
        <w:numPr>
          <w:ilvl w:val="0"/>
          <w:numId w:val="0"/>
        </w:numPr>
        <w:ind w:left="576" w:hanging="576"/>
        <w:rPr>
          <w:rFonts w:cs="Tahoma"/>
        </w:rPr>
      </w:pPr>
      <w:bookmarkStart w:id="507" w:name="_Ref510087097"/>
      <w:bookmarkStart w:id="508" w:name="_Ref40980475"/>
      <w:bookmarkStart w:id="509" w:name="_Ref55324393"/>
      <w:bookmarkStart w:id="510" w:name="_Toc97194377"/>
      <w:bookmarkStart w:id="511" w:name="_Toc97194481"/>
      <w:bookmarkStart w:id="512" w:name="_Toc224214009"/>
      <w:r w:rsidRPr="005C488C">
        <w:rPr>
          <w:rFonts w:cs="Tahoma"/>
        </w:rPr>
        <w:lastRenderedPageBreak/>
        <w:t xml:space="preserve">ΠΑΡΑΡΤΗΜΑ V – </w:t>
      </w:r>
      <w:r w:rsidRPr="00B43D81">
        <w:rPr>
          <w:rFonts w:cs="Tahoma"/>
        </w:rPr>
        <w:t>Υπ</w:t>
      </w:r>
      <w:proofErr w:type="spellStart"/>
      <w:r w:rsidRPr="00B43D81">
        <w:rPr>
          <w:rFonts w:cs="Tahoma"/>
        </w:rPr>
        <w:t>όδειγμ</w:t>
      </w:r>
      <w:proofErr w:type="spellEnd"/>
      <w:r w:rsidRPr="00B43D81">
        <w:rPr>
          <w:rFonts w:cs="Tahoma"/>
        </w:rPr>
        <w:t xml:space="preserve">α </w:t>
      </w:r>
      <w:proofErr w:type="spellStart"/>
      <w:r w:rsidRPr="00B43D81">
        <w:rPr>
          <w:rFonts w:cs="Tahoma"/>
        </w:rPr>
        <w:t>Τεχνικής</w:t>
      </w:r>
      <w:proofErr w:type="spellEnd"/>
      <w:r w:rsidRPr="00B43D81">
        <w:rPr>
          <w:rFonts w:cs="Tahoma"/>
        </w:rPr>
        <w:t xml:space="preserve"> </w:t>
      </w:r>
      <w:proofErr w:type="spellStart"/>
      <w:r w:rsidRPr="00B43D81">
        <w:rPr>
          <w:rFonts w:cs="Tahoma"/>
        </w:rPr>
        <w:t>Προσφοράς</w:t>
      </w:r>
      <w:bookmarkEnd w:id="507"/>
      <w:bookmarkEnd w:id="508"/>
      <w:bookmarkEnd w:id="509"/>
      <w:bookmarkEnd w:id="510"/>
      <w:bookmarkEnd w:id="511"/>
      <w:bookmarkEnd w:id="512"/>
      <w:proofErr w:type="spellEnd"/>
      <w:r w:rsidRPr="00603221">
        <w:rPr>
          <w:rFonts w:cs="Tahoma"/>
        </w:rPr>
        <w:t xml:space="preserve"> </w:t>
      </w:r>
    </w:p>
    <w:p w14:paraId="17C57E13" w14:textId="77777777" w:rsidR="00E36548" w:rsidRDefault="00E36548" w:rsidP="00C93CF5">
      <w:pPr>
        <w:autoSpaceDE w:val="0"/>
        <w:autoSpaceDN w:val="0"/>
        <w:adjustRightInd w:val="0"/>
        <w:spacing w:after="0" w:line="276" w:lineRule="auto"/>
        <w:rPr>
          <w:bCs/>
          <w:i/>
          <w:iCs/>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678"/>
        <w:gridCol w:w="2120"/>
      </w:tblGrid>
      <w:tr w:rsidR="00E36548" w:rsidRPr="00E36548" w14:paraId="3A4891C5" w14:textId="77777777" w:rsidTr="00C4217E">
        <w:trPr>
          <w:trHeight w:val="513"/>
        </w:trPr>
        <w:tc>
          <w:tcPr>
            <w:tcW w:w="5000" w:type="pct"/>
            <w:gridSpan w:val="3"/>
            <w:shd w:val="clear" w:color="000000" w:fill="B3B3B3"/>
            <w:vAlign w:val="center"/>
            <w:hideMark/>
          </w:tcPr>
          <w:p w14:paraId="0E825D79" w14:textId="77777777" w:rsidR="00E36548" w:rsidRPr="00252398" w:rsidRDefault="00E36548" w:rsidP="00C4217E">
            <w:pPr>
              <w:spacing w:before="60" w:after="60"/>
              <w:jc w:val="center"/>
              <w:rPr>
                <w:b/>
                <w:lang w:val="el-GR" w:eastAsia="el-GR"/>
              </w:rPr>
            </w:pPr>
            <w:r w:rsidRPr="00F82A8D">
              <w:rPr>
                <w:b/>
                <w:lang w:val="el-GR"/>
              </w:rPr>
              <w:t>Περιεχόμενα Τεχνικής Προσφοράς</w:t>
            </w:r>
          </w:p>
        </w:tc>
      </w:tr>
      <w:tr w:rsidR="00E36548" w:rsidRPr="006116B0" w14:paraId="39DFFA94" w14:textId="77777777" w:rsidTr="00D756A4">
        <w:trPr>
          <w:trHeight w:val="513"/>
        </w:trPr>
        <w:tc>
          <w:tcPr>
            <w:tcW w:w="431" w:type="pct"/>
            <w:shd w:val="clear" w:color="000000" w:fill="B3B3B3"/>
            <w:vAlign w:val="center"/>
          </w:tcPr>
          <w:p w14:paraId="0D0D0FDB" w14:textId="77777777" w:rsidR="00E36548" w:rsidRPr="00252398" w:rsidRDefault="00E36548" w:rsidP="00C4217E">
            <w:pPr>
              <w:spacing w:before="60" w:after="60"/>
              <w:jc w:val="center"/>
              <w:rPr>
                <w:b/>
                <w:lang w:val="el-GR" w:eastAsia="el-GR"/>
              </w:rPr>
            </w:pPr>
            <w:r w:rsidRPr="00252398">
              <w:rPr>
                <w:b/>
                <w:lang w:val="el-GR" w:eastAsia="el-GR"/>
              </w:rPr>
              <w:t>Α/Α</w:t>
            </w:r>
          </w:p>
        </w:tc>
        <w:tc>
          <w:tcPr>
            <w:tcW w:w="3468" w:type="pct"/>
            <w:shd w:val="clear" w:color="000000" w:fill="B3B3B3"/>
            <w:vAlign w:val="center"/>
          </w:tcPr>
          <w:p w14:paraId="4925FD81" w14:textId="77777777" w:rsidR="00E36548" w:rsidRPr="00F82A8D" w:rsidRDefault="00E36548" w:rsidP="00C4217E">
            <w:pPr>
              <w:spacing w:before="60" w:after="60"/>
              <w:jc w:val="center"/>
              <w:rPr>
                <w:b/>
              </w:rPr>
            </w:pPr>
            <w:proofErr w:type="spellStart"/>
            <w:r w:rsidRPr="00F82A8D">
              <w:rPr>
                <w:b/>
              </w:rPr>
              <w:t>Τίτλος</w:t>
            </w:r>
            <w:proofErr w:type="spellEnd"/>
            <w:r w:rsidRPr="00F82A8D">
              <w:rPr>
                <w:b/>
              </w:rPr>
              <w:t xml:space="preserve"> </w:t>
            </w:r>
            <w:proofErr w:type="spellStart"/>
            <w:r w:rsidRPr="00F82A8D">
              <w:rPr>
                <w:b/>
              </w:rPr>
              <w:t>Ενότητ</w:t>
            </w:r>
            <w:proofErr w:type="spellEnd"/>
            <w:r w:rsidRPr="00F82A8D">
              <w:rPr>
                <w:b/>
              </w:rPr>
              <w:t>ας</w:t>
            </w:r>
          </w:p>
        </w:tc>
        <w:tc>
          <w:tcPr>
            <w:tcW w:w="1101" w:type="pct"/>
            <w:shd w:val="clear" w:color="000000" w:fill="B3B3B3"/>
          </w:tcPr>
          <w:p w14:paraId="517B1980" w14:textId="77777777" w:rsidR="00E36548" w:rsidRDefault="00E36548" w:rsidP="00C4217E">
            <w:pPr>
              <w:spacing w:before="60" w:after="60"/>
              <w:jc w:val="center"/>
              <w:rPr>
                <w:b/>
                <w:lang w:val="el-GR"/>
              </w:rPr>
            </w:pPr>
            <w:r w:rsidRPr="00F82A8D">
              <w:rPr>
                <w:b/>
                <w:lang w:val="el-GR"/>
              </w:rPr>
              <w:t>Σύμφωνα με παραγράφους:</w:t>
            </w:r>
          </w:p>
          <w:p w14:paraId="7A8E22F5" w14:textId="69C805F2" w:rsidR="00E36548" w:rsidRPr="00F82A8D" w:rsidRDefault="00E36548" w:rsidP="00C4217E">
            <w:pPr>
              <w:spacing w:before="60" w:after="60"/>
              <w:jc w:val="center"/>
              <w:rPr>
                <w:b/>
                <w:lang w:val="el-GR"/>
              </w:rPr>
            </w:pPr>
          </w:p>
        </w:tc>
      </w:tr>
      <w:tr w:rsidR="00E36548" w:rsidRPr="00E36548" w14:paraId="71DCECCE" w14:textId="77777777" w:rsidTr="00D756A4">
        <w:trPr>
          <w:trHeight w:val="315"/>
        </w:trPr>
        <w:tc>
          <w:tcPr>
            <w:tcW w:w="431" w:type="pct"/>
            <w:shd w:val="clear" w:color="auto" w:fill="FBE4D5" w:themeFill="accent2" w:themeFillTint="33"/>
            <w:vAlign w:val="center"/>
          </w:tcPr>
          <w:p w14:paraId="609CD70E" w14:textId="77777777" w:rsidR="00E36548" w:rsidRPr="00F82A8D" w:rsidRDefault="00E36548" w:rsidP="00CC5CF7">
            <w:pPr>
              <w:pStyle w:val="aff"/>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7BF32560" w14:textId="77777777" w:rsidR="00E36548" w:rsidRPr="003B04C4" w:rsidRDefault="00E36548" w:rsidP="00C4217E">
            <w:pPr>
              <w:spacing w:before="60" w:after="60"/>
              <w:rPr>
                <w:b/>
                <w:lang w:val="el-GR" w:eastAsia="el-GR"/>
              </w:rPr>
            </w:pPr>
            <w:r w:rsidRPr="003B04C4">
              <w:rPr>
                <w:b/>
                <w:lang w:val="el-GR" w:eastAsia="el-GR"/>
              </w:rPr>
              <w:tab/>
              <w:t xml:space="preserve">Περιγραφή  Έργου </w:t>
            </w:r>
          </w:p>
        </w:tc>
        <w:tc>
          <w:tcPr>
            <w:tcW w:w="1101" w:type="pct"/>
            <w:shd w:val="clear" w:color="auto" w:fill="FBE4D5" w:themeFill="accent2" w:themeFillTint="33"/>
          </w:tcPr>
          <w:p w14:paraId="39EDC64B" w14:textId="3EA1B7FF" w:rsidR="00E36548" w:rsidRPr="00E91AC4" w:rsidRDefault="00E36548" w:rsidP="00C4217E">
            <w:pPr>
              <w:spacing w:before="60" w:after="60"/>
              <w:rPr>
                <w:bCs/>
                <w:lang w:val="el-GR" w:eastAsia="el-GR"/>
              </w:rPr>
            </w:pPr>
          </w:p>
        </w:tc>
      </w:tr>
      <w:tr w:rsidR="00E36548" w:rsidRPr="00E14FF7" w14:paraId="398D8FE3" w14:textId="77777777" w:rsidTr="00D756A4">
        <w:trPr>
          <w:trHeight w:val="315"/>
        </w:trPr>
        <w:tc>
          <w:tcPr>
            <w:tcW w:w="431" w:type="pct"/>
            <w:vAlign w:val="center"/>
          </w:tcPr>
          <w:p w14:paraId="43759891" w14:textId="77777777" w:rsidR="00E36548" w:rsidRPr="00252398" w:rsidRDefault="00E36548" w:rsidP="00CC5CF7">
            <w:pPr>
              <w:pStyle w:val="aff"/>
              <w:numPr>
                <w:ilvl w:val="1"/>
                <w:numId w:val="17"/>
              </w:numPr>
              <w:spacing w:before="60" w:after="60"/>
              <w:ind w:left="0" w:firstLine="0"/>
              <w:contextualSpacing w:val="0"/>
              <w:jc w:val="center"/>
              <w:rPr>
                <w:lang w:val="el-GR" w:eastAsia="el-GR"/>
              </w:rPr>
            </w:pPr>
          </w:p>
        </w:tc>
        <w:tc>
          <w:tcPr>
            <w:tcW w:w="3468" w:type="pct"/>
            <w:vAlign w:val="center"/>
          </w:tcPr>
          <w:p w14:paraId="116AC4BA" w14:textId="6966134B" w:rsidR="00E36548" w:rsidRPr="001D76C9" w:rsidRDefault="00FB2470" w:rsidP="00C4217E">
            <w:pPr>
              <w:spacing w:before="60" w:after="60"/>
              <w:rPr>
                <w:highlight w:val="yellow"/>
                <w:lang w:val="el-GR" w:eastAsia="el-GR"/>
              </w:rPr>
            </w:pPr>
            <w:r>
              <w:rPr>
                <w:lang w:val="el-GR" w:eastAsia="el-GR"/>
              </w:rPr>
              <w:t>Περιβάλλον της Σύμβασης</w:t>
            </w:r>
          </w:p>
        </w:tc>
        <w:tc>
          <w:tcPr>
            <w:tcW w:w="1101" w:type="pct"/>
          </w:tcPr>
          <w:p w14:paraId="4809C313" w14:textId="756742C7" w:rsidR="00E36548" w:rsidRPr="00EA20B7" w:rsidRDefault="007470BA" w:rsidP="00D76302">
            <w:pPr>
              <w:spacing w:before="60" w:after="60"/>
              <w:jc w:val="left"/>
              <w:rPr>
                <w:lang w:val="el-GR" w:eastAsia="el-GR"/>
              </w:rPr>
            </w:pPr>
            <w:r w:rsidRPr="00EA20B7">
              <w:rPr>
                <w:lang w:val="el-GR" w:eastAsia="el-GR"/>
              </w:rPr>
              <w:t xml:space="preserve">Παρ. </w:t>
            </w:r>
            <w:r w:rsidR="00DC528E" w:rsidRPr="00EA20B7">
              <w:rPr>
                <w:lang w:val="el-GR" w:eastAsia="el-GR"/>
              </w:rPr>
              <w:t>1 του Παραρτήματος Ι</w:t>
            </w:r>
          </w:p>
        </w:tc>
      </w:tr>
      <w:tr w:rsidR="00E36548" w:rsidRPr="00E36548" w14:paraId="3F165057" w14:textId="77777777" w:rsidTr="00D756A4">
        <w:trPr>
          <w:trHeight w:val="315"/>
        </w:trPr>
        <w:tc>
          <w:tcPr>
            <w:tcW w:w="431" w:type="pct"/>
            <w:shd w:val="clear" w:color="auto" w:fill="FBE4D5" w:themeFill="accent2" w:themeFillTint="33"/>
            <w:vAlign w:val="center"/>
          </w:tcPr>
          <w:p w14:paraId="2471703C" w14:textId="77777777" w:rsidR="00E36548" w:rsidRPr="00F82A8D" w:rsidRDefault="00E36548" w:rsidP="00CC5CF7">
            <w:pPr>
              <w:pStyle w:val="aff"/>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2EEB6878" w14:textId="07FE029C" w:rsidR="00E36548" w:rsidRPr="00FB2470" w:rsidRDefault="00E36548" w:rsidP="00C4217E">
            <w:pPr>
              <w:spacing w:before="60" w:after="60"/>
              <w:rPr>
                <w:b/>
                <w:lang w:val="el-GR" w:eastAsia="el-GR"/>
              </w:rPr>
            </w:pPr>
            <w:r w:rsidRPr="00FB2470">
              <w:rPr>
                <w:b/>
                <w:lang w:val="el-GR" w:eastAsia="el-GR"/>
              </w:rPr>
              <w:tab/>
            </w:r>
            <w:r w:rsidR="00451D6F">
              <w:rPr>
                <w:b/>
                <w:lang w:val="el-GR" w:eastAsia="el-GR"/>
              </w:rPr>
              <w:t xml:space="preserve">Αντικείμενο </w:t>
            </w:r>
            <w:r w:rsidR="0094600F">
              <w:rPr>
                <w:b/>
                <w:lang w:val="el-GR" w:eastAsia="el-GR"/>
              </w:rPr>
              <w:t xml:space="preserve">&amp; </w:t>
            </w:r>
            <w:r w:rsidR="00843444" w:rsidRPr="00FB2470">
              <w:rPr>
                <w:b/>
                <w:lang w:val="el-GR" w:eastAsia="el-GR"/>
              </w:rPr>
              <w:t>Παρεχόμενες Υπηρεσίες</w:t>
            </w:r>
          </w:p>
        </w:tc>
        <w:tc>
          <w:tcPr>
            <w:tcW w:w="1101" w:type="pct"/>
            <w:shd w:val="clear" w:color="auto" w:fill="FBE4D5" w:themeFill="accent2" w:themeFillTint="33"/>
          </w:tcPr>
          <w:p w14:paraId="18137FB0" w14:textId="77777777" w:rsidR="00E36548" w:rsidRPr="00EA20B7" w:rsidRDefault="00E36548" w:rsidP="00C4217E">
            <w:pPr>
              <w:spacing w:before="60" w:after="60"/>
              <w:rPr>
                <w:b/>
                <w:lang w:val="el-GR" w:eastAsia="el-GR"/>
              </w:rPr>
            </w:pPr>
          </w:p>
        </w:tc>
      </w:tr>
      <w:tr w:rsidR="00E36548" w:rsidRPr="00E36548" w14:paraId="78FE770E" w14:textId="77777777" w:rsidTr="00D756A4">
        <w:trPr>
          <w:trHeight w:val="315"/>
        </w:trPr>
        <w:tc>
          <w:tcPr>
            <w:tcW w:w="431" w:type="pct"/>
            <w:vAlign w:val="center"/>
          </w:tcPr>
          <w:p w14:paraId="5614E56F" w14:textId="77777777" w:rsidR="00E36548" w:rsidRPr="00252398" w:rsidRDefault="00E36548" w:rsidP="00CC5CF7">
            <w:pPr>
              <w:pStyle w:val="aff"/>
              <w:numPr>
                <w:ilvl w:val="1"/>
                <w:numId w:val="17"/>
              </w:numPr>
              <w:spacing w:before="60" w:after="60"/>
              <w:ind w:left="0" w:firstLine="0"/>
              <w:contextualSpacing w:val="0"/>
              <w:jc w:val="center"/>
              <w:rPr>
                <w:lang w:val="el-GR" w:eastAsia="el-GR"/>
              </w:rPr>
            </w:pPr>
          </w:p>
        </w:tc>
        <w:tc>
          <w:tcPr>
            <w:tcW w:w="3468" w:type="pct"/>
            <w:vAlign w:val="center"/>
            <w:hideMark/>
          </w:tcPr>
          <w:p w14:paraId="7AB2A644" w14:textId="7D40FEDA" w:rsidR="00E36548" w:rsidRPr="00FB2470" w:rsidRDefault="0094600F" w:rsidP="00C4217E">
            <w:pPr>
              <w:spacing w:before="60" w:after="60"/>
              <w:rPr>
                <w:lang w:val="el-GR"/>
              </w:rPr>
            </w:pPr>
            <w:r>
              <w:rPr>
                <w:lang w:val="el-GR"/>
              </w:rPr>
              <w:t xml:space="preserve">Αντικείμενο &amp; </w:t>
            </w:r>
            <w:r w:rsidR="00843444" w:rsidRPr="00FB2470">
              <w:rPr>
                <w:lang w:val="el-GR"/>
              </w:rPr>
              <w:t>Παρεχόμενες Υπηρεσίες</w:t>
            </w:r>
          </w:p>
        </w:tc>
        <w:tc>
          <w:tcPr>
            <w:tcW w:w="1101" w:type="pct"/>
          </w:tcPr>
          <w:p w14:paraId="32A181D4" w14:textId="562CD715" w:rsidR="00E36548" w:rsidRPr="00EA20B7" w:rsidRDefault="000440F8" w:rsidP="00D76302">
            <w:pPr>
              <w:spacing w:before="60" w:after="60"/>
              <w:jc w:val="left"/>
              <w:rPr>
                <w:lang w:val="el-GR" w:eastAsia="el-GR"/>
              </w:rPr>
            </w:pPr>
            <w:r w:rsidRPr="00EA20B7">
              <w:rPr>
                <w:lang w:val="el-GR" w:eastAsia="el-GR"/>
              </w:rPr>
              <w:t xml:space="preserve">Παρ. </w:t>
            </w:r>
            <w:r w:rsidR="00872306" w:rsidRPr="00EA20B7">
              <w:rPr>
                <w:lang w:val="el-GR" w:eastAsia="el-GR"/>
              </w:rPr>
              <w:t>2.1</w:t>
            </w:r>
          </w:p>
        </w:tc>
      </w:tr>
      <w:tr w:rsidR="00E36548" w:rsidRPr="00843444" w14:paraId="05A6F9DF" w14:textId="77777777" w:rsidTr="00D756A4">
        <w:trPr>
          <w:trHeight w:val="315"/>
        </w:trPr>
        <w:tc>
          <w:tcPr>
            <w:tcW w:w="431" w:type="pct"/>
            <w:shd w:val="clear" w:color="auto" w:fill="FBE4D5" w:themeFill="accent2" w:themeFillTint="33"/>
            <w:vAlign w:val="center"/>
          </w:tcPr>
          <w:p w14:paraId="73AAB707" w14:textId="77777777" w:rsidR="00E36548" w:rsidRPr="00F82A8D" w:rsidRDefault="00E36548" w:rsidP="00CC5CF7">
            <w:pPr>
              <w:pStyle w:val="aff"/>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773C85B8" w14:textId="77777777" w:rsidR="00E36548" w:rsidRPr="00FB2470" w:rsidRDefault="00E36548" w:rsidP="00C4217E">
            <w:pPr>
              <w:spacing w:before="60" w:after="60"/>
              <w:rPr>
                <w:b/>
                <w:lang w:val="el-GR" w:eastAsia="el-GR"/>
              </w:rPr>
            </w:pPr>
            <w:proofErr w:type="spellStart"/>
            <w:r w:rsidRPr="00FB2470">
              <w:rPr>
                <w:b/>
                <w:bCs/>
                <w:color w:val="000000"/>
              </w:rPr>
              <w:t>Μεθοδολογί</w:t>
            </w:r>
            <w:proofErr w:type="spellEnd"/>
            <w:r w:rsidRPr="00FB2470">
              <w:rPr>
                <w:b/>
                <w:bCs/>
                <w:color w:val="000000"/>
              </w:rPr>
              <w:t xml:space="preserve">α </w:t>
            </w:r>
            <w:proofErr w:type="spellStart"/>
            <w:r w:rsidRPr="00FB2470">
              <w:rPr>
                <w:b/>
                <w:bCs/>
                <w:color w:val="000000"/>
              </w:rPr>
              <w:t>Υλο</w:t>
            </w:r>
            <w:proofErr w:type="spellEnd"/>
            <w:r w:rsidRPr="00FB2470">
              <w:rPr>
                <w:b/>
                <w:bCs/>
                <w:color w:val="000000"/>
              </w:rPr>
              <w:t xml:space="preserve">ποίησης </w:t>
            </w:r>
            <w:proofErr w:type="spellStart"/>
            <w:r w:rsidRPr="00FB2470">
              <w:rPr>
                <w:b/>
                <w:bCs/>
                <w:color w:val="000000"/>
              </w:rPr>
              <w:t>Έργου</w:t>
            </w:r>
            <w:proofErr w:type="spellEnd"/>
          </w:p>
        </w:tc>
        <w:tc>
          <w:tcPr>
            <w:tcW w:w="1101" w:type="pct"/>
            <w:shd w:val="clear" w:color="auto" w:fill="FBE4D5" w:themeFill="accent2" w:themeFillTint="33"/>
          </w:tcPr>
          <w:p w14:paraId="67E2DF8C" w14:textId="77777777" w:rsidR="00E36548" w:rsidRPr="00EA20B7" w:rsidRDefault="00E36548" w:rsidP="00C4217E">
            <w:pPr>
              <w:spacing w:before="60" w:after="60"/>
              <w:rPr>
                <w:lang w:val="el-GR" w:eastAsia="el-GR"/>
              </w:rPr>
            </w:pPr>
          </w:p>
        </w:tc>
      </w:tr>
      <w:tr w:rsidR="00E36548" w:rsidRPr="00843444" w14:paraId="44B5ECF8" w14:textId="77777777" w:rsidTr="00D756A4">
        <w:trPr>
          <w:trHeight w:val="315"/>
        </w:trPr>
        <w:tc>
          <w:tcPr>
            <w:tcW w:w="431" w:type="pct"/>
            <w:vAlign w:val="center"/>
            <w:hideMark/>
          </w:tcPr>
          <w:p w14:paraId="71CC84B9" w14:textId="77777777" w:rsidR="00E36548" w:rsidRPr="00843444" w:rsidRDefault="00E36548" w:rsidP="00CC5CF7">
            <w:pPr>
              <w:pStyle w:val="aff"/>
              <w:numPr>
                <w:ilvl w:val="1"/>
                <w:numId w:val="18"/>
              </w:numPr>
              <w:spacing w:before="60" w:after="60"/>
              <w:ind w:left="0" w:firstLine="0"/>
              <w:contextualSpacing w:val="0"/>
              <w:jc w:val="center"/>
              <w:rPr>
                <w:lang w:val="el-GR" w:eastAsia="el-GR"/>
              </w:rPr>
            </w:pPr>
          </w:p>
        </w:tc>
        <w:tc>
          <w:tcPr>
            <w:tcW w:w="3468" w:type="pct"/>
            <w:vAlign w:val="center"/>
            <w:hideMark/>
          </w:tcPr>
          <w:p w14:paraId="4E0CAD8F" w14:textId="33AF9A30" w:rsidR="00E36548" w:rsidRPr="00FB2470" w:rsidRDefault="00E36548" w:rsidP="00C4217E">
            <w:pPr>
              <w:spacing w:before="60" w:after="60"/>
              <w:rPr>
                <w:lang w:val="el-GR" w:eastAsia="el-GR"/>
              </w:rPr>
            </w:pPr>
            <w:r w:rsidRPr="00FB2470">
              <w:rPr>
                <w:color w:val="000000"/>
                <w:lang w:val="el-GR"/>
              </w:rPr>
              <w:t xml:space="preserve">Παραδοτέα - Χρονοδιάγραμμα </w:t>
            </w:r>
          </w:p>
        </w:tc>
        <w:tc>
          <w:tcPr>
            <w:tcW w:w="1101" w:type="pct"/>
          </w:tcPr>
          <w:p w14:paraId="576B26A2" w14:textId="25AC07C3" w:rsidR="00E36548" w:rsidRPr="00EA20B7" w:rsidRDefault="00BF1E13" w:rsidP="00C4217E">
            <w:pPr>
              <w:spacing w:before="60" w:after="60"/>
              <w:rPr>
                <w:lang w:val="el-GR" w:eastAsia="el-GR"/>
              </w:rPr>
            </w:pPr>
            <w:r w:rsidRPr="00EA20B7">
              <w:rPr>
                <w:lang w:val="el-GR" w:eastAsia="el-GR"/>
              </w:rPr>
              <w:t xml:space="preserve">Παρ. </w:t>
            </w:r>
            <w:r w:rsidR="00D756A4">
              <w:rPr>
                <w:lang w:val="el-GR" w:eastAsia="el-GR"/>
              </w:rPr>
              <w:t>2.3</w:t>
            </w:r>
            <w:r w:rsidR="00CB0E4F" w:rsidRPr="00EA20B7">
              <w:rPr>
                <w:lang w:val="el-GR" w:eastAsia="el-GR"/>
              </w:rPr>
              <w:t xml:space="preserve"> &amp; </w:t>
            </w:r>
            <w:r w:rsidR="00D756A4">
              <w:rPr>
                <w:lang w:val="el-GR" w:eastAsia="el-GR"/>
              </w:rPr>
              <w:t>2.4</w:t>
            </w:r>
            <w:r w:rsidR="00DC528E" w:rsidRPr="00EA20B7">
              <w:rPr>
                <w:lang w:val="el-GR" w:eastAsia="el-GR"/>
              </w:rPr>
              <w:t xml:space="preserve"> του Παραρτήματος Ι</w:t>
            </w:r>
          </w:p>
        </w:tc>
      </w:tr>
      <w:tr w:rsidR="00843444" w:rsidRPr="00843444" w14:paraId="75B725BC" w14:textId="77777777" w:rsidTr="00D756A4">
        <w:trPr>
          <w:trHeight w:val="315"/>
        </w:trPr>
        <w:tc>
          <w:tcPr>
            <w:tcW w:w="431" w:type="pct"/>
            <w:vAlign w:val="center"/>
          </w:tcPr>
          <w:p w14:paraId="67DDC67D" w14:textId="77777777" w:rsidR="00843444" w:rsidRPr="00843444" w:rsidRDefault="00843444" w:rsidP="00CC5CF7">
            <w:pPr>
              <w:pStyle w:val="aff"/>
              <w:numPr>
                <w:ilvl w:val="1"/>
                <w:numId w:val="18"/>
              </w:numPr>
              <w:spacing w:before="60" w:after="60"/>
              <w:ind w:left="0" w:firstLine="0"/>
              <w:contextualSpacing w:val="0"/>
              <w:jc w:val="center"/>
              <w:rPr>
                <w:lang w:val="el-GR" w:eastAsia="el-GR"/>
              </w:rPr>
            </w:pPr>
          </w:p>
        </w:tc>
        <w:tc>
          <w:tcPr>
            <w:tcW w:w="3468" w:type="pct"/>
            <w:vAlign w:val="center"/>
          </w:tcPr>
          <w:p w14:paraId="42148A5E" w14:textId="42209FED" w:rsidR="00843444" w:rsidRPr="00843444" w:rsidRDefault="00843444" w:rsidP="00C4217E">
            <w:pPr>
              <w:spacing w:before="60" w:after="60"/>
              <w:rPr>
                <w:color w:val="000000"/>
                <w:lang w:val="el-GR"/>
              </w:rPr>
            </w:pPr>
            <w:r w:rsidRPr="00843444">
              <w:rPr>
                <w:color w:val="000000"/>
                <w:lang w:val="el-GR"/>
              </w:rPr>
              <w:t>Ο</w:t>
            </w:r>
            <w:r>
              <w:rPr>
                <w:color w:val="000000"/>
                <w:lang w:val="el-GR"/>
              </w:rPr>
              <w:t>μ</w:t>
            </w:r>
            <w:r w:rsidRPr="00843444">
              <w:rPr>
                <w:color w:val="000000"/>
                <w:lang w:val="el-GR"/>
              </w:rPr>
              <w:t>άδα Έργου – Σχήμα Διοίκησης Έργου</w:t>
            </w:r>
          </w:p>
        </w:tc>
        <w:tc>
          <w:tcPr>
            <w:tcW w:w="1101" w:type="pct"/>
          </w:tcPr>
          <w:p w14:paraId="290D13A3" w14:textId="10DCB080" w:rsidR="00843444" w:rsidRPr="00EA20B7" w:rsidRDefault="00BF1E13" w:rsidP="0099700F">
            <w:pPr>
              <w:spacing w:before="60" w:after="60"/>
              <w:jc w:val="left"/>
              <w:rPr>
                <w:lang w:val="el-GR" w:eastAsia="el-GR"/>
              </w:rPr>
            </w:pPr>
            <w:r w:rsidRPr="00EA20B7">
              <w:rPr>
                <w:lang w:val="el-GR" w:eastAsia="el-GR"/>
              </w:rPr>
              <w:t xml:space="preserve">Παρ. </w:t>
            </w:r>
            <w:r w:rsidR="00D756A4">
              <w:rPr>
                <w:lang w:val="el-GR" w:eastAsia="el-GR"/>
              </w:rPr>
              <w:t>2.5</w:t>
            </w:r>
            <w:r w:rsidR="0099700F" w:rsidRPr="00EA20B7">
              <w:rPr>
                <w:lang w:val="el-GR" w:eastAsia="el-GR"/>
              </w:rPr>
              <w:t xml:space="preserve"> του Παραρτήματος Ι</w:t>
            </w:r>
          </w:p>
        </w:tc>
      </w:tr>
      <w:tr w:rsidR="00E36548" w:rsidRPr="00E36548" w14:paraId="1A120AB8" w14:textId="77777777" w:rsidTr="00D756A4">
        <w:trPr>
          <w:trHeight w:val="525"/>
        </w:trPr>
        <w:tc>
          <w:tcPr>
            <w:tcW w:w="431" w:type="pct"/>
            <w:vAlign w:val="center"/>
            <w:hideMark/>
          </w:tcPr>
          <w:p w14:paraId="1250B0F3" w14:textId="77777777" w:rsidR="00E36548" w:rsidRPr="00843444" w:rsidRDefault="00E36548" w:rsidP="00CC5CF7">
            <w:pPr>
              <w:pStyle w:val="aff"/>
              <w:numPr>
                <w:ilvl w:val="1"/>
                <w:numId w:val="18"/>
              </w:numPr>
              <w:spacing w:before="60" w:after="60"/>
              <w:ind w:left="0" w:firstLine="0"/>
              <w:contextualSpacing w:val="0"/>
              <w:jc w:val="center"/>
              <w:rPr>
                <w:lang w:val="el-GR" w:eastAsia="el-GR"/>
              </w:rPr>
            </w:pPr>
          </w:p>
        </w:tc>
        <w:tc>
          <w:tcPr>
            <w:tcW w:w="3468" w:type="pct"/>
            <w:vAlign w:val="center"/>
            <w:hideMark/>
          </w:tcPr>
          <w:p w14:paraId="3CA11F5D" w14:textId="6F1C755C" w:rsidR="00E36548" w:rsidRPr="00843444" w:rsidRDefault="00E36548" w:rsidP="00C4217E">
            <w:pPr>
              <w:spacing w:before="60" w:after="60"/>
              <w:jc w:val="left"/>
              <w:rPr>
                <w:lang w:val="el-GR" w:eastAsia="el-GR"/>
              </w:rPr>
            </w:pPr>
            <w:r w:rsidRPr="00843444">
              <w:rPr>
                <w:color w:val="000000"/>
                <w:lang w:val="el-GR"/>
              </w:rPr>
              <w:t xml:space="preserve">Μεθοδολογία Διοίκησης </w:t>
            </w:r>
            <w:r w:rsidR="00843444" w:rsidRPr="00843444">
              <w:rPr>
                <w:color w:val="000000"/>
                <w:lang w:val="el-GR"/>
              </w:rPr>
              <w:t xml:space="preserve">και Διασφάλισης Ποιότητας </w:t>
            </w:r>
            <w:r w:rsidRPr="00843444">
              <w:rPr>
                <w:color w:val="000000"/>
                <w:lang w:val="el-GR"/>
              </w:rPr>
              <w:t>Έργου</w:t>
            </w:r>
            <w:r w:rsidRPr="00843444" w:rsidDel="00E45A4D">
              <w:rPr>
                <w:color w:val="000000"/>
                <w:lang w:val="el-GR"/>
              </w:rPr>
              <w:t xml:space="preserve"> </w:t>
            </w:r>
          </w:p>
        </w:tc>
        <w:tc>
          <w:tcPr>
            <w:tcW w:w="1101" w:type="pct"/>
          </w:tcPr>
          <w:p w14:paraId="0C3CF866" w14:textId="1BACF740" w:rsidR="00E36548" w:rsidRPr="00EA20B7" w:rsidRDefault="00BF1E13" w:rsidP="0099700F">
            <w:pPr>
              <w:spacing w:before="60" w:after="60"/>
              <w:jc w:val="left"/>
              <w:rPr>
                <w:lang w:val="el-GR" w:eastAsia="el-GR"/>
              </w:rPr>
            </w:pPr>
            <w:r w:rsidRPr="00EA20B7">
              <w:rPr>
                <w:lang w:val="el-GR" w:eastAsia="el-GR"/>
              </w:rPr>
              <w:t xml:space="preserve">Παρ. </w:t>
            </w:r>
            <w:r w:rsidR="00D756A4">
              <w:rPr>
                <w:lang w:val="el-GR" w:eastAsia="el-GR"/>
              </w:rPr>
              <w:t>2.2</w:t>
            </w:r>
            <w:r w:rsidR="00D756A4" w:rsidRPr="00EA20B7">
              <w:rPr>
                <w:lang w:val="el-GR" w:eastAsia="el-GR"/>
              </w:rPr>
              <w:t xml:space="preserve"> &amp; </w:t>
            </w:r>
            <w:r w:rsidR="00D756A4">
              <w:rPr>
                <w:lang w:val="el-GR" w:eastAsia="el-GR"/>
              </w:rPr>
              <w:t>2.6</w:t>
            </w:r>
            <w:r w:rsidRPr="00EA20B7">
              <w:rPr>
                <w:lang w:val="el-GR" w:eastAsia="el-GR"/>
              </w:rPr>
              <w:t xml:space="preserve"> </w:t>
            </w:r>
            <w:r w:rsidR="0099700F" w:rsidRPr="00EA20B7">
              <w:rPr>
                <w:lang w:val="el-GR" w:eastAsia="el-GR"/>
              </w:rPr>
              <w:t>του Παραρτήματος Ι</w:t>
            </w:r>
          </w:p>
        </w:tc>
      </w:tr>
      <w:tr w:rsidR="00E36548" w:rsidRPr="00E36548" w14:paraId="600B9464" w14:textId="77777777" w:rsidTr="00D756A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131E805" w14:textId="77777777" w:rsidR="00E36548" w:rsidRPr="00252398" w:rsidRDefault="00E36548" w:rsidP="00CC5CF7">
            <w:pPr>
              <w:pStyle w:val="aff"/>
              <w:numPr>
                <w:ilvl w:val="0"/>
                <w:numId w:val="17"/>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29EE3FB" w14:textId="77777777" w:rsidR="00E36548" w:rsidRPr="00252398" w:rsidRDefault="00E36548" w:rsidP="00C4217E">
            <w:pPr>
              <w:pStyle w:val="aff"/>
              <w:spacing w:before="60" w:after="60"/>
              <w:ind w:left="0"/>
              <w:contextualSpacing w:val="0"/>
              <w:jc w:val="left"/>
              <w:rPr>
                <w:b/>
                <w:lang w:val="el-GR" w:eastAsia="el-GR"/>
              </w:rPr>
            </w:pPr>
            <w:proofErr w:type="spellStart"/>
            <w:r w:rsidRPr="00F82A8D">
              <w:rPr>
                <w:b/>
              </w:rPr>
              <w:t>Πίν</w:t>
            </w:r>
            <w:proofErr w:type="spellEnd"/>
            <w:r w:rsidRPr="00F82A8D">
              <w:rPr>
                <w:b/>
              </w:rPr>
              <w:t xml:space="preserve">ακες </w:t>
            </w:r>
            <w:proofErr w:type="spellStart"/>
            <w:r w:rsidRPr="00F82A8D">
              <w:rPr>
                <w:b/>
              </w:rPr>
              <w:t>Συμμόρφωσης</w:t>
            </w:r>
            <w:proofErr w:type="spellEnd"/>
          </w:p>
        </w:tc>
        <w:tc>
          <w:tcPr>
            <w:tcW w:w="11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49CD7B2" w14:textId="16D6BC14" w:rsidR="00E36548" w:rsidRPr="00EA20B7" w:rsidRDefault="00843444" w:rsidP="00C4217E">
            <w:pPr>
              <w:pStyle w:val="aff"/>
              <w:spacing w:before="60" w:after="60"/>
              <w:ind w:left="0"/>
              <w:contextualSpacing w:val="0"/>
              <w:jc w:val="left"/>
              <w:rPr>
                <w:b/>
                <w:lang w:val="el-GR" w:eastAsia="el-GR"/>
              </w:rPr>
            </w:pPr>
            <w:r w:rsidRPr="00EA20B7">
              <w:rPr>
                <w:b/>
                <w:lang w:val="el-GR" w:eastAsia="el-GR"/>
              </w:rPr>
              <w:fldChar w:fldCharType="begin"/>
            </w:r>
            <w:r w:rsidRPr="00EA20B7">
              <w:rPr>
                <w:b/>
                <w:lang w:val="el-GR" w:eastAsia="el-GR"/>
              </w:rPr>
              <w:instrText xml:space="preserve"> REF _Ref510087011 \h </w:instrText>
            </w:r>
            <w:r w:rsidRPr="00EA20B7">
              <w:rPr>
                <w:b/>
                <w:lang w:val="el-GR" w:eastAsia="el-GR"/>
              </w:rPr>
            </w:r>
            <w:r w:rsidRPr="00EA20B7">
              <w:rPr>
                <w:b/>
                <w:lang w:val="el-GR" w:eastAsia="el-GR"/>
              </w:rPr>
              <w:fldChar w:fldCharType="separate"/>
            </w:r>
            <w:r w:rsidR="00F54B6C" w:rsidRPr="00603221">
              <w:rPr>
                <w:lang w:val="el-GR"/>
              </w:rPr>
              <w:t>ΠΑΡΑΡΤΗΜΑ ΙΙ – Πίνακες Συμμόρφωσης</w:t>
            </w:r>
            <w:r w:rsidRPr="00EA20B7">
              <w:rPr>
                <w:b/>
                <w:lang w:val="el-GR" w:eastAsia="el-GR"/>
              </w:rPr>
              <w:fldChar w:fldCharType="end"/>
            </w:r>
          </w:p>
        </w:tc>
      </w:tr>
      <w:tr w:rsidR="00E36548" w:rsidRPr="00B34D21" w14:paraId="5B8458AC" w14:textId="77777777" w:rsidTr="00D756A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7489A2B" w14:textId="77777777" w:rsidR="00E36548" w:rsidRPr="00252398" w:rsidRDefault="00E36548" w:rsidP="00CC5CF7">
            <w:pPr>
              <w:pStyle w:val="aff"/>
              <w:numPr>
                <w:ilvl w:val="0"/>
                <w:numId w:val="17"/>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4F354A" w14:textId="77777777" w:rsidR="00E36548" w:rsidRPr="00F82A8D" w:rsidRDefault="00E36548" w:rsidP="00C4217E">
            <w:pPr>
              <w:spacing w:before="60" w:after="60"/>
              <w:jc w:val="left"/>
              <w:rPr>
                <w:b/>
                <w:u w:val="single"/>
              </w:rPr>
            </w:pPr>
            <w:proofErr w:type="spellStart"/>
            <w:r w:rsidRPr="00F82A8D">
              <w:rPr>
                <w:b/>
              </w:rPr>
              <w:t>Πίν</w:t>
            </w:r>
            <w:proofErr w:type="spellEnd"/>
            <w:r w:rsidRPr="00F82A8D">
              <w:rPr>
                <w:b/>
              </w:rPr>
              <w:t xml:space="preserve">ακες </w:t>
            </w:r>
            <w:proofErr w:type="spellStart"/>
            <w:r w:rsidRPr="00F82A8D">
              <w:rPr>
                <w:b/>
              </w:rPr>
              <w:t>Οικονομικής</w:t>
            </w:r>
            <w:proofErr w:type="spellEnd"/>
            <w:r w:rsidRPr="00F82A8D">
              <w:rPr>
                <w:b/>
              </w:rPr>
              <w:t xml:space="preserve"> Προσφοράς, </w:t>
            </w:r>
            <w:proofErr w:type="spellStart"/>
            <w:r w:rsidRPr="00F82A8D">
              <w:rPr>
                <w:b/>
                <w:u w:val="single"/>
              </w:rPr>
              <w:t>χωρίς</w:t>
            </w:r>
            <w:proofErr w:type="spellEnd"/>
            <w:r w:rsidRPr="00F82A8D">
              <w:rPr>
                <w:b/>
                <w:u w:val="single"/>
              </w:rPr>
              <w:t xml:space="preserve"> </w:t>
            </w:r>
            <w:proofErr w:type="spellStart"/>
            <w:r w:rsidRPr="00F82A8D">
              <w:rPr>
                <w:b/>
                <w:u w:val="single"/>
              </w:rPr>
              <w:t>τιμές</w:t>
            </w:r>
            <w:proofErr w:type="spellEnd"/>
          </w:p>
          <w:p w14:paraId="34BC57A3" w14:textId="77777777" w:rsidR="00E36548" w:rsidRPr="00252398" w:rsidRDefault="00E36548" w:rsidP="00C4217E">
            <w:pPr>
              <w:pStyle w:val="aff"/>
              <w:spacing w:before="60" w:after="60"/>
              <w:ind w:left="0"/>
              <w:contextualSpacing w:val="0"/>
              <w:jc w:val="left"/>
              <w:rPr>
                <w:b/>
                <w:lang w:val="el-GR" w:eastAsia="el-GR"/>
              </w:rPr>
            </w:pPr>
            <w:r w:rsidRPr="00F82A8D">
              <w:rPr>
                <w:u w:val="single"/>
                <w:lang w:val="el-GR"/>
              </w:rPr>
              <w:t>Η εμφάνιση τιμής/ τιμών στον εν λόγω πίνακα αποτελεί λόγο απόρριψης της προσφοράς</w:t>
            </w:r>
          </w:p>
        </w:tc>
        <w:tc>
          <w:tcPr>
            <w:tcW w:w="11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87AD684" w14:textId="3A36B189" w:rsidR="00E36548" w:rsidRPr="00EA20B7" w:rsidRDefault="00842CDC" w:rsidP="00C4217E">
            <w:pPr>
              <w:pStyle w:val="aff"/>
              <w:spacing w:before="60" w:after="60"/>
              <w:ind w:left="0"/>
              <w:contextualSpacing w:val="0"/>
              <w:jc w:val="left"/>
              <w:rPr>
                <w:b/>
                <w:lang w:val="el-GR" w:eastAsia="el-GR"/>
              </w:rPr>
            </w:pPr>
            <w:r w:rsidRPr="00EA20B7">
              <w:rPr>
                <w:b/>
                <w:lang w:val="el-GR" w:eastAsia="el-GR"/>
              </w:rPr>
              <w:fldChar w:fldCharType="begin"/>
            </w:r>
            <w:r w:rsidRPr="00EA20B7">
              <w:rPr>
                <w:b/>
                <w:lang w:val="el-GR" w:eastAsia="el-GR"/>
              </w:rPr>
              <w:instrText xml:space="preserve"> REF _Ref510087099 \h </w:instrText>
            </w:r>
            <w:r w:rsidR="000B2A19" w:rsidRPr="00EA20B7">
              <w:rPr>
                <w:b/>
                <w:lang w:val="el-GR" w:eastAsia="el-GR"/>
              </w:rPr>
              <w:instrText xml:space="preserve"> \* MERGEFORMAT </w:instrText>
            </w:r>
            <w:r w:rsidRPr="00EA20B7">
              <w:rPr>
                <w:b/>
                <w:lang w:val="el-GR" w:eastAsia="el-GR"/>
              </w:rPr>
            </w:r>
            <w:r w:rsidRPr="00EA20B7">
              <w:rPr>
                <w:b/>
                <w:lang w:val="el-GR" w:eastAsia="el-GR"/>
              </w:rPr>
              <w:fldChar w:fldCharType="separate"/>
            </w:r>
            <w:r w:rsidR="00F54B6C" w:rsidRPr="00603221">
              <w:rPr>
                <w:lang w:val="el-GR"/>
              </w:rPr>
              <w:t xml:space="preserve">ΠΑΡΑΡΤΗΜΑ </w:t>
            </w:r>
            <w:r w:rsidR="00F54B6C" w:rsidRPr="00603221">
              <w:t>VI</w:t>
            </w:r>
            <w:r w:rsidR="00F54B6C" w:rsidRPr="00603221">
              <w:rPr>
                <w:lang w:val="el-GR"/>
              </w:rPr>
              <w:t xml:space="preserve"> </w:t>
            </w:r>
            <w:r w:rsidR="00F54B6C" w:rsidRPr="00B43D81">
              <w:rPr>
                <w:lang w:val="el-GR"/>
              </w:rPr>
              <w:t>– Υπόδειγμα Οικονομικής Προσφοράς</w:t>
            </w:r>
            <w:r w:rsidRPr="00EA20B7">
              <w:rPr>
                <w:b/>
                <w:lang w:val="el-GR" w:eastAsia="el-GR"/>
              </w:rPr>
              <w:fldChar w:fldCharType="end"/>
            </w:r>
          </w:p>
        </w:tc>
      </w:tr>
    </w:tbl>
    <w:p w14:paraId="7F4AACB3" w14:textId="77777777" w:rsidR="00E36548" w:rsidRDefault="00E36548" w:rsidP="00C93CF5">
      <w:pPr>
        <w:autoSpaceDE w:val="0"/>
        <w:autoSpaceDN w:val="0"/>
        <w:adjustRightInd w:val="0"/>
        <w:spacing w:after="0" w:line="276" w:lineRule="auto"/>
        <w:rPr>
          <w:bCs/>
          <w:i/>
          <w:iCs/>
          <w:color w:val="5B9BD5"/>
          <w:lang w:val="el-GR"/>
        </w:rPr>
      </w:pPr>
    </w:p>
    <w:p w14:paraId="6ED056A5" w14:textId="77777777" w:rsidR="00E36548" w:rsidRPr="00603221" w:rsidRDefault="00E36548" w:rsidP="00C93CF5">
      <w:pPr>
        <w:autoSpaceDE w:val="0"/>
        <w:autoSpaceDN w:val="0"/>
        <w:adjustRightInd w:val="0"/>
        <w:spacing w:after="0" w:line="276" w:lineRule="auto"/>
        <w:rPr>
          <w:lang w:val="el-GR"/>
        </w:rPr>
      </w:pPr>
    </w:p>
    <w:p w14:paraId="4998EF74" w14:textId="77777777" w:rsidR="00C93CF5" w:rsidRPr="00603221" w:rsidRDefault="00C93CF5" w:rsidP="00C93CF5">
      <w:pPr>
        <w:rPr>
          <w:lang w:val="el-GR"/>
        </w:rPr>
      </w:pPr>
    </w:p>
    <w:p w14:paraId="0B270432" w14:textId="77777777" w:rsidR="003D154A" w:rsidRPr="00603221" w:rsidRDefault="003D154A">
      <w:pPr>
        <w:pStyle w:val="normalwithoutspacing"/>
        <w:sectPr w:rsidR="003D154A" w:rsidRPr="00603221" w:rsidSect="00DF02B0">
          <w:pgSz w:w="11906" w:h="16838"/>
          <w:pgMar w:top="1134" w:right="1134" w:bottom="1134" w:left="1134" w:header="720" w:footer="709" w:gutter="0"/>
          <w:cols w:space="720"/>
          <w:titlePg/>
          <w:docGrid w:linePitch="360"/>
        </w:sectPr>
      </w:pPr>
    </w:p>
    <w:p w14:paraId="72D8977A" w14:textId="77777777" w:rsidR="008338F0" w:rsidRPr="00603221" w:rsidRDefault="008338F0">
      <w:pPr>
        <w:rPr>
          <w:lang w:val="el-GR"/>
        </w:rPr>
      </w:pPr>
    </w:p>
    <w:p w14:paraId="7A380EB0" w14:textId="77777777" w:rsidR="008338F0" w:rsidRPr="00603221" w:rsidRDefault="003355E7" w:rsidP="00F82A8D">
      <w:pPr>
        <w:pStyle w:val="2"/>
        <w:numPr>
          <w:ilvl w:val="0"/>
          <w:numId w:val="0"/>
        </w:numPr>
        <w:ind w:left="576" w:hanging="576"/>
        <w:rPr>
          <w:rFonts w:cs="Tahoma"/>
          <w:lang w:val="el-GR"/>
        </w:rPr>
      </w:pPr>
      <w:bookmarkStart w:id="513" w:name="_Ref510087099"/>
      <w:bookmarkStart w:id="514" w:name="_Ref40980023"/>
      <w:bookmarkStart w:id="515" w:name="_Ref40980058"/>
      <w:bookmarkStart w:id="516" w:name="_Ref40980548"/>
      <w:bookmarkStart w:id="517" w:name="_Ref55324421"/>
      <w:bookmarkStart w:id="518" w:name="_Toc97194378"/>
      <w:bookmarkStart w:id="519" w:name="_Toc97194482"/>
      <w:bookmarkStart w:id="520" w:name="_Toc224214010"/>
      <w:r w:rsidRPr="00603221">
        <w:rPr>
          <w:rFonts w:cs="Tahoma"/>
          <w:lang w:val="el-GR"/>
        </w:rPr>
        <w:t xml:space="preserve">ΠΑΡΑΡΤΗΜΑ </w:t>
      </w:r>
      <w:r w:rsidRPr="00603221">
        <w:rPr>
          <w:rFonts w:cs="Tahoma"/>
        </w:rPr>
        <w:t>VI</w:t>
      </w:r>
      <w:r w:rsidRPr="00603221">
        <w:rPr>
          <w:rFonts w:cs="Tahoma"/>
          <w:lang w:val="el-GR"/>
        </w:rPr>
        <w:t xml:space="preserve"> </w:t>
      </w:r>
      <w:r w:rsidRPr="00B43D81">
        <w:rPr>
          <w:rFonts w:cs="Tahoma"/>
          <w:lang w:val="el-GR"/>
        </w:rPr>
        <w:t xml:space="preserve">– </w:t>
      </w:r>
      <w:r w:rsidR="006E4901" w:rsidRPr="00B43D81">
        <w:rPr>
          <w:rFonts w:cs="Tahoma"/>
          <w:lang w:val="el-GR"/>
        </w:rPr>
        <w:t>Υπόδειγμα Οικονομικής Προσφοράς</w:t>
      </w:r>
      <w:bookmarkEnd w:id="513"/>
      <w:bookmarkEnd w:id="514"/>
      <w:bookmarkEnd w:id="515"/>
      <w:bookmarkEnd w:id="516"/>
      <w:bookmarkEnd w:id="517"/>
      <w:bookmarkEnd w:id="518"/>
      <w:bookmarkEnd w:id="519"/>
      <w:bookmarkEnd w:id="520"/>
      <w:r w:rsidR="00E1337D" w:rsidRPr="00603221">
        <w:rPr>
          <w:rFonts w:cs="Tahoma"/>
          <w:lang w:val="el-GR"/>
        </w:rPr>
        <w:t xml:space="preserve"> </w:t>
      </w:r>
    </w:p>
    <w:p w14:paraId="53988161" w14:textId="77777777" w:rsidR="008338F0" w:rsidRPr="00603221" w:rsidRDefault="008338F0">
      <w:pPr>
        <w:pStyle w:val="normalwithoutspacing"/>
        <w:rPr>
          <w:i/>
          <w:color w:val="5B9BD5"/>
        </w:rPr>
      </w:pPr>
    </w:p>
    <w:p w14:paraId="4502725F" w14:textId="77777777" w:rsidR="00EA20B7" w:rsidRDefault="00EA20B7" w:rsidP="00EA20B7">
      <w:pPr>
        <w:rPr>
          <w:lang w:val="el-GR"/>
        </w:rPr>
      </w:pPr>
      <w:bookmarkStart w:id="521" w:name="_Toc46178225"/>
      <w:bookmarkStart w:id="522" w:name="_Toc46178713"/>
      <w:bookmarkStart w:id="523" w:name="_Toc46179200"/>
      <w:bookmarkStart w:id="524" w:name="_Ref104352863"/>
      <w:bookmarkStart w:id="525" w:name="_Ref104352865"/>
      <w:bookmarkStart w:id="526" w:name="_Ref104352990"/>
      <w:bookmarkStart w:id="527" w:name="_Toc240445883"/>
      <w:bookmarkStart w:id="528" w:name="_Toc366852704"/>
      <w:bookmarkStart w:id="529" w:name="_Toc10632755"/>
      <w:bookmarkStart w:id="530" w:name="_Toc42167522"/>
      <w:bookmarkEnd w:id="521"/>
      <w:bookmarkEnd w:id="522"/>
      <w:bookmarkEnd w:id="523"/>
      <w:r w:rsidRPr="00E54C4D">
        <w:rPr>
          <w:lang w:val="el-GR"/>
        </w:rPr>
        <w:t>Στην οικονομική προσφορά συμπληρώνεται ο κάτωθι πίνακας, ο οποίος αποτυπώνει το Κόστος ανθρωπομήνα (α/μ) ανά κατηγορία υπηρεσιών, και μέσω αυτού υπολογίζεται το Κόστος της Προσφοράς:</w:t>
      </w:r>
    </w:p>
    <w:p w14:paraId="09EA8599" w14:textId="77777777" w:rsidR="00EA20B7" w:rsidRPr="00DB2BB0" w:rsidRDefault="00EA20B7" w:rsidP="00EA20B7">
      <w:pPr>
        <w:rPr>
          <w:lang w:val="el-GR"/>
        </w:rPr>
      </w:pPr>
    </w:p>
    <w:tbl>
      <w:tblPr>
        <w:tblW w:w="515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28" w:type="dxa"/>
          <w:right w:w="28" w:type="dxa"/>
        </w:tblCellMar>
        <w:tblLook w:val="04A0" w:firstRow="1" w:lastRow="0" w:firstColumn="1" w:lastColumn="0" w:noHBand="0" w:noVBand="1"/>
      </w:tblPr>
      <w:tblGrid>
        <w:gridCol w:w="2270"/>
        <w:gridCol w:w="990"/>
        <w:gridCol w:w="849"/>
        <w:gridCol w:w="1452"/>
        <w:gridCol w:w="1452"/>
        <w:gridCol w:w="1452"/>
        <w:gridCol w:w="1454"/>
      </w:tblGrid>
      <w:tr w:rsidR="00EA20B7" w:rsidRPr="00DA272F" w14:paraId="42C3F19D" w14:textId="77777777" w:rsidTr="00AC5D59">
        <w:tc>
          <w:tcPr>
            <w:tcW w:w="1144" w:type="pct"/>
            <w:shd w:val="clear" w:color="auto" w:fill="DEEAF6" w:themeFill="accent1" w:themeFillTint="33"/>
            <w:vAlign w:val="center"/>
            <w:hideMark/>
          </w:tcPr>
          <w:p w14:paraId="05140551"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ΡΟΛΟΣ ΣΤΗΝ ΟΜΑΔΑ ΕΡΓΟΥ</w:t>
            </w:r>
          </w:p>
        </w:tc>
        <w:tc>
          <w:tcPr>
            <w:tcW w:w="499" w:type="pct"/>
            <w:shd w:val="clear" w:color="auto" w:fill="DEEAF6" w:themeFill="accent1" w:themeFillTint="33"/>
            <w:vAlign w:val="center"/>
            <w:hideMark/>
          </w:tcPr>
          <w:p w14:paraId="6C1CB9E2"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ΑΡΙΘΜΟΣ ΣΤΕΛΕΧΩΝ</w:t>
            </w:r>
          </w:p>
        </w:tc>
        <w:tc>
          <w:tcPr>
            <w:tcW w:w="428" w:type="pct"/>
            <w:shd w:val="clear" w:color="auto" w:fill="DEEAF6" w:themeFill="accent1" w:themeFillTint="33"/>
            <w:vAlign w:val="center"/>
            <w:hideMark/>
          </w:tcPr>
          <w:p w14:paraId="2513FB8E"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ΑΜ ΑΠΑΣΧΟ</w:t>
            </w:r>
            <w:r w:rsidRPr="00DB2BB0">
              <w:rPr>
                <w:sz w:val="18"/>
                <w:szCs w:val="18"/>
                <w:lang w:val="el-GR" w:eastAsia="en-US"/>
              </w:rPr>
              <w:softHyphen/>
              <w:t>ΛΗΣΗΣ</w:t>
            </w:r>
          </w:p>
        </w:tc>
        <w:tc>
          <w:tcPr>
            <w:tcW w:w="732" w:type="pct"/>
            <w:shd w:val="clear" w:color="auto" w:fill="DEEAF6" w:themeFill="accent1" w:themeFillTint="33"/>
            <w:vAlign w:val="center"/>
          </w:tcPr>
          <w:p w14:paraId="0AA63228"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 xml:space="preserve">Προσφερόμενη </w:t>
            </w:r>
            <w:r w:rsidRPr="00DB2BB0">
              <w:rPr>
                <w:sz w:val="18"/>
                <w:szCs w:val="18"/>
                <w:lang w:val="el-GR" w:eastAsia="en-US"/>
              </w:rPr>
              <w:br/>
              <w:t xml:space="preserve">τιμή ανά Α/Μ </w:t>
            </w:r>
            <w:r w:rsidRPr="00DB2BB0">
              <w:rPr>
                <w:sz w:val="18"/>
                <w:szCs w:val="18"/>
                <w:lang w:val="el-GR" w:eastAsia="en-US"/>
              </w:rPr>
              <w:br/>
              <w:t>(χωρίς ΦΠΑ)</w:t>
            </w:r>
          </w:p>
        </w:tc>
        <w:tc>
          <w:tcPr>
            <w:tcW w:w="732" w:type="pct"/>
            <w:shd w:val="clear" w:color="auto" w:fill="DEEAF6" w:themeFill="accent1" w:themeFillTint="33"/>
            <w:vAlign w:val="center"/>
          </w:tcPr>
          <w:p w14:paraId="24DEEB85" w14:textId="77777777" w:rsidR="00EA20B7" w:rsidRPr="00DB2BB0" w:rsidRDefault="00EA20B7" w:rsidP="00AC5D59">
            <w:pPr>
              <w:suppressAutoHyphens w:val="0"/>
              <w:spacing w:before="60" w:after="60"/>
              <w:jc w:val="center"/>
              <w:rPr>
                <w:sz w:val="18"/>
                <w:szCs w:val="18"/>
                <w:lang w:val="el-GR" w:eastAsia="en-US"/>
              </w:rPr>
            </w:pPr>
            <w:r w:rsidRPr="00DB2BB0">
              <w:rPr>
                <w:sz w:val="18"/>
                <w:szCs w:val="18"/>
                <w:lang w:val="el-GR" w:eastAsia="en-US"/>
              </w:rPr>
              <w:t xml:space="preserve">Προσφερόμενη τιμή ανά Α/Μ </w:t>
            </w:r>
            <w:r w:rsidRPr="00DB2BB0">
              <w:rPr>
                <w:sz w:val="18"/>
                <w:szCs w:val="18"/>
                <w:lang w:val="el-GR" w:eastAsia="en-US"/>
              </w:rPr>
              <w:br/>
              <w:t>(με ΦΠΑ 24%)</w:t>
            </w:r>
          </w:p>
        </w:tc>
        <w:tc>
          <w:tcPr>
            <w:tcW w:w="732" w:type="pct"/>
            <w:shd w:val="clear" w:color="auto" w:fill="DEEAF6" w:themeFill="accent1" w:themeFillTint="33"/>
            <w:vAlign w:val="center"/>
          </w:tcPr>
          <w:p w14:paraId="16FE0FA1" w14:textId="77777777" w:rsidR="00EA20B7" w:rsidRPr="00DB2BB0" w:rsidRDefault="00EA20B7" w:rsidP="00AC5D59">
            <w:pPr>
              <w:pStyle w:val="TableParagraph"/>
              <w:spacing w:line="276" w:lineRule="auto"/>
              <w:ind w:left="36" w:right="12"/>
              <w:jc w:val="center"/>
              <w:rPr>
                <w:rFonts w:ascii="Tahoma" w:eastAsia="Times New Roman" w:hAnsi="Tahoma" w:cs="Tahoma"/>
                <w:sz w:val="18"/>
                <w:szCs w:val="18"/>
              </w:rPr>
            </w:pPr>
            <w:r w:rsidRPr="00DB2BB0">
              <w:rPr>
                <w:rFonts w:ascii="Tahoma" w:eastAsia="Times New Roman" w:hAnsi="Tahoma" w:cs="Tahoma"/>
                <w:sz w:val="18"/>
                <w:szCs w:val="18"/>
              </w:rPr>
              <w:t>Προσφερόμενη τιμή για το σύνολο των Α/Μ (χωρίς ΦΠΑ</w:t>
            </w:r>
            <w:r w:rsidRPr="00DB2BB0">
              <w:rPr>
                <w:rFonts w:ascii="Tahoma" w:hAnsi="Tahoma" w:cs="Tahoma"/>
                <w:sz w:val="18"/>
                <w:szCs w:val="18"/>
              </w:rPr>
              <w:t>)</w:t>
            </w:r>
          </w:p>
        </w:tc>
        <w:tc>
          <w:tcPr>
            <w:tcW w:w="733" w:type="pct"/>
            <w:shd w:val="clear" w:color="auto" w:fill="DEEAF6" w:themeFill="accent1" w:themeFillTint="33"/>
            <w:vAlign w:val="center"/>
          </w:tcPr>
          <w:p w14:paraId="2BAA63D0" w14:textId="77777777" w:rsidR="00EA20B7" w:rsidRPr="00DB2BB0" w:rsidRDefault="00EA20B7" w:rsidP="00AC5D59">
            <w:pPr>
              <w:pStyle w:val="TableParagraph"/>
              <w:spacing w:line="276" w:lineRule="auto"/>
              <w:ind w:left="36" w:right="12"/>
              <w:jc w:val="center"/>
              <w:rPr>
                <w:rFonts w:ascii="Tahoma" w:hAnsi="Tahoma" w:cs="Tahoma"/>
                <w:sz w:val="18"/>
                <w:szCs w:val="18"/>
              </w:rPr>
            </w:pPr>
            <w:r w:rsidRPr="00DB2BB0">
              <w:rPr>
                <w:rFonts w:ascii="Tahoma" w:eastAsia="Times New Roman" w:hAnsi="Tahoma" w:cs="Tahoma"/>
                <w:sz w:val="18"/>
                <w:szCs w:val="18"/>
              </w:rPr>
              <w:t>Προσφερόμενη τιμή για το σύνολο των Α/Μ</w:t>
            </w:r>
            <w:r w:rsidRPr="00DB2BB0">
              <w:rPr>
                <w:rFonts w:ascii="Tahoma" w:hAnsi="Tahoma" w:cs="Tahoma"/>
                <w:sz w:val="18"/>
                <w:szCs w:val="18"/>
              </w:rPr>
              <w:t xml:space="preserve"> (με ΦΠΑ)</w:t>
            </w:r>
          </w:p>
        </w:tc>
      </w:tr>
      <w:tr w:rsidR="00EA20B7" w:rsidRPr="008E1835" w14:paraId="1537694C" w14:textId="77777777" w:rsidTr="00AC5D59">
        <w:tc>
          <w:tcPr>
            <w:tcW w:w="1144" w:type="pct"/>
            <w:vAlign w:val="center"/>
            <w:hideMark/>
          </w:tcPr>
          <w:p w14:paraId="7218DFB6" w14:textId="60BD77B0" w:rsidR="00EA20B7" w:rsidRPr="008E1835" w:rsidRDefault="00EA20B7" w:rsidP="00AC5D59">
            <w:pPr>
              <w:suppressAutoHyphens w:val="0"/>
              <w:spacing w:before="60" w:after="60"/>
              <w:jc w:val="left"/>
              <w:rPr>
                <w:sz w:val="18"/>
                <w:szCs w:val="20"/>
                <w:lang w:val="el-GR"/>
              </w:rPr>
            </w:pPr>
            <w:r w:rsidRPr="008E1835">
              <w:rPr>
                <w:sz w:val="18"/>
                <w:szCs w:val="20"/>
                <w:lang w:val="el-GR"/>
              </w:rPr>
              <w:t>Υπεύθυνος</w:t>
            </w:r>
            <w:r w:rsidR="00F53E35">
              <w:rPr>
                <w:sz w:val="18"/>
                <w:szCs w:val="20"/>
                <w:lang w:val="el-GR"/>
              </w:rPr>
              <w:t>/Αναπληρωτής</w:t>
            </w:r>
            <w:r w:rsidRPr="008E1835">
              <w:rPr>
                <w:sz w:val="18"/>
                <w:szCs w:val="20"/>
                <w:lang w:val="el-GR"/>
              </w:rPr>
              <w:t xml:space="preserve"> Έργου</w:t>
            </w:r>
          </w:p>
        </w:tc>
        <w:tc>
          <w:tcPr>
            <w:tcW w:w="499" w:type="pct"/>
            <w:hideMark/>
          </w:tcPr>
          <w:p w14:paraId="3F4B347D" w14:textId="77777777" w:rsidR="00EA20B7" w:rsidRPr="00DB2BB0" w:rsidRDefault="00EA20B7" w:rsidP="00AC5D59">
            <w:pPr>
              <w:suppressAutoHyphens w:val="0"/>
              <w:spacing w:before="60" w:after="60"/>
              <w:jc w:val="left"/>
              <w:rPr>
                <w:sz w:val="18"/>
                <w:szCs w:val="20"/>
                <w:lang w:val="el-GR"/>
              </w:rPr>
            </w:pPr>
          </w:p>
        </w:tc>
        <w:tc>
          <w:tcPr>
            <w:tcW w:w="428" w:type="pct"/>
            <w:hideMark/>
          </w:tcPr>
          <w:p w14:paraId="4329847D" w14:textId="77777777" w:rsidR="00EA20B7" w:rsidRPr="00DB2BB0" w:rsidRDefault="00EA20B7" w:rsidP="00AC5D59">
            <w:pPr>
              <w:suppressAutoHyphens w:val="0"/>
              <w:spacing w:before="60" w:after="60"/>
              <w:jc w:val="left"/>
              <w:rPr>
                <w:sz w:val="18"/>
                <w:szCs w:val="20"/>
                <w:lang w:val="el-GR"/>
              </w:rPr>
            </w:pPr>
          </w:p>
        </w:tc>
        <w:tc>
          <w:tcPr>
            <w:tcW w:w="732" w:type="pct"/>
          </w:tcPr>
          <w:p w14:paraId="2ACC8A86" w14:textId="77777777" w:rsidR="00EA20B7" w:rsidRPr="00DB2BB0" w:rsidRDefault="00EA20B7" w:rsidP="00AC5D59">
            <w:pPr>
              <w:suppressAutoHyphens w:val="0"/>
              <w:spacing w:before="60" w:after="60"/>
              <w:jc w:val="left"/>
              <w:rPr>
                <w:sz w:val="18"/>
                <w:szCs w:val="20"/>
                <w:lang w:val="el-GR"/>
              </w:rPr>
            </w:pPr>
          </w:p>
        </w:tc>
        <w:tc>
          <w:tcPr>
            <w:tcW w:w="732" w:type="pct"/>
          </w:tcPr>
          <w:p w14:paraId="03EB0BBA" w14:textId="77777777" w:rsidR="00EA20B7" w:rsidRPr="00DB2BB0" w:rsidRDefault="00EA20B7" w:rsidP="00AC5D59">
            <w:pPr>
              <w:suppressAutoHyphens w:val="0"/>
              <w:spacing w:before="60" w:after="60"/>
              <w:jc w:val="left"/>
              <w:rPr>
                <w:sz w:val="18"/>
                <w:szCs w:val="20"/>
                <w:lang w:val="el-GR"/>
              </w:rPr>
            </w:pPr>
          </w:p>
        </w:tc>
        <w:tc>
          <w:tcPr>
            <w:tcW w:w="732" w:type="pct"/>
          </w:tcPr>
          <w:p w14:paraId="6B2D9843" w14:textId="77777777" w:rsidR="00EA20B7" w:rsidRPr="00DB2BB0" w:rsidRDefault="00EA20B7" w:rsidP="00AC5D59">
            <w:pPr>
              <w:suppressAutoHyphens w:val="0"/>
              <w:spacing w:before="60" w:after="60"/>
              <w:jc w:val="left"/>
              <w:rPr>
                <w:sz w:val="18"/>
                <w:szCs w:val="20"/>
                <w:lang w:val="el-GR"/>
              </w:rPr>
            </w:pPr>
          </w:p>
        </w:tc>
        <w:tc>
          <w:tcPr>
            <w:tcW w:w="733" w:type="pct"/>
          </w:tcPr>
          <w:p w14:paraId="4F373D4C" w14:textId="77777777" w:rsidR="00EA20B7" w:rsidRPr="00DB2BB0" w:rsidRDefault="00EA20B7" w:rsidP="00AC5D59">
            <w:pPr>
              <w:suppressAutoHyphens w:val="0"/>
              <w:spacing w:before="60" w:after="60"/>
              <w:jc w:val="left"/>
              <w:rPr>
                <w:sz w:val="18"/>
                <w:szCs w:val="20"/>
                <w:lang w:val="el-GR"/>
              </w:rPr>
            </w:pPr>
          </w:p>
        </w:tc>
      </w:tr>
      <w:tr w:rsidR="00EA20B7" w:rsidRPr="008E1835" w14:paraId="3A5A05CE" w14:textId="77777777" w:rsidTr="00AC5D59">
        <w:tc>
          <w:tcPr>
            <w:tcW w:w="1144" w:type="pct"/>
            <w:vAlign w:val="center"/>
            <w:hideMark/>
          </w:tcPr>
          <w:p w14:paraId="09CF568A" w14:textId="18EADA75" w:rsidR="00EA20B7" w:rsidRPr="008E1835" w:rsidRDefault="00203404" w:rsidP="00AC5D59">
            <w:pPr>
              <w:suppressAutoHyphens w:val="0"/>
              <w:spacing w:before="60" w:after="60"/>
              <w:jc w:val="left"/>
              <w:rPr>
                <w:sz w:val="18"/>
                <w:szCs w:val="20"/>
                <w:lang w:val="el-GR"/>
              </w:rPr>
            </w:pPr>
            <w:r w:rsidRPr="00203404">
              <w:rPr>
                <w:sz w:val="18"/>
                <w:szCs w:val="20"/>
                <w:lang w:val="el-GR"/>
              </w:rPr>
              <w:t>Στελέχη Διαχείρισης Έργων</w:t>
            </w:r>
          </w:p>
        </w:tc>
        <w:tc>
          <w:tcPr>
            <w:tcW w:w="499" w:type="pct"/>
            <w:hideMark/>
          </w:tcPr>
          <w:p w14:paraId="72379C02" w14:textId="77777777" w:rsidR="00EA20B7" w:rsidRPr="00DB2BB0" w:rsidRDefault="00EA20B7" w:rsidP="00AC5D59">
            <w:pPr>
              <w:suppressAutoHyphens w:val="0"/>
              <w:spacing w:before="60" w:after="60"/>
              <w:jc w:val="left"/>
              <w:rPr>
                <w:sz w:val="18"/>
                <w:szCs w:val="20"/>
                <w:lang w:val="el-GR"/>
              </w:rPr>
            </w:pPr>
          </w:p>
        </w:tc>
        <w:tc>
          <w:tcPr>
            <w:tcW w:w="428" w:type="pct"/>
            <w:hideMark/>
          </w:tcPr>
          <w:p w14:paraId="5A68FB8D" w14:textId="77777777" w:rsidR="00EA20B7" w:rsidRPr="00DB2BB0" w:rsidRDefault="00EA20B7" w:rsidP="00AC5D59">
            <w:pPr>
              <w:suppressAutoHyphens w:val="0"/>
              <w:spacing w:before="60" w:after="60"/>
              <w:jc w:val="left"/>
              <w:rPr>
                <w:sz w:val="18"/>
                <w:szCs w:val="20"/>
                <w:lang w:val="el-GR"/>
              </w:rPr>
            </w:pPr>
          </w:p>
        </w:tc>
        <w:tc>
          <w:tcPr>
            <w:tcW w:w="732" w:type="pct"/>
          </w:tcPr>
          <w:p w14:paraId="08872FC3" w14:textId="77777777" w:rsidR="00EA20B7" w:rsidRPr="00DB2BB0" w:rsidRDefault="00EA20B7" w:rsidP="00AC5D59">
            <w:pPr>
              <w:suppressAutoHyphens w:val="0"/>
              <w:spacing w:before="60" w:after="60"/>
              <w:jc w:val="left"/>
              <w:rPr>
                <w:sz w:val="18"/>
                <w:szCs w:val="20"/>
                <w:lang w:val="el-GR"/>
              </w:rPr>
            </w:pPr>
          </w:p>
        </w:tc>
        <w:tc>
          <w:tcPr>
            <w:tcW w:w="732" w:type="pct"/>
          </w:tcPr>
          <w:p w14:paraId="453FEFA8" w14:textId="77777777" w:rsidR="00EA20B7" w:rsidRPr="00DB2BB0" w:rsidRDefault="00EA20B7" w:rsidP="00AC5D59">
            <w:pPr>
              <w:suppressAutoHyphens w:val="0"/>
              <w:spacing w:before="60" w:after="60"/>
              <w:jc w:val="left"/>
              <w:rPr>
                <w:sz w:val="18"/>
                <w:szCs w:val="20"/>
                <w:lang w:val="el-GR"/>
              </w:rPr>
            </w:pPr>
          </w:p>
        </w:tc>
        <w:tc>
          <w:tcPr>
            <w:tcW w:w="732" w:type="pct"/>
          </w:tcPr>
          <w:p w14:paraId="40D9D321" w14:textId="77777777" w:rsidR="00EA20B7" w:rsidRPr="00DB2BB0" w:rsidRDefault="00EA20B7" w:rsidP="00AC5D59">
            <w:pPr>
              <w:suppressAutoHyphens w:val="0"/>
              <w:spacing w:before="60" w:after="60"/>
              <w:jc w:val="left"/>
              <w:rPr>
                <w:sz w:val="18"/>
                <w:szCs w:val="20"/>
                <w:lang w:val="el-GR"/>
              </w:rPr>
            </w:pPr>
          </w:p>
        </w:tc>
        <w:tc>
          <w:tcPr>
            <w:tcW w:w="733" w:type="pct"/>
          </w:tcPr>
          <w:p w14:paraId="7F855D52" w14:textId="77777777" w:rsidR="00EA20B7" w:rsidRPr="00DB2BB0" w:rsidRDefault="00EA20B7" w:rsidP="00AC5D59">
            <w:pPr>
              <w:suppressAutoHyphens w:val="0"/>
              <w:spacing w:before="60" w:after="60"/>
              <w:jc w:val="left"/>
              <w:rPr>
                <w:sz w:val="18"/>
                <w:szCs w:val="20"/>
                <w:lang w:val="el-GR"/>
              </w:rPr>
            </w:pPr>
          </w:p>
        </w:tc>
      </w:tr>
      <w:tr w:rsidR="007B7A5E" w:rsidRPr="008E1835" w14:paraId="5DB8DBD4" w14:textId="77777777" w:rsidTr="00AC5D59">
        <w:tc>
          <w:tcPr>
            <w:tcW w:w="1144" w:type="pct"/>
            <w:vAlign w:val="center"/>
          </w:tcPr>
          <w:p w14:paraId="2E8B0E51" w14:textId="120D3B9E" w:rsidR="007B7A5E" w:rsidRPr="00203404" w:rsidRDefault="007B7A5E" w:rsidP="00AC5D59">
            <w:pPr>
              <w:suppressAutoHyphens w:val="0"/>
              <w:spacing w:before="60" w:after="60"/>
              <w:jc w:val="left"/>
              <w:rPr>
                <w:sz w:val="18"/>
                <w:szCs w:val="20"/>
                <w:lang w:val="el-GR"/>
              </w:rPr>
            </w:pPr>
            <w:r>
              <w:rPr>
                <w:sz w:val="18"/>
                <w:szCs w:val="20"/>
                <w:lang w:val="el-GR"/>
              </w:rPr>
              <w:t>Επιχειρησιακοί Σύμβουλοι</w:t>
            </w:r>
          </w:p>
        </w:tc>
        <w:tc>
          <w:tcPr>
            <w:tcW w:w="499" w:type="pct"/>
          </w:tcPr>
          <w:p w14:paraId="27B10C73" w14:textId="77777777" w:rsidR="007B7A5E" w:rsidRPr="00DB2BB0" w:rsidRDefault="007B7A5E" w:rsidP="00AC5D59">
            <w:pPr>
              <w:suppressAutoHyphens w:val="0"/>
              <w:spacing w:before="60" w:after="60"/>
              <w:jc w:val="left"/>
              <w:rPr>
                <w:sz w:val="18"/>
                <w:szCs w:val="20"/>
                <w:lang w:val="el-GR"/>
              </w:rPr>
            </w:pPr>
          </w:p>
        </w:tc>
        <w:tc>
          <w:tcPr>
            <w:tcW w:w="428" w:type="pct"/>
          </w:tcPr>
          <w:p w14:paraId="4E375525" w14:textId="77777777" w:rsidR="007B7A5E" w:rsidRPr="00DB2BB0" w:rsidRDefault="007B7A5E" w:rsidP="00AC5D59">
            <w:pPr>
              <w:suppressAutoHyphens w:val="0"/>
              <w:spacing w:before="60" w:after="60"/>
              <w:jc w:val="left"/>
              <w:rPr>
                <w:sz w:val="18"/>
                <w:szCs w:val="20"/>
                <w:lang w:val="el-GR"/>
              </w:rPr>
            </w:pPr>
          </w:p>
        </w:tc>
        <w:tc>
          <w:tcPr>
            <w:tcW w:w="732" w:type="pct"/>
          </w:tcPr>
          <w:p w14:paraId="3BCA3D37" w14:textId="77777777" w:rsidR="007B7A5E" w:rsidRPr="00DB2BB0" w:rsidRDefault="007B7A5E" w:rsidP="00AC5D59">
            <w:pPr>
              <w:suppressAutoHyphens w:val="0"/>
              <w:spacing w:before="60" w:after="60"/>
              <w:jc w:val="left"/>
              <w:rPr>
                <w:sz w:val="18"/>
                <w:szCs w:val="20"/>
                <w:lang w:val="el-GR"/>
              </w:rPr>
            </w:pPr>
          </w:p>
        </w:tc>
        <w:tc>
          <w:tcPr>
            <w:tcW w:w="732" w:type="pct"/>
          </w:tcPr>
          <w:p w14:paraId="589B397A" w14:textId="77777777" w:rsidR="007B7A5E" w:rsidRPr="00DB2BB0" w:rsidRDefault="007B7A5E" w:rsidP="00AC5D59">
            <w:pPr>
              <w:suppressAutoHyphens w:val="0"/>
              <w:spacing w:before="60" w:after="60"/>
              <w:jc w:val="left"/>
              <w:rPr>
                <w:sz w:val="18"/>
                <w:szCs w:val="20"/>
                <w:lang w:val="el-GR"/>
              </w:rPr>
            </w:pPr>
          </w:p>
        </w:tc>
        <w:tc>
          <w:tcPr>
            <w:tcW w:w="732" w:type="pct"/>
          </w:tcPr>
          <w:p w14:paraId="55F8D6A2" w14:textId="77777777" w:rsidR="007B7A5E" w:rsidRPr="00DB2BB0" w:rsidRDefault="007B7A5E" w:rsidP="00AC5D59">
            <w:pPr>
              <w:suppressAutoHyphens w:val="0"/>
              <w:spacing w:before="60" w:after="60"/>
              <w:jc w:val="left"/>
              <w:rPr>
                <w:sz w:val="18"/>
                <w:szCs w:val="20"/>
                <w:lang w:val="el-GR"/>
              </w:rPr>
            </w:pPr>
          </w:p>
        </w:tc>
        <w:tc>
          <w:tcPr>
            <w:tcW w:w="733" w:type="pct"/>
          </w:tcPr>
          <w:p w14:paraId="464EF279" w14:textId="77777777" w:rsidR="007B7A5E" w:rsidRPr="00DB2BB0" w:rsidRDefault="007B7A5E" w:rsidP="00AC5D59">
            <w:pPr>
              <w:suppressAutoHyphens w:val="0"/>
              <w:spacing w:before="60" w:after="60"/>
              <w:jc w:val="left"/>
              <w:rPr>
                <w:sz w:val="18"/>
                <w:szCs w:val="20"/>
                <w:lang w:val="el-GR"/>
              </w:rPr>
            </w:pPr>
          </w:p>
        </w:tc>
      </w:tr>
      <w:tr w:rsidR="00EA20B7" w:rsidRPr="00B94289" w14:paraId="0ED78E32" w14:textId="77777777" w:rsidTr="00AC5D59">
        <w:tc>
          <w:tcPr>
            <w:tcW w:w="1144" w:type="pct"/>
            <w:noWrap/>
            <w:vAlign w:val="bottom"/>
            <w:hideMark/>
          </w:tcPr>
          <w:p w14:paraId="2A9D82C8" w14:textId="77777777" w:rsidR="00EA20B7" w:rsidRPr="00DB2BB0" w:rsidRDefault="00EA20B7" w:rsidP="00AC5D59">
            <w:pPr>
              <w:suppressAutoHyphens w:val="0"/>
              <w:spacing w:before="60" w:after="60"/>
              <w:jc w:val="left"/>
              <w:rPr>
                <w:b/>
                <w:bCs/>
                <w:sz w:val="18"/>
                <w:szCs w:val="18"/>
                <w:lang w:val="el-GR" w:eastAsia="en-US"/>
              </w:rPr>
            </w:pPr>
            <w:r w:rsidRPr="00DB2BB0">
              <w:rPr>
                <w:b/>
                <w:bCs/>
                <w:sz w:val="18"/>
                <w:szCs w:val="18"/>
                <w:lang w:val="el-GR" w:eastAsia="en-US"/>
              </w:rPr>
              <w:t>Σύνολο</w:t>
            </w:r>
          </w:p>
        </w:tc>
        <w:tc>
          <w:tcPr>
            <w:tcW w:w="499" w:type="pct"/>
            <w:noWrap/>
            <w:hideMark/>
          </w:tcPr>
          <w:p w14:paraId="77AF0F6A" w14:textId="77777777" w:rsidR="00EA20B7" w:rsidRPr="00DB2BB0" w:rsidRDefault="00EA20B7" w:rsidP="00AC5D59">
            <w:pPr>
              <w:suppressAutoHyphens w:val="0"/>
              <w:spacing w:before="60" w:after="60"/>
              <w:jc w:val="center"/>
              <w:rPr>
                <w:b/>
                <w:bCs/>
                <w:sz w:val="18"/>
                <w:szCs w:val="20"/>
                <w:lang w:val="el-GR" w:eastAsia="en-US"/>
              </w:rPr>
            </w:pPr>
          </w:p>
        </w:tc>
        <w:tc>
          <w:tcPr>
            <w:tcW w:w="428" w:type="pct"/>
            <w:noWrap/>
            <w:hideMark/>
          </w:tcPr>
          <w:p w14:paraId="11EF50C5" w14:textId="77777777" w:rsidR="00EA20B7" w:rsidRPr="00DB2BB0" w:rsidRDefault="00EA20B7" w:rsidP="00AC5D59">
            <w:pPr>
              <w:suppressAutoHyphens w:val="0"/>
              <w:spacing w:before="60" w:after="60"/>
              <w:jc w:val="center"/>
              <w:rPr>
                <w:b/>
                <w:bCs/>
                <w:sz w:val="18"/>
                <w:szCs w:val="20"/>
                <w:lang w:val="el-GR" w:eastAsia="en-US"/>
              </w:rPr>
            </w:pPr>
          </w:p>
        </w:tc>
        <w:tc>
          <w:tcPr>
            <w:tcW w:w="732" w:type="pct"/>
            <w:shd w:val="clear" w:color="auto" w:fill="595959" w:themeFill="text1" w:themeFillTint="A6"/>
          </w:tcPr>
          <w:p w14:paraId="24FA4167" w14:textId="77777777" w:rsidR="00EA20B7" w:rsidRPr="00DB2BB0" w:rsidRDefault="00EA20B7" w:rsidP="00AC5D59">
            <w:pPr>
              <w:suppressAutoHyphens w:val="0"/>
              <w:spacing w:before="60" w:after="60"/>
              <w:jc w:val="center"/>
              <w:rPr>
                <w:b/>
                <w:bCs/>
                <w:sz w:val="18"/>
                <w:szCs w:val="20"/>
                <w:lang w:val="el-GR" w:eastAsia="en-US"/>
              </w:rPr>
            </w:pPr>
          </w:p>
        </w:tc>
        <w:tc>
          <w:tcPr>
            <w:tcW w:w="732" w:type="pct"/>
            <w:shd w:val="clear" w:color="auto" w:fill="595959" w:themeFill="text1" w:themeFillTint="A6"/>
          </w:tcPr>
          <w:p w14:paraId="2FABC9DC" w14:textId="77777777" w:rsidR="00EA20B7" w:rsidRPr="00DB2BB0" w:rsidRDefault="00EA20B7" w:rsidP="00AC5D59">
            <w:pPr>
              <w:suppressAutoHyphens w:val="0"/>
              <w:spacing w:before="60" w:after="60"/>
              <w:jc w:val="center"/>
              <w:rPr>
                <w:b/>
                <w:bCs/>
                <w:sz w:val="18"/>
                <w:szCs w:val="20"/>
                <w:lang w:val="el-GR" w:eastAsia="en-US"/>
              </w:rPr>
            </w:pPr>
          </w:p>
        </w:tc>
        <w:tc>
          <w:tcPr>
            <w:tcW w:w="732" w:type="pct"/>
          </w:tcPr>
          <w:p w14:paraId="6C6BD4A9" w14:textId="77777777" w:rsidR="00EA20B7" w:rsidRPr="00DB2BB0" w:rsidRDefault="00EA20B7" w:rsidP="00AC5D59">
            <w:pPr>
              <w:suppressAutoHyphens w:val="0"/>
              <w:spacing w:before="60" w:after="60"/>
              <w:jc w:val="center"/>
              <w:rPr>
                <w:b/>
                <w:bCs/>
                <w:sz w:val="18"/>
                <w:szCs w:val="20"/>
                <w:lang w:val="el-GR" w:eastAsia="en-US"/>
              </w:rPr>
            </w:pPr>
          </w:p>
        </w:tc>
        <w:tc>
          <w:tcPr>
            <w:tcW w:w="733" w:type="pct"/>
          </w:tcPr>
          <w:p w14:paraId="7FCA4C21" w14:textId="77777777" w:rsidR="00EA20B7" w:rsidRPr="00DB2BB0" w:rsidRDefault="00EA20B7" w:rsidP="00AC5D59">
            <w:pPr>
              <w:suppressAutoHyphens w:val="0"/>
              <w:spacing w:before="60" w:after="60"/>
              <w:jc w:val="center"/>
              <w:rPr>
                <w:b/>
                <w:bCs/>
                <w:sz w:val="18"/>
                <w:szCs w:val="20"/>
                <w:lang w:val="el-GR" w:eastAsia="en-US"/>
              </w:rPr>
            </w:pPr>
          </w:p>
        </w:tc>
      </w:tr>
    </w:tbl>
    <w:p w14:paraId="18E0D929" w14:textId="23535D3B" w:rsidR="00623457" w:rsidRDefault="00623457" w:rsidP="00623457">
      <w:pPr>
        <w:rPr>
          <w:b/>
        </w:rPr>
      </w:pPr>
    </w:p>
    <w:p w14:paraId="502C72B4" w14:textId="233FC5EE" w:rsidR="0099700F" w:rsidRDefault="0099700F" w:rsidP="00623457">
      <w:pPr>
        <w:rPr>
          <w:b/>
        </w:rPr>
      </w:pPr>
    </w:p>
    <w:p w14:paraId="6098FC6C" w14:textId="77777777" w:rsidR="0099700F" w:rsidRPr="00840707" w:rsidRDefault="0099700F" w:rsidP="00623457">
      <w:pPr>
        <w:rPr>
          <w:b/>
        </w:rPr>
      </w:pPr>
    </w:p>
    <w:bookmarkEnd w:id="524"/>
    <w:bookmarkEnd w:id="525"/>
    <w:bookmarkEnd w:id="526"/>
    <w:bookmarkEnd w:id="527"/>
    <w:bookmarkEnd w:id="528"/>
    <w:bookmarkEnd w:id="529"/>
    <w:bookmarkEnd w:id="530"/>
    <w:p w14:paraId="01322E35" w14:textId="77777777" w:rsidR="00623457" w:rsidRDefault="00623457" w:rsidP="00623457">
      <w:pPr>
        <w:rPr>
          <w:lang w:val="el-GR"/>
        </w:rPr>
      </w:pPr>
    </w:p>
    <w:p w14:paraId="6784A461" w14:textId="50845EB5" w:rsidR="0021584B" w:rsidRPr="00603221" w:rsidRDefault="0021584B" w:rsidP="00623457">
      <w:pPr>
        <w:rPr>
          <w:lang w:val="el-GR"/>
        </w:rPr>
        <w:sectPr w:rsidR="0021584B" w:rsidRPr="00603221" w:rsidSect="00DF02B0">
          <w:headerReference w:type="first" r:id="rId42"/>
          <w:pgSz w:w="11906" w:h="16838"/>
          <w:pgMar w:top="1134" w:right="1134" w:bottom="1134" w:left="1134" w:header="720" w:footer="709" w:gutter="0"/>
          <w:cols w:space="720"/>
          <w:titlePg/>
          <w:docGrid w:linePitch="360"/>
        </w:sectPr>
      </w:pPr>
    </w:p>
    <w:p w14:paraId="3A57A655" w14:textId="7823BD22" w:rsidR="00CD4F51" w:rsidRDefault="00CD4F51">
      <w:pPr>
        <w:suppressAutoHyphens w:val="0"/>
        <w:spacing w:after="0"/>
        <w:jc w:val="left"/>
        <w:rPr>
          <w:b/>
          <w:color w:val="002060"/>
          <w:lang w:val="el-GR"/>
        </w:rPr>
      </w:pPr>
      <w:bookmarkStart w:id="531" w:name="_Ref496623895"/>
      <w:bookmarkStart w:id="532" w:name="_Ref496624676"/>
      <w:bookmarkStart w:id="533" w:name="_Ref496625135"/>
      <w:bookmarkStart w:id="534" w:name="_Toc97194387"/>
      <w:bookmarkStart w:id="535" w:name="_Toc97194491"/>
    </w:p>
    <w:p w14:paraId="5247CADE" w14:textId="0E1BC2FB" w:rsidR="008338F0" w:rsidRPr="003329FF" w:rsidRDefault="003355E7" w:rsidP="003329FF">
      <w:pPr>
        <w:pStyle w:val="2"/>
        <w:numPr>
          <w:ilvl w:val="0"/>
          <w:numId w:val="0"/>
        </w:numPr>
        <w:ind w:left="576" w:hanging="576"/>
        <w:rPr>
          <w:rFonts w:cs="Tahoma"/>
          <w:lang w:val="el-GR"/>
        </w:rPr>
      </w:pPr>
      <w:bookmarkStart w:id="536" w:name="_Ref147236933"/>
      <w:bookmarkStart w:id="537" w:name="_Toc224214011"/>
      <w:r w:rsidRPr="003329FF">
        <w:rPr>
          <w:rFonts w:cs="Tahoma"/>
          <w:lang w:val="el-GR"/>
        </w:rPr>
        <w:t xml:space="preserve">ΠΑΡΑΡΤΗΜΑ </w:t>
      </w:r>
      <w:r w:rsidRPr="00603221">
        <w:rPr>
          <w:rFonts w:cs="Tahoma"/>
        </w:rPr>
        <w:t>VII</w:t>
      </w:r>
      <w:r w:rsidRPr="003329FF">
        <w:rPr>
          <w:rFonts w:cs="Tahoma"/>
          <w:lang w:val="el-GR"/>
        </w:rPr>
        <w:t xml:space="preserve"> – Υποδείγματα Εγγυητικών Επιστολών</w:t>
      </w:r>
      <w:bookmarkEnd w:id="531"/>
      <w:bookmarkEnd w:id="532"/>
      <w:bookmarkEnd w:id="533"/>
      <w:bookmarkEnd w:id="534"/>
      <w:bookmarkEnd w:id="535"/>
      <w:bookmarkEnd w:id="536"/>
      <w:bookmarkEnd w:id="537"/>
      <w:r w:rsidRPr="003329FF">
        <w:rPr>
          <w:rFonts w:cs="Tahoma"/>
          <w:lang w:val="el-GR"/>
        </w:rPr>
        <w:t xml:space="preserve"> </w:t>
      </w:r>
    </w:p>
    <w:p w14:paraId="273E7CD1" w14:textId="77777777" w:rsidR="009B6AAD" w:rsidRPr="00603221" w:rsidRDefault="009B6AAD">
      <w:pPr>
        <w:pStyle w:val="3"/>
        <w:numPr>
          <w:ilvl w:val="0"/>
          <w:numId w:val="7"/>
        </w:numPr>
        <w:rPr>
          <w:rFonts w:cs="Tahoma"/>
          <w:szCs w:val="22"/>
          <w:u w:val="single"/>
          <w:lang w:val="el-GR"/>
        </w:rPr>
      </w:pPr>
      <w:bookmarkStart w:id="538" w:name="_Toc43634808"/>
      <w:bookmarkStart w:id="539" w:name="_Toc44821188"/>
      <w:bookmarkStart w:id="540" w:name="_Toc48552980"/>
      <w:bookmarkStart w:id="541" w:name="_Toc49073807"/>
      <w:bookmarkStart w:id="542" w:name="_Toc62559079"/>
      <w:bookmarkStart w:id="543" w:name="_Toc487799701"/>
      <w:bookmarkStart w:id="544" w:name="_Toc97194388"/>
      <w:bookmarkStart w:id="545" w:name="_Toc97194492"/>
      <w:bookmarkStart w:id="546" w:name="_Toc224214012"/>
      <w:r w:rsidRPr="00603221">
        <w:rPr>
          <w:rFonts w:cs="Tahoma"/>
          <w:szCs w:val="22"/>
          <w:u w:val="single"/>
          <w:lang w:val="el-GR"/>
        </w:rPr>
        <w:t>Εγγυητική Επιστολή Συμμετοχής</w:t>
      </w:r>
      <w:bookmarkEnd w:id="538"/>
      <w:bookmarkEnd w:id="539"/>
      <w:bookmarkEnd w:id="540"/>
      <w:bookmarkEnd w:id="541"/>
      <w:bookmarkEnd w:id="542"/>
      <w:bookmarkEnd w:id="543"/>
      <w:bookmarkEnd w:id="544"/>
      <w:bookmarkEnd w:id="545"/>
      <w:bookmarkEnd w:id="546"/>
    </w:p>
    <w:p w14:paraId="2347336C" w14:textId="77777777" w:rsidR="007A7DCA" w:rsidRPr="00603221" w:rsidRDefault="007A7DCA" w:rsidP="009B6AAD">
      <w:pPr>
        <w:rPr>
          <w:lang w:val="el-GR" w:eastAsia="el-GR"/>
        </w:rPr>
      </w:pPr>
    </w:p>
    <w:p w14:paraId="7D8C735F" w14:textId="77777777" w:rsidR="009B6AAD" w:rsidRPr="00603221" w:rsidRDefault="009B6AAD" w:rsidP="009B6AAD">
      <w:pPr>
        <w:rPr>
          <w:lang w:val="el-GR" w:eastAsia="el-GR"/>
        </w:rPr>
      </w:pPr>
      <w:r w:rsidRPr="00603221">
        <w:rPr>
          <w:lang w:val="el-GR" w:eastAsia="el-GR"/>
        </w:rPr>
        <w:t xml:space="preserve">ΕΚΔΟΤΗΣ </w:t>
      </w:r>
      <w:r w:rsidRPr="00603221">
        <w:rPr>
          <w:lang w:val="el-GR"/>
        </w:rPr>
        <w:t>(Πλήρης επωνυμία).</w:t>
      </w:r>
      <w:r w:rsidRPr="00603221">
        <w:rPr>
          <w:lang w:val="el-GR" w:eastAsia="el-GR"/>
        </w:rPr>
        <w:t>.......................................................................</w:t>
      </w:r>
    </w:p>
    <w:p w14:paraId="10330C1C" w14:textId="77777777" w:rsidR="009B6AAD" w:rsidRPr="00603221" w:rsidRDefault="009B6AAD" w:rsidP="009B6AAD">
      <w:pPr>
        <w:jc w:val="right"/>
        <w:rPr>
          <w:lang w:val="el-GR" w:eastAsia="el-GR"/>
        </w:rPr>
      </w:pPr>
      <w:r w:rsidRPr="00603221">
        <w:rPr>
          <w:lang w:val="el-GR" w:eastAsia="el-GR"/>
        </w:rPr>
        <w:t>Ημερομηνία έκδοσης...........................</w:t>
      </w:r>
    </w:p>
    <w:p w14:paraId="116446BF" w14:textId="2E9CC045" w:rsidR="009B6AAD" w:rsidRPr="00603221" w:rsidRDefault="009B6AAD" w:rsidP="009B6AAD">
      <w:pPr>
        <w:rPr>
          <w:lang w:val="el-GR" w:eastAsia="el-GR"/>
        </w:rPr>
      </w:pPr>
      <w:r w:rsidRPr="00603221">
        <w:rPr>
          <w:lang w:val="el-GR" w:eastAsia="el-GR"/>
        </w:rPr>
        <w:t xml:space="preserve">Προς: Την Κοινωνία της Πληροφορίας </w:t>
      </w:r>
      <w:r w:rsidR="00483953">
        <w:rPr>
          <w:lang w:val="el-GR" w:eastAsia="el-GR"/>
        </w:rPr>
        <w:t>Μ</w:t>
      </w:r>
      <w:r w:rsidRPr="00603221">
        <w:rPr>
          <w:lang w:val="el-GR" w:eastAsia="el-GR"/>
        </w:rPr>
        <w:t>ΑΕ</w:t>
      </w:r>
    </w:p>
    <w:p w14:paraId="7D508EFD" w14:textId="77777777" w:rsidR="00483953" w:rsidRPr="00603221" w:rsidRDefault="00483953" w:rsidP="00483953">
      <w:pPr>
        <w:rPr>
          <w:lang w:val="el-GR" w:eastAsia="el-GR"/>
        </w:rPr>
      </w:pPr>
      <w:proofErr w:type="spellStart"/>
      <w:r>
        <w:rPr>
          <w:color w:val="000000"/>
          <w:lang w:val="el-GR"/>
        </w:rPr>
        <w:t>Λεωφ</w:t>
      </w:r>
      <w:proofErr w:type="spellEnd"/>
      <w:r>
        <w:rPr>
          <w:color w:val="000000"/>
          <w:lang w:val="el-GR"/>
        </w:rPr>
        <w:t>. Συγγρού 194, 176 71 Καλλιθέα Αθήνα</w:t>
      </w:r>
    </w:p>
    <w:p w14:paraId="0591C6C7" w14:textId="77777777" w:rsidR="009B6AAD" w:rsidRPr="00603221" w:rsidRDefault="009B6AAD" w:rsidP="009B6AAD">
      <w:pPr>
        <w:rPr>
          <w:lang w:val="el-GR" w:eastAsia="el-GR"/>
        </w:rPr>
      </w:pPr>
      <w:r w:rsidRPr="00603221">
        <w:rPr>
          <w:lang w:val="el-GR" w:eastAsia="el-GR"/>
        </w:rPr>
        <w:t xml:space="preserve">Εγγύηση μας υπ’ </w:t>
      </w:r>
      <w:proofErr w:type="spellStart"/>
      <w:r w:rsidRPr="00603221">
        <w:rPr>
          <w:lang w:val="el-GR" w:eastAsia="el-GR"/>
        </w:rPr>
        <w:t>αριθμ</w:t>
      </w:r>
      <w:proofErr w:type="spellEnd"/>
      <w:r w:rsidRPr="00603221">
        <w:rPr>
          <w:lang w:val="el-GR" w:eastAsia="el-GR"/>
        </w:rPr>
        <w:t xml:space="preserve">. ……………….. ποσού ………………….……. ευρώ </w:t>
      </w:r>
    </w:p>
    <w:p w14:paraId="448381A1" w14:textId="77777777" w:rsidR="009B6AAD" w:rsidRPr="00603221" w:rsidRDefault="009B6AAD" w:rsidP="009B6AAD">
      <w:pPr>
        <w:rPr>
          <w:lang w:val="el-GR" w:eastAsia="el-GR"/>
        </w:rPr>
      </w:pPr>
      <w:r w:rsidRPr="00603221">
        <w:rPr>
          <w:lang w:val="el-GR" w:eastAsia="el-GR"/>
        </w:rPr>
        <w:t xml:space="preserve">Με την παρούσα εγγυόμαστε, ανέκκλητα και ανεπιφύλακτα παραιτούμενοι του δικαιώματος της διαιρέσεως και </w:t>
      </w:r>
      <w:proofErr w:type="spellStart"/>
      <w:r w:rsidRPr="00603221">
        <w:rPr>
          <w:lang w:val="el-GR" w:eastAsia="el-GR"/>
        </w:rPr>
        <w:t>διζήσεως</w:t>
      </w:r>
      <w:proofErr w:type="spellEnd"/>
      <w:r w:rsidRPr="00603221">
        <w:rPr>
          <w:lang w:val="el-GR" w:eastAsia="el-GR"/>
        </w:rPr>
        <w:t>, μέχρι του ποσού των ευρώ</w:t>
      </w:r>
      <w:r w:rsidR="00E1337D" w:rsidRPr="00603221">
        <w:rPr>
          <w:lang w:val="el-GR" w:eastAsia="el-GR"/>
        </w:rPr>
        <w:t xml:space="preserve"> </w:t>
      </w:r>
      <w:r w:rsidRPr="00603221">
        <w:rPr>
          <w:lang w:val="el-GR" w:eastAsia="el-GR"/>
        </w:rPr>
        <w:t>………υπέρ του</w:t>
      </w:r>
    </w:p>
    <w:p w14:paraId="0410E651" w14:textId="77777777" w:rsidR="009B6AAD" w:rsidRPr="00603221" w:rsidRDefault="009B6AAD" w:rsidP="009B6AAD">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17606953"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8B55BF5"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1095B8CC" w14:textId="77777777" w:rsidR="009B6AAD" w:rsidRPr="00603221" w:rsidRDefault="009B6AAD" w:rsidP="009B6AAD">
      <w:pPr>
        <w:rPr>
          <w:lang w:val="el-GR" w:eastAsia="el-GR"/>
        </w:rPr>
      </w:pPr>
      <w:r w:rsidRPr="00603221">
        <w:rPr>
          <w:lang w:val="el-GR" w:eastAsia="el-GR"/>
        </w:rPr>
        <w:t>α) (πλήρη επωνυμία) …… ΑΦΜ…….….... οδός............................. αριθμός.................ΤΚ………………</w:t>
      </w:r>
    </w:p>
    <w:p w14:paraId="5ADF2813" w14:textId="77777777" w:rsidR="009B6AAD" w:rsidRPr="00603221" w:rsidRDefault="009B6AAD" w:rsidP="009B6AAD">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E11430F" w14:textId="77777777" w:rsidR="009B6AAD" w:rsidRPr="00603221" w:rsidRDefault="009B6AAD" w:rsidP="009B6AAD">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37466E57" w14:textId="77777777" w:rsidR="009B6AAD" w:rsidRPr="00603221" w:rsidRDefault="009B6AAD" w:rsidP="009B6AAD">
      <w:pPr>
        <w:rPr>
          <w:lang w:val="el-GR" w:eastAsia="el-GR"/>
        </w:rPr>
      </w:pPr>
      <w:r w:rsidRPr="00603221">
        <w:rPr>
          <w:lang w:val="el-GR" w:eastAsia="el-GR"/>
        </w:rPr>
        <w:t xml:space="preserve">μελών της Ένωσης ή Κοινοπραξίας, ατομικά για κάθε μια από αυτές και ως αλληλέγγυα και εις ολόκληρο υπόχρεων μεταξύ τους εκ της </w:t>
      </w:r>
      <w:proofErr w:type="spellStart"/>
      <w:r w:rsidRPr="00603221">
        <w:rPr>
          <w:lang w:val="el-GR" w:eastAsia="el-GR"/>
        </w:rPr>
        <w:t>ιδιότητάς</w:t>
      </w:r>
      <w:proofErr w:type="spellEnd"/>
      <w:r w:rsidRPr="00603221">
        <w:rPr>
          <w:lang w:val="el-GR" w:eastAsia="el-GR"/>
        </w:rPr>
        <w:t xml:space="preserve"> τους ως μελών της Ένωσης ή Κοινοπραξίας,}</w:t>
      </w:r>
    </w:p>
    <w:p w14:paraId="2403DBEB" w14:textId="77777777" w:rsidR="009B6AAD" w:rsidRPr="00603221" w:rsidRDefault="009B6AAD" w:rsidP="009B6AAD">
      <w:pPr>
        <w:rPr>
          <w:lang w:val="el-GR" w:eastAsia="el-GR"/>
        </w:rPr>
      </w:pPr>
      <w:r w:rsidRPr="00603221">
        <w:rPr>
          <w:lang w:val="el-GR" w:eastAsia="el-GR"/>
        </w:rPr>
        <w:t>για τη συμμετοχή του/της/τους σύμφωνα με την (αριθμό/ημερομηνία) ..................... Διακήρυξη ..................................................... της (Αναθέτουσας Αρχής)</w:t>
      </w:r>
      <w:r w:rsidR="00C9729F" w:rsidRPr="00603221">
        <w:rPr>
          <w:lang w:val="el-GR" w:eastAsia="el-GR"/>
        </w:rPr>
        <w:t xml:space="preserve"> με </w:t>
      </w:r>
      <w:r w:rsidR="009B195F" w:rsidRPr="00603221">
        <w:rPr>
          <w:lang w:val="el-GR" w:eastAsia="el-GR"/>
        </w:rPr>
        <w:t>καταληκτική</w:t>
      </w:r>
      <w:r w:rsidR="00C9729F" w:rsidRPr="00603221">
        <w:rPr>
          <w:lang w:val="el-GR" w:eastAsia="el-GR"/>
        </w:rPr>
        <w:t xml:space="preserve"> ημερομηνία υποβολής των προσφορών .........................</w:t>
      </w:r>
      <w:r w:rsidRPr="00603221">
        <w:rPr>
          <w:lang w:val="el-GR" w:eastAsia="el-GR"/>
        </w:rPr>
        <w:t xml:space="preserve">, για την ανάδειξη αναδόχου για την ανάθεση της σύμβασης: “(τίτλος σύμβασης)”/ για το/α τμήμα/τα ............... </w:t>
      </w:r>
    </w:p>
    <w:p w14:paraId="431897D1" w14:textId="77777777" w:rsidR="009B6AAD" w:rsidRPr="00603221" w:rsidRDefault="009B6AAD" w:rsidP="009B6AAD">
      <w:pPr>
        <w:rPr>
          <w:lang w:val="el-GR" w:eastAsia="el-GR"/>
        </w:rPr>
      </w:pPr>
      <w:r w:rsidRPr="00603221">
        <w:rPr>
          <w:lang w:val="el-GR" w:eastAsia="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218517C7" w14:textId="77777777" w:rsidR="009B6AAD" w:rsidRPr="00603221" w:rsidRDefault="009B6AAD" w:rsidP="009B6AAD">
      <w:pPr>
        <w:rPr>
          <w:lang w:val="el-GR" w:eastAsia="el-GR"/>
        </w:rPr>
      </w:pPr>
      <w:r w:rsidRPr="00603221">
        <w:rPr>
          <w:lang w:val="el-GR" w:eastAsia="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eastAsia="el-GR"/>
        </w:rPr>
        <w:t xml:space="preserve"> </w:t>
      </w:r>
      <w:r w:rsidRPr="00603221">
        <w:rPr>
          <w:lang w:val="el-GR" w:eastAsia="el-GR"/>
        </w:rPr>
        <w:t>(5) ημέρες από την απλή έγγραφη ειδοποίησή σας.</w:t>
      </w:r>
    </w:p>
    <w:p w14:paraId="09EDE186" w14:textId="77777777" w:rsidR="009B6AAD" w:rsidRPr="00603221" w:rsidRDefault="009B6AAD" w:rsidP="009B6AAD">
      <w:pPr>
        <w:rPr>
          <w:lang w:val="el-GR" w:eastAsia="el-GR"/>
        </w:rPr>
      </w:pPr>
      <w:r w:rsidRPr="00603221">
        <w:rPr>
          <w:lang w:val="el-GR" w:eastAsia="el-GR"/>
        </w:rPr>
        <w:t>Η παρούσα ισχύει μέχρι και την (</w:t>
      </w:r>
      <w:r w:rsidRPr="00603221">
        <w:rPr>
          <w:i/>
          <w:lang w:val="el-GR" w:eastAsia="el-GR"/>
        </w:rPr>
        <w:t>ο χρόνος ισχύος πρέπει να είναι μεγαλύτερος τουλάχιστον κατά τριάντα (30) ημέρες μετά τη λήξη χρόνου ισχύος της Προσφοράς</w:t>
      </w:r>
      <w:r w:rsidR="00E1337D" w:rsidRPr="00603221">
        <w:rPr>
          <w:i/>
          <w:lang w:val="el-GR" w:eastAsia="el-GR"/>
        </w:rPr>
        <w:t xml:space="preserve"> </w:t>
      </w:r>
      <w:r w:rsidRPr="00603221">
        <w:rPr>
          <w:lang w:val="el-GR" w:eastAsia="el-GR"/>
        </w:rPr>
        <w:t xml:space="preserve">) …………………………………… </w:t>
      </w:r>
    </w:p>
    <w:p w14:paraId="05F175F3" w14:textId="77777777" w:rsidR="009B6AAD" w:rsidRPr="00603221" w:rsidRDefault="009B6AAD" w:rsidP="009B6AAD">
      <w:pPr>
        <w:rPr>
          <w:lang w:val="el-GR" w:eastAsia="el-GR"/>
        </w:rPr>
      </w:pPr>
      <w:r w:rsidRPr="00603221">
        <w:rPr>
          <w:lang w:val="el-GR" w:eastAsia="el-GR"/>
        </w:rPr>
        <w:t>Σε περίπτωση κατάπτωσης της εγγύησης, το ποσό της κατάπτωσης υπόκειται στο εκάστοτε ισχύον πάγιο τέλος χαρτοσήμου.</w:t>
      </w:r>
    </w:p>
    <w:p w14:paraId="1B469B75" w14:textId="0F1A6A6B" w:rsidR="009B6AAD" w:rsidRPr="00603221" w:rsidRDefault="009B6AAD" w:rsidP="009B6AAD">
      <w:pPr>
        <w:rPr>
          <w:lang w:val="el-GR" w:eastAsia="el-GR"/>
        </w:rPr>
      </w:pPr>
      <w:r w:rsidRPr="00603221">
        <w:rPr>
          <w:lang w:val="el-GR" w:eastAsia="el-GR"/>
        </w:rPr>
        <w:t xml:space="preserve">Αποδεχόμαστε να παρατείνομε την ισχύ της εγγύησης ύστερα από έγγραφο της Υπηρεσίας σας, στο </w:t>
      </w:r>
      <w:r w:rsidRPr="00475803">
        <w:rPr>
          <w:lang w:val="el-GR" w:eastAsia="el-GR"/>
        </w:rPr>
        <w:t xml:space="preserve">οποίο επισυνάπτεται η συναίνεση του υπέρ ου για την παράταση της προσφοράς, </w:t>
      </w:r>
      <w:bookmarkStart w:id="547" w:name="_Hlk67671899"/>
      <w:r w:rsidRPr="00475803">
        <w:rPr>
          <w:lang w:val="el-GR" w:eastAsia="el-GR"/>
        </w:rPr>
        <w:t xml:space="preserve">σύμφωνα με την παρ. </w:t>
      </w:r>
      <w:r w:rsidR="004A3382" w:rsidRPr="00475803">
        <w:rPr>
          <w:b/>
          <w:bCs/>
          <w:lang w:val="el-GR"/>
        </w:rPr>
        <w:fldChar w:fldCharType="begin"/>
      </w:r>
      <w:r w:rsidR="004A3382" w:rsidRPr="00475803">
        <w:rPr>
          <w:lang w:val="el-GR" w:eastAsia="el-GR"/>
        </w:rPr>
        <w:instrText xml:space="preserve"> REF _Ref496542081 \r \h </w:instrText>
      </w:r>
      <w:r w:rsidR="00DF02B0" w:rsidRPr="00475803">
        <w:rPr>
          <w:b/>
          <w:bCs/>
          <w:lang w:val="el-GR"/>
        </w:rPr>
        <w:instrText xml:space="preserve"> \* MERGEFORMAT </w:instrText>
      </w:r>
      <w:r w:rsidR="004A3382" w:rsidRPr="00475803">
        <w:rPr>
          <w:b/>
          <w:bCs/>
          <w:lang w:val="el-GR"/>
        </w:rPr>
      </w:r>
      <w:r w:rsidR="004A3382" w:rsidRPr="00475803">
        <w:rPr>
          <w:b/>
          <w:bCs/>
          <w:lang w:val="el-GR"/>
        </w:rPr>
        <w:fldChar w:fldCharType="separate"/>
      </w:r>
      <w:r w:rsidR="00F54B6C">
        <w:rPr>
          <w:cs/>
          <w:lang w:val="el-GR" w:eastAsia="el-GR"/>
        </w:rPr>
        <w:t>‎</w:t>
      </w:r>
      <w:r w:rsidR="00F54B6C">
        <w:rPr>
          <w:lang w:val="el-GR" w:eastAsia="el-GR"/>
        </w:rPr>
        <w:t>2.2.2</w:t>
      </w:r>
      <w:r w:rsidR="004A3382" w:rsidRPr="00475803">
        <w:rPr>
          <w:b/>
          <w:bCs/>
          <w:lang w:val="el-GR"/>
        </w:rPr>
        <w:fldChar w:fldCharType="end"/>
      </w:r>
      <w:r w:rsidR="004A3382" w:rsidRPr="00475803">
        <w:rPr>
          <w:lang w:val="el-GR" w:eastAsia="el-GR"/>
        </w:rPr>
        <w:t xml:space="preserve"> της παρούσας</w:t>
      </w:r>
      <w:proofErr w:type="gramStart"/>
      <w:r w:rsidR="004A3382" w:rsidRPr="00475803">
        <w:rPr>
          <w:lang w:val="el-GR" w:eastAsia="el-GR"/>
        </w:rPr>
        <w:t xml:space="preserve"> </w:t>
      </w:r>
      <w:r w:rsidRPr="00475803">
        <w:rPr>
          <w:lang w:val="el-GR" w:eastAsia="el-GR"/>
        </w:rPr>
        <w:t>,</w:t>
      </w:r>
      <w:proofErr w:type="gramEnd"/>
      <w:r w:rsidRPr="00603221">
        <w:rPr>
          <w:lang w:val="el-GR" w:eastAsia="el-GR"/>
        </w:rPr>
        <w:t xml:space="preserve"> </w:t>
      </w:r>
      <w:bookmarkEnd w:id="547"/>
      <w:r w:rsidRPr="00603221">
        <w:rPr>
          <w:lang w:val="el-GR" w:eastAsia="el-GR"/>
        </w:rPr>
        <w:t xml:space="preserve">με την προϋπόθεση ότι το σχετικό αίτημά σας θα μας υποβληθεί πριν από την ημερομηνία λήξης της. </w:t>
      </w:r>
    </w:p>
    <w:p w14:paraId="7EC6A979" w14:textId="77777777" w:rsidR="009B6AAD" w:rsidRPr="00603221" w:rsidRDefault="009B6AAD" w:rsidP="009B6AAD">
      <w:pPr>
        <w:rPr>
          <w:lang w:val="el-GR" w:eastAsia="el-GR"/>
        </w:rPr>
      </w:pPr>
      <w:r w:rsidRPr="00603221">
        <w:rPr>
          <w:lang w:val="el-GR" w:eastAsia="el-GR"/>
        </w:rPr>
        <w:tab/>
      </w:r>
      <w:r w:rsidRPr="00603221">
        <w:rPr>
          <w:lang w:val="el-GR" w:eastAsia="el-GR"/>
        </w:rPr>
        <w:tab/>
      </w:r>
      <w:r w:rsidRPr="00603221">
        <w:rPr>
          <w:lang w:val="el-GR" w:eastAsia="el-GR"/>
        </w:rPr>
        <w:tab/>
      </w:r>
      <w:r w:rsidRPr="00603221">
        <w:rPr>
          <w:lang w:val="el-GR" w:eastAsia="el-GR"/>
        </w:rPr>
        <w:tab/>
      </w:r>
    </w:p>
    <w:p w14:paraId="26607C39" w14:textId="77777777" w:rsidR="009B6AAD" w:rsidRPr="00603221" w:rsidRDefault="009B6AAD" w:rsidP="00F82A8D">
      <w:pPr>
        <w:jc w:val="right"/>
        <w:rPr>
          <w:lang w:val="el-GR"/>
        </w:rPr>
      </w:pPr>
      <w:r w:rsidRPr="00603221">
        <w:rPr>
          <w:lang w:eastAsia="el-GR"/>
        </w:rPr>
        <w:lastRenderedPageBreak/>
        <w:t>(</w:t>
      </w:r>
      <w:proofErr w:type="spellStart"/>
      <w:r w:rsidRPr="00603221">
        <w:rPr>
          <w:lang w:eastAsia="el-GR"/>
        </w:rPr>
        <w:t>Εξουσιοδοτημένη</w:t>
      </w:r>
      <w:proofErr w:type="spellEnd"/>
      <w:r w:rsidRPr="00603221">
        <w:rPr>
          <w:lang w:eastAsia="el-GR"/>
        </w:rPr>
        <w:t xml:space="preserve"> υπ</w:t>
      </w:r>
      <w:proofErr w:type="spellStart"/>
      <w:r w:rsidRPr="00603221">
        <w:rPr>
          <w:lang w:eastAsia="el-GR"/>
        </w:rPr>
        <w:t>ογρ</w:t>
      </w:r>
      <w:proofErr w:type="spellEnd"/>
      <w:r w:rsidRPr="00603221">
        <w:rPr>
          <w:lang w:eastAsia="el-GR"/>
        </w:rPr>
        <w:t>αφή)</w:t>
      </w:r>
    </w:p>
    <w:p w14:paraId="5E8A5485" w14:textId="77777777" w:rsidR="007A7DCA" w:rsidRPr="00603221" w:rsidRDefault="007A7DCA">
      <w:pPr>
        <w:suppressAutoHyphens w:val="0"/>
        <w:spacing w:after="0"/>
        <w:jc w:val="left"/>
        <w:rPr>
          <w:lang w:val="el-GR"/>
        </w:rPr>
      </w:pPr>
    </w:p>
    <w:p w14:paraId="7BD96CE5" w14:textId="77777777" w:rsidR="007A7DCA" w:rsidRPr="00603221" w:rsidRDefault="007A7DCA">
      <w:pPr>
        <w:pStyle w:val="3"/>
        <w:numPr>
          <w:ilvl w:val="0"/>
          <w:numId w:val="7"/>
        </w:numPr>
        <w:rPr>
          <w:rFonts w:cs="Tahoma"/>
          <w:szCs w:val="22"/>
          <w:u w:val="single"/>
          <w:lang w:val="el-GR"/>
        </w:rPr>
      </w:pPr>
      <w:bookmarkStart w:id="548" w:name="_Toc97194389"/>
      <w:bookmarkStart w:id="549" w:name="_Toc97194493"/>
      <w:bookmarkStart w:id="550" w:name="_Toc224214013"/>
      <w:r w:rsidRPr="00603221">
        <w:rPr>
          <w:rFonts w:cs="Tahoma"/>
          <w:szCs w:val="22"/>
          <w:u w:val="single"/>
          <w:lang w:val="el-GR"/>
        </w:rPr>
        <w:t>Εγγυητική Επιστολή Καλής Εκτέλεσης</w:t>
      </w:r>
      <w:bookmarkEnd w:id="548"/>
      <w:bookmarkEnd w:id="549"/>
      <w:bookmarkEnd w:id="550"/>
      <w:r w:rsidRPr="00603221">
        <w:rPr>
          <w:rFonts w:cs="Tahoma"/>
          <w:szCs w:val="22"/>
          <w:u w:val="single"/>
          <w:lang w:val="el-GR"/>
        </w:rPr>
        <w:t xml:space="preserve"> </w:t>
      </w:r>
    </w:p>
    <w:p w14:paraId="5F3393B0" w14:textId="77777777" w:rsidR="009B6AAD" w:rsidRPr="00603221" w:rsidRDefault="009B6AAD">
      <w:pPr>
        <w:suppressAutoHyphens w:val="0"/>
        <w:spacing w:after="0"/>
        <w:jc w:val="left"/>
        <w:rPr>
          <w:lang w:val="el-GR"/>
        </w:rPr>
      </w:pPr>
    </w:p>
    <w:p w14:paraId="58B5A293" w14:textId="77777777" w:rsidR="007A7DCA" w:rsidRPr="00603221" w:rsidRDefault="007A7DCA" w:rsidP="007A7DCA">
      <w:pPr>
        <w:rPr>
          <w:lang w:val="el-GR"/>
        </w:rPr>
      </w:pPr>
      <w:bookmarkStart w:id="551" w:name="_Toc336420407"/>
      <w:r w:rsidRPr="00603221">
        <w:rPr>
          <w:lang w:val="el-GR"/>
        </w:rPr>
        <w:t>ΕΚΔΟΤΗΣ (Πλήρης επωνυμία).......................................................................</w:t>
      </w:r>
      <w:bookmarkEnd w:id="551"/>
    </w:p>
    <w:p w14:paraId="4B2AC0DC" w14:textId="77777777" w:rsidR="007A7DCA" w:rsidRPr="00603221" w:rsidRDefault="007A7DCA" w:rsidP="007A7DCA">
      <w:pPr>
        <w:jc w:val="right"/>
        <w:rPr>
          <w:lang w:val="el-GR"/>
        </w:rPr>
      </w:pPr>
      <w:r w:rsidRPr="00603221">
        <w:rPr>
          <w:lang w:val="el-GR"/>
        </w:rPr>
        <w:t>Ημερομηνία έκδοσης...........................</w:t>
      </w:r>
    </w:p>
    <w:p w14:paraId="4235A17F" w14:textId="43A1C628" w:rsidR="007A7DCA" w:rsidRPr="00603221" w:rsidRDefault="007A7DCA" w:rsidP="007A7DCA">
      <w:pPr>
        <w:rPr>
          <w:lang w:val="el-GR"/>
        </w:rPr>
      </w:pPr>
      <w:r w:rsidRPr="00603221">
        <w:rPr>
          <w:lang w:val="el-GR"/>
        </w:rPr>
        <w:t xml:space="preserve">Προς: Την Κοινωνία της Πληροφορίας </w:t>
      </w:r>
      <w:r w:rsidR="00483953">
        <w:rPr>
          <w:lang w:val="el-GR"/>
        </w:rPr>
        <w:t>Μ</w:t>
      </w:r>
      <w:r w:rsidRPr="00603221">
        <w:rPr>
          <w:lang w:val="el-GR"/>
        </w:rPr>
        <w:t>ΑΕ</w:t>
      </w:r>
    </w:p>
    <w:p w14:paraId="33FC6F5C" w14:textId="77777777" w:rsidR="00483953" w:rsidRPr="00603221" w:rsidRDefault="00483953" w:rsidP="00483953">
      <w:pPr>
        <w:rPr>
          <w:lang w:val="el-GR" w:eastAsia="el-GR"/>
        </w:rPr>
      </w:pPr>
      <w:proofErr w:type="spellStart"/>
      <w:r>
        <w:rPr>
          <w:color w:val="000000"/>
          <w:lang w:val="el-GR"/>
        </w:rPr>
        <w:t>Λεωφ</w:t>
      </w:r>
      <w:proofErr w:type="spellEnd"/>
      <w:r>
        <w:rPr>
          <w:color w:val="000000"/>
          <w:lang w:val="el-GR"/>
        </w:rPr>
        <w:t>. Συγγρού 194, 176 71 Καλλιθέα Αθήνα</w:t>
      </w:r>
    </w:p>
    <w:p w14:paraId="63C0D304" w14:textId="77777777" w:rsidR="007A7DCA" w:rsidRPr="00603221" w:rsidRDefault="007A7DCA" w:rsidP="007A7DCA">
      <w:pPr>
        <w:rPr>
          <w:lang w:val="el-GR"/>
        </w:rPr>
      </w:pPr>
    </w:p>
    <w:p w14:paraId="776C36FD" w14:textId="77777777" w:rsidR="007A7DCA" w:rsidRPr="00603221" w:rsidRDefault="007A7DCA" w:rsidP="007A7DCA">
      <w:pPr>
        <w:rPr>
          <w:lang w:val="el-GR"/>
        </w:rPr>
      </w:pPr>
      <w:r w:rsidRPr="00603221">
        <w:rPr>
          <w:lang w:val="el-GR"/>
        </w:rPr>
        <w:t xml:space="preserve">Εγγύηση μας υπ’ </w:t>
      </w:r>
      <w:proofErr w:type="spellStart"/>
      <w:r w:rsidRPr="00603221">
        <w:rPr>
          <w:lang w:val="el-GR"/>
        </w:rPr>
        <w:t>αριθμ</w:t>
      </w:r>
      <w:proofErr w:type="spellEnd"/>
      <w:r w:rsidRPr="00603221">
        <w:rPr>
          <w:lang w:val="el-GR"/>
        </w:rPr>
        <w:t xml:space="preserve">. ……………….. ποσού ………………….……. ευρώ </w:t>
      </w:r>
    </w:p>
    <w:p w14:paraId="0D866F64" w14:textId="77777777" w:rsidR="007A7DCA" w:rsidRPr="00603221" w:rsidRDefault="007A7DCA" w:rsidP="007A7DCA">
      <w:pPr>
        <w:rPr>
          <w:lang w:val="el-GR" w:eastAsia="el-GR"/>
        </w:rPr>
      </w:pPr>
      <w:r w:rsidRPr="00603221">
        <w:rPr>
          <w:lang w:val="el-GR" w:eastAsia="el-GR"/>
        </w:rPr>
        <w:t xml:space="preserve">Με την παρούσα εγγυόμαστε, ανέκκλητα και ανεπιφύλακτα παραιτούμενοι του δικαιώματος της διαιρέσεως και </w:t>
      </w:r>
      <w:proofErr w:type="spellStart"/>
      <w:r w:rsidRPr="00603221">
        <w:rPr>
          <w:lang w:val="el-GR" w:eastAsia="el-GR"/>
        </w:rPr>
        <w:t>διζήσεως</w:t>
      </w:r>
      <w:proofErr w:type="spellEnd"/>
      <w:r w:rsidRPr="00603221">
        <w:rPr>
          <w:lang w:val="el-GR" w:eastAsia="el-GR"/>
        </w:rPr>
        <w:t>, μέχρι του ποσού των ευρώ</w:t>
      </w:r>
      <w:r w:rsidR="00E1337D" w:rsidRPr="00603221">
        <w:rPr>
          <w:lang w:val="el-GR" w:eastAsia="el-GR"/>
        </w:rPr>
        <w:t xml:space="preserve"> </w:t>
      </w:r>
      <w:r w:rsidRPr="00603221">
        <w:rPr>
          <w:lang w:val="el-GR" w:eastAsia="el-GR"/>
        </w:rPr>
        <w:t>……………………………………………υπέρ του</w:t>
      </w:r>
    </w:p>
    <w:p w14:paraId="796BFCF5" w14:textId="77777777" w:rsidR="007A7DCA" w:rsidRPr="00603221" w:rsidRDefault="007A7DCA" w:rsidP="007A7DCA">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3ED43498"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DF29324"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0E03C9D0" w14:textId="77777777" w:rsidR="007A7DCA" w:rsidRPr="00603221" w:rsidRDefault="007A7DCA" w:rsidP="007A7DCA">
      <w:pPr>
        <w:rPr>
          <w:lang w:val="el-GR" w:eastAsia="el-GR"/>
        </w:rPr>
      </w:pPr>
      <w:r w:rsidRPr="00603221">
        <w:rPr>
          <w:lang w:val="el-GR" w:eastAsia="el-GR"/>
        </w:rPr>
        <w:t>α) (πλήρη επωνυμία) …… ΑΦΜ…….….... οδός............................. αριθμός.................ΤΚ………………</w:t>
      </w:r>
    </w:p>
    <w:p w14:paraId="4261DC3F" w14:textId="77777777" w:rsidR="007A7DCA" w:rsidRPr="00603221" w:rsidRDefault="007A7DCA" w:rsidP="007A7DCA">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F4B32C1" w14:textId="77777777" w:rsidR="007A7DCA" w:rsidRPr="00603221" w:rsidRDefault="007A7DCA" w:rsidP="007A7DCA">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42E6F619" w14:textId="77777777" w:rsidR="007A7DCA" w:rsidRPr="00603221" w:rsidRDefault="007A7DCA" w:rsidP="007A7DCA">
      <w:pPr>
        <w:rPr>
          <w:lang w:val="el-GR"/>
        </w:rPr>
      </w:pPr>
      <w:r w:rsidRPr="00603221">
        <w:rPr>
          <w:lang w:val="el-GR"/>
        </w:rPr>
        <w:t xml:space="preserve">ατομικά και για κάθε μία από αυτές και ως αλληλέγγυα και εις ολόκληρο υπόχρεων μεταξύ τους, εκ της </w:t>
      </w:r>
      <w:proofErr w:type="spellStart"/>
      <w:r w:rsidRPr="00603221">
        <w:rPr>
          <w:lang w:val="el-GR"/>
        </w:rPr>
        <w:t>ιδιότητάς</w:t>
      </w:r>
      <w:proofErr w:type="spellEnd"/>
      <w:r w:rsidRPr="00603221">
        <w:rPr>
          <w:lang w:val="el-GR"/>
        </w:rPr>
        <w:t xml:space="preserve"> τους ως μελών της ένωσης ή κοινοπραξίας,</w:t>
      </w:r>
    </w:p>
    <w:p w14:paraId="317BEAB5" w14:textId="77777777" w:rsidR="007A7DCA" w:rsidRPr="00603221" w:rsidRDefault="007A7DCA" w:rsidP="007A7DCA">
      <w:pPr>
        <w:rPr>
          <w:lang w:val="el-GR"/>
        </w:rPr>
      </w:pPr>
      <w:r w:rsidRPr="00603221">
        <w:rPr>
          <w:lang w:val="el-GR"/>
        </w:rPr>
        <w:t xml:space="preserve">για την καλή εκτέλεση της </w:t>
      </w:r>
      <w:proofErr w:type="spellStart"/>
      <w:r w:rsidRPr="00603221">
        <w:rPr>
          <w:lang w:val="el-GR"/>
        </w:rPr>
        <w:t>υπ</w:t>
      </w:r>
      <w:proofErr w:type="spellEnd"/>
      <w:r w:rsidRPr="00603221">
        <w:rPr>
          <w:lang w:val="el-GR"/>
        </w:rPr>
        <w:t xml:space="preserve"> </w:t>
      </w:r>
      <w:proofErr w:type="spellStart"/>
      <w:r w:rsidRPr="00603221">
        <w:rPr>
          <w:lang w:val="el-GR"/>
        </w:rPr>
        <w:t>αριθ</w:t>
      </w:r>
      <w:proofErr w:type="spellEnd"/>
      <w:r w:rsidRPr="00603221">
        <w:rPr>
          <w:lang w:val="el-GR"/>
        </w:rPr>
        <w:t xml:space="preserve"> ..... σύμβασης “(τίτλος σύμβασης)”, σύμφωνα με την (αριθμό/ημερομηνία) ........................ Διακήρυξη</w:t>
      </w:r>
      <w:r w:rsidR="003153CD" w:rsidRPr="00603221">
        <w:rPr>
          <w:lang w:val="el-GR"/>
        </w:rPr>
        <w:t>ς</w:t>
      </w:r>
      <w:r w:rsidRPr="00603221">
        <w:rPr>
          <w:lang w:val="el-GR"/>
        </w:rPr>
        <w:t>.</w:t>
      </w:r>
    </w:p>
    <w:p w14:paraId="79E8027C" w14:textId="77777777" w:rsidR="007A7DCA" w:rsidRPr="00603221" w:rsidRDefault="007A7DCA" w:rsidP="007A7DCA">
      <w:pPr>
        <w:rPr>
          <w:lang w:val="el-GR"/>
        </w:rPr>
      </w:pPr>
      <w:r w:rsidRPr="00603221">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rPr>
        <w:t xml:space="preserve"> </w:t>
      </w:r>
      <w:r w:rsidRPr="00603221">
        <w:rPr>
          <w:lang w:val="el-GR"/>
        </w:rPr>
        <w:t>(5) ημέρες από την απλή έγγραφη ειδοποίησή σας.</w:t>
      </w:r>
    </w:p>
    <w:p w14:paraId="54B43BFE" w14:textId="56E40DB6" w:rsidR="007A7DCA" w:rsidRPr="00603221" w:rsidRDefault="007A7DCA" w:rsidP="007A7DCA">
      <w:pPr>
        <w:rPr>
          <w:lang w:val="el-GR"/>
        </w:rPr>
      </w:pPr>
      <w:r w:rsidRPr="00603221">
        <w:rPr>
          <w:lang w:val="el-GR"/>
        </w:rPr>
        <w:t xml:space="preserve">Η παρούσα ισχύει μέχρι και την ............... </w:t>
      </w:r>
      <w:bookmarkStart w:id="552" w:name="_Hlk67671769"/>
      <w:r w:rsidRPr="00603221">
        <w:rPr>
          <w:lang w:val="el-GR"/>
        </w:rPr>
        <w:t>(</w:t>
      </w:r>
      <w:r w:rsidR="00CA6082" w:rsidRPr="00603221">
        <w:rPr>
          <w:b/>
          <w:color w:val="000000" w:themeColor="text1"/>
          <w:lang w:val="el-GR"/>
        </w:rPr>
        <w:t>διάρκεια ισχύος σύμφωνα με την παρ.</w:t>
      </w:r>
      <w:r w:rsidR="00061ADD" w:rsidRPr="00603221">
        <w:rPr>
          <w:lang w:val="el-GR"/>
        </w:rPr>
        <w:t xml:space="preserve"> </w:t>
      </w:r>
      <w:r w:rsidR="00061ADD" w:rsidRPr="00603221">
        <w:rPr>
          <w:b/>
          <w:lang w:val="el-GR"/>
        </w:rPr>
        <w:fldChar w:fldCharType="begin"/>
      </w:r>
      <w:r w:rsidR="00061ADD" w:rsidRPr="00603221">
        <w:rPr>
          <w:b/>
          <w:lang w:val="el-GR"/>
        </w:rPr>
        <w:instrText xml:space="preserve"> REF _Ref496542746 \r \h  \* MERGEFORMAT </w:instrText>
      </w:r>
      <w:r w:rsidR="00061ADD" w:rsidRPr="00603221">
        <w:rPr>
          <w:b/>
          <w:lang w:val="el-GR"/>
        </w:rPr>
      </w:r>
      <w:r w:rsidR="00061ADD" w:rsidRPr="00603221">
        <w:rPr>
          <w:b/>
          <w:lang w:val="el-GR"/>
        </w:rPr>
        <w:fldChar w:fldCharType="separate"/>
      </w:r>
      <w:r w:rsidR="00F54B6C">
        <w:rPr>
          <w:b/>
          <w:cs/>
          <w:lang w:val="el-GR"/>
        </w:rPr>
        <w:t>‎</w:t>
      </w:r>
      <w:r w:rsidR="00F54B6C">
        <w:rPr>
          <w:b/>
          <w:lang w:val="el-GR"/>
        </w:rPr>
        <w:t>4.1</w:t>
      </w:r>
      <w:r w:rsidR="00061ADD" w:rsidRPr="00603221">
        <w:rPr>
          <w:b/>
          <w:lang w:val="el-GR"/>
        </w:rPr>
        <w:fldChar w:fldCharType="end"/>
      </w:r>
      <w:r w:rsidR="00CA6082" w:rsidRPr="00603221">
        <w:rPr>
          <w:b/>
          <w:color w:val="000000" w:themeColor="text1"/>
          <w:lang w:val="el-GR"/>
        </w:rPr>
        <w:t xml:space="preserve"> της παρούσας</w:t>
      </w:r>
      <w:r w:rsidRPr="00603221">
        <w:rPr>
          <w:lang w:val="el-GR"/>
        </w:rPr>
        <w:t>)</w:t>
      </w:r>
    </w:p>
    <w:bookmarkEnd w:id="552"/>
    <w:p w14:paraId="216E5D50" w14:textId="77777777" w:rsidR="007A7DCA" w:rsidRPr="00603221" w:rsidRDefault="007A7DCA" w:rsidP="007A7DCA">
      <w:pPr>
        <w:rPr>
          <w:lang w:val="el-GR"/>
        </w:rPr>
      </w:pPr>
      <w:r w:rsidRPr="00603221">
        <w:rPr>
          <w:lang w:val="el-GR"/>
        </w:rPr>
        <w:t>Σε περίπτωση κατάπτωσης της εγγύησης, το ποσό της κατάπτωσης υπόκειται στο εκάστοτε ισχύον πάγιο τέλος χαρτοσήμου.</w:t>
      </w:r>
    </w:p>
    <w:p w14:paraId="21FE77F8" w14:textId="77777777" w:rsidR="007A7DCA" w:rsidRPr="00603221" w:rsidRDefault="007A7DCA" w:rsidP="007A7DCA">
      <w:pPr>
        <w:jc w:val="right"/>
        <w:rPr>
          <w:lang w:val="el-GR"/>
        </w:rPr>
      </w:pPr>
    </w:p>
    <w:p w14:paraId="3A4D1785" w14:textId="77777777" w:rsidR="007A7DCA" w:rsidRPr="00C622A6" w:rsidRDefault="007A7DCA" w:rsidP="007A7DCA">
      <w:pPr>
        <w:jc w:val="right"/>
        <w:rPr>
          <w:lang w:val="el-GR"/>
        </w:rPr>
      </w:pPr>
      <w:r w:rsidRPr="00C622A6">
        <w:rPr>
          <w:lang w:val="el-GR" w:eastAsia="el-GR"/>
        </w:rPr>
        <w:t>(Εξουσιοδοτημένη υπογραφή)</w:t>
      </w:r>
    </w:p>
    <w:p w14:paraId="3A8C2C86" w14:textId="77777777" w:rsidR="00DA2A67" w:rsidRPr="00603221" w:rsidRDefault="00DA2A67">
      <w:pPr>
        <w:suppressAutoHyphens w:val="0"/>
        <w:spacing w:after="0"/>
        <w:jc w:val="left"/>
        <w:rPr>
          <w:b/>
          <w:bCs/>
          <w:lang w:val="el-GR"/>
        </w:rPr>
      </w:pPr>
      <w:r w:rsidRPr="00603221">
        <w:rPr>
          <w:lang w:val="el-GR"/>
        </w:rPr>
        <w:br w:type="page"/>
      </w:r>
    </w:p>
    <w:p w14:paraId="2743ECB8" w14:textId="77E798C8" w:rsidR="00E75240" w:rsidRPr="00A93898" w:rsidRDefault="00754574" w:rsidP="00CF1C2C">
      <w:pPr>
        <w:pStyle w:val="2"/>
        <w:numPr>
          <w:ilvl w:val="0"/>
          <w:numId w:val="0"/>
        </w:numPr>
        <w:ind w:left="576" w:hanging="576"/>
        <w:rPr>
          <w:rFonts w:cs="Tahoma"/>
          <w:lang w:val="el-GR"/>
        </w:rPr>
      </w:pPr>
      <w:bookmarkStart w:id="553" w:name="_Toc97194393"/>
      <w:bookmarkStart w:id="554" w:name="_Toc97194497"/>
      <w:bookmarkStart w:id="555" w:name="_Toc224214014"/>
      <w:r>
        <w:rPr>
          <w:rFonts w:cs="Tahoma"/>
          <w:lang w:val="el-GR"/>
        </w:rPr>
        <w:lastRenderedPageBreak/>
        <w:t xml:space="preserve">ΠΑΡΑΡΤΗΜΑ </w:t>
      </w:r>
      <w:r w:rsidR="005C488C">
        <w:rPr>
          <w:rFonts w:cs="Tahoma"/>
          <w:lang w:val="en-US"/>
        </w:rPr>
        <w:t>VIII</w:t>
      </w:r>
      <w:r w:rsidR="005C488C" w:rsidRPr="00B43D81">
        <w:rPr>
          <w:rFonts w:cs="Tahoma"/>
          <w:lang w:val="el-GR"/>
        </w:rPr>
        <w:t xml:space="preserve"> </w:t>
      </w:r>
      <w:r w:rsidR="00E75240" w:rsidRPr="00A93898">
        <w:rPr>
          <w:rFonts w:cs="Tahoma"/>
          <w:lang w:val="el-GR"/>
        </w:rPr>
        <w:t>– ΕΝΗΜΕΡΩΣΗ ΓΙΑ ΤΗΝ ΕΠΕΞΕΡΓΑΣΙΑ ΠΡΟΣΩΠΙΚΩΝ ΔΕΔΟΜΕΝΩΝ</w:t>
      </w:r>
      <w:bookmarkEnd w:id="553"/>
      <w:bookmarkEnd w:id="554"/>
      <w:bookmarkEnd w:id="555"/>
      <w:r w:rsidR="00E75240" w:rsidRPr="00A93898">
        <w:rPr>
          <w:rFonts w:cs="Tahoma"/>
          <w:lang w:val="el-GR"/>
        </w:rPr>
        <w:t xml:space="preserve"> </w:t>
      </w:r>
    </w:p>
    <w:p w14:paraId="73DD0427" w14:textId="77777777" w:rsidR="00E75240" w:rsidRPr="00821852" w:rsidRDefault="00E75240" w:rsidP="00E75240">
      <w:pPr>
        <w:rPr>
          <w:lang w:val="el-GR"/>
        </w:rPr>
      </w:pPr>
      <w:r w:rsidRPr="00821852">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0F5424C" w14:textId="77777777" w:rsidR="00E75240" w:rsidRPr="00821852" w:rsidRDefault="00E75240" w:rsidP="00E75240">
      <w:pPr>
        <w:rPr>
          <w:lang w:val="el-GR"/>
        </w:rPr>
      </w:pPr>
      <w:r w:rsidRPr="00821852">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5BFD0BB0" w14:textId="77777777" w:rsidR="00E75240" w:rsidRPr="00821852" w:rsidRDefault="00E75240" w:rsidP="00E75240">
      <w:pPr>
        <w:rPr>
          <w:lang w:val="el-GR"/>
        </w:rPr>
      </w:pPr>
      <w:r w:rsidRPr="00821852">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15B653FB" w14:textId="77777777" w:rsidR="00E75240" w:rsidRPr="00821852" w:rsidRDefault="00E75240" w:rsidP="00E75240">
      <w:pPr>
        <w:rPr>
          <w:lang w:val="el-GR"/>
        </w:rPr>
      </w:pPr>
      <w:r w:rsidRPr="00821852">
        <w:rPr>
          <w:lang w:val="el-GR"/>
        </w:rPr>
        <w:t xml:space="preserve">ΙΙΙ. Αποδέκτες των ανωτέρω (υπό Α) δεδομένων στους οποίους κοινοποιούνται είναι: </w:t>
      </w:r>
    </w:p>
    <w:p w14:paraId="0EC0787D" w14:textId="77777777" w:rsidR="00E75240" w:rsidRPr="00821852" w:rsidRDefault="00E75240" w:rsidP="00E75240">
      <w:pPr>
        <w:rPr>
          <w:lang w:val="el-GR"/>
        </w:rPr>
      </w:pPr>
      <w:r w:rsidRPr="00821852">
        <w:rPr>
          <w:lang w:val="el-GR"/>
        </w:rPr>
        <w:t xml:space="preserve">(α)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w:t>
      </w:r>
      <w:proofErr w:type="spellStart"/>
      <w:r w:rsidRPr="00821852">
        <w:rPr>
          <w:lang w:val="el-GR"/>
        </w:rPr>
        <w:t>προστηθέντες</w:t>
      </w:r>
      <w:proofErr w:type="spellEnd"/>
      <w:r w:rsidRPr="00821852">
        <w:rPr>
          <w:lang w:val="el-GR"/>
        </w:rPr>
        <w:t xml:space="preserve"> της, υπό τον όρο της τήρησης σε κάθε περίπτωση του απορρήτου.</w:t>
      </w:r>
    </w:p>
    <w:p w14:paraId="08DAFEA6" w14:textId="77777777" w:rsidR="00E75240" w:rsidRPr="00821852" w:rsidRDefault="00E75240" w:rsidP="00E75240">
      <w:pPr>
        <w:rPr>
          <w:lang w:val="el-GR"/>
        </w:rPr>
      </w:pPr>
      <w:r w:rsidRPr="00821852">
        <w:rPr>
          <w:lang w:val="el-GR"/>
        </w:rPr>
        <w:t>(β) Το Δημόσιο, άλλοι δημόσιοι φορείς ή δικαστικές αρχές ή άλλες αρχές ή δικαιοδοτικά όργανα, στο πλαίσιο των αρμοδιοτήτων τους.</w:t>
      </w:r>
    </w:p>
    <w:p w14:paraId="5467D25D" w14:textId="77777777" w:rsidR="00E75240" w:rsidRPr="00821852" w:rsidRDefault="00E75240" w:rsidP="00E75240">
      <w:pPr>
        <w:rPr>
          <w:lang w:val="el-GR"/>
        </w:rPr>
      </w:pPr>
      <w:r w:rsidRPr="00821852">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2DFE0C22" w14:textId="77777777" w:rsidR="00E75240" w:rsidRPr="00821852" w:rsidRDefault="00E75240" w:rsidP="00E75240">
      <w:pPr>
        <w:rPr>
          <w:lang w:val="el-GR"/>
        </w:rPr>
      </w:pPr>
      <w:r>
        <w:t>IV</w:t>
      </w:r>
      <w:r w:rsidRPr="00821852">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06243FBC" w14:textId="77777777" w:rsidR="00E75240" w:rsidRPr="00821852" w:rsidRDefault="00E75240" w:rsidP="00E75240">
      <w:pPr>
        <w:rPr>
          <w:lang w:val="el-GR"/>
        </w:rPr>
      </w:pPr>
      <w:r>
        <w:t>V</w:t>
      </w:r>
      <w:r w:rsidRPr="00821852">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13D3936D" w14:textId="026F56BC" w:rsidR="00882E44" w:rsidRDefault="00E75240" w:rsidP="00AE28D7">
      <w:pPr>
        <w:rPr>
          <w:lang w:val="el-GR"/>
        </w:rPr>
      </w:pPr>
      <w:r>
        <w:t>VI</w:t>
      </w:r>
      <w:r w:rsidRPr="00821852">
        <w:rPr>
          <w:lang w:val="el-GR"/>
        </w:rPr>
        <w:t xml:space="preserve">. </w:t>
      </w:r>
      <w:r>
        <w:t>H</w:t>
      </w:r>
      <w:r w:rsidRPr="00821852">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045F2CFD" w14:textId="6D425F92" w:rsidR="006C03D6" w:rsidRDefault="006C03D6">
      <w:pPr>
        <w:suppressAutoHyphens w:val="0"/>
        <w:spacing w:after="0"/>
        <w:jc w:val="left"/>
        <w:rPr>
          <w:lang w:val="el-GR"/>
        </w:rPr>
      </w:pPr>
      <w:r>
        <w:rPr>
          <w:lang w:val="el-GR"/>
        </w:rPr>
        <w:br w:type="page"/>
      </w:r>
    </w:p>
    <w:p w14:paraId="60779322" w14:textId="76ECADF0" w:rsidR="006C03D6" w:rsidRPr="006C03D6" w:rsidRDefault="006C03D6" w:rsidP="006C03D6">
      <w:pPr>
        <w:pStyle w:val="2"/>
        <w:numPr>
          <w:ilvl w:val="0"/>
          <w:numId w:val="0"/>
        </w:numPr>
        <w:pBdr>
          <w:top w:val="none" w:sz="0" w:space="0" w:color="auto"/>
          <w:left w:val="none" w:sz="0" w:space="0" w:color="auto"/>
          <w:bottom w:val="none" w:sz="0" w:space="0" w:color="auto"/>
          <w:right w:val="none" w:sz="0" w:space="0" w:color="auto"/>
        </w:pBdr>
        <w:ind w:left="576" w:hanging="576"/>
        <w:rPr>
          <w:lang w:val="el-GR"/>
        </w:rPr>
      </w:pPr>
      <w:bookmarkStart w:id="556" w:name="_Ref118477993"/>
      <w:bookmarkStart w:id="557" w:name="_Toc224214015"/>
      <w:bookmarkStart w:id="558" w:name="_Hlk118481870"/>
      <w:r w:rsidRPr="00C0415C">
        <w:rPr>
          <w:lang w:val="el-GR"/>
        </w:rPr>
        <w:lastRenderedPageBreak/>
        <w:t>ΠΑΡΑΡΤΗΜΑ</w:t>
      </w:r>
      <w:r w:rsidRPr="002A51E1">
        <w:rPr>
          <w:lang w:val="el-GR"/>
        </w:rPr>
        <w:t xml:space="preserve"> </w:t>
      </w:r>
      <w:r w:rsidR="005C488C">
        <w:rPr>
          <w:lang w:val="en-US"/>
        </w:rPr>
        <w:t>I</w:t>
      </w:r>
      <w:r>
        <w:t>X</w:t>
      </w:r>
      <w:r w:rsidRPr="002A51E1">
        <w:rPr>
          <w:lang w:val="el-GR"/>
        </w:rPr>
        <w:t xml:space="preserve"> – </w:t>
      </w:r>
      <w:r>
        <w:rPr>
          <w:lang w:val="el-GR"/>
        </w:rPr>
        <w:t>Ρήτρα Ακεραιότητας</w:t>
      </w:r>
      <w:bookmarkEnd w:id="556"/>
      <w:bookmarkEnd w:id="557"/>
      <w:r>
        <w:rPr>
          <w:lang w:val="el-GR"/>
        </w:rPr>
        <w:t xml:space="preserve"> </w:t>
      </w:r>
    </w:p>
    <w:p w14:paraId="66546ED8" w14:textId="77777777" w:rsidR="006C03D6" w:rsidRPr="00E532F8" w:rsidRDefault="006C03D6" w:rsidP="006C03D6">
      <w:pPr>
        <w:spacing w:line="276" w:lineRule="auto"/>
        <w:rPr>
          <w:lang w:val="el-GR"/>
        </w:rPr>
      </w:pPr>
      <w:r w:rsidRPr="00E532F8">
        <w:rPr>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502D3919" w14:textId="77777777" w:rsidR="006C03D6" w:rsidRPr="00E532F8" w:rsidRDefault="006C03D6" w:rsidP="006C03D6">
      <w:pPr>
        <w:spacing w:line="276" w:lineRule="auto"/>
        <w:rPr>
          <w:lang w:val="el-GR"/>
        </w:rPr>
      </w:pPr>
      <w:r w:rsidRPr="00E532F8">
        <w:rPr>
          <w:lang w:val="el-GR"/>
        </w:rPr>
        <w:t>Ειδικότερα, ο Ανάδοχος δηλώνει ότι:</w:t>
      </w:r>
    </w:p>
    <w:p w14:paraId="71F44BBF" w14:textId="77777777" w:rsidR="006C03D6" w:rsidRPr="00E532F8" w:rsidRDefault="006C03D6" w:rsidP="006C03D6">
      <w:pPr>
        <w:spacing w:line="276" w:lineRule="auto"/>
        <w:rPr>
          <w:lang w:val="el-GR"/>
        </w:rPr>
      </w:pPr>
      <w:r w:rsidRPr="00E532F8">
        <w:rPr>
          <w:lang w:val="el-GR"/>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440ACC28" w14:textId="77777777" w:rsidR="006C03D6" w:rsidRPr="00E532F8" w:rsidRDefault="006C03D6" w:rsidP="006C03D6">
      <w:pPr>
        <w:spacing w:line="276" w:lineRule="auto"/>
        <w:rPr>
          <w:lang w:val="el-GR"/>
        </w:rPr>
      </w:pPr>
      <w:r w:rsidRPr="00E532F8">
        <w:rPr>
          <w:lang w:val="el-GR"/>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6D46F86A" w14:textId="77777777" w:rsidR="006C03D6" w:rsidRPr="00E532F8" w:rsidRDefault="006C03D6" w:rsidP="006C03D6">
      <w:pPr>
        <w:spacing w:line="276" w:lineRule="auto"/>
        <w:rPr>
          <w:lang w:val="el-GR"/>
        </w:rPr>
      </w:pPr>
      <w:r w:rsidRPr="00E532F8">
        <w:rPr>
          <w:lang w:val="el-GR"/>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56B4EB33" w14:textId="77777777" w:rsidR="006C03D6" w:rsidRPr="00E532F8" w:rsidRDefault="006C03D6" w:rsidP="006C03D6">
      <w:pPr>
        <w:spacing w:line="276" w:lineRule="auto"/>
        <w:rPr>
          <w:lang w:val="el-GR"/>
        </w:rPr>
      </w:pPr>
      <w:r w:rsidRPr="00E532F8">
        <w:rPr>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75AFE48E" w14:textId="77777777" w:rsidR="006C03D6" w:rsidRPr="00E532F8" w:rsidRDefault="006C03D6" w:rsidP="006C03D6">
      <w:pPr>
        <w:spacing w:line="276" w:lineRule="auto"/>
        <w:rPr>
          <w:lang w:val="el-GR"/>
        </w:rPr>
      </w:pPr>
      <w:r w:rsidRPr="00E532F8">
        <w:rPr>
          <w:lang w:val="el-GR"/>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77E02467" w14:textId="77777777" w:rsidR="006C03D6" w:rsidRPr="00E532F8" w:rsidRDefault="006C03D6" w:rsidP="006C03D6">
      <w:pPr>
        <w:spacing w:line="276" w:lineRule="auto"/>
        <w:rPr>
          <w:lang w:val="el-GR"/>
        </w:rPr>
      </w:pPr>
      <w:r w:rsidRPr="00E532F8">
        <w:rPr>
          <w:lang w:val="el-GR"/>
        </w:rPr>
        <w:t xml:space="preserve">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w:t>
      </w:r>
      <w:proofErr w:type="spellStart"/>
      <w:r w:rsidRPr="00E532F8">
        <w:rPr>
          <w:lang w:val="el-GR"/>
        </w:rPr>
        <w:t>νομίμων</w:t>
      </w:r>
      <w:proofErr w:type="spellEnd"/>
      <w:r w:rsidRPr="00E532F8">
        <w:rPr>
          <w:lang w:val="el-GR"/>
        </w:rPr>
        <w:t xml:space="preserve">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6CE17754" w14:textId="77777777" w:rsidR="006C03D6" w:rsidRPr="00E532F8" w:rsidRDefault="006C03D6" w:rsidP="006C03D6">
      <w:pPr>
        <w:spacing w:line="276" w:lineRule="auto"/>
        <w:rPr>
          <w:lang w:val="el-GR"/>
        </w:rPr>
      </w:pPr>
      <w:r w:rsidRPr="00E532F8">
        <w:rPr>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20ABD1B8" w14:textId="77777777" w:rsidR="006C03D6" w:rsidRPr="00E532F8" w:rsidRDefault="006C03D6" w:rsidP="006C03D6">
      <w:pPr>
        <w:spacing w:line="276" w:lineRule="auto"/>
        <w:rPr>
          <w:lang w:val="el-GR"/>
        </w:rPr>
      </w:pPr>
      <w:r w:rsidRPr="00E532F8">
        <w:rPr>
          <w:lang w:val="el-GR"/>
        </w:rPr>
        <w:t xml:space="preserve">8) ότι θα δηλώσει στην Εταιρεία, αμελλητί με την </w:t>
      </w:r>
      <w:proofErr w:type="spellStart"/>
      <w:r w:rsidRPr="00E532F8">
        <w:rPr>
          <w:lang w:val="el-GR"/>
        </w:rPr>
        <w:t>περιέλευση</w:t>
      </w:r>
      <w:proofErr w:type="spellEnd"/>
      <w:r w:rsidRPr="00E532F8">
        <w:rPr>
          <w:lang w:val="el-GR"/>
        </w:rPr>
        <w:t xml:space="preserve">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proofErr w:type="spellStart"/>
      <w:r w:rsidRPr="00E532F8">
        <w:rPr>
          <w:lang w:val="el-GR"/>
        </w:rPr>
        <w:t>νομίμων</w:t>
      </w:r>
      <w:proofErr w:type="spellEnd"/>
      <w:r w:rsidRPr="00E532F8">
        <w:rPr>
          <w:lang w:val="el-GR"/>
        </w:rPr>
        <w:t xml:space="preserve">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w:t>
      </w:r>
      <w:r w:rsidRPr="00E532F8">
        <w:rPr>
          <w:lang w:val="el-GR"/>
        </w:rPr>
        <w:lastRenderedPageBreak/>
        <w:t>εμπλέκονται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7A995196" w14:textId="77777777" w:rsidR="006C03D6" w:rsidRPr="00E532F8" w:rsidRDefault="006C03D6" w:rsidP="006C03D6">
      <w:pPr>
        <w:spacing w:line="276" w:lineRule="auto"/>
        <w:rPr>
          <w:lang w:val="el-GR"/>
        </w:rPr>
      </w:pPr>
    </w:p>
    <w:p w14:paraId="66DBEE36" w14:textId="77777777" w:rsidR="006C03D6" w:rsidRDefault="006C03D6" w:rsidP="006C03D6">
      <w:pPr>
        <w:spacing w:line="276" w:lineRule="auto"/>
        <w:rPr>
          <w:lang w:val="el-GR"/>
        </w:rPr>
      </w:pPr>
      <w:r w:rsidRPr="00E532F8">
        <w:rPr>
          <w:lang w:val="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p>
    <w:bookmarkEnd w:id="558"/>
    <w:p w14:paraId="1E4E7E3D" w14:textId="77777777" w:rsidR="006C03D6" w:rsidRPr="002A51E1" w:rsidRDefault="006C03D6" w:rsidP="006C03D6">
      <w:pPr>
        <w:rPr>
          <w:lang w:val="el-GR"/>
        </w:rPr>
      </w:pPr>
    </w:p>
    <w:p w14:paraId="26595BC7" w14:textId="77777777" w:rsidR="006C03D6" w:rsidRPr="00603221" w:rsidRDefault="006C03D6" w:rsidP="00AE28D7">
      <w:pPr>
        <w:rPr>
          <w:lang w:val="el-GR"/>
        </w:rPr>
      </w:pPr>
    </w:p>
    <w:sectPr w:rsidR="006C03D6" w:rsidRPr="00603221" w:rsidSect="00317788">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A33BC" w14:textId="77777777" w:rsidR="00BA46BA" w:rsidRDefault="00BA46BA">
      <w:pPr>
        <w:spacing w:after="0"/>
      </w:pPr>
      <w:r>
        <w:separator/>
      </w:r>
    </w:p>
  </w:endnote>
  <w:endnote w:type="continuationSeparator" w:id="0">
    <w:p w14:paraId="29AFCCF4" w14:textId="77777777" w:rsidR="00BA46BA" w:rsidRDefault="00BA46BA">
      <w:pPr>
        <w:spacing w:after="0"/>
      </w:pPr>
      <w:r>
        <w:continuationSeparator/>
      </w:r>
    </w:p>
  </w:endnote>
  <w:endnote w:type="continuationNotice" w:id="1">
    <w:p w14:paraId="07BD2D87" w14:textId="77777777" w:rsidR="00BA46BA" w:rsidRDefault="00BA46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45E08389" w14:textId="77777777" w:rsidTr="003366E9">
      <w:tc>
        <w:tcPr>
          <w:tcW w:w="8747" w:type="dxa"/>
          <w:tcBorders>
            <w:top w:val="single" w:sz="4" w:space="0" w:color="auto"/>
          </w:tcBorders>
        </w:tcPr>
        <w:p w14:paraId="3B6D278A" w14:textId="77777777" w:rsidR="00F1538B" w:rsidRPr="001E54F6" w:rsidRDefault="00F1538B" w:rsidP="006B55CD">
          <w:pPr>
            <w:pStyle w:val="af2"/>
            <w:spacing w:after="0"/>
            <w:rPr>
              <w:rStyle w:val="a3"/>
              <w:rFonts w:cs="Tahoma"/>
              <w:sz w:val="20"/>
              <w:lang w:val="el-GR"/>
            </w:rPr>
          </w:pPr>
          <w:r w:rsidRPr="001E54F6">
            <w:rPr>
              <w:rStyle w:val="a3"/>
              <w:rFonts w:cs="Tahoma"/>
              <w:sz w:val="20"/>
              <w:lang w:val="el-GR"/>
            </w:rPr>
            <w:t xml:space="preserve">Κοινωνία της Πληροφορίας </w:t>
          </w:r>
          <w:r>
            <w:rPr>
              <w:rStyle w:val="a3"/>
              <w:rFonts w:cs="Tahoma"/>
              <w:sz w:val="20"/>
              <w:lang w:val="el-GR"/>
            </w:rPr>
            <w:t>Μ.</w:t>
          </w:r>
          <w:r w:rsidRPr="001E54F6">
            <w:rPr>
              <w:rStyle w:val="a3"/>
              <w:rFonts w:cs="Tahoma"/>
              <w:sz w:val="20"/>
              <w:lang w:val="el-GR"/>
            </w:rPr>
            <w:t xml:space="preserve">Α.Ε. </w:t>
          </w:r>
        </w:p>
      </w:tc>
      <w:tc>
        <w:tcPr>
          <w:tcW w:w="1108" w:type="dxa"/>
          <w:tcBorders>
            <w:top w:val="single" w:sz="4" w:space="0" w:color="auto"/>
          </w:tcBorders>
        </w:tcPr>
        <w:p w14:paraId="6592A568" w14:textId="77777777" w:rsidR="00F1538B" w:rsidRPr="001E54F6" w:rsidRDefault="00F1538B" w:rsidP="001E54F6">
          <w:pPr>
            <w:pStyle w:val="af2"/>
            <w:spacing w:after="0"/>
            <w:jc w:val="right"/>
            <w:rPr>
              <w:rStyle w:val="a3"/>
              <w:rFonts w:cs="Tahoma"/>
              <w:sz w:val="20"/>
            </w:rPr>
          </w:pPr>
          <w:r w:rsidRPr="001E54F6">
            <w:rPr>
              <w:rStyle w:val="a3"/>
              <w:rFonts w:cs="Tahoma"/>
              <w:sz w:val="20"/>
            </w:rPr>
            <w:fldChar w:fldCharType="begin"/>
          </w:r>
          <w:r w:rsidRPr="001E54F6">
            <w:rPr>
              <w:rStyle w:val="a3"/>
              <w:rFonts w:cs="Tahoma"/>
              <w:sz w:val="20"/>
            </w:rPr>
            <w:instrText xml:space="preserve"> PAGE </w:instrText>
          </w:r>
          <w:r w:rsidRPr="001E54F6">
            <w:rPr>
              <w:rStyle w:val="a3"/>
              <w:rFonts w:cs="Tahoma"/>
              <w:sz w:val="20"/>
            </w:rPr>
            <w:fldChar w:fldCharType="separate"/>
          </w:r>
          <w:r w:rsidR="0081422D">
            <w:rPr>
              <w:rStyle w:val="a3"/>
              <w:rFonts w:cs="Tahoma"/>
              <w:noProof/>
              <w:sz w:val="20"/>
            </w:rPr>
            <w:t>16</w:t>
          </w:r>
          <w:r w:rsidRPr="001E54F6">
            <w:rPr>
              <w:rStyle w:val="a3"/>
              <w:rFonts w:cs="Tahoma"/>
              <w:sz w:val="20"/>
            </w:rPr>
            <w:fldChar w:fldCharType="end"/>
          </w:r>
          <w:r w:rsidRPr="001E54F6">
            <w:rPr>
              <w:rStyle w:val="a3"/>
              <w:rFonts w:cs="Tahoma"/>
              <w:sz w:val="20"/>
            </w:rPr>
            <w:t xml:space="preserve"> - </w:t>
          </w:r>
          <w:r w:rsidRPr="001E54F6">
            <w:rPr>
              <w:rStyle w:val="a3"/>
              <w:rFonts w:cs="Tahoma"/>
              <w:sz w:val="20"/>
            </w:rPr>
            <w:fldChar w:fldCharType="begin"/>
          </w:r>
          <w:r w:rsidRPr="001E54F6">
            <w:rPr>
              <w:rStyle w:val="a3"/>
              <w:rFonts w:cs="Tahoma"/>
              <w:sz w:val="20"/>
            </w:rPr>
            <w:instrText xml:space="preserve"> NUMPAGES </w:instrText>
          </w:r>
          <w:r w:rsidRPr="001E54F6">
            <w:rPr>
              <w:rStyle w:val="a3"/>
              <w:rFonts w:cs="Tahoma"/>
              <w:sz w:val="20"/>
            </w:rPr>
            <w:fldChar w:fldCharType="separate"/>
          </w:r>
          <w:r w:rsidR="0081422D">
            <w:rPr>
              <w:rStyle w:val="a3"/>
              <w:rFonts w:cs="Tahoma"/>
              <w:noProof/>
              <w:sz w:val="20"/>
            </w:rPr>
            <w:t>113</w:t>
          </w:r>
          <w:r w:rsidRPr="001E54F6">
            <w:rPr>
              <w:rStyle w:val="a3"/>
              <w:rFonts w:cs="Tahoma"/>
              <w:sz w:val="20"/>
            </w:rPr>
            <w:fldChar w:fldCharType="end"/>
          </w:r>
        </w:p>
      </w:tc>
    </w:tr>
  </w:tbl>
  <w:p w14:paraId="5123092B" w14:textId="77777777" w:rsidR="00F1538B" w:rsidRPr="00603221" w:rsidRDefault="00F1538B">
    <w:pPr>
      <w:pStyle w:val="af2"/>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jc w:val="center"/>
      <w:tblBorders>
        <w:top w:val="single" w:sz="4" w:space="0" w:color="auto"/>
      </w:tblBorders>
      <w:tblLayout w:type="fixed"/>
      <w:tblLook w:val="00A0" w:firstRow="1" w:lastRow="0" w:firstColumn="1" w:lastColumn="0" w:noHBand="0" w:noVBand="0"/>
    </w:tblPr>
    <w:tblGrid>
      <w:gridCol w:w="8505"/>
      <w:gridCol w:w="1350"/>
    </w:tblGrid>
    <w:tr w:rsidR="00994167" w:rsidRPr="00994167" w14:paraId="653895B2" w14:textId="77777777">
      <w:trPr>
        <w:jc w:val="center"/>
      </w:trPr>
      <w:tc>
        <w:tcPr>
          <w:tcW w:w="8505" w:type="dxa"/>
          <w:tcBorders>
            <w:top w:val="single" w:sz="4" w:space="0" w:color="auto"/>
          </w:tcBorders>
        </w:tcPr>
        <w:p w14:paraId="4B6685C5" w14:textId="77777777" w:rsidR="00994167" w:rsidRPr="00994167" w:rsidRDefault="00994167" w:rsidP="00994167">
          <w:pPr>
            <w:spacing w:after="0" w:line="288" w:lineRule="auto"/>
            <w:rPr>
              <w:rFonts w:cs="Calibri"/>
              <w:szCs w:val="24"/>
              <w:lang w:val="el-GR"/>
            </w:rPr>
          </w:pPr>
          <w:r w:rsidRPr="00994167">
            <w:rPr>
              <w:rFonts w:cs="Calibri"/>
              <w:szCs w:val="24"/>
              <w:lang w:val="el-GR"/>
            </w:rPr>
            <w:t xml:space="preserve">Κοινωνία της Πληροφορίας Μ.Α.Ε. </w:t>
          </w:r>
        </w:p>
      </w:tc>
      <w:tc>
        <w:tcPr>
          <w:tcW w:w="1350" w:type="dxa"/>
          <w:tcBorders>
            <w:top w:val="single" w:sz="4" w:space="0" w:color="auto"/>
          </w:tcBorders>
        </w:tcPr>
        <w:p w14:paraId="3726C3F6" w14:textId="77777777" w:rsidR="00994167" w:rsidRPr="00994167" w:rsidRDefault="00994167" w:rsidP="00994167">
          <w:pPr>
            <w:spacing w:after="0" w:line="288" w:lineRule="auto"/>
            <w:jc w:val="right"/>
            <w:rPr>
              <w:rFonts w:cs="Calibri"/>
              <w:szCs w:val="24"/>
              <w:lang w:val="el-GR"/>
            </w:rPr>
          </w:pPr>
          <w:r w:rsidRPr="00994167">
            <w:rPr>
              <w:rFonts w:cs="Calibri"/>
              <w:szCs w:val="24"/>
            </w:rPr>
            <w:fldChar w:fldCharType="begin"/>
          </w:r>
          <w:r w:rsidRPr="00994167">
            <w:rPr>
              <w:rFonts w:cs="Calibri"/>
              <w:szCs w:val="24"/>
            </w:rPr>
            <w:instrText xml:space="preserve"> PAGE </w:instrText>
          </w:r>
          <w:r w:rsidRPr="00994167">
            <w:rPr>
              <w:rFonts w:cs="Calibri"/>
              <w:szCs w:val="24"/>
            </w:rPr>
            <w:fldChar w:fldCharType="separate"/>
          </w:r>
          <w:r w:rsidRPr="00994167">
            <w:rPr>
              <w:rFonts w:cs="Calibri"/>
              <w:noProof/>
              <w:szCs w:val="24"/>
            </w:rPr>
            <w:t>1</w:t>
          </w:r>
          <w:r w:rsidRPr="00994167">
            <w:rPr>
              <w:rFonts w:cs="Calibri"/>
              <w:szCs w:val="24"/>
            </w:rPr>
            <w:fldChar w:fldCharType="end"/>
          </w:r>
          <w:r w:rsidRPr="00994167">
            <w:rPr>
              <w:rFonts w:cs="Calibri"/>
              <w:szCs w:val="24"/>
            </w:rPr>
            <w:t xml:space="preserve"> - </w:t>
          </w:r>
          <w:r w:rsidRPr="00994167">
            <w:rPr>
              <w:rFonts w:cs="Calibri"/>
              <w:noProof/>
              <w:szCs w:val="24"/>
            </w:rPr>
            <w:fldChar w:fldCharType="begin"/>
          </w:r>
          <w:r w:rsidRPr="00994167">
            <w:rPr>
              <w:rFonts w:cs="Calibri"/>
              <w:noProof/>
              <w:szCs w:val="24"/>
            </w:rPr>
            <w:instrText xml:space="preserve"> NUMPAGES   \* MERGEFORMAT </w:instrText>
          </w:r>
          <w:r w:rsidRPr="00994167">
            <w:rPr>
              <w:rFonts w:cs="Calibri"/>
              <w:noProof/>
              <w:szCs w:val="24"/>
            </w:rPr>
            <w:fldChar w:fldCharType="separate"/>
          </w:r>
          <w:r w:rsidRPr="00994167">
            <w:rPr>
              <w:rFonts w:cs="Calibri"/>
              <w:noProof/>
              <w:szCs w:val="24"/>
            </w:rPr>
            <w:t>111</w:t>
          </w:r>
          <w:r w:rsidRPr="00994167">
            <w:rPr>
              <w:rFonts w:cs="Calibri"/>
              <w:noProof/>
              <w:szCs w:val="24"/>
            </w:rPr>
            <w:fldChar w:fldCharType="end"/>
          </w:r>
        </w:p>
      </w:tc>
    </w:tr>
  </w:tbl>
  <w:p w14:paraId="2D0E0305" w14:textId="77777777" w:rsidR="00994167" w:rsidRDefault="00994167">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F69B" w14:textId="77777777" w:rsidR="00F1538B" w:rsidRDefault="00F1538B">
    <w:pPr>
      <w:pStyle w:val="af2"/>
      <w:spacing w:after="0"/>
      <w:jc w:val="center"/>
      <w:rPr>
        <w:sz w:val="12"/>
        <w:szCs w:val="12"/>
        <w:lang w:val="el-GR"/>
      </w:rPr>
    </w:pP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630EFE35" w14:textId="77777777" w:rsidTr="003366E9">
      <w:tc>
        <w:tcPr>
          <w:tcW w:w="8747" w:type="dxa"/>
          <w:tcBorders>
            <w:top w:val="single" w:sz="4" w:space="0" w:color="auto"/>
          </w:tcBorders>
        </w:tcPr>
        <w:p w14:paraId="3F9E6FC0" w14:textId="1EEDBCC6" w:rsidR="00F1538B" w:rsidRPr="003329FF" w:rsidRDefault="00F1538B" w:rsidP="006B55CD">
          <w:pPr>
            <w:pStyle w:val="af2"/>
            <w:spacing w:after="0"/>
            <w:rPr>
              <w:rStyle w:val="a3"/>
              <w:rFonts w:cs="Tahoma"/>
              <w:sz w:val="20"/>
              <w:lang w:val="el-GR"/>
            </w:rPr>
          </w:pPr>
          <w:r w:rsidRPr="003329FF">
            <w:rPr>
              <w:rStyle w:val="a3"/>
              <w:rFonts w:cs="Tahoma"/>
              <w:sz w:val="20"/>
              <w:lang w:val="el-GR"/>
            </w:rPr>
            <w:t xml:space="preserve">Κοινωνία της Πληροφορίας </w:t>
          </w:r>
          <w:r w:rsidR="003A0B33">
            <w:rPr>
              <w:rStyle w:val="a3"/>
              <w:rFonts w:cs="Tahoma"/>
              <w:sz w:val="20"/>
              <w:lang w:val="el-GR"/>
            </w:rPr>
            <w:t>Μ.</w:t>
          </w:r>
          <w:r w:rsidRPr="003329FF">
            <w:rPr>
              <w:rStyle w:val="a3"/>
              <w:rFonts w:cs="Tahoma"/>
              <w:sz w:val="20"/>
              <w:lang w:val="el-GR"/>
            </w:rPr>
            <w:t xml:space="preserve">Α.Ε. </w:t>
          </w:r>
        </w:p>
      </w:tc>
      <w:tc>
        <w:tcPr>
          <w:tcW w:w="1108" w:type="dxa"/>
          <w:tcBorders>
            <w:top w:val="single" w:sz="4" w:space="0" w:color="auto"/>
          </w:tcBorders>
        </w:tcPr>
        <w:p w14:paraId="3C31F19E" w14:textId="77777777" w:rsidR="00F1538B" w:rsidRPr="003329FF" w:rsidRDefault="00F1538B" w:rsidP="003329FF">
          <w:pPr>
            <w:pStyle w:val="af2"/>
            <w:spacing w:after="0"/>
            <w:jc w:val="right"/>
            <w:rPr>
              <w:rStyle w:val="a3"/>
              <w:rFonts w:cs="Tahoma"/>
              <w:sz w:val="20"/>
            </w:rPr>
          </w:pPr>
          <w:r w:rsidRPr="003329FF">
            <w:rPr>
              <w:rStyle w:val="a3"/>
              <w:rFonts w:cs="Tahoma"/>
              <w:sz w:val="20"/>
            </w:rPr>
            <w:fldChar w:fldCharType="begin"/>
          </w:r>
          <w:r w:rsidRPr="003329FF">
            <w:rPr>
              <w:rStyle w:val="a3"/>
              <w:rFonts w:cs="Tahoma"/>
              <w:sz w:val="20"/>
            </w:rPr>
            <w:instrText xml:space="preserve"> PAGE </w:instrText>
          </w:r>
          <w:r w:rsidRPr="003329FF">
            <w:rPr>
              <w:rStyle w:val="a3"/>
              <w:rFonts w:cs="Tahoma"/>
              <w:sz w:val="20"/>
            </w:rPr>
            <w:fldChar w:fldCharType="separate"/>
          </w:r>
          <w:r w:rsidR="00160FCE">
            <w:rPr>
              <w:rStyle w:val="a3"/>
              <w:rFonts w:cs="Tahoma"/>
              <w:noProof/>
              <w:sz w:val="20"/>
            </w:rPr>
            <w:t>108</w:t>
          </w:r>
          <w:r w:rsidRPr="003329FF">
            <w:rPr>
              <w:rStyle w:val="a3"/>
              <w:rFonts w:cs="Tahoma"/>
              <w:sz w:val="20"/>
            </w:rPr>
            <w:fldChar w:fldCharType="end"/>
          </w:r>
          <w:r w:rsidRPr="003329FF">
            <w:rPr>
              <w:rStyle w:val="a3"/>
              <w:rFonts w:cs="Tahoma"/>
              <w:sz w:val="20"/>
            </w:rPr>
            <w:t xml:space="preserve"> - </w:t>
          </w:r>
          <w:r w:rsidRPr="003329FF">
            <w:rPr>
              <w:rStyle w:val="a3"/>
              <w:rFonts w:cs="Tahoma"/>
              <w:sz w:val="20"/>
            </w:rPr>
            <w:fldChar w:fldCharType="begin"/>
          </w:r>
          <w:r w:rsidRPr="003329FF">
            <w:rPr>
              <w:rStyle w:val="a3"/>
              <w:rFonts w:cs="Tahoma"/>
              <w:sz w:val="20"/>
            </w:rPr>
            <w:instrText xml:space="preserve"> NUMPAGES </w:instrText>
          </w:r>
          <w:r w:rsidRPr="003329FF">
            <w:rPr>
              <w:rStyle w:val="a3"/>
              <w:rFonts w:cs="Tahoma"/>
              <w:sz w:val="20"/>
            </w:rPr>
            <w:fldChar w:fldCharType="separate"/>
          </w:r>
          <w:r w:rsidR="00160FCE">
            <w:rPr>
              <w:rStyle w:val="a3"/>
              <w:rFonts w:cs="Tahoma"/>
              <w:noProof/>
              <w:sz w:val="20"/>
            </w:rPr>
            <w:t>113</w:t>
          </w:r>
          <w:r w:rsidRPr="003329FF">
            <w:rPr>
              <w:rStyle w:val="a3"/>
              <w:rFonts w:cs="Tahoma"/>
              <w:sz w:val="20"/>
            </w:rPr>
            <w:fldChar w:fldCharType="end"/>
          </w:r>
        </w:p>
      </w:tc>
    </w:tr>
  </w:tbl>
  <w:p w14:paraId="513B1FDA" w14:textId="77777777" w:rsidR="00F1538B" w:rsidRDefault="00F1538B" w:rsidP="00AE28D7">
    <w:pPr>
      <w:pStyle w:val="af2"/>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0432D" w14:textId="77777777" w:rsidR="00BA46BA" w:rsidRDefault="00BA46BA">
      <w:pPr>
        <w:spacing w:after="0"/>
      </w:pPr>
      <w:r>
        <w:separator/>
      </w:r>
    </w:p>
  </w:footnote>
  <w:footnote w:type="continuationSeparator" w:id="0">
    <w:p w14:paraId="7C761A72" w14:textId="77777777" w:rsidR="00BA46BA" w:rsidRDefault="00BA46BA">
      <w:pPr>
        <w:spacing w:after="0"/>
      </w:pPr>
      <w:r>
        <w:continuationSeparator/>
      </w:r>
    </w:p>
  </w:footnote>
  <w:footnote w:type="continuationNotice" w:id="1">
    <w:p w14:paraId="3D1C5E90" w14:textId="77777777" w:rsidR="00BA46BA" w:rsidRDefault="00BA46BA">
      <w:pPr>
        <w:spacing w:after="0"/>
      </w:pPr>
    </w:p>
  </w:footnote>
  <w:footnote w:id="2">
    <w:p w14:paraId="3B2FBB90" w14:textId="77777777" w:rsidR="00831C27" w:rsidRPr="00A533C4" w:rsidRDefault="00831C27" w:rsidP="00831C27">
      <w:pPr>
        <w:suppressAutoHyphens w:val="0"/>
        <w:autoSpaceDE w:val="0"/>
        <w:autoSpaceDN w:val="0"/>
        <w:adjustRightInd w:val="0"/>
        <w:spacing w:after="0"/>
        <w:ind w:left="426" w:hanging="426"/>
        <w:rPr>
          <w:szCs w:val="24"/>
          <w:lang w:val="el-GR"/>
        </w:rPr>
      </w:pPr>
      <w:r w:rsidRPr="00A533C4">
        <w:rPr>
          <w:rStyle w:val="a8"/>
          <w:szCs w:val="24"/>
        </w:rPr>
        <w:footnoteRef/>
      </w:r>
      <w:r>
        <w:rPr>
          <w:lang w:val="el-GR"/>
        </w:rPr>
        <w:tab/>
      </w:r>
      <w:r>
        <w:rPr>
          <w:sz w:val="18"/>
          <w:szCs w:val="20"/>
          <w:lang w:val="el-GR"/>
        </w:rPr>
        <w:t>Β</w:t>
      </w:r>
      <w:r w:rsidRPr="00F66CA0">
        <w:rPr>
          <w:sz w:val="18"/>
          <w:szCs w:val="20"/>
          <w:lang w:val="el-GR"/>
        </w:rPr>
        <w:t xml:space="preserve">λ. απόφαση υπ’ </w:t>
      </w:r>
      <w:proofErr w:type="spellStart"/>
      <w:r w:rsidRPr="00F66CA0">
        <w:rPr>
          <w:sz w:val="18"/>
          <w:szCs w:val="20"/>
          <w:lang w:val="el-GR"/>
        </w:rPr>
        <w:t>αριθμ</w:t>
      </w:r>
      <w:proofErr w:type="spellEnd"/>
      <w:r w:rsidRPr="00F66CA0">
        <w:rPr>
          <w:sz w:val="18"/>
          <w:szCs w:val="20"/>
          <w:lang w:val="el-GR"/>
        </w:rPr>
        <w:t>. 111257-18/11/2022 (ΑΔΑ: ΨΠΓΟ46ΜΤΛΡ-0Ε3).</w:t>
      </w:r>
      <w:r>
        <w:rPr>
          <w:color w:val="FF0000"/>
          <w:lang w:val="el-GR"/>
        </w:rPr>
        <w:t xml:space="preserve"> </w:t>
      </w:r>
    </w:p>
  </w:footnote>
  <w:footnote w:id="3">
    <w:p w14:paraId="4E3D9BC7" w14:textId="77777777" w:rsidR="00517E7C" w:rsidRPr="00255761" w:rsidRDefault="00517E7C" w:rsidP="00517E7C">
      <w:pPr>
        <w:pStyle w:val="af4"/>
        <w:rPr>
          <w:lang w:val="el-GR"/>
        </w:rPr>
      </w:pPr>
      <w:r>
        <w:rPr>
          <w:rStyle w:val="ab"/>
        </w:rPr>
        <w:footnoteRef/>
      </w:r>
      <w:r w:rsidRPr="00255761">
        <w:rPr>
          <w:lang w:val="el-GR"/>
        </w:rPr>
        <w:t xml:space="preserve"> </w:t>
      </w:r>
      <w:r>
        <w:rPr>
          <w:lang w:val="el-GR"/>
        </w:rPr>
        <w:t xml:space="preserve">  </w:t>
      </w:r>
      <w:r w:rsidRPr="00B24B5B">
        <w:rPr>
          <w:lang w:val="el-GR"/>
        </w:rPr>
        <w:t>Για την έννοια του «τρίτου» οικονομικού φορέα σε περίπτωση σύμβασης ανεξ</w:t>
      </w:r>
      <w:r>
        <w:rPr>
          <w:lang w:val="el-GR"/>
        </w:rPr>
        <w:t>άρτη</w:t>
      </w:r>
      <w:r w:rsidRPr="00B24B5B">
        <w:rPr>
          <w:lang w:val="el-GR"/>
        </w:rPr>
        <w:t>των υπηρεσιών βλ</w:t>
      </w:r>
      <w:r>
        <w:rPr>
          <w:lang w:val="el-GR"/>
        </w:rPr>
        <w:t>.</w:t>
      </w:r>
      <w:r w:rsidRPr="00B24B5B">
        <w:rPr>
          <w:lang w:val="el-GR"/>
        </w:rPr>
        <w:t xml:space="preserve"> ενδεικτικά αποφάσεις </w:t>
      </w:r>
      <w:proofErr w:type="spellStart"/>
      <w:r w:rsidRPr="00B24B5B">
        <w:rPr>
          <w:lang w:val="el-GR"/>
        </w:rPr>
        <w:t>ΣτΕ</w:t>
      </w:r>
      <w:proofErr w:type="spellEnd"/>
      <w:r w:rsidRPr="00B24B5B">
        <w:rPr>
          <w:lang w:val="el-GR"/>
        </w:rPr>
        <w:t xml:space="preserve"> (ΕΑ) 107/2018, ΔΕΑ 140/2021 (</w:t>
      </w:r>
      <w:proofErr w:type="spellStart"/>
      <w:r w:rsidRPr="00B24B5B">
        <w:rPr>
          <w:lang w:val="el-GR"/>
        </w:rPr>
        <w:t>Τμ</w:t>
      </w:r>
      <w:proofErr w:type="spellEnd"/>
      <w:r w:rsidRPr="00B24B5B">
        <w:rPr>
          <w:lang w:val="el-GR"/>
        </w:rPr>
        <w:t xml:space="preserve">. ΙΒ </w:t>
      </w:r>
      <w:proofErr w:type="spellStart"/>
      <w:r w:rsidRPr="00B24B5B">
        <w:rPr>
          <w:lang w:val="el-GR"/>
        </w:rPr>
        <w:t>Αναστ</w:t>
      </w:r>
      <w:proofErr w:type="spellEnd"/>
      <w:r w:rsidRPr="00B24B5B">
        <w:rPr>
          <w:lang w:val="el-GR"/>
        </w:rPr>
        <w:t xml:space="preserve">.) σκ. 12, </w:t>
      </w:r>
      <w:proofErr w:type="spellStart"/>
      <w:r w:rsidRPr="00B24B5B">
        <w:rPr>
          <w:lang w:val="el-GR"/>
        </w:rPr>
        <w:t>ΜΔΕφΑθ</w:t>
      </w:r>
      <w:proofErr w:type="spellEnd"/>
      <w:r w:rsidRPr="00B24B5B">
        <w:rPr>
          <w:lang w:val="el-GR"/>
        </w:rPr>
        <w:t xml:space="preserve">, Α΄ διακοπών 236/2019, </w:t>
      </w:r>
      <w:proofErr w:type="spellStart"/>
      <w:r w:rsidRPr="00B24B5B">
        <w:rPr>
          <w:lang w:val="el-GR"/>
        </w:rPr>
        <w:t>ΜΔΕφΑθ</w:t>
      </w:r>
      <w:proofErr w:type="spellEnd"/>
      <w:r w:rsidRPr="00B24B5B">
        <w:rPr>
          <w:lang w:val="el-GR"/>
        </w:rPr>
        <w:t>, ΙΒ΄ 57/2019.</w:t>
      </w:r>
    </w:p>
  </w:footnote>
  <w:footnote w:id="4">
    <w:p w14:paraId="4445286D" w14:textId="77777777" w:rsidR="00714B94" w:rsidRPr="00B64E9F" w:rsidRDefault="00714B94" w:rsidP="00714B94">
      <w:pPr>
        <w:pStyle w:val="af4"/>
        <w:rPr>
          <w:lang w:val="el-GR"/>
        </w:rPr>
      </w:pPr>
      <w:r>
        <w:rPr>
          <w:rStyle w:val="ab"/>
        </w:rPr>
        <w:footnoteRef/>
      </w:r>
      <w:r w:rsidRPr="00B64E9F">
        <w:rPr>
          <w:lang w:val="el-GR"/>
        </w:rPr>
        <w:t xml:space="preserve">     </w:t>
      </w:r>
      <w:r>
        <w:rPr>
          <w:lang w:val="el-GR"/>
        </w:rPr>
        <w:t>Β</w:t>
      </w:r>
      <w:r w:rsidRPr="00B64E9F">
        <w:rPr>
          <w:lang w:val="el-GR"/>
        </w:rPr>
        <w:t xml:space="preserve">λ. Απόφαση </w:t>
      </w:r>
      <w:proofErr w:type="spellStart"/>
      <w:r w:rsidRPr="00B64E9F">
        <w:rPr>
          <w:lang w:val="el-GR"/>
        </w:rPr>
        <w:t>ΣτΕ</w:t>
      </w:r>
      <w:proofErr w:type="spellEnd"/>
      <w:r w:rsidRPr="00B64E9F">
        <w:rPr>
          <w:lang w:val="el-GR"/>
        </w:rPr>
        <w:t xml:space="preserve">  </w:t>
      </w:r>
      <w:proofErr w:type="spellStart"/>
      <w:r w:rsidRPr="00B64E9F">
        <w:rPr>
          <w:lang w:val="el-GR"/>
        </w:rPr>
        <w:t>Ολ</w:t>
      </w:r>
      <w:proofErr w:type="spellEnd"/>
      <w:r w:rsidRPr="00B64E9F">
        <w:rPr>
          <w:lang w:val="el-GR"/>
        </w:rPr>
        <w:t xml:space="preserve"> 2325/2023.  «Συνεπώς, οι οικονομικοί φορείς οφείλουν να προσκομίζουν, ως αποδεικτικά μέσα προς απόδειξη της συμμόρφωσής τους με τα απαιτούμενα πρότυπα-συστήματα διασφάλισης ποιότητας, πιστοποιητικά εκδιδόμενα από φορείς διαπιστευμένους σύμφωνα με τον κανονισμό 765/2008.»</w:t>
      </w:r>
    </w:p>
  </w:footnote>
  <w:footnote w:id="5">
    <w:p w14:paraId="2A440F79" w14:textId="77777777" w:rsidR="00517E7C" w:rsidRPr="00FE4670" w:rsidRDefault="00517E7C" w:rsidP="00517E7C">
      <w:pPr>
        <w:pStyle w:val="af4"/>
        <w:rPr>
          <w:lang w:val="el-GR"/>
        </w:rPr>
      </w:pPr>
      <w:r>
        <w:rPr>
          <w:rStyle w:val="ab"/>
        </w:rPr>
        <w:footnoteRef/>
      </w:r>
      <w:r w:rsidRPr="002B20BB">
        <w:rPr>
          <w:lang w:val="el-GR"/>
        </w:rPr>
        <w:t xml:space="preserve"> </w:t>
      </w:r>
      <w:r>
        <w:rPr>
          <w:lang w:val="el-GR"/>
        </w:rPr>
        <w:t xml:space="preserve"> </w:t>
      </w:r>
      <w:r>
        <w:rPr>
          <w:lang w:val="el-GR"/>
        </w:rPr>
        <w:tab/>
      </w:r>
      <w:r w:rsidRPr="0090302A">
        <w:rPr>
          <w:lang w:val="el-GR"/>
        </w:rPr>
        <w:t>Για την έννοια του «τρίτου» οικονομικού φορέα σε περίπτωση σύμβασης ανεξ</w:t>
      </w:r>
      <w:r>
        <w:rPr>
          <w:lang w:val="el-GR"/>
        </w:rPr>
        <w:t>άρτη</w:t>
      </w:r>
      <w:r w:rsidRPr="0090302A">
        <w:rPr>
          <w:lang w:val="el-GR"/>
        </w:rPr>
        <w:t>των υπηρεσιών βλ</w:t>
      </w:r>
      <w:r>
        <w:rPr>
          <w:lang w:val="el-GR"/>
        </w:rPr>
        <w:t>.</w:t>
      </w:r>
      <w:r w:rsidRPr="0090302A">
        <w:rPr>
          <w:lang w:val="el-GR"/>
        </w:rPr>
        <w:t xml:space="preserve"> ενδεικτικά αποφάσεις</w:t>
      </w:r>
      <w:r w:rsidRPr="00D33320">
        <w:rPr>
          <w:lang w:val="el-GR"/>
        </w:rPr>
        <w:t xml:space="preserve"> </w:t>
      </w:r>
      <w:proofErr w:type="spellStart"/>
      <w:r w:rsidRPr="0090302A">
        <w:rPr>
          <w:lang w:val="el-GR"/>
        </w:rPr>
        <w:t>ΣτΕ</w:t>
      </w:r>
      <w:proofErr w:type="spellEnd"/>
      <w:r w:rsidRPr="0090302A">
        <w:rPr>
          <w:lang w:val="el-GR"/>
        </w:rPr>
        <w:t xml:space="preserve"> (ΕΑ) 107/2018</w:t>
      </w:r>
      <w:r w:rsidRPr="00806869">
        <w:rPr>
          <w:lang w:val="el-GR"/>
        </w:rPr>
        <w:t xml:space="preserve">, </w:t>
      </w:r>
      <w:r>
        <w:rPr>
          <w:lang w:val="el-GR"/>
        </w:rPr>
        <w:t>ΔΕΑ 140/2021 (</w:t>
      </w:r>
      <w:proofErr w:type="spellStart"/>
      <w:r>
        <w:rPr>
          <w:lang w:val="el-GR"/>
        </w:rPr>
        <w:t>Τμ</w:t>
      </w:r>
      <w:proofErr w:type="spellEnd"/>
      <w:r>
        <w:rPr>
          <w:lang w:val="el-GR"/>
        </w:rPr>
        <w:t xml:space="preserve">. ΙΒ </w:t>
      </w:r>
      <w:proofErr w:type="spellStart"/>
      <w:r>
        <w:rPr>
          <w:lang w:val="el-GR"/>
        </w:rPr>
        <w:t>Αναστ</w:t>
      </w:r>
      <w:proofErr w:type="spellEnd"/>
      <w:r>
        <w:rPr>
          <w:lang w:val="el-GR"/>
        </w:rPr>
        <w:t xml:space="preserve">.) σκ. 12, </w:t>
      </w:r>
      <w:proofErr w:type="spellStart"/>
      <w:r w:rsidRPr="0090302A">
        <w:rPr>
          <w:lang w:val="el-GR"/>
        </w:rPr>
        <w:t>ΜΔΕφΑθ</w:t>
      </w:r>
      <w:proofErr w:type="spellEnd"/>
      <w:r w:rsidRPr="0090302A">
        <w:rPr>
          <w:lang w:val="el-GR"/>
        </w:rPr>
        <w:t xml:space="preserve">, Α΄ διακοπών 236/2019, </w:t>
      </w:r>
      <w:proofErr w:type="spellStart"/>
      <w:r w:rsidRPr="0090302A">
        <w:rPr>
          <w:lang w:val="el-GR"/>
        </w:rPr>
        <w:t>ΜΔΕφΑθ</w:t>
      </w:r>
      <w:proofErr w:type="spellEnd"/>
      <w:r w:rsidRPr="0090302A">
        <w:rPr>
          <w:lang w:val="el-GR"/>
        </w:rPr>
        <w:t>, ΙΒ΄ 57/2019</w:t>
      </w:r>
      <w:r>
        <w:rPr>
          <w:lang w:val="el-GR"/>
        </w:rPr>
        <w:t xml:space="preserve">. </w:t>
      </w:r>
    </w:p>
  </w:footnote>
  <w:footnote w:id="6">
    <w:p w14:paraId="10125360" w14:textId="77777777" w:rsidR="00517E7C" w:rsidRPr="00FE4670" w:rsidRDefault="00517E7C" w:rsidP="00517E7C">
      <w:pPr>
        <w:pStyle w:val="af4"/>
        <w:rPr>
          <w:lang w:val="el-GR"/>
        </w:rPr>
      </w:pPr>
      <w:r>
        <w:rPr>
          <w:rStyle w:val="ab"/>
        </w:rPr>
        <w:footnoteRef/>
      </w:r>
      <w:r w:rsidRPr="002B20BB">
        <w:rPr>
          <w:lang w:val="el-GR"/>
        </w:rPr>
        <w:t xml:space="preserve"> </w:t>
      </w:r>
      <w:r>
        <w:rPr>
          <w:lang w:val="el-GR"/>
        </w:rPr>
        <w:t xml:space="preserve"> </w:t>
      </w:r>
      <w:r>
        <w:rPr>
          <w:lang w:val="el-GR"/>
        </w:rPr>
        <w:tab/>
      </w:r>
      <w:r w:rsidRPr="00C11E79">
        <w:rPr>
          <w:lang w:val="el-GR"/>
        </w:rPr>
        <w:t xml:space="preserve">Για την έννοια του «τρίτου» οικονομικού φορέα σε περίπτωση σύμβασης ανεξαρτήτων υπηρεσιών </w:t>
      </w:r>
      <w:proofErr w:type="spellStart"/>
      <w:r w:rsidRPr="00C11E79">
        <w:rPr>
          <w:lang w:val="el-GR"/>
        </w:rPr>
        <w:t>πρβλ</w:t>
      </w:r>
      <w:proofErr w:type="spellEnd"/>
      <w:r w:rsidRPr="00C11E79">
        <w:rPr>
          <w:lang w:val="el-GR"/>
        </w:rPr>
        <w:t xml:space="preserve"> ενδεικτικά αποφάσεις ΑΕΠΠ 886/2020, 488/2020 253/2017, 247/2017, </w:t>
      </w:r>
      <w:proofErr w:type="spellStart"/>
      <w:r w:rsidRPr="00C11E79">
        <w:rPr>
          <w:lang w:val="el-GR"/>
        </w:rPr>
        <w:t>ΣτΕ</w:t>
      </w:r>
      <w:proofErr w:type="spellEnd"/>
      <w:r w:rsidRPr="00C11E79">
        <w:rPr>
          <w:lang w:val="el-GR"/>
        </w:rPr>
        <w:t xml:space="preserve"> (ΕΑ) 107/2018, </w:t>
      </w:r>
      <w:proofErr w:type="spellStart"/>
      <w:r w:rsidRPr="00C11E79">
        <w:rPr>
          <w:lang w:val="el-GR"/>
        </w:rPr>
        <w:t>ΜΔΕφΑθ</w:t>
      </w:r>
      <w:proofErr w:type="spellEnd"/>
      <w:r w:rsidRPr="00C11E79">
        <w:rPr>
          <w:lang w:val="el-GR"/>
        </w:rPr>
        <w:t xml:space="preserve">, Α΄ διακοπών 236/2019, </w:t>
      </w:r>
      <w:proofErr w:type="spellStart"/>
      <w:r w:rsidRPr="00C11E79">
        <w:rPr>
          <w:lang w:val="el-GR"/>
        </w:rPr>
        <w:t>ΜΔΕφΑθ</w:t>
      </w:r>
      <w:proofErr w:type="spellEnd"/>
      <w:r w:rsidRPr="00C11E79">
        <w:rPr>
          <w:lang w:val="el-GR"/>
        </w:rPr>
        <w:t>, ΙΒ΄ 57/2019.</w:t>
      </w:r>
      <w:r>
        <w:rPr>
          <w:lang w:val="el-GR"/>
        </w:rPr>
        <w:t xml:space="preserve"> </w:t>
      </w:r>
    </w:p>
  </w:footnote>
  <w:footnote w:id="7">
    <w:p w14:paraId="5708749A" w14:textId="77777777" w:rsidR="00F1538B" w:rsidRPr="00BD65F6" w:rsidRDefault="00F1538B" w:rsidP="00F64037">
      <w:pPr>
        <w:pStyle w:val="af4"/>
        <w:rPr>
          <w:lang w:val="el-GR"/>
        </w:rPr>
      </w:pPr>
      <w:r>
        <w:rPr>
          <w:rStyle w:val="0"/>
        </w:rPr>
        <w:footnoteRef/>
      </w:r>
      <w:r w:rsidRPr="00BD65F6">
        <w:rPr>
          <w:lang w:val="el-GR"/>
        </w:rPr>
        <w:t xml:space="preserve"> </w:t>
      </w:r>
      <w:r>
        <w:rPr>
          <w:lang w:val="el-GR"/>
        </w:rPr>
        <w:tab/>
      </w:r>
      <w:r w:rsidRPr="00BD65F6">
        <w:rPr>
          <w:lang w:val="el-GR"/>
        </w:rPr>
        <w:t>Παρ. 1 του άρθρου 79 του ν. 4412/2016, όπως τροποποιήθηκε με την παρ. 5 του άρθρου 235 του ν. 4635/2019.</w:t>
      </w:r>
    </w:p>
  </w:footnote>
  <w:footnote w:id="8">
    <w:p w14:paraId="6E405EFD" w14:textId="77777777" w:rsidR="002F2E9D" w:rsidRPr="00125B0B" w:rsidRDefault="002F2E9D" w:rsidP="002F2E9D">
      <w:pPr>
        <w:pStyle w:val="af4"/>
        <w:rPr>
          <w:lang w:val="el-GR"/>
        </w:rPr>
      </w:pPr>
      <w:r>
        <w:rPr>
          <w:rStyle w:val="ab"/>
        </w:rPr>
        <w:footnoteRef/>
      </w:r>
      <w:r w:rsidRPr="0022250D">
        <w:rPr>
          <w:lang w:val="el-GR"/>
        </w:rPr>
        <w:t xml:space="preserve"> </w:t>
      </w:r>
      <w:r>
        <w:rPr>
          <w:lang w:val="el-GR"/>
        </w:rPr>
        <w:tab/>
      </w:r>
      <w:proofErr w:type="spellStart"/>
      <w:r w:rsidRPr="000649DF">
        <w:rPr>
          <w:lang w:val="el-GR"/>
        </w:rPr>
        <w:t>Πρβλ</w:t>
      </w:r>
      <w:proofErr w:type="spellEnd"/>
      <w:r w:rsidRPr="000649DF">
        <w:rPr>
          <w:lang w:val="el-GR"/>
        </w:rPr>
        <w:t xml:space="preserve">. Άρθρο 5 της Υ.Α. </w:t>
      </w:r>
      <w:proofErr w:type="spellStart"/>
      <w:r w:rsidRPr="000649DF">
        <w:rPr>
          <w:lang w:val="el-GR"/>
        </w:rPr>
        <w:t>υπ’αριθμ</w:t>
      </w:r>
      <w:proofErr w:type="spellEnd"/>
      <w:r w:rsidRPr="000649DF">
        <w:rPr>
          <w:lang w:val="el-GR"/>
        </w:rPr>
        <w:t>. 102080/24-10-2022 «Ρύθμιση θεμάτων σχετικά με την εξέταση επανορθωτικών μέτρων από την Επιτροπή της παρ.</w:t>
      </w:r>
      <w:r w:rsidRPr="000649DF">
        <w:t>  </w:t>
      </w:r>
      <w:r w:rsidRPr="000649DF">
        <w:rPr>
          <w:lang w:val="el-GR"/>
        </w:rPr>
        <w:t>9 του άρθρου 73 του ν.</w:t>
      </w:r>
      <w:r w:rsidRPr="000649DF">
        <w:t> </w:t>
      </w:r>
      <w:r w:rsidRPr="000649DF">
        <w:rPr>
          <w:lang w:val="el-GR"/>
        </w:rPr>
        <w:t>4412/2016», ΦΕΚ Β/02-11-2022</w:t>
      </w:r>
    </w:p>
  </w:footnote>
  <w:footnote w:id="9">
    <w:p w14:paraId="7A6E2BEE" w14:textId="77777777" w:rsidR="00F1538B" w:rsidRPr="0029307B" w:rsidRDefault="00F1538B" w:rsidP="00C0210C">
      <w:pPr>
        <w:pStyle w:val="af4"/>
        <w:rPr>
          <w:lang w:val="el-GR"/>
        </w:rPr>
      </w:pPr>
      <w:r>
        <w:rPr>
          <w:rStyle w:val="ab"/>
        </w:rPr>
        <w:footnoteRef/>
      </w:r>
      <w:r w:rsidRPr="0029307B">
        <w:rPr>
          <w:lang w:val="el-GR"/>
        </w:rPr>
        <w:t xml:space="preserve"> </w:t>
      </w:r>
      <w:r>
        <w:rPr>
          <w:lang w:val="el-GR"/>
        </w:rPr>
        <w:tab/>
      </w:r>
      <w:r w:rsidRPr="00B45F73">
        <w:rPr>
          <w:lang w:val="el-GR"/>
        </w:rPr>
        <w:t xml:space="preserve">Για τον χρόνο έκδοσης και ισχύος των αποδεικτικών μέσων, </w:t>
      </w:r>
      <w:proofErr w:type="spellStart"/>
      <w:r w:rsidRPr="00B45F73">
        <w:rPr>
          <w:lang w:val="el-GR"/>
        </w:rPr>
        <w:t>πρβλ</w:t>
      </w:r>
      <w:proofErr w:type="spellEnd"/>
      <w:r w:rsidRPr="00B45F73">
        <w:rPr>
          <w:lang w:val="el-GR"/>
        </w:rPr>
        <w:t xml:space="preserve"> και το με </w:t>
      </w:r>
      <w:proofErr w:type="spellStart"/>
      <w:r w:rsidRPr="00B45F73">
        <w:rPr>
          <w:lang w:val="el-GR"/>
        </w:rPr>
        <w:t>αρ</w:t>
      </w:r>
      <w:proofErr w:type="spellEnd"/>
      <w:r w:rsidRPr="00B45F73">
        <w:rPr>
          <w:lang w:val="el-GR"/>
        </w:rPr>
        <w:t xml:space="preserve"> </w:t>
      </w:r>
      <w:proofErr w:type="spellStart"/>
      <w:r w:rsidRPr="00B45F73">
        <w:rPr>
          <w:lang w:val="el-GR"/>
        </w:rPr>
        <w:t>πρωτ</w:t>
      </w:r>
      <w:proofErr w:type="spellEnd"/>
      <w:r w:rsidRPr="00B45F73">
        <w:rPr>
          <w:lang w:val="el-GR"/>
        </w:rPr>
        <w:t xml:space="preserve"> 2210/19-04-2019 (ΑΔΑ : 66ΓΠΟΞΤΒ-Ζ9Κ) έγγραφο της ΕΑΑΔΗΣΥ. </w:t>
      </w:r>
    </w:p>
  </w:footnote>
  <w:footnote w:id="10">
    <w:p w14:paraId="6F98508E" w14:textId="77777777" w:rsidR="00F1538B" w:rsidRPr="005B2FD1" w:rsidRDefault="00F1538B" w:rsidP="00C27CEC">
      <w:pPr>
        <w:pStyle w:val="af4"/>
        <w:ind w:left="0"/>
        <w:rPr>
          <w:strike/>
          <w:color w:val="000000"/>
          <w:lang w:val="el-GR"/>
        </w:rPr>
      </w:pPr>
      <w:r>
        <w:rPr>
          <w:lang w:val="el-GR"/>
        </w:rPr>
        <w:t xml:space="preserve">           </w:t>
      </w:r>
      <w:r>
        <w:rPr>
          <w:rStyle w:val="0"/>
        </w:rPr>
        <w:footnoteRef/>
      </w:r>
      <w:r>
        <w:rPr>
          <w:lang w:val="el-GR"/>
        </w:rPr>
        <w:t xml:space="preserve">     </w:t>
      </w:r>
      <w:proofErr w:type="spellStart"/>
      <w:r w:rsidRPr="005609B2">
        <w:rPr>
          <w:color w:val="000000"/>
          <w:lang w:val="el-GR"/>
        </w:rPr>
        <w:t>Πρβλ</w:t>
      </w:r>
      <w:proofErr w:type="spellEnd"/>
      <w:r w:rsidRPr="005609B2">
        <w:rPr>
          <w:color w:val="000000"/>
          <w:lang w:val="el-GR"/>
        </w:rPr>
        <w:t>. παρ. 12 άρθρου 80 του ν.4412/2016</w:t>
      </w:r>
    </w:p>
  </w:footnote>
  <w:footnote w:id="11">
    <w:p w14:paraId="4157449B" w14:textId="77777777" w:rsidR="00F1538B" w:rsidRPr="006B2C94" w:rsidRDefault="00F1538B" w:rsidP="002B2F6A">
      <w:pPr>
        <w:pStyle w:val="af4"/>
        <w:rPr>
          <w:lang w:val="el-GR"/>
        </w:rPr>
      </w:pPr>
      <w:r>
        <w:rPr>
          <w:rStyle w:val="a4"/>
        </w:rPr>
        <w:footnoteRef/>
      </w:r>
      <w:r>
        <w:rPr>
          <w:lang w:val="el-GR"/>
        </w:rPr>
        <w:tab/>
        <w:t>Άρθρο 96, παρ. 7 του ν. 4412/2016</w:t>
      </w:r>
    </w:p>
  </w:footnote>
  <w:footnote w:id="12">
    <w:p w14:paraId="4D502381" w14:textId="77777777" w:rsidR="005632D7" w:rsidRPr="002C0076" w:rsidRDefault="005632D7" w:rsidP="005632D7">
      <w:pPr>
        <w:pStyle w:val="af4"/>
        <w:rPr>
          <w:lang w:val="el-GR"/>
        </w:rPr>
      </w:pPr>
      <w:r w:rsidRPr="00A533C4">
        <w:rPr>
          <w:rStyle w:val="ab"/>
          <w:rFonts w:cs="Calibri"/>
        </w:rPr>
        <w:footnoteRef/>
      </w:r>
      <w:r w:rsidRPr="002C0076">
        <w:rPr>
          <w:lang w:val="el-GR"/>
        </w:rPr>
        <w:t xml:space="preserve"> </w:t>
      </w:r>
      <w:r>
        <w:rPr>
          <w:lang w:val="el-GR"/>
        </w:rPr>
        <w:t xml:space="preserve">     Βλ. ΔΕΦ Αθηνών ΙΓ Τμήμα ( </w:t>
      </w:r>
      <w:proofErr w:type="spellStart"/>
      <w:r>
        <w:rPr>
          <w:lang w:val="el-GR"/>
        </w:rPr>
        <w:t>Ακυρ</w:t>
      </w:r>
      <w:proofErr w:type="spellEnd"/>
      <w:r>
        <w:rPr>
          <w:lang w:val="el-GR"/>
        </w:rPr>
        <w:t>) 728/2023</w:t>
      </w:r>
    </w:p>
  </w:footnote>
  <w:footnote w:id="13">
    <w:p w14:paraId="166EDB84" w14:textId="77777777" w:rsidR="005632D7" w:rsidRPr="00E51FC7" w:rsidRDefault="005632D7" w:rsidP="005632D7">
      <w:pPr>
        <w:pStyle w:val="af4"/>
        <w:rPr>
          <w:lang w:val="el-GR"/>
        </w:rPr>
      </w:pPr>
      <w:r>
        <w:rPr>
          <w:rStyle w:val="ab"/>
        </w:rPr>
        <w:footnoteRef/>
      </w:r>
      <w:r w:rsidRPr="00E51FC7">
        <w:rPr>
          <w:lang w:val="el-GR"/>
        </w:rPr>
        <w:t xml:space="preserve"> </w:t>
      </w:r>
      <w:r>
        <w:rPr>
          <w:lang w:val="el-GR"/>
        </w:rPr>
        <w:tab/>
      </w:r>
      <w:proofErr w:type="spellStart"/>
      <w:r>
        <w:rPr>
          <w:lang w:val="el-GR"/>
        </w:rPr>
        <w:t>ο.π</w:t>
      </w:r>
      <w:proofErr w:type="spellEnd"/>
      <w:r>
        <w:rPr>
          <w:lang w:val="el-GR"/>
        </w:rPr>
        <w:t xml:space="preserve">. </w:t>
      </w:r>
      <w:proofErr w:type="spellStart"/>
      <w:r>
        <w:rPr>
          <w:lang w:val="el-GR"/>
        </w:rPr>
        <w:t>υποσ</w:t>
      </w:r>
      <w:proofErr w:type="spellEnd"/>
      <w:r>
        <w:rPr>
          <w:lang w:val="el-GR"/>
        </w:rPr>
        <w:t xml:space="preserve">. με </w:t>
      </w:r>
      <w:proofErr w:type="spellStart"/>
      <w:r>
        <w:rPr>
          <w:lang w:val="el-GR"/>
        </w:rPr>
        <w:t>αρ</w:t>
      </w:r>
      <w:proofErr w:type="spellEnd"/>
      <w:r>
        <w:rPr>
          <w:lang w:val="el-GR"/>
        </w:rPr>
        <w:t xml:space="preserve">. 167 και εκεί παρατιθέμενη νομολογία </w:t>
      </w:r>
      <w:r w:rsidRPr="002C0076">
        <w:rPr>
          <w:szCs w:val="24"/>
          <w:lang w:val="el-GR"/>
        </w:rPr>
        <w:t>(</w:t>
      </w:r>
      <w:proofErr w:type="spellStart"/>
      <w:r w:rsidRPr="002C0076">
        <w:rPr>
          <w:szCs w:val="24"/>
          <w:lang w:val="el-GR"/>
        </w:rPr>
        <w:t>ΔΕφΑθηνών</w:t>
      </w:r>
      <w:proofErr w:type="spellEnd"/>
      <w:r w:rsidRPr="002C0076">
        <w:rPr>
          <w:szCs w:val="24"/>
          <w:lang w:val="el-GR"/>
        </w:rPr>
        <w:t xml:space="preserve"> 355/2022, </w:t>
      </w:r>
      <w:proofErr w:type="spellStart"/>
      <w:r w:rsidRPr="002C0076">
        <w:rPr>
          <w:szCs w:val="24"/>
          <w:lang w:val="el-GR"/>
        </w:rPr>
        <w:t>ΣτΕ</w:t>
      </w:r>
      <w:proofErr w:type="spellEnd"/>
      <w:r w:rsidRPr="002C0076">
        <w:rPr>
          <w:szCs w:val="24"/>
          <w:lang w:val="el-GR"/>
        </w:rPr>
        <w:t xml:space="preserve"> 1187/2020</w:t>
      </w:r>
      <w:r>
        <w:rPr>
          <w:szCs w:val="24"/>
          <w:lang w:val="el-GR"/>
        </w:rPr>
        <w:t>).</w:t>
      </w:r>
    </w:p>
  </w:footnote>
  <w:footnote w:id="14">
    <w:p w14:paraId="35E80DA7" w14:textId="77777777" w:rsidR="005632D7" w:rsidRPr="009C1E20" w:rsidRDefault="005632D7" w:rsidP="005632D7">
      <w:pPr>
        <w:pStyle w:val="af4"/>
        <w:rPr>
          <w:lang w:val="el-GR"/>
        </w:rPr>
      </w:pPr>
      <w:r>
        <w:rPr>
          <w:rStyle w:val="ab"/>
        </w:rPr>
        <w:footnoteRef/>
      </w:r>
      <w:r w:rsidRPr="009C1E20">
        <w:rPr>
          <w:lang w:val="el-GR"/>
        </w:rPr>
        <w:t xml:space="preserve">  </w:t>
      </w:r>
      <w:r>
        <w:rPr>
          <w:lang w:val="el-GR"/>
        </w:rPr>
        <w:t xml:space="preserve">    Άρθρο 15 ΚΥΑ ΕΣΗΔΗΣ Προμήθειες και Υπηρεσίες (ΚΥΑ </w:t>
      </w:r>
      <w:r w:rsidRPr="00CF46FE">
        <w:rPr>
          <w:lang w:val="el-GR"/>
        </w:rPr>
        <w:t>44756/13-06-2024 (Β’ 3380)</w:t>
      </w:r>
      <w:r>
        <w:rPr>
          <w:lang w:val="el-GR"/>
        </w:rPr>
        <w:t>)</w:t>
      </w:r>
    </w:p>
  </w:footnote>
  <w:footnote w:id="15">
    <w:p w14:paraId="4A879856" w14:textId="77777777" w:rsidR="00F1538B" w:rsidRPr="00F93782" w:rsidRDefault="00F1538B" w:rsidP="00486D17">
      <w:pPr>
        <w:pStyle w:val="af4"/>
        <w:rPr>
          <w:lang w:val="el-GR"/>
        </w:rPr>
      </w:pPr>
      <w:r>
        <w:rPr>
          <w:rStyle w:val="ab"/>
        </w:rPr>
        <w:footnoteRef/>
      </w:r>
      <w:r w:rsidRPr="00F93782">
        <w:rPr>
          <w:lang w:val="el-GR"/>
        </w:rPr>
        <w:t xml:space="preserve"> </w:t>
      </w:r>
      <w:r>
        <w:rPr>
          <w:lang w:val="el-GR"/>
        </w:rPr>
        <w:t xml:space="preserve">     Άρθρο 13 παρ. 1.4 και 1.5 της </w:t>
      </w:r>
      <w:r w:rsidRPr="00184870">
        <w:rPr>
          <w:lang w:val="el-GR"/>
        </w:rPr>
        <w:t>Κ.Υ.Α. ΕΣΗΔΗΣ Προμήθειες και Υπηρεσίες</w:t>
      </w:r>
    </w:p>
  </w:footnote>
  <w:footnote w:id="16">
    <w:p w14:paraId="5701FB37" w14:textId="71AF39B3" w:rsidR="00536245" w:rsidRPr="00BD65F6" w:rsidRDefault="00536245" w:rsidP="00536245">
      <w:pPr>
        <w:pStyle w:val="af4"/>
        <w:rPr>
          <w:lang w:val="el-GR"/>
        </w:rPr>
      </w:pPr>
      <w:r w:rsidRPr="00536245">
        <w:rPr>
          <w:rStyle w:val="a8"/>
        </w:rPr>
        <w:footnoteRef/>
      </w:r>
      <w:r w:rsidRPr="00536245">
        <w:rPr>
          <w:szCs w:val="18"/>
          <w:lang w:val="el-GR"/>
        </w:rPr>
        <w:tab/>
      </w:r>
      <w:r w:rsidR="00CA715C" w:rsidRPr="00CA715C">
        <w:rPr>
          <w:szCs w:val="18"/>
          <w:lang w:val="el-GR"/>
        </w:rPr>
        <w:t>Βλ. παρ. 5 περ. α΄ του άρθρου 95 του ν. 4412/2016, όπως τροποποιήθηκε με το άρθρο 37 του ν. 4782/2021 και στη συνέχεια με το άρθρο 16 του ν. 5218/2025. Εδώ πρέπει να καθορίζεται με σαφήνεια η σχετική μονάδα π.χ.  ανθρωποώρες κ.α.</w:t>
      </w:r>
    </w:p>
  </w:footnote>
  <w:footnote w:id="17">
    <w:p w14:paraId="365CAFD4" w14:textId="77777777" w:rsidR="0038504E" w:rsidRPr="001036EA" w:rsidRDefault="0038504E" w:rsidP="0038504E">
      <w:pPr>
        <w:pStyle w:val="af4"/>
        <w:ind w:left="426" w:hanging="426"/>
        <w:rPr>
          <w:lang w:val="el-GR"/>
        </w:rPr>
      </w:pPr>
      <w:r>
        <w:rPr>
          <w:rStyle w:val="a8"/>
        </w:rPr>
        <w:footnoteRef/>
      </w:r>
      <w:r>
        <w:rPr>
          <w:lang w:val="el-GR"/>
        </w:rPr>
        <w:tab/>
        <w:t>Άρθρο 90 παρ. 2 και 4 του ν. 4412/2016.</w:t>
      </w:r>
    </w:p>
  </w:footnote>
  <w:footnote w:id="18">
    <w:p w14:paraId="1DBFE45C" w14:textId="77777777" w:rsidR="00347835" w:rsidRPr="00D52587" w:rsidRDefault="00347835" w:rsidP="00347835">
      <w:pPr>
        <w:pStyle w:val="af4"/>
        <w:rPr>
          <w:lang w:val="el-GR"/>
        </w:rPr>
      </w:pPr>
      <w:r>
        <w:rPr>
          <w:rStyle w:val="ab"/>
        </w:rPr>
        <w:footnoteRef/>
      </w:r>
      <w:r>
        <w:rPr>
          <w:lang w:val="el-GR"/>
        </w:rPr>
        <w:t xml:space="preserve">     </w:t>
      </w:r>
      <w:r w:rsidRPr="00D52587">
        <w:rPr>
          <w:lang w:val="el-GR"/>
        </w:rPr>
        <w:t xml:space="preserve"> </w:t>
      </w:r>
      <w:r>
        <w:rPr>
          <w:lang w:val="el-GR"/>
        </w:rPr>
        <w:t>Ά</w:t>
      </w:r>
      <w:r w:rsidRPr="00D52587">
        <w:rPr>
          <w:lang w:val="el-GR"/>
        </w:rPr>
        <w:t xml:space="preserve">ρθρο 361 του ν. 4412/2016 και 4 </w:t>
      </w:r>
      <w:proofErr w:type="spellStart"/>
      <w:r>
        <w:rPr>
          <w:lang w:val="el-GR"/>
        </w:rPr>
        <w:t>π</w:t>
      </w:r>
      <w:r w:rsidRPr="00D52587">
        <w:rPr>
          <w:lang w:val="el-GR"/>
        </w:rPr>
        <w:t>.</w:t>
      </w:r>
      <w:r>
        <w:rPr>
          <w:lang w:val="el-GR"/>
        </w:rPr>
        <w:t>δ</w:t>
      </w:r>
      <w:r w:rsidRPr="00D52587">
        <w:rPr>
          <w:lang w:val="el-GR"/>
        </w:rPr>
        <w:t>.</w:t>
      </w:r>
      <w:proofErr w:type="spellEnd"/>
      <w:r w:rsidRPr="00D52587">
        <w:rPr>
          <w:lang w:val="el-GR"/>
        </w:rPr>
        <w:t xml:space="preserve"> 39/2017</w:t>
      </w:r>
    </w:p>
  </w:footnote>
  <w:footnote w:id="19">
    <w:p w14:paraId="65A84EB9" w14:textId="77777777" w:rsidR="00347835" w:rsidRPr="00827575" w:rsidRDefault="00347835" w:rsidP="00347835">
      <w:pPr>
        <w:pStyle w:val="af4"/>
        <w:rPr>
          <w:lang w:val="el-GR"/>
        </w:rPr>
      </w:pPr>
      <w:r>
        <w:rPr>
          <w:rStyle w:val="ab"/>
        </w:rPr>
        <w:footnoteRef/>
      </w:r>
      <w:r w:rsidRPr="00827575">
        <w:rPr>
          <w:lang w:val="el-GR"/>
        </w:rPr>
        <w:t xml:space="preserve"> </w:t>
      </w:r>
      <w:r>
        <w:rPr>
          <w:lang w:val="el-GR"/>
        </w:rPr>
        <w:t xml:space="preserve">     Π</w:t>
      </w:r>
      <w:r w:rsidRPr="0034590B">
        <w:rPr>
          <w:lang w:val="el-GR"/>
        </w:rPr>
        <w:t xml:space="preserve">αρ. </w:t>
      </w:r>
      <w:r>
        <w:rPr>
          <w:lang w:val="el-GR"/>
        </w:rPr>
        <w:t>2</w:t>
      </w:r>
      <w:r w:rsidRPr="0034590B">
        <w:rPr>
          <w:lang w:val="el-GR"/>
        </w:rPr>
        <w:t xml:space="preserve"> του άρθρου 9 </w:t>
      </w:r>
      <w:r>
        <w:rPr>
          <w:lang w:val="el-GR"/>
        </w:rPr>
        <w:t xml:space="preserve">και άρθρο 18 </w:t>
      </w:r>
      <w:r w:rsidRPr="0034590B">
        <w:rPr>
          <w:lang w:val="el-GR"/>
        </w:rPr>
        <w:t>της Κ.Υ.Α. ΕΣΗΔΗΣ Προμήθειες και Υπηρεσίες</w:t>
      </w:r>
    </w:p>
  </w:footnote>
  <w:footnote w:id="20">
    <w:p w14:paraId="04E0FCFB" w14:textId="77777777" w:rsidR="00347835" w:rsidRPr="004072A5" w:rsidRDefault="00347835" w:rsidP="00347835">
      <w:pPr>
        <w:pStyle w:val="af5"/>
        <w:ind w:left="227" w:hanging="227"/>
        <w:rPr>
          <w:sz w:val="18"/>
          <w:lang w:val="el-GR"/>
        </w:rPr>
      </w:pPr>
      <w:r>
        <w:rPr>
          <w:rStyle w:val="ab"/>
        </w:rPr>
        <w:footnoteRef/>
      </w:r>
      <w:r w:rsidRPr="007C4E1D">
        <w:rPr>
          <w:lang w:val="el-GR"/>
        </w:rPr>
        <w:t xml:space="preserve"> </w:t>
      </w:r>
      <w:proofErr w:type="spellStart"/>
      <w:r w:rsidRPr="007C4E1D">
        <w:rPr>
          <w:sz w:val="18"/>
          <w:lang w:val="el-GR"/>
        </w:rPr>
        <w:t>Πρβλ</w:t>
      </w:r>
      <w:proofErr w:type="spellEnd"/>
      <w:r w:rsidRPr="007C4E1D">
        <w:rPr>
          <w:sz w:val="18"/>
          <w:lang w:val="el-GR"/>
        </w:rPr>
        <w:t xml:space="preserve">. άρθρο 372 παρ. 3 ν. 4412/2016, σύμφωνα με το  οποίο: </w:t>
      </w:r>
      <w:r w:rsidRPr="007C4E1D">
        <w:rPr>
          <w:i/>
          <w:sz w:val="18"/>
          <w:lang w:val="el-GR"/>
        </w:rPr>
        <w:t>«Αρμόδιο για την εκδίκαση των υποθέσεων του παρόντος είναι το Διοικητικό Εφετείο της έδρας της αναθέτουσας αρχής. Κατ` εξαίρεση, διαφορές οποίες προκύπτουν από την ανάθεση δημόσιων συμβάσεων που εμπίπτουν στο πεδίο εφαρμογής των Οδηγιών 2014/24/ΕΕ και 2014/25/ΕΕ, με εκτιμώμενη αξία μεγαλύτερη των δεκαπέντε εκατομμυρίων (15.000.000) ευρώ, εκδικάζονται από το Συμβούλιο της Επικρατείας».</w:t>
      </w:r>
      <w:r w:rsidRPr="007C4E1D">
        <w:rPr>
          <w:sz w:val="18"/>
          <w:lang w:val="el-GR"/>
        </w:rPr>
        <w:t xml:space="preserve"> Κατά συνέπεια, με βάση την εκτιμώμενη αξία εκάστης σύμβασης, η </w:t>
      </w:r>
      <w:proofErr w:type="spellStart"/>
      <w:r w:rsidRPr="007C4E1D">
        <w:rPr>
          <w:sz w:val="18"/>
          <w:lang w:val="el-GR"/>
        </w:rPr>
        <w:t>α.α.</w:t>
      </w:r>
      <w:proofErr w:type="spellEnd"/>
      <w:r w:rsidRPr="007C4E1D">
        <w:rPr>
          <w:sz w:val="18"/>
          <w:lang w:val="el-GR"/>
        </w:rPr>
        <w:t xml:space="preserve"> συμπληρώνει στο παρόν άρθρο</w:t>
      </w:r>
      <w:r w:rsidRPr="004134BB">
        <w:rPr>
          <w:rFonts w:ascii="Cambria" w:hAnsi="Cambria"/>
          <w:sz w:val="22"/>
          <w:szCs w:val="22"/>
          <w:lang w:val="el-GR"/>
        </w:rPr>
        <w:t xml:space="preserve"> </w:t>
      </w:r>
      <w:r w:rsidRPr="007C4E1D">
        <w:rPr>
          <w:sz w:val="18"/>
          <w:lang w:val="el-GR"/>
        </w:rPr>
        <w:t xml:space="preserve">της Διακήρυξης,  το αρμόδιο, ανά περίπτωση, Δικαστήριο, ήτοι το Διοικητικό Εφετείο ή το Συμβούλιο της Επικρατείας αναλόγως. </w:t>
      </w:r>
    </w:p>
  </w:footnote>
  <w:footnote w:id="21">
    <w:p w14:paraId="4655E0A1" w14:textId="77777777" w:rsidR="00347835" w:rsidRPr="007C4E1D" w:rsidRDefault="00347835" w:rsidP="00347835">
      <w:pPr>
        <w:pStyle w:val="af4"/>
        <w:rPr>
          <w:lang w:val="el-GR"/>
        </w:rPr>
      </w:pPr>
      <w:r>
        <w:rPr>
          <w:rStyle w:val="ab"/>
        </w:rPr>
        <w:footnoteRef/>
      </w:r>
      <w:r w:rsidRPr="007C4E1D">
        <w:rPr>
          <w:lang w:val="el-GR"/>
        </w:rPr>
        <w:t xml:space="preserve"> </w:t>
      </w:r>
      <w:proofErr w:type="spellStart"/>
      <w:r w:rsidRPr="007C4E1D">
        <w:rPr>
          <w:lang w:val="el-GR"/>
        </w:rPr>
        <w:t>Πρβλ</w:t>
      </w:r>
      <w:proofErr w:type="spellEnd"/>
      <w:r w:rsidRPr="007C4E1D">
        <w:rPr>
          <w:lang w:val="el-GR"/>
        </w:rPr>
        <w:t>. άρθρο 372 παρ. 1 και 2 Ν. 4412/2016</w:t>
      </w:r>
      <w:r>
        <w:rPr>
          <w:lang w:val="el-GR"/>
        </w:rPr>
        <w:t>.</w:t>
      </w:r>
    </w:p>
  </w:footnote>
  <w:footnote w:id="22">
    <w:p w14:paraId="67976A36" w14:textId="77777777" w:rsidR="00347835" w:rsidRPr="00F40EF3" w:rsidRDefault="00347835" w:rsidP="00347835">
      <w:pPr>
        <w:pStyle w:val="af4"/>
        <w:rPr>
          <w:lang w:val="el-GR"/>
        </w:rPr>
      </w:pPr>
      <w:r>
        <w:rPr>
          <w:rStyle w:val="ab"/>
        </w:rPr>
        <w:footnoteRef/>
      </w:r>
      <w:r w:rsidRPr="00F40EF3">
        <w:rPr>
          <w:lang w:val="el-GR"/>
        </w:rPr>
        <w:t xml:space="preserve"> </w:t>
      </w:r>
      <w:proofErr w:type="spellStart"/>
      <w:r w:rsidRPr="00F40EF3">
        <w:rPr>
          <w:lang w:val="el-GR"/>
        </w:rPr>
        <w:t>Πρβλ</w:t>
      </w:r>
      <w:proofErr w:type="spellEnd"/>
      <w:r w:rsidRPr="00F40EF3">
        <w:rPr>
          <w:lang w:val="el-GR"/>
        </w:rPr>
        <w:t>. άρθρο 372 παρ. 4 του ν. 4412/2016</w:t>
      </w:r>
      <w:r>
        <w:rPr>
          <w:lang w:val="el-GR"/>
        </w:rPr>
        <w:t>.</w:t>
      </w:r>
    </w:p>
  </w:footnote>
  <w:footnote w:id="23">
    <w:p w14:paraId="02D477BF" w14:textId="77777777" w:rsidR="00F1538B" w:rsidRPr="00FF4138" w:rsidRDefault="00F1538B" w:rsidP="00FE0D21">
      <w:pPr>
        <w:pStyle w:val="af4"/>
        <w:rPr>
          <w:lang w:val="el-GR"/>
        </w:rPr>
      </w:pPr>
      <w:r>
        <w:rPr>
          <w:rStyle w:val="0"/>
        </w:rPr>
        <w:footnoteRef/>
      </w:r>
      <w:r>
        <w:rPr>
          <w:lang w:val="el-GR"/>
        </w:rPr>
        <w:tab/>
      </w:r>
      <w:proofErr w:type="spellStart"/>
      <w:r w:rsidRPr="004759D3">
        <w:rPr>
          <w:lang w:val="el-GR"/>
        </w:rPr>
        <w:t>Πρβλ</w:t>
      </w:r>
      <w:proofErr w:type="spellEnd"/>
      <w:r w:rsidRPr="004759D3">
        <w:rPr>
          <w:lang w:val="el-GR"/>
        </w:rPr>
        <w:t xml:space="preserve">. </w:t>
      </w:r>
      <w:r>
        <w:rPr>
          <w:lang w:val="el-GR"/>
        </w:rPr>
        <w:t>άρθρο</w:t>
      </w:r>
      <w:r w:rsidRPr="004759D3">
        <w:rPr>
          <w:lang w:val="el-GR"/>
        </w:rPr>
        <w:t xml:space="preserve"> 132, παρ. 1δ), περ. </w:t>
      </w:r>
      <w:proofErr w:type="spellStart"/>
      <w:r w:rsidRPr="004759D3">
        <w:rPr>
          <w:lang w:val="el-GR"/>
        </w:rPr>
        <w:t>αα</w:t>
      </w:r>
      <w:proofErr w:type="spellEnd"/>
      <w:r w:rsidRPr="004759D3">
        <w:rPr>
          <w:lang w:val="el-GR"/>
        </w:rPr>
        <w:t xml:space="preserve"> του ν. 4412/2016</w:t>
      </w:r>
      <w:r>
        <w:rPr>
          <w:lang w:val="el-GR"/>
        </w:rPr>
        <w:t>.</w:t>
      </w:r>
      <w:r w:rsidRPr="004759D3">
        <w:rPr>
          <w:lang w:val="el-GR"/>
        </w:rPr>
        <w:t xml:space="preserve"> </w:t>
      </w:r>
      <w:proofErr w:type="spellStart"/>
      <w:r w:rsidRPr="004759D3">
        <w:rPr>
          <w:lang w:val="el-GR"/>
        </w:rPr>
        <w:t>Πρβλ</w:t>
      </w:r>
      <w:proofErr w:type="spellEnd"/>
      <w:r w:rsidRPr="004759D3">
        <w:rPr>
          <w:lang w:val="el-GR"/>
        </w:rPr>
        <w:t xml:space="preserve">. επίσης, Κατευθυντήρια Οδηγία 22 της Αρχής με τίτλο «Τροποποίηση συμβάσεων κατά τη διάρκειά τους», Κεφάλαιο ΙΙΙ.Δ. σημείο Ι, σελ. 17 (ΑΔΑ: 7ΜΥΤΟΞΤΒ-ΖΓΖ). </w:t>
      </w:r>
      <w:r w:rsidRPr="004759D3">
        <w:rPr>
          <w:lang w:val="el-GR"/>
        </w:rPr>
        <w:tab/>
        <w:t xml:space="preserve"> </w:t>
      </w:r>
    </w:p>
  </w:footnote>
  <w:footnote w:id="24">
    <w:p w14:paraId="34D96034" w14:textId="77777777" w:rsidR="006A28B9" w:rsidRPr="00954CC6" w:rsidRDefault="006A28B9" w:rsidP="006A28B9">
      <w:pPr>
        <w:pStyle w:val="af4"/>
        <w:rPr>
          <w:lang w:val="el-GR"/>
        </w:rPr>
      </w:pPr>
      <w:r w:rsidRPr="009D34B5">
        <w:rPr>
          <w:rStyle w:val="ab"/>
        </w:rPr>
        <w:footnoteRef/>
      </w:r>
      <w:r w:rsidRPr="009D34B5">
        <w:rPr>
          <w:lang w:val="el-GR"/>
        </w:rPr>
        <w:t xml:space="preserve"> </w:t>
      </w:r>
      <w:r w:rsidRPr="009D34B5">
        <w:rPr>
          <w:lang w:val="el-GR"/>
        </w:rPr>
        <w:tab/>
      </w:r>
      <w:r>
        <w:rPr>
          <w:lang w:val="el-GR"/>
        </w:rPr>
        <w:t>Β</w:t>
      </w:r>
      <w:r w:rsidRPr="009D34B5">
        <w:rPr>
          <w:lang w:val="el-GR"/>
        </w:rPr>
        <w:t xml:space="preserve">λ. Απόφαση </w:t>
      </w:r>
      <w:proofErr w:type="spellStart"/>
      <w:r w:rsidRPr="009D34B5">
        <w:rPr>
          <w:lang w:val="el-GR"/>
        </w:rPr>
        <w:t>αριθμ</w:t>
      </w:r>
      <w:proofErr w:type="spellEnd"/>
      <w:r w:rsidRPr="009D34B5">
        <w:rPr>
          <w:lang w:val="el-GR"/>
        </w:rPr>
        <w:t>. 63446</w:t>
      </w:r>
      <w:r>
        <w:rPr>
          <w:lang w:val="el-GR"/>
        </w:rPr>
        <w:t>/2021</w:t>
      </w:r>
      <w:r w:rsidRPr="009D34B5">
        <w:rPr>
          <w:lang w:val="el-GR"/>
        </w:rPr>
        <w:t xml:space="preserve"> </w:t>
      </w:r>
      <w:r w:rsidRPr="00FC736C">
        <w:rPr>
          <w:i/>
          <w:lang w:val="el-GR"/>
        </w:rPr>
        <w:t>(B’ 2338/02.06.2021)</w:t>
      </w:r>
      <w:r>
        <w:rPr>
          <w:i/>
          <w:lang w:val="el-GR"/>
        </w:rPr>
        <w:t xml:space="preserve"> </w:t>
      </w:r>
      <w:r w:rsidRPr="009D34B5">
        <w:rPr>
          <w:lang w:val="el-GR"/>
        </w:rPr>
        <w:t xml:space="preserve">Υπουργών Οικονομικών – Ανάπτυξης και Επενδύσεων – Επικρατείας «Καθορισμός Εθνικού </w:t>
      </w:r>
      <w:proofErr w:type="spellStart"/>
      <w:r w:rsidRPr="009D34B5">
        <w:rPr>
          <w:lang w:val="el-GR"/>
        </w:rPr>
        <w:t>Μορφότυπου</w:t>
      </w:r>
      <w:proofErr w:type="spellEnd"/>
      <w:r w:rsidRPr="009D34B5">
        <w:rPr>
          <w:lang w:val="el-GR"/>
        </w:rPr>
        <w:t xml:space="preserve"> ηλεκτρονικού τιμολογίου στο πλαίσιο των Δημοσίων Συμβάσεων», άρθρο 3 παρ.2</w:t>
      </w:r>
      <w:r>
        <w:rPr>
          <w:lang w:val="el-GR"/>
        </w:rPr>
        <w:t xml:space="preserve"> </w:t>
      </w:r>
      <w:r w:rsidRPr="009D34B5">
        <w:rPr>
          <w:lang w:val="el-GR"/>
        </w:rPr>
        <w:t xml:space="preserve"> πεδίο «</w:t>
      </w:r>
      <w:r w:rsidRPr="009D34B5">
        <w:rPr>
          <w:lang w:val="en-US"/>
        </w:rPr>
        <w:t>BT</w:t>
      </w:r>
      <w:r w:rsidRPr="009D34B5">
        <w:rPr>
          <w:lang w:val="el-GR"/>
        </w:rPr>
        <w:t>-11: Στοιχείο αναφοράς αγαθού / υπηρεσίας / μελέτης / έργου»</w:t>
      </w:r>
    </w:p>
  </w:footnote>
  <w:footnote w:id="25">
    <w:p w14:paraId="0057DF86" w14:textId="77777777" w:rsidR="00970563" w:rsidRPr="001F7E31" w:rsidRDefault="00970563" w:rsidP="00970563">
      <w:pPr>
        <w:pStyle w:val="af4"/>
        <w:rPr>
          <w:lang w:val="el-GR"/>
        </w:rPr>
      </w:pPr>
      <w:r>
        <w:rPr>
          <w:rStyle w:val="ab"/>
        </w:rPr>
        <w:footnoteRef/>
      </w:r>
      <w:r w:rsidRPr="001F7E31">
        <w:rPr>
          <w:lang w:val="el-GR"/>
        </w:rPr>
        <w:t xml:space="preserve"> </w:t>
      </w:r>
      <w:r>
        <w:rPr>
          <w:lang w:val="el-GR"/>
        </w:rPr>
        <w:tab/>
      </w:r>
      <w:proofErr w:type="spellStart"/>
      <w:r>
        <w:rPr>
          <w:lang w:val="el-GR"/>
        </w:rPr>
        <w:t>Πρβλ</w:t>
      </w:r>
      <w:proofErr w:type="spellEnd"/>
      <w:r>
        <w:rPr>
          <w:lang w:val="el-GR"/>
        </w:rPr>
        <w:t xml:space="preserve">. άρθρο 218 του ν.4412/2016, όπως τροποποιήθηκε με το άρθρο 43 παρ. 25, </w:t>
      </w:r>
      <w:proofErr w:type="spellStart"/>
      <w:r>
        <w:rPr>
          <w:lang w:val="el-GR"/>
        </w:rPr>
        <w:t>υποπαρ</w:t>
      </w:r>
      <w:proofErr w:type="spellEnd"/>
      <w:r>
        <w:rPr>
          <w:lang w:val="el-GR"/>
        </w:rPr>
        <w:t xml:space="preserve">. α του ν. 4605/2019. </w:t>
      </w:r>
    </w:p>
  </w:footnote>
  <w:footnote w:id="26">
    <w:p w14:paraId="711DD93E" w14:textId="77777777" w:rsidR="00F1538B" w:rsidRPr="00F842FE" w:rsidRDefault="00F1538B" w:rsidP="006E4901">
      <w:pPr>
        <w:pStyle w:val="af4"/>
        <w:rPr>
          <w:lang w:val="en-US"/>
        </w:rPr>
      </w:pPr>
      <w:r>
        <w:rPr>
          <w:rStyle w:val="ab"/>
        </w:rPr>
        <w:footnoteRef/>
      </w:r>
      <w:r w:rsidRPr="00F842FE">
        <w:rPr>
          <w:lang w:val="en-US"/>
        </w:rPr>
        <w:t xml:space="preserve"> </w:t>
      </w:r>
      <w:r w:rsidRPr="00603221">
        <w:rPr>
          <w:lang w:val="el-GR"/>
        </w:rPr>
        <w:t>Ως</w:t>
      </w:r>
      <w:r w:rsidRPr="00F842FE">
        <w:rPr>
          <w:lang w:val="en-US"/>
        </w:rPr>
        <w:t xml:space="preserve"> </w:t>
      </w:r>
      <w:r w:rsidRPr="00603221">
        <w:rPr>
          <w:lang w:val="el-GR"/>
        </w:rPr>
        <w:t>ΘΕΣΕΙΣ</w:t>
      </w:r>
      <w:r w:rsidRPr="00F842FE">
        <w:rPr>
          <w:lang w:val="en-US"/>
        </w:rPr>
        <w:t xml:space="preserve"> </w:t>
      </w:r>
      <w:r w:rsidRPr="00603221">
        <w:rPr>
          <w:lang w:val="el-GR"/>
        </w:rPr>
        <w:t>ενδεικτικά</w:t>
      </w:r>
      <w:r w:rsidRPr="00F842FE">
        <w:rPr>
          <w:lang w:val="en-US"/>
        </w:rPr>
        <w:t xml:space="preserve"> </w:t>
      </w:r>
      <w:r w:rsidRPr="00603221">
        <w:rPr>
          <w:lang w:val="el-GR"/>
        </w:rPr>
        <w:t>αναφέρονται</w:t>
      </w:r>
      <w:r w:rsidRPr="00F842FE">
        <w:rPr>
          <w:lang w:val="en-US"/>
        </w:rPr>
        <w:t xml:space="preserve"> : </w:t>
      </w:r>
      <w:r>
        <w:rPr>
          <w:lang w:val="en-GB"/>
        </w:rPr>
        <w:t>m</w:t>
      </w:r>
      <w:proofErr w:type="spellStart"/>
      <w:r>
        <w:rPr>
          <w:lang w:val="en-US"/>
        </w:rPr>
        <w:t>anager</w:t>
      </w:r>
      <w:proofErr w:type="spellEnd"/>
      <w:r w:rsidRPr="00F842FE">
        <w:rPr>
          <w:lang w:val="en-US"/>
        </w:rPr>
        <w:t xml:space="preserve">, </w:t>
      </w:r>
      <w:r>
        <w:rPr>
          <w:lang w:val="en-US"/>
        </w:rPr>
        <w:t>senior</w:t>
      </w:r>
      <w:r w:rsidRPr="00F842FE">
        <w:rPr>
          <w:lang w:val="en-US"/>
        </w:rPr>
        <w:t xml:space="preserve"> </w:t>
      </w:r>
      <w:r>
        <w:rPr>
          <w:lang w:val="en-US"/>
        </w:rPr>
        <w:t>consultant</w:t>
      </w:r>
      <w:r w:rsidRPr="00F842FE">
        <w:rPr>
          <w:lang w:val="en-US"/>
        </w:rPr>
        <w:t xml:space="preserve">, </w:t>
      </w:r>
      <w:r>
        <w:rPr>
          <w:lang w:val="en-US"/>
        </w:rPr>
        <w:t>consultant</w:t>
      </w:r>
      <w:r w:rsidRPr="00F842FE">
        <w:rPr>
          <w:lang w:val="en-US"/>
        </w:rPr>
        <w:t xml:space="preserve">, </w:t>
      </w:r>
      <w:r>
        <w:rPr>
          <w:lang w:val="en-US"/>
        </w:rPr>
        <w:t>business</w:t>
      </w:r>
      <w:r w:rsidRPr="00F842FE">
        <w:rPr>
          <w:lang w:val="en-US"/>
        </w:rPr>
        <w:t xml:space="preserve"> </w:t>
      </w:r>
      <w:r>
        <w:rPr>
          <w:lang w:val="en-US"/>
        </w:rPr>
        <w:t>expert</w:t>
      </w:r>
      <w:r w:rsidRPr="00F842FE">
        <w:rPr>
          <w:lang w:val="en-US"/>
        </w:rPr>
        <w:t xml:space="preserve"> </w:t>
      </w:r>
      <w:proofErr w:type="spellStart"/>
      <w:r w:rsidRPr="00603221">
        <w:rPr>
          <w:lang w:val="el-GR"/>
        </w:rPr>
        <w:t>κλπ</w:t>
      </w:r>
      <w:proofErr w:type="spellEnd"/>
      <w:r w:rsidRPr="00F842FE">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83109" w14:textId="6CA082C1" w:rsidR="00994167" w:rsidRPr="00BA6803" w:rsidRDefault="00336195" w:rsidP="004653AB">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w:t>
    </w:r>
    <w:proofErr w:type="spellStart"/>
    <w:r w:rsidR="006F0708" w:rsidRPr="006F0708">
      <w:rPr>
        <w:i/>
        <w:iCs/>
        <w:sz w:val="20"/>
        <w:lang w:val="el-GR"/>
      </w:rPr>
      <w:t>Υποέργο</w:t>
    </w:r>
    <w:proofErr w:type="spellEnd"/>
    <w:r w:rsidR="006F0708" w:rsidRPr="006F0708">
      <w:rPr>
        <w:i/>
        <w:iCs/>
        <w:sz w:val="20"/>
        <w:lang w:val="el-GR"/>
      </w:rPr>
      <w:t xml:space="preserve"> 10 «Παροχή Υπηρεσιών για τη λειτουργία υποστηρικτικού μηχανισμού των νέων δράσεων προβολής και ενημέρωσης» του Έργου: «Τεχνική βοήθεια για την υλοποίηση έργων πρόληψης και καινοτόμων υπηρεσιών υγείας - Ενέργειες Δημοσιότητας», με κωδικό ΟΠΣ: 5180985 της Δράσης «16783 - Υλοποίηση Εθνικού Προγράμματος Πρόληψης της Δημόσιας Υγείας «Σπύρος Δοξιάδης»»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4"/>
      <w:gridCol w:w="6426"/>
    </w:tblGrid>
    <w:tr w:rsidR="00C82DB4" w:rsidRPr="00B34D21" w14:paraId="3AF52D6E" w14:textId="77777777">
      <w:trPr>
        <w:trHeight w:val="417"/>
      </w:trPr>
      <w:tc>
        <w:tcPr>
          <w:tcW w:w="3104" w:type="dxa"/>
          <w:vMerge w:val="restart"/>
          <w:tcBorders>
            <w:top w:val="nil"/>
            <w:left w:val="nil"/>
            <w:bottom w:val="nil"/>
            <w:right w:val="nil"/>
          </w:tcBorders>
        </w:tcPr>
        <w:p w14:paraId="252F5C47" w14:textId="2A74A1C5" w:rsidR="00C82DB4" w:rsidRPr="00C82DB4" w:rsidRDefault="00C82DB4" w:rsidP="00C82DB4">
          <w:pPr>
            <w:ind w:right="-442"/>
            <w:rPr>
              <w:rFonts w:ascii="Calibri" w:hAnsi="Calibri"/>
              <w:b/>
              <w:lang w:val="en-US" w:eastAsia="en-US"/>
            </w:rPr>
          </w:pPr>
          <w:r w:rsidRPr="00C82DB4">
            <w:rPr>
              <w:rFonts w:ascii="Calibri" w:hAnsi="Calibri"/>
              <w:b/>
              <w:noProof/>
              <w:lang w:val="el-GR" w:eastAsia="el-GR"/>
            </w:rPr>
            <w:drawing>
              <wp:inline distT="0" distB="0" distL="0" distR="0" wp14:anchorId="05C6581F" wp14:editId="0F54274E">
                <wp:extent cx="1558925" cy="492125"/>
                <wp:effectExtent l="0" t="0" r="3175" b="3175"/>
                <wp:docPr id="719974184" name="Picture 1061308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8925" cy="492125"/>
                        </a:xfrm>
                        <a:prstGeom prst="rect">
                          <a:avLst/>
                        </a:prstGeom>
                        <a:noFill/>
                        <a:ln>
                          <a:noFill/>
                        </a:ln>
                      </pic:spPr>
                    </pic:pic>
                  </a:graphicData>
                </a:graphic>
              </wp:inline>
            </w:drawing>
          </w:r>
        </w:p>
      </w:tc>
      <w:tc>
        <w:tcPr>
          <w:tcW w:w="6426" w:type="dxa"/>
          <w:tcBorders>
            <w:top w:val="nil"/>
            <w:left w:val="nil"/>
            <w:right w:val="nil"/>
          </w:tcBorders>
          <w:vAlign w:val="center"/>
        </w:tcPr>
        <w:p w14:paraId="24F3E06B" w14:textId="3CDCFD2D" w:rsidR="00C82DB4" w:rsidRPr="00C82DB4" w:rsidRDefault="00C82DB4" w:rsidP="00C82DB4">
          <w:pPr>
            <w:tabs>
              <w:tab w:val="right" w:pos="8306"/>
            </w:tabs>
            <w:spacing w:before="80"/>
            <w:ind w:right="-104"/>
            <w:jc w:val="center"/>
            <w:rPr>
              <w:rFonts w:ascii="Calibri" w:hAnsi="Calibri"/>
              <w:sz w:val="16"/>
              <w:szCs w:val="16"/>
              <w:lang w:val="el-GR" w:eastAsia="en-US"/>
            </w:rPr>
          </w:pPr>
          <w:r w:rsidRPr="00C82DB4">
            <w:rPr>
              <w:rFonts w:ascii="Calibri" w:hAnsi="Calibri"/>
              <w:noProof/>
              <w:sz w:val="16"/>
              <w:szCs w:val="16"/>
              <w:lang w:val="el-GR" w:eastAsia="en-US"/>
            </w:rPr>
            <w:t xml:space="preserve">Λεωφ.Συγγρού 194, 176 71 - Καλλιθέα (Αττική)  • Τηλ.: 213 1300 700  </w:t>
          </w:r>
        </w:p>
      </w:tc>
    </w:tr>
    <w:tr w:rsidR="00C82DB4" w:rsidRPr="005B6793" w14:paraId="746EBFA4" w14:textId="77777777">
      <w:tc>
        <w:tcPr>
          <w:tcW w:w="3104" w:type="dxa"/>
          <w:vMerge/>
          <w:tcBorders>
            <w:left w:val="nil"/>
            <w:bottom w:val="nil"/>
            <w:right w:val="nil"/>
          </w:tcBorders>
        </w:tcPr>
        <w:p w14:paraId="6ADCB684" w14:textId="77777777" w:rsidR="00C82DB4" w:rsidRPr="00C82DB4" w:rsidRDefault="00C82DB4" w:rsidP="00C82DB4">
          <w:pPr>
            <w:ind w:right="-442"/>
            <w:rPr>
              <w:rFonts w:ascii="Calibri" w:hAnsi="Calibri"/>
              <w:b/>
              <w:lang w:val="el-GR" w:eastAsia="en-US"/>
            </w:rPr>
          </w:pPr>
        </w:p>
      </w:tc>
      <w:tc>
        <w:tcPr>
          <w:tcW w:w="6426" w:type="dxa"/>
          <w:tcBorders>
            <w:left w:val="nil"/>
            <w:bottom w:val="nil"/>
            <w:right w:val="nil"/>
          </w:tcBorders>
          <w:vAlign w:val="center"/>
        </w:tcPr>
        <w:p w14:paraId="3052D2D3" w14:textId="168EB1FB" w:rsidR="00C82DB4" w:rsidRPr="00850618" w:rsidRDefault="00C82DB4" w:rsidP="00C82DB4">
          <w:pPr>
            <w:tabs>
              <w:tab w:val="center" w:pos="4153"/>
              <w:tab w:val="right" w:pos="8306"/>
            </w:tabs>
            <w:spacing w:before="80"/>
            <w:ind w:right="-261"/>
            <w:jc w:val="center"/>
            <w:rPr>
              <w:rFonts w:ascii="Calibri" w:hAnsi="Calibri"/>
              <w:noProof/>
              <w:sz w:val="16"/>
              <w:szCs w:val="16"/>
              <w:lang w:val="it-IT" w:eastAsia="en-US"/>
            </w:rPr>
          </w:pPr>
          <w:r w:rsidRPr="00C82DB4">
            <w:rPr>
              <w:rFonts w:ascii="Calibri" w:hAnsi="Calibri"/>
              <w:noProof/>
              <w:sz w:val="16"/>
              <w:szCs w:val="16"/>
              <w:lang w:val="it-IT" w:eastAsia="en-US"/>
            </w:rPr>
            <w:t xml:space="preserve">http://www.ktpae.gr </w:t>
          </w:r>
          <w:r w:rsidRPr="00C82DB4">
            <w:rPr>
              <w:rFonts w:ascii="Symbol" w:eastAsia="Symbol" w:hAnsi="Symbol" w:cs="Symbol"/>
              <w:noProof/>
              <w:sz w:val="16"/>
              <w:szCs w:val="16"/>
              <w:lang w:eastAsia="en-US"/>
            </w:rPr>
            <w:t>·</w:t>
          </w:r>
          <w:r w:rsidRPr="00C82DB4">
            <w:rPr>
              <w:rFonts w:ascii="Calibri" w:hAnsi="Calibri"/>
              <w:noProof/>
              <w:sz w:val="16"/>
              <w:szCs w:val="16"/>
              <w:lang w:val="it-IT" w:eastAsia="en-US"/>
            </w:rPr>
            <w:t xml:space="preserve"> e-mail: </w:t>
          </w:r>
          <w:r w:rsidR="00850618" w:rsidRPr="00C82DB4">
            <w:rPr>
              <w:rFonts w:ascii="Calibri" w:hAnsi="Calibri"/>
              <w:noProof/>
              <w:sz w:val="16"/>
              <w:szCs w:val="16"/>
              <w:lang w:val="it-IT" w:eastAsia="en-US"/>
            </w:rPr>
            <w:t xml:space="preserve">: </w:t>
          </w:r>
          <w:hyperlink r:id="rId2" w:history="1">
            <w:r w:rsidR="00850618" w:rsidRPr="00C82DB4">
              <w:rPr>
                <w:rFonts w:ascii="Calibri" w:hAnsi="Calibri"/>
                <w:noProof/>
                <w:color w:val="0000FF"/>
                <w:sz w:val="16"/>
                <w:szCs w:val="16"/>
                <w:u w:val="single"/>
                <w:lang w:val="it-IT" w:eastAsia="en-US"/>
              </w:rPr>
              <w:t>info@ktpae.gr</w:t>
            </w:r>
          </w:hyperlink>
        </w:p>
      </w:tc>
    </w:tr>
    <w:tr w:rsidR="00C82DB4" w:rsidRPr="00B34D21" w14:paraId="5CCF905B" w14:textId="77777777">
      <w:trPr>
        <w:trHeight w:val="301"/>
      </w:trPr>
      <w:tc>
        <w:tcPr>
          <w:tcW w:w="3104" w:type="dxa"/>
          <w:vMerge/>
          <w:tcBorders>
            <w:left w:val="nil"/>
            <w:bottom w:val="nil"/>
            <w:right w:val="nil"/>
          </w:tcBorders>
        </w:tcPr>
        <w:p w14:paraId="57BAF25C" w14:textId="77777777" w:rsidR="00C82DB4" w:rsidRPr="00C82DB4" w:rsidRDefault="00C82DB4" w:rsidP="00C82DB4">
          <w:pPr>
            <w:ind w:right="-442"/>
            <w:rPr>
              <w:rFonts w:ascii="Calibri" w:hAnsi="Calibri"/>
              <w:b/>
              <w:lang w:val="it-IT" w:eastAsia="en-US"/>
            </w:rPr>
          </w:pPr>
        </w:p>
      </w:tc>
      <w:tc>
        <w:tcPr>
          <w:tcW w:w="6426" w:type="dxa"/>
          <w:tcBorders>
            <w:top w:val="nil"/>
            <w:left w:val="nil"/>
            <w:bottom w:val="nil"/>
            <w:right w:val="nil"/>
          </w:tcBorders>
          <w:vAlign w:val="center"/>
        </w:tcPr>
        <w:p w14:paraId="39F08FF6" w14:textId="77777777" w:rsidR="00C82DB4" w:rsidRPr="00C82DB4" w:rsidRDefault="00C82DB4" w:rsidP="00C82DB4">
          <w:pPr>
            <w:tabs>
              <w:tab w:val="center" w:pos="4153"/>
              <w:tab w:val="right" w:pos="8306"/>
            </w:tabs>
            <w:spacing w:before="80"/>
            <w:ind w:right="-261"/>
            <w:jc w:val="center"/>
            <w:rPr>
              <w:rFonts w:ascii="Calibri" w:hAnsi="Calibri"/>
              <w:noProof/>
              <w:sz w:val="16"/>
              <w:szCs w:val="16"/>
              <w:lang w:val="el-GR" w:eastAsia="en-US"/>
            </w:rPr>
          </w:pPr>
          <w:r w:rsidRPr="00C82DB4">
            <w:rPr>
              <w:rFonts w:ascii="Calibri" w:hAnsi="Calibri"/>
              <w:noProof/>
              <w:sz w:val="16"/>
              <w:szCs w:val="16"/>
              <w:lang w:val="el-GR" w:eastAsia="en-US"/>
            </w:rPr>
            <w:t xml:space="preserve">ΝΠΙΔ Μη Κερδοσκοπικό </w:t>
          </w:r>
          <w:r w:rsidRPr="00C82DB4">
            <w:rPr>
              <w:rFonts w:ascii="Symbol" w:eastAsia="Symbol" w:hAnsi="Symbol" w:cs="Symbol"/>
              <w:noProof/>
              <w:sz w:val="16"/>
              <w:szCs w:val="16"/>
              <w:lang w:eastAsia="en-US"/>
            </w:rPr>
            <w:t>·</w:t>
          </w:r>
          <w:r w:rsidRPr="00C82DB4">
            <w:rPr>
              <w:rFonts w:ascii="Calibri" w:hAnsi="Calibri"/>
              <w:noProof/>
              <w:sz w:val="16"/>
              <w:szCs w:val="16"/>
              <w:lang w:val="el-GR" w:eastAsia="en-US"/>
            </w:rPr>
            <w:t xml:space="preserve"> Αρ. ΓΕΜΗ: </w:t>
          </w:r>
          <w:r w:rsidRPr="00C82DB4">
            <w:rPr>
              <w:rFonts w:ascii="Calibri" w:hAnsi="Calibri"/>
              <w:sz w:val="16"/>
              <w:szCs w:val="16"/>
              <w:lang w:val="el-GR" w:eastAsia="en-US"/>
            </w:rPr>
            <w:t>004261201000</w:t>
          </w:r>
        </w:p>
      </w:tc>
    </w:tr>
  </w:tbl>
  <w:p w14:paraId="6EAAB63A" w14:textId="641B3D55" w:rsidR="006D3DA7" w:rsidRPr="006D3DA7" w:rsidRDefault="006D3DA7" w:rsidP="009C4884">
    <w:pPr>
      <w:pStyle w:val="af3"/>
      <w:rPr>
        <w:i/>
        <w:iCs/>
        <w:sz w:val="20"/>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F0F9E" w14:textId="37F1B2D9" w:rsidR="003E1CBC" w:rsidRPr="007C06E9" w:rsidRDefault="00336195" w:rsidP="00F00998">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bookmarkStart w:id="13" w:name="_Hlk160722096"/>
    <w:r w:rsidR="00BA6803" w:rsidRPr="00BA6803">
      <w:rPr>
        <w:bCs/>
        <w:i/>
        <w:iCs/>
        <w:sz w:val="20"/>
        <w:lang w:val="el-GR"/>
      </w:rPr>
      <w:t>«</w:t>
    </w:r>
    <w:r w:rsidR="00DD72E3" w:rsidRPr="004653AB">
      <w:rPr>
        <w:bCs/>
        <w:i/>
        <w:iCs/>
        <w:sz w:val="20"/>
        <w:lang w:val="el-GR"/>
      </w:rPr>
      <w:t>Παροχή Υποστηρικτικών Υπηρεσιών στη Διενέργεια Διοικητικών και Επιτόπιων Επαληθεύσεων των Επενδυτικών Σχεδίων που</w:t>
    </w:r>
    <w:r w:rsidR="00DD72E3">
      <w:rPr>
        <w:bCs/>
        <w:i/>
        <w:iCs/>
        <w:sz w:val="20"/>
        <w:lang w:val="el-GR"/>
      </w:rPr>
      <w:t xml:space="preserve"> </w:t>
    </w:r>
    <w:r w:rsidR="00DD72E3" w:rsidRPr="004653AB">
      <w:rPr>
        <w:bCs/>
        <w:i/>
        <w:iCs/>
        <w:sz w:val="20"/>
        <w:lang w:val="el-GR"/>
      </w:rPr>
      <w:t>υλοποιούνται στο πλαίσιο του Προγράμματος «Ανάπτυξη Ψηφιακών Προϊόντων και Υπηρεσιών» της Δράσης 16706</w:t>
    </w:r>
    <w:r w:rsidR="00BA6803" w:rsidRPr="00BA6803">
      <w:rPr>
        <w:bCs/>
        <w:i/>
        <w:iCs/>
        <w:sz w:val="20"/>
        <w:lang w:val="el-GR"/>
      </w:rPr>
      <w:t>»</w:t>
    </w:r>
    <w:bookmarkEnd w:id="13"/>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1FD3A" w14:textId="4AE87D0F" w:rsidR="00AE28D7" w:rsidRPr="00EA20B7" w:rsidRDefault="003E609D" w:rsidP="003E609D">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EA20B7" w:rsidRPr="00BA6803">
      <w:rPr>
        <w:bCs/>
        <w:i/>
        <w:iCs/>
        <w:sz w:val="20"/>
        <w:lang w:val="el-GR"/>
      </w:rPr>
      <w:t>«</w:t>
    </w:r>
    <w:r w:rsidR="00EA20B7" w:rsidRPr="004653AB">
      <w:rPr>
        <w:bCs/>
        <w:i/>
        <w:iCs/>
        <w:sz w:val="20"/>
        <w:lang w:val="el-GR"/>
      </w:rPr>
      <w:t>Παροχή Υποστηρικτικών Υπηρεσιών στη Διενέργεια Διοικητικών και Επιτόπιων Επαληθεύσεων των Επενδυτικών Σχεδίων που</w:t>
    </w:r>
    <w:r w:rsidR="00EA20B7">
      <w:rPr>
        <w:bCs/>
        <w:i/>
        <w:iCs/>
        <w:sz w:val="20"/>
        <w:lang w:val="el-GR"/>
      </w:rPr>
      <w:t xml:space="preserve"> </w:t>
    </w:r>
    <w:r w:rsidR="00EA20B7" w:rsidRPr="004653AB">
      <w:rPr>
        <w:bCs/>
        <w:i/>
        <w:iCs/>
        <w:sz w:val="20"/>
        <w:lang w:val="el-GR"/>
      </w:rPr>
      <w:t>υλοποιούνται στο πλαίσιο του Προγράμματος «Ανάπτυξη Ψηφιακών Προϊόντων και Υπηρεσιών» της Δράσης 16706</w:t>
    </w:r>
    <w:r w:rsidR="00EA20B7" w:rsidRPr="00BA6803">
      <w:rPr>
        <w:bCs/>
        <w:i/>
        <w:iCs/>
        <w:sz w:val="20"/>
        <w:lang w:val="el-GR"/>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2D2D" w14:textId="53857836" w:rsidR="00F1538B" w:rsidRPr="00EA20B7" w:rsidRDefault="003E609D" w:rsidP="003E609D">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w:t>
    </w:r>
    <w:r w:rsidRPr="00C311F0">
      <w:rPr>
        <w:i/>
        <w:iCs/>
        <w:sz w:val="20"/>
        <w:lang w:val="el-GR"/>
      </w:rPr>
      <w:t xml:space="preserve">Έργο </w:t>
    </w:r>
    <w:r w:rsidR="00B41AC3" w:rsidRPr="00BA6803">
      <w:rPr>
        <w:bCs/>
        <w:i/>
        <w:iCs/>
        <w:sz w:val="20"/>
        <w:lang w:val="el-GR"/>
      </w:rPr>
      <w:t>«</w:t>
    </w:r>
    <w:r w:rsidR="00B41AC3" w:rsidRPr="004653AB">
      <w:rPr>
        <w:bCs/>
        <w:i/>
        <w:iCs/>
        <w:sz w:val="20"/>
        <w:lang w:val="el-GR"/>
      </w:rPr>
      <w:t>Παροχή Υποστηρικτικών Υπηρεσιών στη Διενέργεια Διοικητικών και Επιτόπιων Επαληθεύσεων των Επενδυτικών Σχεδίων που</w:t>
    </w:r>
    <w:r w:rsidR="00B41AC3">
      <w:rPr>
        <w:bCs/>
        <w:i/>
        <w:iCs/>
        <w:sz w:val="20"/>
        <w:lang w:val="el-GR"/>
      </w:rPr>
      <w:t xml:space="preserve"> </w:t>
    </w:r>
    <w:r w:rsidR="00B41AC3" w:rsidRPr="004653AB">
      <w:rPr>
        <w:bCs/>
        <w:i/>
        <w:iCs/>
        <w:sz w:val="20"/>
        <w:lang w:val="el-GR"/>
      </w:rPr>
      <w:t>υλοποιούνται στο πλαίσιο του Προγράμματος «Ανάπτυξη Ψηφιακών Προϊόντων και Υπηρεσιών» της Δράσης 16706</w:t>
    </w:r>
    <w:r w:rsidR="00B41AC3" w:rsidRPr="00BA6803">
      <w:rPr>
        <w:bCs/>
        <w:i/>
        <w:iCs/>
        <w:sz w:val="20"/>
        <w:lang w:val="el-GR"/>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0E39" w14:textId="6F4209F9" w:rsidR="00F1538B" w:rsidRPr="00EA20B7" w:rsidRDefault="003E609D" w:rsidP="003E609D">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EA20B7" w:rsidRPr="00BA6803">
      <w:rPr>
        <w:bCs/>
        <w:i/>
        <w:iCs/>
        <w:sz w:val="20"/>
        <w:lang w:val="el-GR"/>
      </w:rPr>
      <w:t>«</w:t>
    </w:r>
    <w:r w:rsidR="00EA20B7" w:rsidRPr="004653AB">
      <w:rPr>
        <w:bCs/>
        <w:i/>
        <w:iCs/>
        <w:sz w:val="20"/>
        <w:lang w:val="el-GR"/>
      </w:rPr>
      <w:t>Παροχή Υποστηρικτικών Υπηρεσιών στη Διενέργεια Διοικητικών και Επιτόπιων Επαληθεύσεων των Επενδυτικών Σχεδίων που</w:t>
    </w:r>
    <w:r w:rsidR="00EA20B7">
      <w:rPr>
        <w:bCs/>
        <w:i/>
        <w:iCs/>
        <w:sz w:val="20"/>
        <w:lang w:val="el-GR"/>
      </w:rPr>
      <w:t xml:space="preserve"> </w:t>
    </w:r>
    <w:r w:rsidR="00EA20B7" w:rsidRPr="004653AB">
      <w:rPr>
        <w:bCs/>
        <w:i/>
        <w:iCs/>
        <w:sz w:val="20"/>
        <w:lang w:val="el-GR"/>
      </w:rPr>
      <w:t>υλοποιούνται στο πλαίσιο του Προγράμματος «Ανάπτυξη Ψηφιακών Προϊόντων και Υπηρεσιών» της Δράσης 16706</w:t>
    </w:r>
    <w:r w:rsidR="00EA20B7" w:rsidRPr="00BA6803">
      <w:rPr>
        <w:bCs/>
        <w:i/>
        <w:iCs/>
        <w:sz w:val="20"/>
        <w:lang w:val="el-G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F4165C"/>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3" w15:restartNumberingAfterBreak="0">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Angsana New" w:hAnsi="Angsana New" w:cs="Angsana New" w:hint="default"/>
        <w:color w:val="000000"/>
        <w:kern w:val="1"/>
        <w:szCs w:val="22"/>
        <w:shd w:val="clear" w:color="auto" w:fill="FFFFFF"/>
        <w:lang w:val="el-GR"/>
      </w:rPr>
    </w:lvl>
  </w:abstractNum>
  <w:abstractNum w:abstractNumId="10" w15:restartNumberingAfterBreak="0">
    <w:nsid w:val="0000005B"/>
    <w:multiLevelType w:val="multilevel"/>
    <w:tmpl w:val="F7F64ED2"/>
    <w:name w:val="WW8Num96"/>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0000065"/>
    <w:multiLevelType w:val="singleLevel"/>
    <w:tmpl w:val="00000065"/>
    <w:name w:val="WW8Num107"/>
    <w:lvl w:ilvl="0">
      <w:start w:val="1"/>
      <w:numFmt w:val="bullet"/>
      <w:lvlText w:val=""/>
      <w:lvlJc w:val="left"/>
      <w:pPr>
        <w:tabs>
          <w:tab w:val="num" w:pos="720"/>
        </w:tabs>
        <w:ind w:left="720" w:hanging="360"/>
      </w:pPr>
      <w:rPr>
        <w:rFonts w:ascii="Symbol" w:hAnsi="Symbol"/>
        <w:b w:val="0"/>
        <w:i w:val="0"/>
        <w:color w:val="auto"/>
        <w:sz w:val="20"/>
        <w:szCs w:val="20"/>
        <w:u w:val="none"/>
      </w:rPr>
    </w:lvl>
  </w:abstractNum>
  <w:abstractNum w:abstractNumId="12" w15:restartNumberingAfterBreak="0">
    <w:nsid w:val="031031E6"/>
    <w:multiLevelType w:val="hybridMultilevel"/>
    <w:tmpl w:val="0EC85CDA"/>
    <w:name w:val="Αριθμημένη λίστα 2"/>
    <w:lvl w:ilvl="0" w:tplc="88A0DFD8">
      <w:start w:val="1"/>
      <w:numFmt w:val="decimal"/>
      <w:lvlText w:val="%1."/>
      <w:lvlJc w:val="left"/>
      <w:pPr>
        <w:ind w:left="360" w:firstLine="0"/>
      </w:pPr>
    </w:lvl>
    <w:lvl w:ilvl="1" w:tplc="0DF822D0">
      <w:start w:val="1"/>
      <w:numFmt w:val="lowerLetter"/>
      <w:lvlText w:val="%2."/>
      <w:lvlJc w:val="left"/>
      <w:pPr>
        <w:ind w:left="1080" w:firstLine="0"/>
      </w:pPr>
    </w:lvl>
    <w:lvl w:ilvl="2" w:tplc="DD3E2266">
      <w:start w:val="1"/>
      <w:numFmt w:val="lowerRoman"/>
      <w:lvlText w:val="%3."/>
      <w:lvlJc w:val="left"/>
      <w:pPr>
        <w:ind w:left="1980" w:firstLine="0"/>
      </w:pPr>
    </w:lvl>
    <w:lvl w:ilvl="3" w:tplc="1F320E7E">
      <w:start w:val="1"/>
      <w:numFmt w:val="decimal"/>
      <w:lvlText w:val="%4."/>
      <w:lvlJc w:val="left"/>
      <w:pPr>
        <w:ind w:left="2520" w:firstLine="0"/>
      </w:pPr>
    </w:lvl>
    <w:lvl w:ilvl="4" w:tplc="6AA81DA0">
      <w:start w:val="1"/>
      <w:numFmt w:val="lowerLetter"/>
      <w:lvlText w:val="%5."/>
      <w:lvlJc w:val="left"/>
      <w:pPr>
        <w:ind w:left="3240" w:firstLine="0"/>
      </w:pPr>
    </w:lvl>
    <w:lvl w:ilvl="5" w:tplc="0D7E0448">
      <w:start w:val="1"/>
      <w:numFmt w:val="lowerRoman"/>
      <w:lvlText w:val="%6."/>
      <w:lvlJc w:val="left"/>
      <w:pPr>
        <w:ind w:left="4140" w:firstLine="0"/>
      </w:pPr>
    </w:lvl>
    <w:lvl w:ilvl="6" w:tplc="A3E4DA72">
      <w:start w:val="1"/>
      <w:numFmt w:val="decimal"/>
      <w:lvlText w:val="%7."/>
      <w:lvlJc w:val="left"/>
      <w:pPr>
        <w:ind w:left="4680" w:firstLine="0"/>
      </w:pPr>
    </w:lvl>
    <w:lvl w:ilvl="7" w:tplc="DB56228E">
      <w:start w:val="1"/>
      <w:numFmt w:val="lowerLetter"/>
      <w:lvlText w:val="%8."/>
      <w:lvlJc w:val="left"/>
      <w:pPr>
        <w:ind w:left="5400" w:firstLine="0"/>
      </w:pPr>
    </w:lvl>
    <w:lvl w:ilvl="8" w:tplc="EBB2AE90">
      <w:start w:val="1"/>
      <w:numFmt w:val="lowerRoman"/>
      <w:lvlText w:val="%9."/>
      <w:lvlJc w:val="left"/>
      <w:pPr>
        <w:ind w:left="6300" w:firstLine="0"/>
      </w:pPr>
    </w:lvl>
  </w:abstractNum>
  <w:abstractNum w:abstractNumId="13" w15:restartNumberingAfterBreak="0">
    <w:nsid w:val="054316B9"/>
    <w:multiLevelType w:val="hybridMultilevel"/>
    <w:tmpl w:val="C4E2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1C56D8"/>
    <w:multiLevelType w:val="multilevel"/>
    <w:tmpl w:val="0E74B72E"/>
    <w:lvl w:ilvl="0">
      <w:start w:val="1"/>
      <w:numFmt w:val="decimal"/>
      <w:lvlText w:val="%1."/>
      <w:lvlJc w:val="left"/>
      <w:pPr>
        <w:ind w:left="360" w:hanging="360"/>
      </w:pPr>
      <w:rPr>
        <w:rFonts w:hint="default"/>
      </w:rPr>
    </w:lvl>
    <w:lvl w:ilvl="1">
      <w:start w:val="2"/>
      <w:numFmt w:val="decimal"/>
      <w:isLgl/>
      <w:lvlText w:val="%1.%2"/>
      <w:lvlJc w:val="left"/>
      <w:pPr>
        <w:ind w:left="1440" w:hanging="1440"/>
      </w:pPr>
      <w:rPr>
        <w:rFonts w:hint="default"/>
      </w:rPr>
    </w:lvl>
    <w:lvl w:ilvl="2">
      <w:start w:val="5"/>
      <w:numFmt w:val="decimal"/>
      <w:isLgl/>
      <w:lvlText w:val="%1.%2.%3"/>
      <w:lvlJc w:val="left"/>
      <w:pPr>
        <w:ind w:left="1440" w:hanging="144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0F6E18C5"/>
    <w:multiLevelType w:val="multilevel"/>
    <w:tmpl w:val="DD5223DC"/>
    <w:name w:val="Αριθμημένη λίστα 24"/>
    <w:lvl w:ilvl="0">
      <w:start w:val="1"/>
      <w:numFmt w:val="decimal"/>
      <w:lvlText w:val="%1.1"/>
      <w:lvlJc w:val="left"/>
      <w:pPr>
        <w:ind w:left="170" w:firstLine="0"/>
      </w:pPr>
    </w:lvl>
    <w:lvl w:ilvl="1">
      <w:start w:val="1"/>
      <w:numFmt w:val="decimal"/>
      <w:lvlText w:val="%1.%2."/>
      <w:lvlJc w:val="left"/>
      <w:pPr>
        <w:ind w:left="2269" w:firstLine="0"/>
      </w:pPr>
    </w:lvl>
    <w:lvl w:ilvl="2">
      <w:start w:val="1"/>
      <w:numFmt w:val="decimal"/>
      <w:lvlText w:val="%1.%2.%3."/>
      <w:lvlJc w:val="left"/>
      <w:pPr>
        <w:ind w:left="890" w:firstLine="0"/>
      </w:pPr>
    </w:lvl>
    <w:lvl w:ilvl="3">
      <w:start w:val="1"/>
      <w:numFmt w:val="decimal"/>
      <w:lvlText w:val="%1.%2.%3.%4."/>
      <w:lvlJc w:val="left"/>
      <w:pPr>
        <w:ind w:left="1250" w:firstLine="0"/>
      </w:pPr>
      <w:rPr>
        <w:rFonts w:ascii="Tahoma" w:hAnsi="Tahoma" w:cs="Tahoma"/>
      </w:rPr>
    </w:lvl>
    <w:lvl w:ilvl="4">
      <w:start w:val="1"/>
      <w:numFmt w:val="decimal"/>
      <w:lvlText w:val="%1.%2.%3.%4.%5."/>
      <w:lvlJc w:val="left"/>
      <w:pPr>
        <w:ind w:left="1610" w:firstLine="0"/>
      </w:pPr>
    </w:lvl>
    <w:lvl w:ilvl="5">
      <w:start w:val="1"/>
      <w:numFmt w:val="decimal"/>
      <w:lvlText w:val="%1.%2.%3.%4.%5.%6."/>
      <w:lvlJc w:val="left"/>
      <w:pPr>
        <w:ind w:left="1970" w:firstLine="0"/>
      </w:pPr>
    </w:lvl>
    <w:lvl w:ilvl="6">
      <w:start w:val="1"/>
      <w:numFmt w:val="decimal"/>
      <w:lvlText w:val="%1.%2.%3.%4.%5.%6.%7."/>
      <w:lvlJc w:val="left"/>
      <w:pPr>
        <w:ind w:left="2330" w:firstLine="0"/>
      </w:pPr>
    </w:lvl>
    <w:lvl w:ilvl="7">
      <w:start w:val="1"/>
      <w:numFmt w:val="decimal"/>
      <w:lvlText w:val="%1.%2.%3.%4.%5.%6.%7.%8."/>
      <w:lvlJc w:val="left"/>
      <w:pPr>
        <w:ind w:left="2690" w:firstLine="0"/>
      </w:pPr>
    </w:lvl>
    <w:lvl w:ilvl="8">
      <w:start w:val="1"/>
      <w:numFmt w:val="decimal"/>
      <w:lvlText w:val="%1.%2.%3.%4.%5.%6.%7.%8.%9."/>
      <w:lvlJc w:val="left"/>
      <w:pPr>
        <w:ind w:left="3050" w:firstLine="0"/>
      </w:pPr>
    </w:lvl>
  </w:abstractNum>
  <w:abstractNum w:abstractNumId="16" w15:restartNumberingAfterBreak="0">
    <w:nsid w:val="12340E9D"/>
    <w:multiLevelType w:val="multilevel"/>
    <w:tmpl w:val="3334AD20"/>
    <w:numStyleLink w:val="Style4"/>
  </w:abstractNum>
  <w:abstractNum w:abstractNumId="17" w15:restartNumberingAfterBreak="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C060EC"/>
    <w:multiLevelType w:val="hybridMultilevel"/>
    <w:tmpl w:val="19566984"/>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9" w15:restartNumberingAfterBreak="0">
    <w:nsid w:val="17EB49A0"/>
    <w:multiLevelType w:val="hybridMultilevel"/>
    <w:tmpl w:val="7B5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0D3891"/>
    <w:multiLevelType w:val="multilevel"/>
    <w:tmpl w:val="82046EE2"/>
    <w:lvl w:ilvl="0">
      <w:start w:val="1"/>
      <w:numFmt w:val="upperRoman"/>
      <w:lvlText w:val="%1."/>
      <w:lvlJc w:val="right"/>
      <w:pPr>
        <w:ind w:left="357" w:hanging="18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1613B3D"/>
    <w:multiLevelType w:val="hybridMultilevel"/>
    <w:tmpl w:val="C164AAB2"/>
    <w:lvl w:ilvl="0" w:tplc="4A9478AE">
      <w:start w:val="1"/>
      <w:numFmt w:val="decimal"/>
      <w:lvlText w:val="%1."/>
      <w:lvlJc w:val="left"/>
      <w:pPr>
        <w:ind w:left="360" w:hanging="360"/>
      </w:pPr>
      <w:rPr>
        <w:rFonts w:hint="default"/>
        <w:b/>
      </w:rPr>
    </w:lvl>
    <w:lvl w:ilvl="1" w:tplc="0EA2C544">
      <w:numFmt w:val="bullet"/>
      <w:lvlText w:val="-"/>
      <w:lvlJc w:val="left"/>
      <w:pPr>
        <w:ind w:left="1080" w:hanging="360"/>
      </w:pPr>
      <w:rPr>
        <w:rFonts w:ascii="Tahoma" w:eastAsia="Times New Roman" w:hAnsi="Tahoma" w:cs="Tahoma"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2F138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3687DCC"/>
    <w:multiLevelType w:val="multilevel"/>
    <w:tmpl w:val="477CD25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C295D55"/>
    <w:multiLevelType w:val="hybridMultilevel"/>
    <w:tmpl w:val="BF40B192"/>
    <w:lvl w:ilvl="0" w:tplc="710C70DC">
      <w:start w:val="1"/>
      <mc:AlternateContent>
        <mc:Choice Requires="w14">
          <w:numFmt w:val="custom" w:format="α, β, γ, ..."/>
        </mc:Choice>
        <mc:Fallback>
          <w:numFmt w:val="decimal"/>
        </mc:Fallback>
      </mc:AlternateContent>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2CD3595E"/>
    <w:multiLevelType w:val="multilevel"/>
    <w:tmpl w:val="79F069F6"/>
    <w:lvl w:ilvl="0">
      <w:start w:val="1"/>
      <w:numFmt w:val="decimal"/>
      <w:pStyle w:val="1"/>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808" w:hanging="720"/>
      </w:pPr>
      <w:rPr>
        <w:rFonts w:hint="default"/>
        <w:i w:val="0"/>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rFonts w:hint="default"/>
        <w:color w:val="auto"/>
      </w:rPr>
    </w:lvl>
    <w:lvl w:ilvl="6">
      <w:start w:val="1"/>
      <w:numFmt w:val="decimal"/>
      <w:pStyle w:val="7"/>
      <w:lvlText w:val="%1.%2.%3.%4.%5.%6.%7"/>
      <w:lvlJc w:val="left"/>
      <w:pPr>
        <w:ind w:left="1296" w:hanging="1296"/>
      </w:pPr>
      <w:rPr>
        <w:rFonts w:hint="default"/>
        <w:b/>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6" w15:restartNumberingAfterBreak="0">
    <w:nsid w:val="2EA94DDE"/>
    <w:multiLevelType w:val="hybridMultilevel"/>
    <w:tmpl w:val="13B20566"/>
    <w:lvl w:ilvl="0" w:tplc="8DC6776E">
      <w:start w:val="1"/>
      <w:numFmt w:val="decimal"/>
      <w:lvlText w:val="%1."/>
      <w:lvlJc w:val="left"/>
      <w:pPr>
        <w:ind w:left="360"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0424EF"/>
    <w:multiLevelType w:val="hybridMultilevel"/>
    <w:tmpl w:val="423ECD9E"/>
    <w:name w:val="Αριθμημένη λίστα 10"/>
    <w:lvl w:ilvl="0" w:tplc="C9CAFF86">
      <w:numFmt w:val="bullet"/>
      <w:lvlText w:val="­"/>
      <w:lvlJc w:val="left"/>
      <w:pPr>
        <w:ind w:left="0" w:firstLine="0"/>
      </w:pPr>
      <w:rPr>
        <w:rFonts w:ascii="Angsana New" w:hAnsi="Angsana New" w:cs="Angsana New"/>
        <w:color w:val="000000"/>
        <w:szCs w:val="22"/>
        <w:shd w:val="clear" w:color="auto" w:fill="FFFFFF"/>
        <w:lang w:val="el-GR"/>
      </w:rPr>
    </w:lvl>
    <w:lvl w:ilvl="1" w:tplc="486CC044">
      <w:numFmt w:val="bullet"/>
      <w:lvlText w:val="o"/>
      <w:lvlJc w:val="left"/>
      <w:pPr>
        <w:ind w:left="720" w:firstLine="0"/>
      </w:pPr>
      <w:rPr>
        <w:rFonts w:ascii="Courier New" w:hAnsi="Courier New" w:cs="Courier New"/>
      </w:rPr>
    </w:lvl>
    <w:lvl w:ilvl="2" w:tplc="A12A5280">
      <w:numFmt w:val="bullet"/>
      <w:lvlText w:val=""/>
      <w:lvlJc w:val="left"/>
      <w:pPr>
        <w:ind w:left="1440" w:firstLine="0"/>
      </w:pPr>
      <w:rPr>
        <w:rFonts w:ascii="Wingdings" w:eastAsia="Wingdings" w:hAnsi="Wingdings" w:cs="Wingdings"/>
      </w:rPr>
    </w:lvl>
    <w:lvl w:ilvl="3" w:tplc="6C766DD0">
      <w:numFmt w:val="bullet"/>
      <w:lvlText w:val=""/>
      <w:lvlJc w:val="left"/>
      <w:pPr>
        <w:ind w:left="2160" w:firstLine="0"/>
      </w:pPr>
      <w:rPr>
        <w:rFonts w:ascii="Symbol" w:hAnsi="Symbol"/>
      </w:rPr>
    </w:lvl>
    <w:lvl w:ilvl="4" w:tplc="3A344FDE">
      <w:numFmt w:val="bullet"/>
      <w:lvlText w:val="o"/>
      <w:lvlJc w:val="left"/>
      <w:pPr>
        <w:ind w:left="2880" w:firstLine="0"/>
      </w:pPr>
      <w:rPr>
        <w:rFonts w:ascii="Courier New" w:hAnsi="Courier New" w:cs="Courier New"/>
      </w:rPr>
    </w:lvl>
    <w:lvl w:ilvl="5" w:tplc="6ED8AC8E">
      <w:numFmt w:val="bullet"/>
      <w:lvlText w:val=""/>
      <w:lvlJc w:val="left"/>
      <w:pPr>
        <w:ind w:left="3600" w:firstLine="0"/>
      </w:pPr>
      <w:rPr>
        <w:rFonts w:ascii="Wingdings" w:eastAsia="Wingdings" w:hAnsi="Wingdings" w:cs="Wingdings"/>
      </w:rPr>
    </w:lvl>
    <w:lvl w:ilvl="6" w:tplc="31B8AADE">
      <w:numFmt w:val="bullet"/>
      <w:lvlText w:val=""/>
      <w:lvlJc w:val="left"/>
      <w:pPr>
        <w:ind w:left="4320" w:firstLine="0"/>
      </w:pPr>
      <w:rPr>
        <w:rFonts w:ascii="Symbol" w:hAnsi="Symbol"/>
      </w:rPr>
    </w:lvl>
    <w:lvl w:ilvl="7" w:tplc="840053E0">
      <w:numFmt w:val="bullet"/>
      <w:lvlText w:val="o"/>
      <w:lvlJc w:val="left"/>
      <w:pPr>
        <w:ind w:left="5040" w:firstLine="0"/>
      </w:pPr>
      <w:rPr>
        <w:rFonts w:ascii="Courier New" w:hAnsi="Courier New" w:cs="Courier New"/>
      </w:rPr>
    </w:lvl>
    <w:lvl w:ilvl="8" w:tplc="38F44834">
      <w:numFmt w:val="bullet"/>
      <w:lvlText w:val=""/>
      <w:lvlJc w:val="left"/>
      <w:pPr>
        <w:ind w:left="5760" w:firstLine="0"/>
      </w:pPr>
      <w:rPr>
        <w:rFonts w:ascii="Wingdings" w:eastAsia="Wingdings" w:hAnsi="Wingdings" w:cs="Wingdings"/>
      </w:rPr>
    </w:lvl>
  </w:abstractNum>
  <w:abstractNum w:abstractNumId="28" w15:restartNumberingAfterBreak="0">
    <w:nsid w:val="35F12D2E"/>
    <w:multiLevelType w:val="hybridMultilevel"/>
    <w:tmpl w:val="537C1754"/>
    <w:lvl w:ilvl="0" w:tplc="18605924">
      <w:numFmt w:val="bullet"/>
      <w:lvlText w:val="•"/>
      <w:lvlJc w:val="left"/>
      <w:pPr>
        <w:ind w:left="5271" w:hanging="720"/>
      </w:pPr>
      <w:rPr>
        <w:rFonts w:ascii="Calibri" w:eastAsia="Times New Roman" w:hAnsi="Calibri" w:cs="Calibri" w:hint="default"/>
      </w:rPr>
    </w:lvl>
    <w:lvl w:ilvl="1" w:tplc="04080003">
      <w:start w:val="1"/>
      <w:numFmt w:val="bullet"/>
      <w:lvlText w:val="o"/>
      <w:lvlJc w:val="left"/>
      <w:pPr>
        <w:ind w:left="5631" w:hanging="360"/>
      </w:pPr>
      <w:rPr>
        <w:rFonts w:ascii="Courier New" w:hAnsi="Courier New" w:cs="Courier New" w:hint="default"/>
      </w:rPr>
    </w:lvl>
    <w:lvl w:ilvl="2" w:tplc="04080005">
      <w:start w:val="1"/>
      <w:numFmt w:val="bullet"/>
      <w:lvlText w:val=""/>
      <w:lvlJc w:val="left"/>
      <w:pPr>
        <w:ind w:left="6351" w:hanging="360"/>
      </w:pPr>
      <w:rPr>
        <w:rFonts w:ascii="Wingdings" w:hAnsi="Wingdings" w:hint="default"/>
      </w:rPr>
    </w:lvl>
    <w:lvl w:ilvl="3" w:tplc="04080001">
      <w:start w:val="1"/>
      <w:numFmt w:val="bullet"/>
      <w:lvlText w:val=""/>
      <w:lvlJc w:val="left"/>
      <w:pPr>
        <w:ind w:left="7071" w:hanging="360"/>
      </w:pPr>
      <w:rPr>
        <w:rFonts w:ascii="Symbol" w:hAnsi="Symbol" w:hint="default"/>
      </w:rPr>
    </w:lvl>
    <w:lvl w:ilvl="4" w:tplc="77A80B80">
      <w:numFmt w:val="bullet"/>
      <w:lvlText w:val="-"/>
      <w:lvlJc w:val="left"/>
      <w:pPr>
        <w:ind w:left="8151" w:hanging="720"/>
      </w:pPr>
      <w:rPr>
        <w:rFonts w:ascii="Calibri" w:eastAsia="Times New Roman" w:hAnsi="Calibri" w:cs="Calibri" w:hint="default"/>
      </w:rPr>
    </w:lvl>
    <w:lvl w:ilvl="5" w:tplc="04080005" w:tentative="1">
      <w:start w:val="1"/>
      <w:numFmt w:val="bullet"/>
      <w:lvlText w:val=""/>
      <w:lvlJc w:val="left"/>
      <w:pPr>
        <w:ind w:left="8511" w:hanging="360"/>
      </w:pPr>
      <w:rPr>
        <w:rFonts w:ascii="Wingdings" w:hAnsi="Wingdings" w:hint="default"/>
      </w:rPr>
    </w:lvl>
    <w:lvl w:ilvl="6" w:tplc="04080001" w:tentative="1">
      <w:start w:val="1"/>
      <w:numFmt w:val="bullet"/>
      <w:lvlText w:val=""/>
      <w:lvlJc w:val="left"/>
      <w:pPr>
        <w:ind w:left="9231" w:hanging="360"/>
      </w:pPr>
      <w:rPr>
        <w:rFonts w:ascii="Symbol" w:hAnsi="Symbol" w:hint="default"/>
      </w:rPr>
    </w:lvl>
    <w:lvl w:ilvl="7" w:tplc="04080003" w:tentative="1">
      <w:start w:val="1"/>
      <w:numFmt w:val="bullet"/>
      <w:lvlText w:val="o"/>
      <w:lvlJc w:val="left"/>
      <w:pPr>
        <w:ind w:left="9951" w:hanging="360"/>
      </w:pPr>
      <w:rPr>
        <w:rFonts w:ascii="Courier New" w:hAnsi="Courier New" w:cs="Courier New" w:hint="default"/>
      </w:rPr>
    </w:lvl>
    <w:lvl w:ilvl="8" w:tplc="04080005" w:tentative="1">
      <w:start w:val="1"/>
      <w:numFmt w:val="bullet"/>
      <w:lvlText w:val=""/>
      <w:lvlJc w:val="left"/>
      <w:pPr>
        <w:ind w:left="10671" w:hanging="360"/>
      </w:pPr>
      <w:rPr>
        <w:rFonts w:ascii="Wingdings" w:hAnsi="Wingdings" w:hint="default"/>
      </w:rPr>
    </w:lvl>
  </w:abstractNum>
  <w:abstractNum w:abstractNumId="29" w15:restartNumberingAfterBreak="0">
    <w:nsid w:val="36E07429"/>
    <w:multiLevelType w:val="multilevel"/>
    <w:tmpl w:val="3334AD20"/>
    <w:styleLink w:val="Style4"/>
    <w:lvl w:ilvl="0">
      <w:start w:val="1"/>
      <w:numFmt w:val="decimal"/>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u w:val="single"/>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0385EAA"/>
    <w:multiLevelType w:val="hybridMultilevel"/>
    <w:tmpl w:val="F6141074"/>
    <w:lvl w:ilvl="0" w:tplc="04080001">
      <w:start w:val="1"/>
      <w:numFmt w:val="bullet"/>
      <w:lvlText w:val=""/>
      <w:lvlJc w:val="left"/>
      <w:pPr>
        <w:ind w:left="2484" w:hanging="360"/>
      </w:pPr>
      <w:rPr>
        <w:rFonts w:ascii="Symbol" w:hAnsi="Symbol" w:hint="default"/>
      </w:rPr>
    </w:lvl>
    <w:lvl w:ilvl="1" w:tplc="04080003">
      <w:start w:val="1"/>
      <w:numFmt w:val="bullet"/>
      <w:lvlText w:val="o"/>
      <w:lvlJc w:val="left"/>
      <w:pPr>
        <w:ind w:left="3204" w:hanging="360"/>
      </w:pPr>
      <w:rPr>
        <w:rFonts w:ascii="Courier New" w:hAnsi="Courier New" w:cs="Courier New" w:hint="default"/>
      </w:rPr>
    </w:lvl>
    <w:lvl w:ilvl="2" w:tplc="04080005" w:tentative="1">
      <w:start w:val="1"/>
      <w:numFmt w:val="bullet"/>
      <w:lvlText w:val=""/>
      <w:lvlJc w:val="left"/>
      <w:pPr>
        <w:ind w:left="3924" w:hanging="360"/>
      </w:pPr>
      <w:rPr>
        <w:rFonts w:ascii="Wingdings" w:hAnsi="Wingdings" w:hint="default"/>
      </w:rPr>
    </w:lvl>
    <w:lvl w:ilvl="3" w:tplc="04080001" w:tentative="1">
      <w:start w:val="1"/>
      <w:numFmt w:val="bullet"/>
      <w:lvlText w:val=""/>
      <w:lvlJc w:val="left"/>
      <w:pPr>
        <w:ind w:left="4644" w:hanging="360"/>
      </w:pPr>
      <w:rPr>
        <w:rFonts w:ascii="Symbol" w:hAnsi="Symbol" w:hint="default"/>
      </w:rPr>
    </w:lvl>
    <w:lvl w:ilvl="4" w:tplc="04080003" w:tentative="1">
      <w:start w:val="1"/>
      <w:numFmt w:val="bullet"/>
      <w:lvlText w:val="o"/>
      <w:lvlJc w:val="left"/>
      <w:pPr>
        <w:ind w:left="5364" w:hanging="360"/>
      </w:pPr>
      <w:rPr>
        <w:rFonts w:ascii="Courier New" w:hAnsi="Courier New" w:cs="Courier New" w:hint="default"/>
      </w:rPr>
    </w:lvl>
    <w:lvl w:ilvl="5" w:tplc="04080005" w:tentative="1">
      <w:start w:val="1"/>
      <w:numFmt w:val="bullet"/>
      <w:lvlText w:val=""/>
      <w:lvlJc w:val="left"/>
      <w:pPr>
        <w:ind w:left="6084" w:hanging="360"/>
      </w:pPr>
      <w:rPr>
        <w:rFonts w:ascii="Wingdings" w:hAnsi="Wingdings" w:hint="default"/>
      </w:rPr>
    </w:lvl>
    <w:lvl w:ilvl="6" w:tplc="04080001" w:tentative="1">
      <w:start w:val="1"/>
      <w:numFmt w:val="bullet"/>
      <w:lvlText w:val=""/>
      <w:lvlJc w:val="left"/>
      <w:pPr>
        <w:ind w:left="6804" w:hanging="360"/>
      </w:pPr>
      <w:rPr>
        <w:rFonts w:ascii="Symbol" w:hAnsi="Symbol" w:hint="default"/>
      </w:rPr>
    </w:lvl>
    <w:lvl w:ilvl="7" w:tplc="04080003" w:tentative="1">
      <w:start w:val="1"/>
      <w:numFmt w:val="bullet"/>
      <w:lvlText w:val="o"/>
      <w:lvlJc w:val="left"/>
      <w:pPr>
        <w:ind w:left="7524" w:hanging="360"/>
      </w:pPr>
      <w:rPr>
        <w:rFonts w:ascii="Courier New" w:hAnsi="Courier New" w:cs="Courier New" w:hint="default"/>
      </w:rPr>
    </w:lvl>
    <w:lvl w:ilvl="8" w:tplc="04080005" w:tentative="1">
      <w:start w:val="1"/>
      <w:numFmt w:val="bullet"/>
      <w:lvlText w:val=""/>
      <w:lvlJc w:val="left"/>
      <w:pPr>
        <w:ind w:left="8244" w:hanging="360"/>
      </w:pPr>
      <w:rPr>
        <w:rFonts w:ascii="Wingdings" w:hAnsi="Wingdings" w:hint="default"/>
      </w:rPr>
    </w:lvl>
  </w:abstractNum>
  <w:abstractNum w:abstractNumId="31" w15:restartNumberingAfterBreak="0">
    <w:nsid w:val="42410466"/>
    <w:multiLevelType w:val="hybridMultilevel"/>
    <w:tmpl w:val="CC00D79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4A904B1F"/>
    <w:multiLevelType w:val="multilevel"/>
    <w:tmpl w:val="218445CC"/>
    <w:lvl w:ilvl="0">
      <w:start w:val="1"/>
      <w:numFmt w:val="decimal"/>
      <w:lvlText w:val="%1."/>
      <w:lvlJc w:val="left"/>
      <w:pPr>
        <w:ind w:left="360" w:hanging="360"/>
      </w:p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515E4A9F"/>
    <w:multiLevelType w:val="multilevel"/>
    <w:tmpl w:val="0C54377C"/>
    <w:lvl w:ilvl="0">
      <w:start w:val="4"/>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232137A"/>
    <w:multiLevelType w:val="multilevel"/>
    <w:tmpl w:val="CFE405D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0E3567"/>
    <w:multiLevelType w:val="hybridMultilevel"/>
    <w:tmpl w:val="2E40AB0C"/>
    <w:lvl w:ilvl="0" w:tplc="826E310C">
      <w:start w:val="1"/>
      <w:numFmt w:val="decimal"/>
      <w:lvlText w:val="%1."/>
      <w:lvlJc w:val="left"/>
      <w:pPr>
        <w:ind w:left="1353"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186F0E"/>
    <w:multiLevelType w:val="hybridMultilevel"/>
    <w:tmpl w:val="7BD063E0"/>
    <w:lvl w:ilvl="0" w:tplc="8940F91E">
      <w:start w:val="1"/>
      <w:numFmt w:val="bullet"/>
      <w:lvlText w:val="•"/>
      <w:lvlJc w:val="left"/>
      <w:pPr>
        <w:ind w:left="0" w:firstLine="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8D2B1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5D500194"/>
    <w:multiLevelType w:val="hybridMultilevel"/>
    <w:tmpl w:val="4FB8ADB8"/>
    <w:lvl w:ilvl="0" w:tplc="04080005">
      <w:start w:val="1"/>
      <w:numFmt w:val="bullet"/>
      <w:lvlText w:val=""/>
      <w:lvlJc w:val="left"/>
      <w:pPr>
        <w:ind w:left="720" w:hanging="72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77A80B80">
      <w:numFmt w:val="bullet"/>
      <w:lvlText w:val="-"/>
      <w:lvlJc w:val="left"/>
      <w:pPr>
        <w:ind w:left="3600" w:hanging="720"/>
      </w:pPr>
      <w:rPr>
        <w:rFonts w:ascii="Calibri" w:eastAsia="Times New Roman" w:hAnsi="Calibri" w:cs="Calibri"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0" w15:restartNumberingAfterBreak="0">
    <w:nsid w:val="6187C3E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3E51087"/>
    <w:multiLevelType w:val="hybridMultilevel"/>
    <w:tmpl w:val="F8DEFC46"/>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42" w15:restartNumberingAfterBreak="0">
    <w:nsid w:val="64D50C6A"/>
    <w:multiLevelType w:val="hybridMultilevel"/>
    <w:tmpl w:val="E72C4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3A7BB1"/>
    <w:multiLevelType w:val="multilevel"/>
    <w:tmpl w:val="A45AA6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3.%4."/>
      <w:lvlJc w:val="left"/>
      <w:pPr>
        <w:ind w:left="1358" w:hanging="648"/>
      </w:pPr>
      <w:rPr>
        <w:rFonts w:hint="default"/>
        <w:b/>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0C44F71"/>
    <w:multiLevelType w:val="hybridMultilevel"/>
    <w:tmpl w:val="EC82C0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15:restartNumberingAfterBreak="0">
    <w:nsid w:val="7B151A1F"/>
    <w:multiLevelType w:val="multilevel"/>
    <w:tmpl w:val="0408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BFD7B3C"/>
    <w:multiLevelType w:val="hybridMultilevel"/>
    <w:tmpl w:val="108C0700"/>
    <w:styleLink w:val="27"/>
    <w:lvl w:ilvl="0" w:tplc="F1ECAC78">
      <w:start w:val="1"/>
      <w:numFmt w:val="bullet"/>
      <w:lvlText w:val="•"/>
      <w:lvlJc w:val="left"/>
      <w:pPr>
        <w:ind w:left="7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1" w:tplc="EF0C563E">
      <w:start w:val="1"/>
      <w:numFmt w:val="bullet"/>
      <w:lvlText w:val="o"/>
      <w:lvlJc w:val="left"/>
      <w:pPr>
        <w:ind w:left="10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2" w:tplc="E620193C">
      <w:start w:val="1"/>
      <w:numFmt w:val="bullet"/>
      <w:lvlText w:val="▪"/>
      <w:lvlJc w:val="left"/>
      <w:pPr>
        <w:ind w:left="18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3" w:tplc="669A9776">
      <w:start w:val="1"/>
      <w:numFmt w:val="bullet"/>
      <w:lvlText w:val="•"/>
      <w:lvlJc w:val="left"/>
      <w:pPr>
        <w:ind w:left="25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4" w:tplc="0902FCD0">
      <w:start w:val="1"/>
      <w:numFmt w:val="bullet"/>
      <w:lvlText w:val="o"/>
      <w:lvlJc w:val="left"/>
      <w:pPr>
        <w:ind w:left="324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5" w:tplc="7ADE21FE">
      <w:start w:val="1"/>
      <w:numFmt w:val="bullet"/>
      <w:lvlText w:val="▪"/>
      <w:lvlJc w:val="left"/>
      <w:pPr>
        <w:ind w:left="396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6" w:tplc="6E0A10DC">
      <w:start w:val="1"/>
      <w:numFmt w:val="bullet"/>
      <w:lvlText w:val="•"/>
      <w:lvlJc w:val="left"/>
      <w:pPr>
        <w:ind w:left="46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7" w:tplc="153CFFA6">
      <w:start w:val="1"/>
      <w:numFmt w:val="bullet"/>
      <w:lvlText w:val="o"/>
      <w:lvlJc w:val="left"/>
      <w:pPr>
        <w:ind w:left="54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8" w:tplc="0D56FEB6">
      <w:start w:val="1"/>
      <w:numFmt w:val="bullet"/>
      <w:lvlText w:val="▪"/>
      <w:lvlJc w:val="left"/>
      <w:pPr>
        <w:ind w:left="61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7ED3499A"/>
    <w:multiLevelType w:val="multilevel"/>
    <w:tmpl w:val="0409001F"/>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1412079">
    <w:abstractNumId w:val="1"/>
  </w:num>
  <w:num w:numId="2" w16cid:durableId="726075817">
    <w:abstractNumId w:val="3"/>
  </w:num>
  <w:num w:numId="3" w16cid:durableId="2024472700">
    <w:abstractNumId w:val="8"/>
  </w:num>
  <w:num w:numId="4" w16cid:durableId="914824837">
    <w:abstractNumId w:val="9"/>
  </w:num>
  <w:num w:numId="5" w16cid:durableId="1435127114">
    <w:abstractNumId w:val="44"/>
  </w:num>
  <w:num w:numId="6" w16cid:durableId="313485463">
    <w:abstractNumId w:val="45"/>
  </w:num>
  <w:num w:numId="7" w16cid:durableId="605237122">
    <w:abstractNumId w:val="20"/>
  </w:num>
  <w:num w:numId="8" w16cid:durableId="1300720310">
    <w:abstractNumId w:val="35"/>
  </w:num>
  <w:num w:numId="9" w16cid:durableId="462308385">
    <w:abstractNumId w:val="25"/>
  </w:num>
  <w:num w:numId="10" w16cid:durableId="453914364">
    <w:abstractNumId w:val="17"/>
  </w:num>
  <w:num w:numId="11" w16cid:durableId="1123307480">
    <w:abstractNumId w:val="43"/>
  </w:num>
  <w:num w:numId="12" w16cid:durableId="1451170884">
    <w:abstractNumId w:val="47"/>
  </w:num>
  <w:num w:numId="13" w16cid:durableId="1696033305">
    <w:abstractNumId w:val="19"/>
  </w:num>
  <w:num w:numId="14" w16cid:durableId="1593975839">
    <w:abstractNumId w:val="29"/>
  </w:num>
  <w:num w:numId="15" w16cid:durableId="640691960">
    <w:abstractNumId w:val="16"/>
  </w:num>
  <w:num w:numId="16" w16cid:durableId="16699464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3630262">
    <w:abstractNumId w:val="22"/>
  </w:num>
  <w:num w:numId="18" w16cid:durableId="1966036465">
    <w:abstractNumId w:val="2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74"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109421997">
    <w:abstractNumId w:val="32"/>
  </w:num>
  <w:num w:numId="20" w16cid:durableId="1391339948">
    <w:abstractNumId w:val="46"/>
  </w:num>
  <w:num w:numId="21" w16cid:durableId="1961640555">
    <w:abstractNumId w:val="24"/>
  </w:num>
  <w:num w:numId="22" w16cid:durableId="1213151024">
    <w:abstractNumId w:val="14"/>
  </w:num>
  <w:num w:numId="23" w16cid:durableId="1478762088">
    <w:abstractNumId w:val="18"/>
  </w:num>
  <w:num w:numId="24" w16cid:durableId="435098747">
    <w:abstractNumId w:val="42"/>
  </w:num>
  <w:num w:numId="25" w16cid:durableId="2042632902">
    <w:abstractNumId w:val="31"/>
  </w:num>
  <w:num w:numId="26" w16cid:durableId="1733652607">
    <w:abstractNumId w:val="27"/>
  </w:num>
  <w:num w:numId="27" w16cid:durableId="1829054337">
    <w:abstractNumId w:val="33"/>
  </w:num>
  <w:num w:numId="28" w16cid:durableId="1739473309">
    <w:abstractNumId w:val="15"/>
  </w:num>
  <w:num w:numId="29" w16cid:durableId="675961517">
    <w:abstractNumId w:val="41"/>
  </w:num>
  <w:num w:numId="30" w16cid:durableId="33698930">
    <w:abstractNumId w:val="36"/>
  </w:num>
  <w:num w:numId="31" w16cid:durableId="1904871138">
    <w:abstractNumId w:val="28"/>
  </w:num>
  <w:num w:numId="32" w16cid:durableId="1734237916">
    <w:abstractNumId w:val="21"/>
  </w:num>
  <w:num w:numId="33" w16cid:durableId="1788310477">
    <w:abstractNumId w:val="13"/>
  </w:num>
  <w:num w:numId="34" w16cid:durableId="947664631">
    <w:abstractNumId w:val="39"/>
  </w:num>
  <w:num w:numId="35" w16cid:durableId="2122648767">
    <w:abstractNumId w:val="34"/>
  </w:num>
  <w:num w:numId="36" w16cid:durableId="1316225295">
    <w:abstractNumId w:val="38"/>
  </w:num>
  <w:num w:numId="37" w16cid:durableId="1490712125">
    <w:abstractNumId w:val="37"/>
  </w:num>
  <w:num w:numId="38" w16cid:durableId="1477145986">
    <w:abstractNumId w:val="30"/>
  </w:num>
  <w:num w:numId="39" w16cid:durableId="1668897045">
    <w:abstractNumId w:val="23"/>
  </w:num>
  <w:num w:numId="40" w16cid:durableId="59207473">
    <w:abstractNumId w:val="40"/>
  </w:num>
  <w:num w:numId="41" w16cid:durableId="1380087855">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621" w:allStyles="1" w:customStyles="0" w:latentStyles="0" w:stylesInUse="0" w:headingStyles="1" w:numberingStyles="0" w:tableStyles="0" w:directFormattingOnRuns="0" w:directFormattingOnParagraphs="1" w:directFormattingOnNumbering="1" w:directFormattingOnTables="0" w:clearFormatting="0" w:top3HeadingStyles="0" w:visibleStyles="0" w:alternateStyleNames="0"/>
  <w:stylePaneSortMethod w:val="0003"/>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A5B"/>
    <w:rsid w:val="00000AC7"/>
    <w:rsid w:val="00000C8E"/>
    <w:rsid w:val="00000FE7"/>
    <w:rsid w:val="00001DBE"/>
    <w:rsid w:val="00002077"/>
    <w:rsid w:val="0000268B"/>
    <w:rsid w:val="000032C4"/>
    <w:rsid w:val="000035F5"/>
    <w:rsid w:val="00003F4C"/>
    <w:rsid w:val="00004605"/>
    <w:rsid w:val="00004F08"/>
    <w:rsid w:val="000053F3"/>
    <w:rsid w:val="000058B3"/>
    <w:rsid w:val="00005F5C"/>
    <w:rsid w:val="000062FA"/>
    <w:rsid w:val="00006A46"/>
    <w:rsid w:val="0000716D"/>
    <w:rsid w:val="00007B58"/>
    <w:rsid w:val="00007F64"/>
    <w:rsid w:val="0001035D"/>
    <w:rsid w:val="00011371"/>
    <w:rsid w:val="0001217D"/>
    <w:rsid w:val="00012184"/>
    <w:rsid w:val="000121E7"/>
    <w:rsid w:val="0001375B"/>
    <w:rsid w:val="00013A52"/>
    <w:rsid w:val="00014410"/>
    <w:rsid w:val="00014F48"/>
    <w:rsid w:val="000152A8"/>
    <w:rsid w:val="00015953"/>
    <w:rsid w:val="00015A9D"/>
    <w:rsid w:val="00015F06"/>
    <w:rsid w:val="00016DAD"/>
    <w:rsid w:val="00017F83"/>
    <w:rsid w:val="000211D5"/>
    <w:rsid w:val="00022569"/>
    <w:rsid w:val="0002264A"/>
    <w:rsid w:val="00022BD7"/>
    <w:rsid w:val="00024099"/>
    <w:rsid w:val="000244B8"/>
    <w:rsid w:val="00025B9C"/>
    <w:rsid w:val="00025CD5"/>
    <w:rsid w:val="00025EB1"/>
    <w:rsid w:val="00026502"/>
    <w:rsid w:val="00026667"/>
    <w:rsid w:val="0002765E"/>
    <w:rsid w:val="000303BF"/>
    <w:rsid w:val="000309DB"/>
    <w:rsid w:val="00031568"/>
    <w:rsid w:val="000319ED"/>
    <w:rsid w:val="00031FE6"/>
    <w:rsid w:val="000326F6"/>
    <w:rsid w:val="00032954"/>
    <w:rsid w:val="00032A9F"/>
    <w:rsid w:val="00032BBA"/>
    <w:rsid w:val="00032FF5"/>
    <w:rsid w:val="0003389C"/>
    <w:rsid w:val="00033BA0"/>
    <w:rsid w:val="00034E19"/>
    <w:rsid w:val="00034FF1"/>
    <w:rsid w:val="00035295"/>
    <w:rsid w:val="00035C19"/>
    <w:rsid w:val="00036CBD"/>
    <w:rsid w:val="00037B97"/>
    <w:rsid w:val="00040B85"/>
    <w:rsid w:val="00040CC6"/>
    <w:rsid w:val="00041865"/>
    <w:rsid w:val="00041C07"/>
    <w:rsid w:val="000429CA"/>
    <w:rsid w:val="00042DB8"/>
    <w:rsid w:val="000436D9"/>
    <w:rsid w:val="000438CC"/>
    <w:rsid w:val="00043B95"/>
    <w:rsid w:val="00043D44"/>
    <w:rsid w:val="00043F27"/>
    <w:rsid w:val="000440F8"/>
    <w:rsid w:val="000444F5"/>
    <w:rsid w:val="00044747"/>
    <w:rsid w:val="000451FF"/>
    <w:rsid w:val="00045235"/>
    <w:rsid w:val="000452C0"/>
    <w:rsid w:val="00045DCF"/>
    <w:rsid w:val="00045EAC"/>
    <w:rsid w:val="00046044"/>
    <w:rsid w:val="00046293"/>
    <w:rsid w:val="00046398"/>
    <w:rsid w:val="00046424"/>
    <w:rsid w:val="0004724C"/>
    <w:rsid w:val="00047C57"/>
    <w:rsid w:val="000515A3"/>
    <w:rsid w:val="000527FB"/>
    <w:rsid w:val="00052CA7"/>
    <w:rsid w:val="00052FBD"/>
    <w:rsid w:val="00053411"/>
    <w:rsid w:val="000542B2"/>
    <w:rsid w:val="0005488E"/>
    <w:rsid w:val="000548CD"/>
    <w:rsid w:val="00055804"/>
    <w:rsid w:val="0005617B"/>
    <w:rsid w:val="000573F0"/>
    <w:rsid w:val="00057BBA"/>
    <w:rsid w:val="00057DF1"/>
    <w:rsid w:val="00057F4A"/>
    <w:rsid w:val="000610D4"/>
    <w:rsid w:val="000613F6"/>
    <w:rsid w:val="00061AAF"/>
    <w:rsid w:val="00061ADD"/>
    <w:rsid w:val="00061DF4"/>
    <w:rsid w:val="000631F7"/>
    <w:rsid w:val="00063479"/>
    <w:rsid w:val="00063FB6"/>
    <w:rsid w:val="000641DE"/>
    <w:rsid w:val="000648AA"/>
    <w:rsid w:val="0006490A"/>
    <w:rsid w:val="000650A9"/>
    <w:rsid w:val="000653F1"/>
    <w:rsid w:val="00067067"/>
    <w:rsid w:val="00067133"/>
    <w:rsid w:val="0006721D"/>
    <w:rsid w:val="000674D2"/>
    <w:rsid w:val="0006771D"/>
    <w:rsid w:val="000705D7"/>
    <w:rsid w:val="000706B1"/>
    <w:rsid w:val="00070731"/>
    <w:rsid w:val="000717E7"/>
    <w:rsid w:val="00072601"/>
    <w:rsid w:val="00072CF5"/>
    <w:rsid w:val="00072D90"/>
    <w:rsid w:val="000738BC"/>
    <w:rsid w:val="000739E3"/>
    <w:rsid w:val="00074053"/>
    <w:rsid w:val="00075E70"/>
    <w:rsid w:val="000769E3"/>
    <w:rsid w:val="00080190"/>
    <w:rsid w:val="0008087C"/>
    <w:rsid w:val="00080AC3"/>
    <w:rsid w:val="00084419"/>
    <w:rsid w:val="00086782"/>
    <w:rsid w:val="00087403"/>
    <w:rsid w:val="00087FEA"/>
    <w:rsid w:val="000909F5"/>
    <w:rsid w:val="000913DD"/>
    <w:rsid w:val="00091BC1"/>
    <w:rsid w:val="0009258A"/>
    <w:rsid w:val="00092ADB"/>
    <w:rsid w:val="00092F07"/>
    <w:rsid w:val="00092F76"/>
    <w:rsid w:val="00093E2B"/>
    <w:rsid w:val="00094D2D"/>
    <w:rsid w:val="00095840"/>
    <w:rsid w:val="00095947"/>
    <w:rsid w:val="0009671D"/>
    <w:rsid w:val="0009738D"/>
    <w:rsid w:val="000A0CA5"/>
    <w:rsid w:val="000A11E6"/>
    <w:rsid w:val="000A2E0C"/>
    <w:rsid w:val="000A4A55"/>
    <w:rsid w:val="000A5CCD"/>
    <w:rsid w:val="000A60A0"/>
    <w:rsid w:val="000A65F9"/>
    <w:rsid w:val="000A6B82"/>
    <w:rsid w:val="000A7706"/>
    <w:rsid w:val="000A7747"/>
    <w:rsid w:val="000A7AB6"/>
    <w:rsid w:val="000A7B30"/>
    <w:rsid w:val="000A7E6A"/>
    <w:rsid w:val="000B1844"/>
    <w:rsid w:val="000B187C"/>
    <w:rsid w:val="000B236D"/>
    <w:rsid w:val="000B2A19"/>
    <w:rsid w:val="000B3803"/>
    <w:rsid w:val="000B3A30"/>
    <w:rsid w:val="000B4144"/>
    <w:rsid w:val="000B64F8"/>
    <w:rsid w:val="000B6F4E"/>
    <w:rsid w:val="000B7FA2"/>
    <w:rsid w:val="000C04E3"/>
    <w:rsid w:val="000C063C"/>
    <w:rsid w:val="000C14EB"/>
    <w:rsid w:val="000C1AAF"/>
    <w:rsid w:val="000C26AA"/>
    <w:rsid w:val="000C28FD"/>
    <w:rsid w:val="000C4224"/>
    <w:rsid w:val="000C4648"/>
    <w:rsid w:val="000C498F"/>
    <w:rsid w:val="000C4B25"/>
    <w:rsid w:val="000C59AD"/>
    <w:rsid w:val="000C5D2B"/>
    <w:rsid w:val="000C6973"/>
    <w:rsid w:val="000D07FD"/>
    <w:rsid w:val="000D1D50"/>
    <w:rsid w:val="000D1EFF"/>
    <w:rsid w:val="000D2ED0"/>
    <w:rsid w:val="000D3E32"/>
    <w:rsid w:val="000D4928"/>
    <w:rsid w:val="000D5FB8"/>
    <w:rsid w:val="000D6A62"/>
    <w:rsid w:val="000D6DFD"/>
    <w:rsid w:val="000D6E10"/>
    <w:rsid w:val="000E04A1"/>
    <w:rsid w:val="000E0B6C"/>
    <w:rsid w:val="000E12F1"/>
    <w:rsid w:val="000E178C"/>
    <w:rsid w:val="000E18B3"/>
    <w:rsid w:val="000E1C5E"/>
    <w:rsid w:val="000E2020"/>
    <w:rsid w:val="000E20A3"/>
    <w:rsid w:val="000E2462"/>
    <w:rsid w:val="000E249A"/>
    <w:rsid w:val="000E27C3"/>
    <w:rsid w:val="000E38D0"/>
    <w:rsid w:val="000E3C4E"/>
    <w:rsid w:val="000E3D1C"/>
    <w:rsid w:val="000E48DF"/>
    <w:rsid w:val="000E4963"/>
    <w:rsid w:val="000E559F"/>
    <w:rsid w:val="000E5F1C"/>
    <w:rsid w:val="000E6571"/>
    <w:rsid w:val="000E6B11"/>
    <w:rsid w:val="000E6DC6"/>
    <w:rsid w:val="000E7851"/>
    <w:rsid w:val="000E7A13"/>
    <w:rsid w:val="000F0E29"/>
    <w:rsid w:val="000F1276"/>
    <w:rsid w:val="000F2A72"/>
    <w:rsid w:val="000F34F8"/>
    <w:rsid w:val="000F3884"/>
    <w:rsid w:val="000F62F0"/>
    <w:rsid w:val="000F6FD9"/>
    <w:rsid w:val="000F71F2"/>
    <w:rsid w:val="000F7CF2"/>
    <w:rsid w:val="00100156"/>
    <w:rsid w:val="00100D07"/>
    <w:rsid w:val="001024C8"/>
    <w:rsid w:val="00103061"/>
    <w:rsid w:val="00104900"/>
    <w:rsid w:val="00104A85"/>
    <w:rsid w:val="00104D20"/>
    <w:rsid w:val="00105242"/>
    <w:rsid w:val="00105367"/>
    <w:rsid w:val="00105AEB"/>
    <w:rsid w:val="00105FBE"/>
    <w:rsid w:val="001061A0"/>
    <w:rsid w:val="00106CE9"/>
    <w:rsid w:val="00107FA4"/>
    <w:rsid w:val="001102FD"/>
    <w:rsid w:val="00110C68"/>
    <w:rsid w:val="00111754"/>
    <w:rsid w:val="00111D5A"/>
    <w:rsid w:val="00111EB4"/>
    <w:rsid w:val="00113DA1"/>
    <w:rsid w:val="001146CA"/>
    <w:rsid w:val="00114833"/>
    <w:rsid w:val="00115643"/>
    <w:rsid w:val="00115BD4"/>
    <w:rsid w:val="001201B6"/>
    <w:rsid w:val="001202D5"/>
    <w:rsid w:val="001219B6"/>
    <w:rsid w:val="00122891"/>
    <w:rsid w:val="00123153"/>
    <w:rsid w:val="001253B5"/>
    <w:rsid w:val="00125BF8"/>
    <w:rsid w:val="00127123"/>
    <w:rsid w:val="001308CC"/>
    <w:rsid w:val="00130942"/>
    <w:rsid w:val="001309C9"/>
    <w:rsid w:val="001312AF"/>
    <w:rsid w:val="001316FF"/>
    <w:rsid w:val="00131CF6"/>
    <w:rsid w:val="001324D6"/>
    <w:rsid w:val="0013280F"/>
    <w:rsid w:val="0013281D"/>
    <w:rsid w:val="0013350B"/>
    <w:rsid w:val="00133814"/>
    <w:rsid w:val="00133E0F"/>
    <w:rsid w:val="00134261"/>
    <w:rsid w:val="00134331"/>
    <w:rsid w:val="00134984"/>
    <w:rsid w:val="00134FDC"/>
    <w:rsid w:val="001354A6"/>
    <w:rsid w:val="00135A3A"/>
    <w:rsid w:val="00136588"/>
    <w:rsid w:val="00137A93"/>
    <w:rsid w:val="00137DAA"/>
    <w:rsid w:val="0014064C"/>
    <w:rsid w:val="00140781"/>
    <w:rsid w:val="00140941"/>
    <w:rsid w:val="00140CA7"/>
    <w:rsid w:val="00141E27"/>
    <w:rsid w:val="00143040"/>
    <w:rsid w:val="00144A4D"/>
    <w:rsid w:val="001452C0"/>
    <w:rsid w:val="00145EB3"/>
    <w:rsid w:val="00146631"/>
    <w:rsid w:val="00147AA3"/>
    <w:rsid w:val="00147B71"/>
    <w:rsid w:val="00150883"/>
    <w:rsid w:val="001517AE"/>
    <w:rsid w:val="001519F1"/>
    <w:rsid w:val="00151DC8"/>
    <w:rsid w:val="00152EAA"/>
    <w:rsid w:val="00153F0B"/>
    <w:rsid w:val="00154368"/>
    <w:rsid w:val="001545F2"/>
    <w:rsid w:val="00154623"/>
    <w:rsid w:val="0015499C"/>
    <w:rsid w:val="00155375"/>
    <w:rsid w:val="00155E1A"/>
    <w:rsid w:val="00155E62"/>
    <w:rsid w:val="001562FC"/>
    <w:rsid w:val="0015675F"/>
    <w:rsid w:val="001568FA"/>
    <w:rsid w:val="00156B9D"/>
    <w:rsid w:val="00157A5C"/>
    <w:rsid w:val="00157F39"/>
    <w:rsid w:val="00160FCE"/>
    <w:rsid w:val="0016233B"/>
    <w:rsid w:val="00163311"/>
    <w:rsid w:val="00163845"/>
    <w:rsid w:val="00163A44"/>
    <w:rsid w:val="001644C9"/>
    <w:rsid w:val="001649E0"/>
    <w:rsid w:val="0016524A"/>
    <w:rsid w:val="001652F4"/>
    <w:rsid w:val="0016530B"/>
    <w:rsid w:val="00166662"/>
    <w:rsid w:val="00166AA6"/>
    <w:rsid w:val="00167F10"/>
    <w:rsid w:val="001705CB"/>
    <w:rsid w:val="00170B30"/>
    <w:rsid w:val="00170CA8"/>
    <w:rsid w:val="0017235A"/>
    <w:rsid w:val="00173091"/>
    <w:rsid w:val="001732D9"/>
    <w:rsid w:val="00173771"/>
    <w:rsid w:val="001739C0"/>
    <w:rsid w:val="00175FFA"/>
    <w:rsid w:val="001768DF"/>
    <w:rsid w:val="0017698E"/>
    <w:rsid w:val="00177F66"/>
    <w:rsid w:val="00180A44"/>
    <w:rsid w:val="001811C1"/>
    <w:rsid w:val="00181C40"/>
    <w:rsid w:val="00182165"/>
    <w:rsid w:val="00182529"/>
    <w:rsid w:val="0018408C"/>
    <w:rsid w:val="00184968"/>
    <w:rsid w:val="00184B23"/>
    <w:rsid w:val="001852F3"/>
    <w:rsid w:val="001859FA"/>
    <w:rsid w:val="00186621"/>
    <w:rsid w:val="001867B6"/>
    <w:rsid w:val="001867FF"/>
    <w:rsid w:val="001869A5"/>
    <w:rsid w:val="00186BF5"/>
    <w:rsid w:val="00187D66"/>
    <w:rsid w:val="001902A3"/>
    <w:rsid w:val="0019050B"/>
    <w:rsid w:val="00191C73"/>
    <w:rsid w:val="00194C49"/>
    <w:rsid w:val="0019566E"/>
    <w:rsid w:val="00195A7F"/>
    <w:rsid w:val="001963F5"/>
    <w:rsid w:val="00196E2A"/>
    <w:rsid w:val="001971AE"/>
    <w:rsid w:val="00197834"/>
    <w:rsid w:val="00197CEE"/>
    <w:rsid w:val="001A0263"/>
    <w:rsid w:val="001A1158"/>
    <w:rsid w:val="001A317F"/>
    <w:rsid w:val="001A381C"/>
    <w:rsid w:val="001A40ED"/>
    <w:rsid w:val="001A4901"/>
    <w:rsid w:val="001A5222"/>
    <w:rsid w:val="001A5873"/>
    <w:rsid w:val="001A61D3"/>
    <w:rsid w:val="001A6CEB"/>
    <w:rsid w:val="001A6F02"/>
    <w:rsid w:val="001B0443"/>
    <w:rsid w:val="001B235A"/>
    <w:rsid w:val="001B2758"/>
    <w:rsid w:val="001B29BA"/>
    <w:rsid w:val="001B41E5"/>
    <w:rsid w:val="001B4386"/>
    <w:rsid w:val="001B4860"/>
    <w:rsid w:val="001B4BC4"/>
    <w:rsid w:val="001B5057"/>
    <w:rsid w:val="001B55ED"/>
    <w:rsid w:val="001B56F1"/>
    <w:rsid w:val="001B579D"/>
    <w:rsid w:val="001B585C"/>
    <w:rsid w:val="001B5981"/>
    <w:rsid w:val="001B5CA2"/>
    <w:rsid w:val="001B65F9"/>
    <w:rsid w:val="001B67C6"/>
    <w:rsid w:val="001C0B45"/>
    <w:rsid w:val="001C1D06"/>
    <w:rsid w:val="001C3012"/>
    <w:rsid w:val="001C4403"/>
    <w:rsid w:val="001C44A3"/>
    <w:rsid w:val="001C44F3"/>
    <w:rsid w:val="001C6408"/>
    <w:rsid w:val="001C673F"/>
    <w:rsid w:val="001C7B27"/>
    <w:rsid w:val="001C7D9F"/>
    <w:rsid w:val="001D06AA"/>
    <w:rsid w:val="001D0C1B"/>
    <w:rsid w:val="001D0D7B"/>
    <w:rsid w:val="001D0F05"/>
    <w:rsid w:val="001D37F8"/>
    <w:rsid w:val="001D50A0"/>
    <w:rsid w:val="001D6454"/>
    <w:rsid w:val="001D6B30"/>
    <w:rsid w:val="001D71CA"/>
    <w:rsid w:val="001D76C9"/>
    <w:rsid w:val="001E0711"/>
    <w:rsid w:val="001E09C4"/>
    <w:rsid w:val="001E11F9"/>
    <w:rsid w:val="001E2259"/>
    <w:rsid w:val="001E24C4"/>
    <w:rsid w:val="001E36C5"/>
    <w:rsid w:val="001E3887"/>
    <w:rsid w:val="001E38A4"/>
    <w:rsid w:val="001E3C20"/>
    <w:rsid w:val="001E4E76"/>
    <w:rsid w:val="001E54F6"/>
    <w:rsid w:val="001E5DE0"/>
    <w:rsid w:val="001E5EB5"/>
    <w:rsid w:val="001E6103"/>
    <w:rsid w:val="001E64FE"/>
    <w:rsid w:val="001E6B35"/>
    <w:rsid w:val="001F0644"/>
    <w:rsid w:val="001F11F8"/>
    <w:rsid w:val="001F3366"/>
    <w:rsid w:val="001F3FF4"/>
    <w:rsid w:val="001F40A2"/>
    <w:rsid w:val="001F4428"/>
    <w:rsid w:val="001F455A"/>
    <w:rsid w:val="001F46E4"/>
    <w:rsid w:val="001F4BBE"/>
    <w:rsid w:val="001F500A"/>
    <w:rsid w:val="001F5792"/>
    <w:rsid w:val="001F5F4A"/>
    <w:rsid w:val="001F6AB0"/>
    <w:rsid w:val="001F6E2F"/>
    <w:rsid w:val="00200224"/>
    <w:rsid w:val="00200F0C"/>
    <w:rsid w:val="00201A77"/>
    <w:rsid w:val="00201D50"/>
    <w:rsid w:val="00201E03"/>
    <w:rsid w:val="00202084"/>
    <w:rsid w:val="00202AF8"/>
    <w:rsid w:val="00203404"/>
    <w:rsid w:val="002036A3"/>
    <w:rsid w:val="00203C10"/>
    <w:rsid w:val="00203D3B"/>
    <w:rsid w:val="00203D78"/>
    <w:rsid w:val="00206092"/>
    <w:rsid w:val="00206894"/>
    <w:rsid w:val="00206A56"/>
    <w:rsid w:val="00206DC2"/>
    <w:rsid w:val="00207838"/>
    <w:rsid w:val="00207A57"/>
    <w:rsid w:val="00211CE5"/>
    <w:rsid w:val="00212290"/>
    <w:rsid w:val="002124D4"/>
    <w:rsid w:val="002130F6"/>
    <w:rsid w:val="0021350B"/>
    <w:rsid w:val="00213B08"/>
    <w:rsid w:val="00213F11"/>
    <w:rsid w:val="00214171"/>
    <w:rsid w:val="002145A1"/>
    <w:rsid w:val="00214DD7"/>
    <w:rsid w:val="00215423"/>
    <w:rsid w:val="0021543E"/>
    <w:rsid w:val="00215794"/>
    <w:rsid w:val="0021584B"/>
    <w:rsid w:val="00215BA3"/>
    <w:rsid w:val="00215C1A"/>
    <w:rsid w:val="002165C3"/>
    <w:rsid w:val="00216E91"/>
    <w:rsid w:val="00220A0C"/>
    <w:rsid w:val="00220C6B"/>
    <w:rsid w:val="00221291"/>
    <w:rsid w:val="0022367F"/>
    <w:rsid w:val="00224246"/>
    <w:rsid w:val="0022611C"/>
    <w:rsid w:val="00226154"/>
    <w:rsid w:val="00226C71"/>
    <w:rsid w:val="0022772A"/>
    <w:rsid w:val="00230037"/>
    <w:rsid w:val="00230C92"/>
    <w:rsid w:val="00231358"/>
    <w:rsid w:val="002333E4"/>
    <w:rsid w:val="00235737"/>
    <w:rsid w:val="00236BED"/>
    <w:rsid w:val="0023731E"/>
    <w:rsid w:val="002373E7"/>
    <w:rsid w:val="00240449"/>
    <w:rsid w:val="002405D5"/>
    <w:rsid w:val="0024279E"/>
    <w:rsid w:val="00243C69"/>
    <w:rsid w:val="00243F84"/>
    <w:rsid w:val="002448F1"/>
    <w:rsid w:val="00244A68"/>
    <w:rsid w:val="0024503F"/>
    <w:rsid w:val="00245754"/>
    <w:rsid w:val="00246172"/>
    <w:rsid w:val="00246973"/>
    <w:rsid w:val="0025005A"/>
    <w:rsid w:val="00250252"/>
    <w:rsid w:val="00250A43"/>
    <w:rsid w:val="00250B80"/>
    <w:rsid w:val="00251A43"/>
    <w:rsid w:val="00251EF1"/>
    <w:rsid w:val="00252398"/>
    <w:rsid w:val="00252498"/>
    <w:rsid w:val="0025310C"/>
    <w:rsid w:val="00253F52"/>
    <w:rsid w:val="002548C3"/>
    <w:rsid w:val="00254B0A"/>
    <w:rsid w:val="002554B6"/>
    <w:rsid w:val="00255F74"/>
    <w:rsid w:val="00256CE7"/>
    <w:rsid w:val="002604B4"/>
    <w:rsid w:val="002616A3"/>
    <w:rsid w:val="0026220A"/>
    <w:rsid w:val="00263C2C"/>
    <w:rsid w:val="00263FBB"/>
    <w:rsid w:val="00264488"/>
    <w:rsid w:val="00264694"/>
    <w:rsid w:val="00264BEB"/>
    <w:rsid w:val="002654F7"/>
    <w:rsid w:val="00265688"/>
    <w:rsid w:val="00265B5D"/>
    <w:rsid w:val="00266B9E"/>
    <w:rsid w:val="00266EEA"/>
    <w:rsid w:val="002702BC"/>
    <w:rsid w:val="00270326"/>
    <w:rsid w:val="00270D57"/>
    <w:rsid w:val="00272174"/>
    <w:rsid w:val="00272B7A"/>
    <w:rsid w:val="00272F1F"/>
    <w:rsid w:val="00274473"/>
    <w:rsid w:val="0027633A"/>
    <w:rsid w:val="002768B4"/>
    <w:rsid w:val="00277F8F"/>
    <w:rsid w:val="0028077E"/>
    <w:rsid w:val="00280B8B"/>
    <w:rsid w:val="00281B48"/>
    <w:rsid w:val="00281C87"/>
    <w:rsid w:val="00281E68"/>
    <w:rsid w:val="00281EC3"/>
    <w:rsid w:val="00282306"/>
    <w:rsid w:val="00282AE7"/>
    <w:rsid w:val="0028331B"/>
    <w:rsid w:val="00284A3D"/>
    <w:rsid w:val="0028531B"/>
    <w:rsid w:val="002858E5"/>
    <w:rsid w:val="00286B99"/>
    <w:rsid w:val="00286C9B"/>
    <w:rsid w:val="0028724A"/>
    <w:rsid w:val="002876C4"/>
    <w:rsid w:val="002906DD"/>
    <w:rsid w:val="00290B29"/>
    <w:rsid w:val="00291289"/>
    <w:rsid w:val="00291DEC"/>
    <w:rsid w:val="00292403"/>
    <w:rsid w:val="00292B27"/>
    <w:rsid w:val="00293F33"/>
    <w:rsid w:val="00294393"/>
    <w:rsid w:val="0029506D"/>
    <w:rsid w:val="0029545C"/>
    <w:rsid w:val="002956E8"/>
    <w:rsid w:val="00295C2E"/>
    <w:rsid w:val="00295FEE"/>
    <w:rsid w:val="0029613C"/>
    <w:rsid w:val="00296661"/>
    <w:rsid w:val="00296F4A"/>
    <w:rsid w:val="0029731B"/>
    <w:rsid w:val="002A0196"/>
    <w:rsid w:val="002A0C89"/>
    <w:rsid w:val="002A0D47"/>
    <w:rsid w:val="002A1A07"/>
    <w:rsid w:val="002A228A"/>
    <w:rsid w:val="002A2436"/>
    <w:rsid w:val="002A3083"/>
    <w:rsid w:val="002A31AE"/>
    <w:rsid w:val="002A332A"/>
    <w:rsid w:val="002A339F"/>
    <w:rsid w:val="002A3476"/>
    <w:rsid w:val="002A3789"/>
    <w:rsid w:val="002A37B5"/>
    <w:rsid w:val="002A4246"/>
    <w:rsid w:val="002A5438"/>
    <w:rsid w:val="002A63C2"/>
    <w:rsid w:val="002A65B3"/>
    <w:rsid w:val="002A7974"/>
    <w:rsid w:val="002A7C7B"/>
    <w:rsid w:val="002B04BB"/>
    <w:rsid w:val="002B2EA7"/>
    <w:rsid w:val="002B2F1B"/>
    <w:rsid w:val="002B2F6A"/>
    <w:rsid w:val="002B33C9"/>
    <w:rsid w:val="002B6C17"/>
    <w:rsid w:val="002B71B1"/>
    <w:rsid w:val="002B7D7E"/>
    <w:rsid w:val="002B7F39"/>
    <w:rsid w:val="002C09CE"/>
    <w:rsid w:val="002C1AA8"/>
    <w:rsid w:val="002C2331"/>
    <w:rsid w:val="002C263A"/>
    <w:rsid w:val="002C3F52"/>
    <w:rsid w:val="002C42F5"/>
    <w:rsid w:val="002C4383"/>
    <w:rsid w:val="002C4C6B"/>
    <w:rsid w:val="002C50EB"/>
    <w:rsid w:val="002C52D3"/>
    <w:rsid w:val="002C5AFA"/>
    <w:rsid w:val="002C6B1B"/>
    <w:rsid w:val="002C7E9A"/>
    <w:rsid w:val="002D0287"/>
    <w:rsid w:val="002D0CD6"/>
    <w:rsid w:val="002D0D70"/>
    <w:rsid w:val="002D1817"/>
    <w:rsid w:val="002D1A70"/>
    <w:rsid w:val="002D20D2"/>
    <w:rsid w:val="002D2488"/>
    <w:rsid w:val="002D24F8"/>
    <w:rsid w:val="002D2A70"/>
    <w:rsid w:val="002D33CA"/>
    <w:rsid w:val="002D35CC"/>
    <w:rsid w:val="002D4295"/>
    <w:rsid w:val="002D42B9"/>
    <w:rsid w:val="002D4331"/>
    <w:rsid w:val="002D4722"/>
    <w:rsid w:val="002D63D3"/>
    <w:rsid w:val="002D6923"/>
    <w:rsid w:val="002D693A"/>
    <w:rsid w:val="002D73A5"/>
    <w:rsid w:val="002E1222"/>
    <w:rsid w:val="002E1FDE"/>
    <w:rsid w:val="002E219D"/>
    <w:rsid w:val="002E2B99"/>
    <w:rsid w:val="002E3140"/>
    <w:rsid w:val="002E3CAD"/>
    <w:rsid w:val="002E4485"/>
    <w:rsid w:val="002E5B0B"/>
    <w:rsid w:val="002E5E57"/>
    <w:rsid w:val="002E6472"/>
    <w:rsid w:val="002E6C04"/>
    <w:rsid w:val="002E7BE9"/>
    <w:rsid w:val="002F076B"/>
    <w:rsid w:val="002F0B97"/>
    <w:rsid w:val="002F1046"/>
    <w:rsid w:val="002F15FA"/>
    <w:rsid w:val="002F2BED"/>
    <w:rsid w:val="002F2E92"/>
    <w:rsid w:val="002F2E9D"/>
    <w:rsid w:val="002F337B"/>
    <w:rsid w:val="002F345D"/>
    <w:rsid w:val="002F5250"/>
    <w:rsid w:val="002F5759"/>
    <w:rsid w:val="002F58C8"/>
    <w:rsid w:val="002F59FE"/>
    <w:rsid w:val="002F663E"/>
    <w:rsid w:val="002F6676"/>
    <w:rsid w:val="002F718F"/>
    <w:rsid w:val="002F74B3"/>
    <w:rsid w:val="002F7E89"/>
    <w:rsid w:val="00301D59"/>
    <w:rsid w:val="003038C3"/>
    <w:rsid w:val="0030459D"/>
    <w:rsid w:val="00304E7E"/>
    <w:rsid w:val="003061E3"/>
    <w:rsid w:val="003071FE"/>
    <w:rsid w:val="00307520"/>
    <w:rsid w:val="003076E8"/>
    <w:rsid w:val="0030791E"/>
    <w:rsid w:val="00307960"/>
    <w:rsid w:val="003103DA"/>
    <w:rsid w:val="00310A95"/>
    <w:rsid w:val="0031166C"/>
    <w:rsid w:val="0031232C"/>
    <w:rsid w:val="0031272F"/>
    <w:rsid w:val="00312D31"/>
    <w:rsid w:val="00312F18"/>
    <w:rsid w:val="00313255"/>
    <w:rsid w:val="00313E31"/>
    <w:rsid w:val="0031449B"/>
    <w:rsid w:val="00314687"/>
    <w:rsid w:val="003147CF"/>
    <w:rsid w:val="00314AB5"/>
    <w:rsid w:val="0031527A"/>
    <w:rsid w:val="003153CD"/>
    <w:rsid w:val="0031590C"/>
    <w:rsid w:val="003165CB"/>
    <w:rsid w:val="00317375"/>
    <w:rsid w:val="00317788"/>
    <w:rsid w:val="0032146B"/>
    <w:rsid w:val="00321752"/>
    <w:rsid w:val="003218ED"/>
    <w:rsid w:val="00322BC3"/>
    <w:rsid w:val="003253A8"/>
    <w:rsid w:val="00325734"/>
    <w:rsid w:val="00325C93"/>
    <w:rsid w:val="003260E1"/>
    <w:rsid w:val="003261D4"/>
    <w:rsid w:val="00327A43"/>
    <w:rsid w:val="00330338"/>
    <w:rsid w:val="00331981"/>
    <w:rsid w:val="00332192"/>
    <w:rsid w:val="003329FF"/>
    <w:rsid w:val="00333523"/>
    <w:rsid w:val="0033462B"/>
    <w:rsid w:val="00334AD6"/>
    <w:rsid w:val="00334FCA"/>
    <w:rsid w:val="003352C8"/>
    <w:rsid w:val="003355E7"/>
    <w:rsid w:val="00336195"/>
    <w:rsid w:val="003366E9"/>
    <w:rsid w:val="00336E40"/>
    <w:rsid w:val="00337F6F"/>
    <w:rsid w:val="003411C3"/>
    <w:rsid w:val="00341581"/>
    <w:rsid w:val="0034186C"/>
    <w:rsid w:val="00341F6A"/>
    <w:rsid w:val="003423F4"/>
    <w:rsid w:val="00342866"/>
    <w:rsid w:val="00343BB2"/>
    <w:rsid w:val="00344EEA"/>
    <w:rsid w:val="00344FB9"/>
    <w:rsid w:val="0034647E"/>
    <w:rsid w:val="00346ADE"/>
    <w:rsid w:val="00346EFF"/>
    <w:rsid w:val="00347430"/>
    <w:rsid w:val="00347835"/>
    <w:rsid w:val="00352231"/>
    <w:rsid w:val="003528AF"/>
    <w:rsid w:val="003537B9"/>
    <w:rsid w:val="003539B8"/>
    <w:rsid w:val="00353ED8"/>
    <w:rsid w:val="00354477"/>
    <w:rsid w:val="003557E2"/>
    <w:rsid w:val="00355A09"/>
    <w:rsid w:val="003570E0"/>
    <w:rsid w:val="0035781F"/>
    <w:rsid w:val="00357CEB"/>
    <w:rsid w:val="00360308"/>
    <w:rsid w:val="003609DE"/>
    <w:rsid w:val="00362945"/>
    <w:rsid w:val="00363799"/>
    <w:rsid w:val="003639A4"/>
    <w:rsid w:val="00363C48"/>
    <w:rsid w:val="00364D23"/>
    <w:rsid w:val="00364F38"/>
    <w:rsid w:val="00365118"/>
    <w:rsid w:val="00365129"/>
    <w:rsid w:val="0036512D"/>
    <w:rsid w:val="00366319"/>
    <w:rsid w:val="0036645B"/>
    <w:rsid w:val="003666D4"/>
    <w:rsid w:val="003669FF"/>
    <w:rsid w:val="00367A05"/>
    <w:rsid w:val="00367AD5"/>
    <w:rsid w:val="00370D99"/>
    <w:rsid w:val="00370EB2"/>
    <w:rsid w:val="00371278"/>
    <w:rsid w:val="00371877"/>
    <w:rsid w:val="00372204"/>
    <w:rsid w:val="00372240"/>
    <w:rsid w:val="00372DB8"/>
    <w:rsid w:val="00373B83"/>
    <w:rsid w:val="003744A8"/>
    <w:rsid w:val="0037458C"/>
    <w:rsid w:val="003750C1"/>
    <w:rsid w:val="00375FD8"/>
    <w:rsid w:val="00376A3A"/>
    <w:rsid w:val="003774C8"/>
    <w:rsid w:val="00377A13"/>
    <w:rsid w:val="00377E0C"/>
    <w:rsid w:val="00380F25"/>
    <w:rsid w:val="003818E3"/>
    <w:rsid w:val="003822A5"/>
    <w:rsid w:val="003827EB"/>
    <w:rsid w:val="00383806"/>
    <w:rsid w:val="00383BA2"/>
    <w:rsid w:val="003844DC"/>
    <w:rsid w:val="00384EDC"/>
    <w:rsid w:val="0038504E"/>
    <w:rsid w:val="00385477"/>
    <w:rsid w:val="003859F5"/>
    <w:rsid w:val="00386B2D"/>
    <w:rsid w:val="00387954"/>
    <w:rsid w:val="0039021F"/>
    <w:rsid w:val="00390733"/>
    <w:rsid w:val="0039187D"/>
    <w:rsid w:val="00392D86"/>
    <w:rsid w:val="00395A63"/>
    <w:rsid w:val="00395B4A"/>
    <w:rsid w:val="0039626A"/>
    <w:rsid w:val="003967C9"/>
    <w:rsid w:val="003975F8"/>
    <w:rsid w:val="003A0B33"/>
    <w:rsid w:val="003A109E"/>
    <w:rsid w:val="003A206A"/>
    <w:rsid w:val="003A3AA9"/>
    <w:rsid w:val="003A4033"/>
    <w:rsid w:val="003A43FA"/>
    <w:rsid w:val="003A4D8C"/>
    <w:rsid w:val="003A53AF"/>
    <w:rsid w:val="003A58A3"/>
    <w:rsid w:val="003A59C2"/>
    <w:rsid w:val="003A5AAC"/>
    <w:rsid w:val="003A6641"/>
    <w:rsid w:val="003A6E11"/>
    <w:rsid w:val="003A6E91"/>
    <w:rsid w:val="003A7746"/>
    <w:rsid w:val="003B02CC"/>
    <w:rsid w:val="003B04C4"/>
    <w:rsid w:val="003B0E89"/>
    <w:rsid w:val="003B13AE"/>
    <w:rsid w:val="003B188D"/>
    <w:rsid w:val="003B211F"/>
    <w:rsid w:val="003B212F"/>
    <w:rsid w:val="003B2995"/>
    <w:rsid w:val="003B2FC7"/>
    <w:rsid w:val="003B2FE8"/>
    <w:rsid w:val="003B3131"/>
    <w:rsid w:val="003B35C4"/>
    <w:rsid w:val="003B3B44"/>
    <w:rsid w:val="003B4D3A"/>
    <w:rsid w:val="003B51C3"/>
    <w:rsid w:val="003B5439"/>
    <w:rsid w:val="003C0110"/>
    <w:rsid w:val="003C0732"/>
    <w:rsid w:val="003C0ACD"/>
    <w:rsid w:val="003C2BEF"/>
    <w:rsid w:val="003C3EE3"/>
    <w:rsid w:val="003C433C"/>
    <w:rsid w:val="003C43BE"/>
    <w:rsid w:val="003C5B37"/>
    <w:rsid w:val="003D0035"/>
    <w:rsid w:val="003D047E"/>
    <w:rsid w:val="003D0692"/>
    <w:rsid w:val="003D154A"/>
    <w:rsid w:val="003D1750"/>
    <w:rsid w:val="003D21DA"/>
    <w:rsid w:val="003D2E29"/>
    <w:rsid w:val="003D3032"/>
    <w:rsid w:val="003D32D9"/>
    <w:rsid w:val="003D5BA5"/>
    <w:rsid w:val="003D5F3C"/>
    <w:rsid w:val="003D5F82"/>
    <w:rsid w:val="003D6026"/>
    <w:rsid w:val="003D60E4"/>
    <w:rsid w:val="003D69FD"/>
    <w:rsid w:val="003D6A84"/>
    <w:rsid w:val="003E0427"/>
    <w:rsid w:val="003E1CBC"/>
    <w:rsid w:val="003E1DB4"/>
    <w:rsid w:val="003E289C"/>
    <w:rsid w:val="003E3336"/>
    <w:rsid w:val="003E34BF"/>
    <w:rsid w:val="003E35FD"/>
    <w:rsid w:val="003E366C"/>
    <w:rsid w:val="003E4177"/>
    <w:rsid w:val="003E4372"/>
    <w:rsid w:val="003E44A9"/>
    <w:rsid w:val="003E4A7B"/>
    <w:rsid w:val="003E5239"/>
    <w:rsid w:val="003E609D"/>
    <w:rsid w:val="003E65C1"/>
    <w:rsid w:val="003E78EE"/>
    <w:rsid w:val="003E79C2"/>
    <w:rsid w:val="003F02EE"/>
    <w:rsid w:val="003F07A6"/>
    <w:rsid w:val="003F0D9A"/>
    <w:rsid w:val="003F29C4"/>
    <w:rsid w:val="003F2A53"/>
    <w:rsid w:val="003F3008"/>
    <w:rsid w:val="003F3DE1"/>
    <w:rsid w:val="003F4F2C"/>
    <w:rsid w:val="003F6F09"/>
    <w:rsid w:val="003F7D30"/>
    <w:rsid w:val="00400357"/>
    <w:rsid w:val="004004AE"/>
    <w:rsid w:val="0040096D"/>
    <w:rsid w:val="00400CFE"/>
    <w:rsid w:val="0040162D"/>
    <w:rsid w:val="00401C3F"/>
    <w:rsid w:val="00402127"/>
    <w:rsid w:val="0040268E"/>
    <w:rsid w:val="00402DA7"/>
    <w:rsid w:val="0040438A"/>
    <w:rsid w:val="00404E0D"/>
    <w:rsid w:val="00405F8E"/>
    <w:rsid w:val="0040667A"/>
    <w:rsid w:val="0040723F"/>
    <w:rsid w:val="00407351"/>
    <w:rsid w:val="00407486"/>
    <w:rsid w:val="004076A7"/>
    <w:rsid w:val="00407F56"/>
    <w:rsid w:val="00410C91"/>
    <w:rsid w:val="004119B6"/>
    <w:rsid w:val="00411E93"/>
    <w:rsid w:val="0041248A"/>
    <w:rsid w:val="00412494"/>
    <w:rsid w:val="00413294"/>
    <w:rsid w:val="004138B4"/>
    <w:rsid w:val="00413CF0"/>
    <w:rsid w:val="00413E74"/>
    <w:rsid w:val="00414212"/>
    <w:rsid w:val="004143A0"/>
    <w:rsid w:val="004143F5"/>
    <w:rsid w:val="00414507"/>
    <w:rsid w:val="004164A0"/>
    <w:rsid w:val="00417353"/>
    <w:rsid w:val="00417383"/>
    <w:rsid w:val="0041770C"/>
    <w:rsid w:val="00417984"/>
    <w:rsid w:val="00417A19"/>
    <w:rsid w:val="00417C57"/>
    <w:rsid w:val="00417E0D"/>
    <w:rsid w:val="004201EF"/>
    <w:rsid w:val="00420B59"/>
    <w:rsid w:val="00421141"/>
    <w:rsid w:val="00421C3D"/>
    <w:rsid w:val="0042270B"/>
    <w:rsid w:val="00422C56"/>
    <w:rsid w:val="00422D27"/>
    <w:rsid w:val="0042392A"/>
    <w:rsid w:val="00423C09"/>
    <w:rsid w:val="004245A8"/>
    <w:rsid w:val="004251B0"/>
    <w:rsid w:val="004255B1"/>
    <w:rsid w:val="004255F2"/>
    <w:rsid w:val="00425688"/>
    <w:rsid w:val="0042580F"/>
    <w:rsid w:val="004273B3"/>
    <w:rsid w:val="0042748D"/>
    <w:rsid w:val="00431047"/>
    <w:rsid w:val="004320E1"/>
    <w:rsid w:val="00432888"/>
    <w:rsid w:val="00433011"/>
    <w:rsid w:val="00433D32"/>
    <w:rsid w:val="00433E35"/>
    <w:rsid w:val="004355E9"/>
    <w:rsid w:val="004360A2"/>
    <w:rsid w:val="00436F23"/>
    <w:rsid w:val="004371DF"/>
    <w:rsid w:val="00437230"/>
    <w:rsid w:val="00437CE2"/>
    <w:rsid w:val="004401A4"/>
    <w:rsid w:val="0044052A"/>
    <w:rsid w:val="00440ED8"/>
    <w:rsid w:val="00441443"/>
    <w:rsid w:val="004415F3"/>
    <w:rsid w:val="00441D66"/>
    <w:rsid w:val="004443B1"/>
    <w:rsid w:val="00444CC0"/>
    <w:rsid w:val="00445556"/>
    <w:rsid w:val="0045138F"/>
    <w:rsid w:val="00451D6F"/>
    <w:rsid w:val="00451F31"/>
    <w:rsid w:val="00452615"/>
    <w:rsid w:val="004550AA"/>
    <w:rsid w:val="004552CB"/>
    <w:rsid w:val="00456381"/>
    <w:rsid w:val="00457061"/>
    <w:rsid w:val="00457DC9"/>
    <w:rsid w:val="00460703"/>
    <w:rsid w:val="00460746"/>
    <w:rsid w:val="004608BE"/>
    <w:rsid w:val="00461CF6"/>
    <w:rsid w:val="0046276C"/>
    <w:rsid w:val="004629AE"/>
    <w:rsid w:val="0046383D"/>
    <w:rsid w:val="00464949"/>
    <w:rsid w:val="004653AB"/>
    <w:rsid w:val="00465DC2"/>
    <w:rsid w:val="00465E4B"/>
    <w:rsid w:val="004717A5"/>
    <w:rsid w:val="00471A48"/>
    <w:rsid w:val="00471C53"/>
    <w:rsid w:val="0047223E"/>
    <w:rsid w:val="0047274B"/>
    <w:rsid w:val="004729B2"/>
    <w:rsid w:val="00472B53"/>
    <w:rsid w:val="0047394F"/>
    <w:rsid w:val="00474BD8"/>
    <w:rsid w:val="004754F1"/>
    <w:rsid w:val="00475803"/>
    <w:rsid w:val="00475C47"/>
    <w:rsid w:val="00480223"/>
    <w:rsid w:val="004819F3"/>
    <w:rsid w:val="00481F2E"/>
    <w:rsid w:val="0048283C"/>
    <w:rsid w:val="00482B15"/>
    <w:rsid w:val="00482D88"/>
    <w:rsid w:val="00483340"/>
    <w:rsid w:val="004836C9"/>
    <w:rsid w:val="004837FA"/>
    <w:rsid w:val="00483953"/>
    <w:rsid w:val="00483B94"/>
    <w:rsid w:val="00483F87"/>
    <w:rsid w:val="00484369"/>
    <w:rsid w:val="00485456"/>
    <w:rsid w:val="0048569A"/>
    <w:rsid w:val="00485A0C"/>
    <w:rsid w:val="00485DD7"/>
    <w:rsid w:val="00485FD5"/>
    <w:rsid w:val="00486D17"/>
    <w:rsid w:val="00486E56"/>
    <w:rsid w:val="00487877"/>
    <w:rsid w:val="00487AA2"/>
    <w:rsid w:val="00487AA3"/>
    <w:rsid w:val="00490DC0"/>
    <w:rsid w:val="00490EA5"/>
    <w:rsid w:val="0049254C"/>
    <w:rsid w:val="00492D8D"/>
    <w:rsid w:val="00493846"/>
    <w:rsid w:val="0049413E"/>
    <w:rsid w:val="00495286"/>
    <w:rsid w:val="0049606B"/>
    <w:rsid w:val="0049631E"/>
    <w:rsid w:val="004963E3"/>
    <w:rsid w:val="00497512"/>
    <w:rsid w:val="00497C7B"/>
    <w:rsid w:val="00497D35"/>
    <w:rsid w:val="00497D93"/>
    <w:rsid w:val="004A1634"/>
    <w:rsid w:val="004A23B9"/>
    <w:rsid w:val="004A297E"/>
    <w:rsid w:val="004A3382"/>
    <w:rsid w:val="004A3C23"/>
    <w:rsid w:val="004A3D80"/>
    <w:rsid w:val="004A4285"/>
    <w:rsid w:val="004A5344"/>
    <w:rsid w:val="004A58EA"/>
    <w:rsid w:val="004A6155"/>
    <w:rsid w:val="004A6DFB"/>
    <w:rsid w:val="004A7BC0"/>
    <w:rsid w:val="004B162A"/>
    <w:rsid w:val="004B23C0"/>
    <w:rsid w:val="004B24A7"/>
    <w:rsid w:val="004B29C9"/>
    <w:rsid w:val="004B3758"/>
    <w:rsid w:val="004B3C69"/>
    <w:rsid w:val="004B3E9C"/>
    <w:rsid w:val="004B44F4"/>
    <w:rsid w:val="004B4D27"/>
    <w:rsid w:val="004B52A8"/>
    <w:rsid w:val="004B5E49"/>
    <w:rsid w:val="004B600B"/>
    <w:rsid w:val="004B759E"/>
    <w:rsid w:val="004B7E25"/>
    <w:rsid w:val="004C0238"/>
    <w:rsid w:val="004C0E3F"/>
    <w:rsid w:val="004C145A"/>
    <w:rsid w:val="004C1928"/>
    <w:rsid w:val="004C19BF"/>
    <w:rsid w:val="004C31C8"/>
    <w:rsid w:val="004C3513"/>
    <w:rsid w:val="004C3A66"/>
    <w:rsid w:val="004C3BBE"/>
    <w:rsid w:val="004C402D"/>
    <w:rsid w:val="004C4576"/>
    <w:rsid w:val="004C49CB"/>
    <w:rsid w:val="004C54F8"/>
    <w:rsid w:val="004C6199"/>
    <w:rsid w:val="004C64D0"/>
    <w:rsid w:val="004C72B8"/>
    <w:rsid w:val="004C7FDC"/>
    <w:rsid w:val="004D042A"/>
    <w:rsid w:val="004D0444"/>
    <w:rsid w:val="004D05CE"/>
    <w:rsid w:val="004D0F5B"/>
    <w:rsid w:val="004D1831"/>
    <w:rsid w:val="004D19FB"/>
    <w:rsid w:val="004D1C23"/>
    <w:rsid w:val="004D2849"/>
    <w:rsid w:val="004D3563"/>
    <w:rsid w:val="004D41F0"/>
    <w:rsid w:val="004D6051"/>
    <w:rsid w:val="004D6890"/>
    <w:rsid w:val="004D6D2C"/>
    <w:rsid w:val="004D7259"/>
    <w:rsid w:val="004E084D"/>
    <w:rsid w:val="004E09B1"/>
    <w:rsid w:val="004E0B63"/>
    <w:rsid w:val="004E1D73"/>
    <w:rsid w:val="004E23FC"/>
    <w:rsid w:val="004E3603"/>
    <w:rsid w:val="004E36A7"/>
    <w:rsid w:val="004E3E33"/>
    <w:rsid w:val="004E42DD"/>
    <w:rsid w:val="004E4A59"/>
    <w:rsid w:val="004E535D"/>
    <w:rsid w:val="004E5A48"/>
    <w:rsid w:val="004E63D6"/>
    <w:rsid w:val="004E704A"/>
    <w:rsid w:val="004E79B7"/>
    <w:rsid w:val="004E7E09"/>
    <w:rsid w:val="004F007E"/>
    <w:rsid w:val="004F0985"/>
    <w:rsid w:val="004F101E"/>
    <w:rsid w:val="004F203B"/>
    <w:rsid w:val="004F227C"/>
    <w:rsid w:val="004F2987"/>
    <w:rsid w:val="004F2FD9"/>
    <w:rsid w:val="004F34C6"/>
    <w:rsid w:val="004F3B12"/>
    <w:rsid w:val="004F5F72"/>
    <w:rsid w:val="004F7472"/>
    <w:rsid w:val="004F75FA"/>
    <w:rsid w:val="004F7780"/>
    <w:rsid w:val="004F7C52"/>
    <w:rsid w:val="00501A34"/>
    <w:rsid w:val="00501C7A"/>
    <w:rsid w:val="0050219F"/>
    <w:rsid w:val="00502261"/>
    <w:rsid w:val="00503B0E"/>
    <w:rsid w:val="00504020"/>
    <w:rsid w:val="00504774"/>
    <w:rsid w:val="00504882"/>
    <w:rsid w:val="00505022"/>
    <w:rsid w:val="005052DB"/>
    <w:rsid w:val="005052FB"/>
    <w:rsid w:val="0050539D"/>
    <w:rsid w:val="00505AA6"/>
    <w:rsid w:val="00505BF7"/>
    <w:rsid w:val="00507584"/>
    <w:rsid w:val="00510D76"/>
    <w:rsid w:val="00511102"/>
    <w:rsid w:val="005117CA"/>
    <w:rsid w:val="0051184D"/>
    <w:rsid w:val="00512083"/>
    <w:rsid w:val="00512C76"/>
    <w:rsid w:val="00513331"/>
    <w:rsid w:val="00513C42"/>
    <w:rsid w:val="00513DF8"/>
    <w:rsid w:val="00514DAC"/>
    <w:rsid w:val="005158F1"/>
    <w:rsid w:val="0051599E"/>
    <w:rsid w:val="00517E7C"/>
    <w:rsid w:val="0052083A"/>
    <w:rsid w:val="0052106E"/>
    <w:rsid w:val="00522CF0"/>
    <w:rsid w:val="0052346A"/>
    <w:rsid w:val="00523863"/>
    <w:rsid w:val="00523EEE"/>
    <w:rsid w:val="00523F26"/>
    <w:rsid w:val="00524D6E"/>
    <w:rsid w:val="005252D6"/>
    <w:rsid w:val="00525BEE"/>
    <w:rsid w:val="0052717B"/>
    <w:rsid w:val="0052783A"/>
    <w:rsid w:val="00527ABB"/>
    <w:rsid w:val="00530339"/>
    <w:rsid w:val="005311B4"/>
    <w:rsid w:val="005314D0"/>
    <w:rsid w:val="00531B27"/>
    <w:rsid w:val="0053232B"/>
    <w:rsid w:val="00533BF0"/>
    <w:rsid w:val="00535BFB"/>
    <w:rsid w:val="00536181"/>
    <w:rsid w:val="00536245"/>
    <w:rsid w:val="00536402"/>
    <w:rsid w:val="0054025C"/>
    <w:rsid w:val="0054042A"/>
    <w:rsid w:val="00540595"/>
    <w:rsid w:val="0054065E"/>
    <w:rsid w:val="00540A73"/>
    <w:rsid w:val="0054136C"/>
    <w:rsid w:val="0054188A"/>
    <w:rsid w:val="00542891"/>
    <w:rsid w:val="00544058"/>
    <w:rsid w:val="00544414"/>
    <w:rsid w:val="00544548"/>
    <w:rsid w:val="00544615"/>
    <w:rsid w:val="00544A26"/>
    <w:rsid w:val="005450AE"/>
    <w:rsid w:val="005452CE"/>
    <w:rsid w:val="00545346"/>
    <w:rsid w:val="00545450"/>
    <w:rsid w:val="00545522"/>
    <w:rsid w:val="00545A15"/>
    <w:rsid w:val="00546660"/>
    <w:rsid w:val="0054739C"/>
    <w:rsid w:val="00550040"/>
    <w:rsid w:val="005502CE"/>
    <w:rsid w:val="00550D8B"/>
    <w:rsid w:val="00551393"/>
    <w:rsid w:val="0055273A"/>
    <w:rsid w:val="00553BD2"/>
    <w:rsid w:val="0055409C"/>
    <w:rsid w:val="00554E9C"/>
    <w:rsid w:val="005550B0"/>
    <w:rsid w:val="00556A23"/>
    <w:rsid w:val="00556D30"/>
    <w:rsid w:val="00556D74"/>
    <w:rsid w:val="00560C7F"/>
    <w:rsid w:val="0056194A"/>
    <w:rsid w:val="00561BD7"/>
    <w:rsid w:val="00562268"/>
    <w:rsid w:val="005632D7"/>
    <w:rsid w:val="005632FF"/>
    <w:rsid w:val="005635EA"/>
    <w:rsid w:val="0056407D"/>
    <w:rsid w:val="005644E9"/>
    <w:rsid w:val="00564CF6"/>
    <w:rsid w:val="00565241"/>
    <w:rsid w:val="00565BCD"/>
    <w:rsid w:val="00565C86"/>
    <w:rsid w:val="00565F88"/>
    <w:rsid w:val="00566580"/>
    <w:rsid w:val="00566ED8"/>
    <w:rsid w:val="00567691"/>
    <w:rsid w:val="00567706"/>
    <w:rsid w:val="00570249"/>
    <w:rsid w:val="0057052B"/>
    <w:rsid w:val="005709FC"/>
    <w:rsid w:val="0057126B"/>
    <w:rsid w:val="0057150E"/>
    <w:rsid w:val="00571881"/>
    <w:rsid w:val="00572320"/>
    <w:rsid w:val="00572F9A"/>
    <w:rsid w:val="00573F8E"/>
    <w:rsid w:val="00574DB6"/>
    <w:rsid w:val="0057514C"/>
    <w:rsid w:val="00575E10"/>
    <w:rsid w:val="00576767"/>
    <w:rsid w:val="00580BCD"/>
    <w:rsid w:val="00580DC8"/>
    <w:rsid w:val="0058155F"/>
    <w:rsid w:val="005818CF"/>
    <w:rsid w:val="00581A10"/>
    <w:rsid w:val="00581D6F"/>
    <w:rsid w:val="005828A8"/>
    <w:rsid w:val="00582A95"/>
    <w:rsid w:val="0058394A"/>
    <w:rsid w:val="00584D89"/>
    <w:rsid w:val="00585042"/>
    <w:rsid w:val="00585FD7"/>
    <w:rsid w:val="0058665F"/>
    <w:rsid w:val="00586A5C"/>
    <w:rsid w:val="00586C4A"/>
    <w:rsid w:val="005875C2"/>
    <w:rsid w:val="00587676"/>
    <w:rsid w:val="005907BC"/>
    <w:rsid w:val="00590C38"/>
    <w:rsid w:val="00590E3E"/>
    <w:rsid w:val="00591113"/>
    <w:rsid w:val="00591787"/>
    <w:rsid w:val="00592BCD"/>
    <w:rsid w:val="00592F60"/>
    <w:rsid w:val="00594DEE"/>
    <w:rsid w:val="00594FE8"/>
    <w:rsid w:val="00595071"/>
    <w:rsid w:val="00595E15"/>
    <w:rsid w:val="00596075"/>
    <w:rsid w:val="00596400"/>
    <w:rsid w:val="00596DF1"/>
    <w:rsid w:val="00597F8A"/>
    <w:rsid w:val="005A0ACC"/>
    <w:rsid w:val="005A1609"/>
    <w:rsid w:val="005A1BBC"/>
    <w:rsid w:val="005A1CDF"/>
    <w:rsid w:val="005A1E91"/>
    <w:rsid w:val="005A2421"/>
    <w:rsid w:val="005A3530"/>
    <w:rsid w:val="005A368E"/>
    <w:rsid w:val="005A395A"/>
    <w:rsid w:val="005A402F"/>
    <w:rsid w:val="005A4339"/>
    <w:rsid w:val="005A66DF"/>
    <w:rsid w:val="005A67D5"/>
    <w:rsid w:val="005A6939"/>
    <w:rsid w:val="005A6D1D"/>
    <w:rsid w:val="005A6D30"/>
    <w:rsid w:val="005A74FF"/>
    <w:rsid w:val="005B0AB8"/>
    <w:rsid w:val="005B1089"/>
    <w:rsid w:val="005B1289"/>
    <w:rsid w:val="005B1D5A"/>
    <w:rsid w:val="005B2CE7"/>
    <w:rsid w:val="005B2FB9"/>
    <w:rsid w:val="005B315A"/>
    <w:rsid w:val="005B3A0A"/>
    <w:rsid w:val="005B4566"/>
    <w:rsid w:val="005B57E8"/>
    <w:rsid w:val="005B6793"/>
    <w:rsid w:val="005B6E69"/>
    <w:rsid w:val="005C0A7D"/>
    <w:rsid w:val="005C1119"/>
    <w:rsid w:val="005C1583"/>
    <w:rsid w:val="005C1651"/>
    <w:rsid w:val="005C2A70"/>
    <w:rsid w:val="005C3380"/>
    <w:rsid w:val="005C3C0A"/>
    <w:rsid w:val="005C435D"/>
    <w:rsid w:val="005C488C"/>
    <w:rsid w:val="005C5855"/>
    <w:rsid w:val="005C64B9"/>
    <w:rsid w:val="005C6CC1"/>
    <w:rsid w:val="005C6FAD"/>
    <w:rsid w:val="005D123B"/>
    <w:rsid w:val="005D1542"/>
    <w:rsid w:val="005D1B15"/>
    <w:rsid w:val="005D22D7"/>
    <w:rsid w:val="005D24E0"/>
    <w:rsid w:val="005D2713"/>
    <w:rsid w:val="005D3218"/>
    <w:rsid w:val="005D341B"/>
    <w:rsid w:val="005D3E33"/>
    <w:rsid w:val="005D3F14"/>
    <w:rsid w:val="005D47EF"/>
    <w:rsid w:val="005D5177"/>
    <w:rsid w:val="005D5446"/>
    <w:rsid w:val="005D5EED"/>
    <w:rsid w:val="005D6014"/>
    <w:rsid w:val="005D623E"/>
    <w:rsid w:val="005D675C"/>
    <w:rsid w:val="005D73ED"/>
    <w:rsid w:val="005D7609"/>
    <w:rsid w:val="005D780B"/>
    <w:rsid w:val="005D7F8D"/>
    <w:rsid w:val="005E433F"/>
    <w:rsid w:val="005E60EB"/>
    <w:rsid w:val="005E7812"/>
    <w:rsid w:val="005E7BFE"/>
    <w:rsid w:val="005E7CFF"/>
    <w:rsid w:val="005F00E0"/>
    <w:rsid w:val="005F0468"/>
    <w:rsid w:val="005F1735"/>
    <w:rsid w:val="005F219A"/>
    <w:rsid w:val="005F47DC"/>
    <w:rsid w:val="005F590D"/>
    <w:rsid w:val="005F6B1F"/>
    <w:rsid w:val="005F6FEE"/>
    <w:rsid w:val="005F7466"/>
    <w:rsid w:val="006005E4"/>
    <w:rsid w:val="00600A42"/>
    <w:rsid w:val="00601749"/>
    <w:rsid w:val="00602A33"/>
    <w:rsid w:val="0060302B"/>
    <w:rsid w:val="00603221"/>
    <w:rsid w:val="00603A43"/>
    <w:rsid w:val="00604881"/>
    <w:rsid w:val="006054A9"/>
    <w:rsid w:val="0060557B"/>
    <w:rsid w:val="00605A3F"/>
    <w:rsid w:val="00606D5A"/>
    <w:rsid w:val="00606EF6"/>
    <w:rsid w:val="00607BDB"/>
    <w:rsid w:val="006116B0"/>
    <w:rsid w:val="006119DB"/>
    <w:rsid w:val="00611C19"/>
    <w:rsid w:val="006134D0"/>
    <w:rsid w:val="006137C2"/>
    <w:rsid w:val="006140B7"/>
    <w:rsid w:val="00614898"/>
    <w:rsid w:val="00614B85"/>
    <w:rsid w:val="00614D7A"/>
    <w:rsid w:val="006151BE"/>
    <w:rsid w:val="006152EE"/>
    <w:rsid w:val="00615F82"/>
    <w:rsid w:val="00616C19"/>
    <w:rsid w:val="0062001D"/>
    <w:rsid w:val="0062008F"/>
    <w:rsid w:val="00620E01"/>
    <w:rsid w:val="006219E5"/>
    <w:rsid w:val="00621A10"/>
    <w:rsid w:val="00621A91"/>
    <w:rsid w:val="00621C15"/>
    <w:rsid w:val="00621EF0"/>
    <w:rsid w:val="00623457"/>
    <w:rsid w:val="00623608"/>
    <w:rsid w:val="00623E94"/>
    <w:rsid w:val="00624353"/>
    <w:rsid w:val="006250CC"/>
    <w:rsid w:val="00626490"/>
    <w:rsid w:val="006266B1"/>
    <w:rsid w:val="00626FE9"/>
    <w:rsid w:val="006303A9"/>
    <w:rsid w:val="006310B7"/>
    <w:rsid w:val="00633C43"/>
    <w:rsid w:val="00635D37"/>
    <w:rsid w:val="00635DCB"/>
    <w:rsid w:val="00635DF7"/>
    <w:rsid w:val="0063694E"/>
    <w:rsid w:val="00636D5B"/>
    <w:rsid w:val="006370DF"/>
    <w:rsid w:val="006370F2"/>
    <w:rsid w:val="00637C7E"/>
    <w:rsid w:val="00641446"/>
    <w:rsid w:val="00641561"/>
    <w:rsid w:val="00641C65"/>
    <w:rsid w:val="0064201A"/>
    <w:rsid w:val="0064286B"/>
    <w:rsid w:val="00643224"/>
    <w:rsid w:val="00643AB6"/>
    <w:rsid w:val="00644158"/>
    <w:rsid w:val="0064449A"/>
    <w:rsid w:val="00644670"/>
    <w:rsid w:val="00644A51"/>
    <w:rsid w:val="006458F8"/>
    <w:rsid w:val="00646262"/>
    <w:rsid w:val="00646AC5"/>
    <w:rsid w:val="00647B24"/>
    <w:rsid w:val="00647E65"/>
    <w:rsid w:val="00650077"/>
    <w:rsid w:val="00650508"/>
    <w:rsid w:val="00650ACC"/>
    <w:rsid w:val="00650CF6"/>
    <w:rsid w:val="0065188A"/>
    <w:rsid w:val="00651A97"/>
    <w:rsid w:val="0065249F"/>
    <w:rsid w:val="00653DBF"/>
    <w:rsid w:val="00653F07"/>
    <w:rsid w:val="006559B4"/>
    <w:rsid w:val="00656E9C"/>
    <w:rsid w:val="006572C1"/>
    <w:rsid w:val="00657B45"/>
    <w:rsid w:val="00660218"/>
    <w:rsid w:val="006607CE"/>
    <w:rsid w:val="00661B7E"/>
    <w:rsid w:val="00661F3B"/>
    <w:rsid w:val="0066259E"/>
    <w:rsid w:val="00663CE9"/>
    <w:rsid w:val="00664E2F"/>
    <w:rsid w:val="0066737A"/>
    <w:rsid w:val="00667464"/>
    <w:rsid w:val="006703DD"/>
    <w:rsid w:val="00670708"/>
    <w:rsid w:val="00670E43"/>
    <w:rsid w:val="006712BB"/>
    <w:rsid w:val="006712BF"/>
    <w:rsid w:val="006719D5"/>
    <w:rsid w:val="00671C8D"/>
    <w:rsid w:val="00671CE2"/>
    <w:rsid w:val="006726E4"/>
    <w:rsid w:val="00672744"/>
    <w:rsid w:val="00672A72"/>
    <w:rsid w:val="00672C9B"/>
    <w:rsid w:val="00672DE1"/>
    <w:rsid w:val="00673490"/>
    <w:rsid w:val="006748C9"/>
    <w:rsid w:val="00675282"/>
    <w:rsid w:val="006755FB"/>
    <w:rsid w:val="006771AF"/>
    <w:rsid w:val="006772F7"/>
    <w:rsid w:val="00677E2F"/>
    <w:rsid w:val="00680005"/>
    <w:rsid w:val="00680A59"/>
    <w:rsid w:val="00683114"/>
    <w:rsid w:val="00683307"/>
    <w:rsid w:val="0068353A"/>
    <w:rsid w:val="006838F7"/>
    <w:rsid w:val="00685B7D"/>
    <w:rsid w:val="00685FDF"/>
    <w:rsid w:val="0068732F"/>
    <w:rsid w:val="00687AF5"/>
    <w:rsid w:val="00687D77"/>
    <w:rsid w:val="00687F93"/>
    <w:rsid w:val="00691F2F"/>
    <w:rsid w:val="00692A78"/>
    <w:rsid w:val="00693023"/>
    <w:rsid w:val="006934E5"/>
    <w:rsid w:val="0069435C"/>
    <w:rsid w:val="00694974"/>
    <w:rsid w:val="00695491"/>
    <w:rsid w:val="00695A6B"/>
    <w:rsid w:val="00695B74"/>
    <w:rsid w:val="00696F74"/>
    <w:rsid w:val="00697532"/>
    <w:rsid w:val="00697E30"/>
    <w:rsid w:val="006A0273"/>
    <w:rsid w:val="006A0FF8"/>
    <w:rsid w:val="006A1396"/>
    <w:rsid w:val="006A28B9"/>
    <w:rsid w:val="006A37AB"/>
    <w:rsid w:val="006A3CA8"/>
    <w:rsid w:val="006A4B8D"/>
    <w:rsid w:val="006A4D3F"/>
    <w:rsid w:val="006A55E0"/>
    <w:rsid w:val="006A656C"/>
    <w:rsid w:val="006A67B9"/>
    <w:rsid w:val="006A6A63"/>
    <w:rsid w:val="006A6AE4"/>
    <w:rsid w:val="006A7951"/>
    <w:rsid w:val="006A7A98"/>
    <w:rsid w:val="006A7CB6"/>
    <w:rsid w:val="006B02F8"/>
    <w:rsid w:val="006B06BF"/>
    <w:rsid w:val="006B0767"/>
    <w:rsid w:val="006B1089"/>
    <w:rsid w:val="006B200D"/>
    <w:rsid w:val="006B2319"/>
    <w:rsid w:val="006B3489"/>
    <w:rsid w:val="006B4EBA"/>
    <w:rsid w:val="006B55CD"/>
    <w:rsid w:val="006B58F9"/>
    <w:rsid w:val="006B66F1"/>
    <w:rsid w:val="006B67A3"/>
    <w:rsid w:val="006B6A25"/>
    <w:rsid w:val="006B6AD9"/>
    <w:rsid w:val="006B7B33"/>
    <w:rsid w:val="006B7B8C"/>
    <w:rsid w:val="006C03D6"/>
    <w:rsid w:val="006C055E"/>
    <w:rsid w:val="006C086E"/>
    <w:rsid w:val="006C0D33"/>
    <w:rsid w:val="006C1EA9"/>
    <w:rsid w:val="006C3739"/>
    <w:rsid w:val="006C38D8"/>
    <w:rsid w:val="006C3E0B"/>
    <w:rsid w:val="006C476F"/>
    <w:rsid w:val="006C47C8"/>
    <w:rsid w:val="006C4877"/>
    <w:rsid w:val="006C4FF5"/>
    <w:rsid w:val="006C5B4E"/>
    <w:rsid w:val="006C61C1"/>
    <w:rsid w:val="006C6C23"/>
    <w:rsid w:val="006C6C7C"/>
    <w:rsid w:val="006D17B0"/>
    <w:rsid w:val="006D17FF"/>
    <w:rsid w:val="006D3AB2"/>
    <w:rsid w:val="006D3DA7"/>
    <w:rsid w:val="006D509E"/>
    <w:rsid w:val="006D5119"/>
    <w:rsid w:val="006D523A"/>
    <w:rsid w:val="006D5534"/>
    <w:rsid w:val="006D5EF5"/>
    <w:rsid w:val="006D646F"/>
    <w:rsid w:val="006D70E7"/>
    <w:rsid w:val="006D7758"/>
    <w:rsid w:val="006E092B"/>
    <w:rsid w:val="006E17A5"/>
    <w:rsid w:val="006E1D3F"/>
    <w:rsid w:val="006E34EF"/>
    <w:rsid w:val="006E46FA"/>
    <w:rsid w:val="006E4901"/>
    <w:rsid w:val="006E4C2E"/>
    <w:rsid w:val="006E5AB3"/>
    <w:rsid w:val="006E5DB7"/>
    <w:rsid w:val="006E690B"/>
    <w:rsid w:val="006E6E2A"/>
    <w:rsid w:val="006E7017"/>
    <w:rsid w:val="006E75EE"/>
    <w:rsid w:val="006E7ADD"/>
    <w:rsid w:val="006F0660"/>
    <w:rsid w:val="006F0708"/>
    <w:rsid w:val="006F24E5"/>
    <w:rsid w:val="006F430F"/>
    <w:rsid w:val="006F4821"/>
    <w:rsid w:val="006F51CF"/>
    <w:rsid w:val="006F5C0F"/>
    <w:rsid w:val="006F691A"/>
    <w:rsid w:val="006F7112"/>
    <w:rsid w:val="006F77F8"/>
    <w:rsid w:val="00700813"/>
    <w:rsid w:val="00701071"/>
    <w:rsid w:val="00701BF0"/>
    <w:rsid w:val="00701CFB"/>
    <w:rsid w:val="00704251"/>
    <w:rsid w:val="00704B87"/>
    <w:rsid w:val="00704D1F"/>
    <w:rsid w:val="0070552D"/>
    <w:rsid w:val="007059C8"/>
    <w:rsid w:val="00705E8D"/>
    <w:rsid w:val="007060B5"/>
    <w:rsid w:val="0070764A"/>
    <w:rsid w:val="007079D6"/>
    <w:rsid w:val="00707AFC"/>
    <w:rsid w:val="00710389"/>
    <w:rsid w:val="00711DEA"/>
    <w:rsid w:val="0071259E"/>
    <w:rsid w:val="0071303E"/>
    <w:rsid w:val="0071412E"/>
    <w:rsid w:val="007141C8"/>
    <w:rsid w:val="00714B94"/>
    <w:rsid w:val="00714DA5"/>
    <w:rsid w:val="00715492"/>
    <w:rsid w:val="00716C59"/>
    <w:rsid w:val="00716C6E"/>
    <w:rsid w:val="007173E9"/>
    <w:rsid w:val="0071754A"/>
    <w:rsid w:val="007201B2"/>
    <w:rsid w:val="00720790"/>
    <w:rsid w:val="00720EE6"/>
    <w:rsid w:val="007214D2"/>
    <w:rsid w:val="00721A14"/>
    <w:rsid w:val="00721D3B"/>
    <w:rsid w:val="00722639"/>
    <w:rsid w:val="00722D14"/>
    <w:rsid w:val="00723994"/>
    <w:rsid w:val="007252A4"/>
    <w:rsid w:val="00725B73"/>
    <w:rsid w:val="00725CA7"/>
    <w:rsid w:val="00725FEA"/>
    <w:rsid w:val="007260DA"/>
    <w:rsid w:val="0072743D"/>
    <w:rsid w:val="0072750F"/>
    <w:rsid w:val="00730200"/>
    <w:rsid w:val="00730982"/>
    <w:rsid w:val="00730E2E"/>
    <w:rsid w:val="00730FB9"/>
    <w:rsid w:val="00731BE1"/>
    <w:rsid w:val="00732D10"/>
    <w:rsid w:val="0073300C"/>
    <w:rsid w:val="007340CA"/>
    <w:rsid w:val="00736A30"/>
    <w:rsid w:val="0073788F"/>
    <w:rsid w:val="007402BC"/>
    <w:rsid w:val="0074051D"/>
    <w:rsid w:val="00740870"/>
    <w:rsid w:val="007408C2"/>
    <w:rsid w:val="0074113B"/>
    <w:rsid w:val="007415D1"/>
    <w:rsid w:val="00742837"/>
    <w:rsid w:val="0074334B"/>
    <w:rsid w:val="00743848"/>
    <w:rsid w:val="0074438D"/>
    <w:rsid w:val="00744F71"/>
    <w:rsid w:val="00745634"/>
    <w:rsid w:val="007470BA"/>
    <w:rsid w:val="00747739"/>
    <w:rsid w:val="00747E02"/>
    <w:rsid w:val="007509B7"/>
    <w:rsid w:val="0075145D"/>
    <w:rsid w:val="0075191E"/>
    <w:rsid w:val="00753ED0"/>
    <w:rsid w:val="007541C6"/>
    <w:rsid w:val="00754574"/>
    <w:rsid w:val="00754F62"/>
    <w:rsid w:val="0075524D"/>
    <w:rsid w:val="00755711"/>
    <w:rsid w:val="007563DA"/>
    <w:rsid w:val="007574C4"/>
    <w:rsid w:val="00757A9D"/>
    <w:rsid w:val="007602C3"/>
    <w:rsid w:val="00760738"/>
    <w:rsid w:val="00761C2B"/>
    <w:rsid w:val="007622FC"/>
    <w:rsid w:val="00762389"/>
    <w:rsid w:val="0076338C"/>
    <w:rsid w:val="00764149"/>
    <w:rsid w:val="007651C1"/>
    <w:rsid w:val="0076612C"/>
    <w:rsid w:val="007662F0"/>
    <w:rsid w:val="00766AC6"/>
    <w:rsid w:val="00766C71"/>
    <w:rsid w:val="00766F0C"/>
    <w:rsid w:val="00767047"/>
    <w:rsid w:val="00767D08"/>
    <w:rsid w:val="00770198"/>
    <w:rsid w:val="007702DC"/>
    <w:rsid w:val="00770BE5"/>
    <w:rsid w:val="00770F53"/>
    <w:rsid w:val="00771101"/>
    <w:rsid w:val="00772112"/>
    <w:rsid w:val="00772723"/>
    <w:rsid w:val="00772AEB"/>
    <w:rsid w:val="0077424F"/>
    <w:rsid w:val="00774956"/>
    <w:rsid w:val="00774C51"/>
    <w:rsid w:val="00774D69"/>
    <w:rsid w:val="007757B5"/>
    <w:rsid w:val="007773FA"/>
    <w:rsid w:val="007777CD"/>
    <w:rsid w:val="007800C1"/>
    <w:rsid w:val="00780173"/>
    <w:rsid w:val="007808EB"/>
    <w:rsid w:val="00780EED"/>
    <w:rsid w:val="0078206F"/>
    <w:rsid w:val="0078396A"/>
    <w:rsid w:val="007848FB"/>
    <w:rsid w:val="00784CFD"/>
    <w:rsid w:val="00784E4A"/>
    <w:rsid w:val="007855D7"/>
    <w:rsid w:val="0078594A"/>
    <w:rsid w:val="00786855"/>
    <w:rsid w:val="007879F0"/>
    <w:rsid w:val="00790A11"/>
    <w:rsid w:val="0079227E"/>
    <w:rsid w:val="00792E16"/>
    <w:rsid w:val="007932F3"/>
    <w:rsid w:val="0079396E"/>
    <w:rsid w:val="00793D43"/>
    <w:rsid w:val="00793EE0"/>
    <w:rsid w:val="0079438D"/>
    <w:rsid w:val="00796046"/>
    <w:rsid w:val="007961F5"/>
    <w:rsid w:val="00796232"/>
    <w:rsid w:val="00797B2A"/>
    <w:rsid w:val="007A0404"/>
    <w:rsid w:val="007A0CF7"/>
    <w:rsid w:val="007A14E3"/>
    <w:rsid w:val="007A18D5"/>
    <w:rsid w:val="007A1C93"/>
    <w:rsid w:val="007A1FEE"/>
    <w:rsid w:val="007A2205"/>
    <w:rsid w:val="007A29CC"/>
    <w:rsid w:val="007A36BD"/>
    <w:rsid w:val="007A3AC0"/>
    <w:rsid w:val="007A42C6"/>
    <w:rsid w:val="007A4496"/>
    <w:rsid w:val="007A64EE"/>
    <w:rsid w:val="007A778C"/>
    <w:rsid w:val="007A78E8"/>
    <w:rsid w:val="007A7DCA"/>
    <w:rsid w:val="007B024B"/>
    <w:rsid w:val="007B27D4"/>
    <w:rsid w:val="007B2FE9"/>
    <w:rsid w:val="007B5925"/>
    <w:rsid w:val="007B62F5"/>
    <w:rsid w:val="007B63F2"/>
    <w:rsid w:val="007B64F9"/>
    <w:rsid w:val="007B67BD"/>
    <w:rsid w:val="007B6F96"/>
    <w:rsid w:val="007B77EF"/>
    <w:rsid w:val="007B780F"/>
    <w:rsid w:val="007B7931"/>
    <w:rsid w:val="007B7A5E"/>
    <w:rsid w:val="007B7ED3"/>
    <w:rsid w:val="007C009B"/>
    <w:rsid w:val="007C0266"/>
    <w:rsid w:val="007C032D"/>
    <w:rsid w:val="007C06E9"/>
    <w:rsid w:val="007C06F4"/>
    <w:rsid w:val="007C0A95"/>
    <w:rsid w:val="007C1A71"/>
    <w:rsid w:val="007C1B12"/>
    <w:rsid w:val="007C1D70"/>
    <w:rsid w:val="007C324B"/>
    <w:rsid w:val="007C3D4C"/>
    <w:rsid w:val="007C4F19"/>
    <w:rsid w:val="007C6571"/>
    <w:rsid w:val="007C67B9"/>
    <w:rsid w:val="007C6DF1"/>
    <w:rsid w:val="007C6E3D"/>
    <w:rsid w:val="007D0629"/>
    <w:rsid w:val="007D07FC"/>
    <w:rsid w:val="007D167A"/>
    <w:rsid w:val="007D1CE8"/>
    <w:rsid w:val="007D20F7"/>
    <w:rsid w:val="007D2CC2"/>
    <w:rsid w:val="007D3A48"/>
    <w:rsid w:val="007D3F3A"/>
    <w:rsid w:val="007D4337"/>
    <w:rsid w:val="007D445C"/>
    <w:rsid w:val="007D4933"/>
    <w:rsid w:val="007D51A5"/>
    <w:rsid w:val="007D5C32"/>
    <w:rsid w:val="007D5F4A"/>
    <w:rsid w:val="007D679C"/>
    <w:rsid w:val="007D69F3"/>
    <w:rsid w:val="007D6C20"/>
    <w:rsid w:val="007D6FE2"/>
    <w:rsid w:val="007D792E"/>
    <w:rsid w:val="007D7D21"/>
    <w:rsid w:val="007E000B"/>
    <w:rsid w:val="007E0948"/>
    <w:rsid w:val="007E243D"/>
    <w:rsid w:val="007E2EB5"/>
    <w:rsid w:val="007E31A0"/>
    <w:rsid w:val="007E43B5"/>
    <w:rsid w:val="007E53B2"/>
    <w:rsid w:val="007E61C0"/>
    <w:rsid w:val="007E678A"/>
    <w:rsid w:val="007E6A07"/>
    <w:rsid w:val="007E6DF3"/>
    <w:rsid w:val="007E6FDE"/>
    <w:rsid w:val="007E73F5"/>
    <w:rsid w:val="007E74EC"/>
    <w:rsid w:val="007F004A"/>
    <w:rsid w:val="007F0114"/>
    <w:rsid w:val="007F03FD"/>
    <w:rsid w:val="007F07A4"/>
    <w:rsid w:val="007F24A0"/>
    <w:rsid w:val="007F2C74"/>
    <w:rsid w:val="007F30A0"/>
    <w:rsid w:val="007F3AF5"/>
    <w:rsid w:val="007F3D80"/>
    <w:rsid w:val="007F3E46"/>
    <w:rsid w:val="007F415B"/>
    <w:rsid w:val="007F5504"/>
    <w:rsid w:val="007F6042"/>
    <w:rsid w:val="007F641C"/>
    <w:rsid w:val="007F7282"/>
    <w:rsid w:val="007F7398"/>
    <w:rsid w:val="00800D95"/>
    <w:rsid w:val="00801202"/>
    <w:rsid w:val="00801521"/>
    <w:rsid w:val="008022DC"/>
    <w:rsid w:val="008037A6"/>
    <w:rsid w:val="00803EC4"/>
    <w:rsid w:val="008041AE"/>
    <w:rsid w:val="0080523C"/>
    <w:rsid w:val="00805304"/>
    <w:rsid w:val="0080548A"/>
    <w:rsid w:val="008060E6"/>
    <w:rsid w:val="00806BD5"/>
    <w:rsid w:val="00806C9F"/>
    <w:rsid w:val="0080736B"/>
    <w:rsid w:val="00807C93"/>
    <w:rsid w:val="00810319"/>
    <w:rsid w:val="00810EBB"/>
    <w:rsid w:val="00811DEB"/>
    <w:rsid w:val="008129E2"/>
    <w:rsid w:val="00812CA6"/>
    <w:rsid w:val="00813368"/>
    <w:rsid w:val="00813B18"/>
    <w:rsid w:val="0081422D"/>
    <w:rsid w:val="00814752"/>
    <w:rsid w:val="00815061"/>
    <w:rsid w:val="00815D5D"/>
    <w:rsid w:val="00816712"/>
    <w:rsid w:val="0081766D"/>
    <w:rsid w:val="00817B11"/>
    <w:rsid w:val="00817E59"/>
    <w:rsid w:val="00820A19"/>
    <w:rsid w:val="00820C30"/>
    <w:rsid w:val="00821852"/>
    <w:rsid w:val="0082284D"/>
    <w:rsid w:val="0082316D"/>
    <w:rsid w:val="00823839"/>
    <w:rsid w:val="0082418B"/>
    <w:rsid w:val="0082438A"/>
    <w:rsid w:val="008246E5"/>
    <w:rsid w:val="00824E13"/>
    <w:rsid w:val="008250C8"/>
    <w:rsid w:val="00825DB4"/>
    <w:rsid w:val="00826069"/>
    <w:rsid w:val="0082631C"/>
    <w:rsid w:val="008269B2"/>
    <w:rsid w:val="0082723D"/>
    <w:rsid w:val="008277DE"/>
    <w:rsid w:val="00827C49"/>
    <w:rsid w:val="00827CEF"/>
    <w:rsid w:val="008306FF"/>
    <w:rsid w:val="00831C27"/>
    <w:rsid w:val="0083366A"/>
    <w:rsid w:val="008338F0"/>
    <w:rsid w:val="00833988"/>
    <w:rsid w:val="00833A04"/>
    <w:rsid w:val="00833DEA"/>
    <w:rsid w:val="0083547B"/>
    <w:rsid w:val="0083654A"/>
    <w:rsid w:val="00837145"/>
    <w:rsid w:val="0083764A"/>
    <w:rsid w:val="008376F9"/>
    <w:rsid w:val="008379CC"/>
    <w:rsid w:val="00837A65"/>
    <w:rsid w:val="00840707"/>
    <w:rsid w:val="008413C1"/>
    <w:rsid w:val="00842CDC"/>
    <w:rsid w:val="00843142"/>
    <w:rsid w:val="00843444"/>
    <w:rsid w:val="00844623"/>
    <w:rsid w:val="0084469B"/>
    <w:rsid w:val="0084517C"/>
    <w:rsid w:val="008457D8"/>
    <w:rsid w:val="008465AB"/>
    <w:rsid w:val="00846BA7"/>
    <w:rsid w:val="00850618"/>
    <w:rsid w:val="008520F4"/>
    <w:rsid w:val="00852498"/>
    <w:rsid w:val="00853222"/>
    <w:rsid w:val="00853A4C"/>
    <w:rsid w:val="00853AD5"/>
    <w:rsid w:val="008542D4"/>
    <w:rsid w:val="00854F57"/>
    <w:rsid w:val="0085716E"/>
    <w:rsid w:val="008603AB"/>
    <w:rsid w:val="008607F3"/>
    <w:rsid w:val="008617EB"/>
    <w:rsid w:val="00862261"/>
    <w:rsid w:val="00863243"/>
    <w:rsid w:val="00864687"/>
    <w:rsid w:val="00864CCC"/>
    <w:rsid w:val="00865C6A"/>
    <w:rsid w:val="00865C7D"/>
    <w:rsid w:val="0086647E"/>
    <w:rsid w:val="00866D81"/>
    <w:rsid w:val="0086763D"/>
    <w:rsid w:val="008679A7"/>
    <w:rsid w:val="00867A8D"/>
    <w:rsid w:val="008702D8"/>
    <w:rsid w:val="00870AD5"/>
    <w:rsid w:val="00870C95"/>
    <w:rsid w:val="00870D1B"/>
    <w:rsid w:val="0087192B"/>
    <w:rsid w:val="0087217D"/>
    <w:rsid w:val="00872306"/>
    <w:rsid w:val="008725D9"/>
    <w:rsid w:val="00872780"/>
    <w:rsid w:val="00872F65"/>
    <w:rsid w:val="0087631A"/>
    <w:rsid w:val="0087656E"/>
    <w:rsid w:val="0087763B"/>
    <w:rsid w:val="008778C0"/>
    <w:rsid w:val="00877EEF"/>
    <w:rsid w:val="00877F68"/>
    <w:rsid w:val="00881250"/>
    <w:rsid w:val="0088127F"/>
    <w:rsid w:val="008818C6"/>
    <w:rsid w:val="00881C0B"/>
    <w:rsid w:val="00881FDA"/>
    <w:rsid w:val="00882248"/>
    <w:rsid w:val="0088258B"/>
    <w:rsid w:val="00882E06"/>
    <w:rsid w:val="00882E44"/>
    <w:rsid w:val="008833AE"/>
    <w:rsid w:val="00883EF7"/>
    <w:rsid w:val="0088463F"/>
    <w:rsid w:val="00885D8B"/>
    <w:rsid w:val="0088655F"/>
    <w:rsid w:val="00891776"/>
    <w:rsid w:val="008917A8"/>
    <w:rsid w:val="00891C38"/>
    <w:rsid w:val="00892358"/>
    <w:rsid w:val="00892932"/>
    <w:rsid w:val="00893B0F"/>
    <w:rsid w:val="00893CDA"/>
    <w:rsid w:val="00893E05"/>
    <w:rsid w:val="00894E9D"/>
    <w:rsid w:val="00896F35"/>
    <w:rsid w:val="008A083E"/>
    <w:rsid w:val="008A116E"/>
    <w:rsid w:val="008A1318"/>
    <w:rsid w:val="008A1B5B"/>
    <w:rsid w:val="008A2615"/>
    <w:rsid w:val="008A3546"/>
    <w:rsid w:val="008A3DAA"/>
    <w:rsid w:val="008A3FC9"/>
    <w:rsid w:val="008A4167"/>
    <w:rsid w:val="008A4B83"/>
    <w:rsid w:val="008A4C03"/>
    <w:rsid w:val="008A5014"/>
    <w:rsid w:val="008A7780"/>
    <w:rsid w:val="008A781D"/>
    <w:rsid w:val="008A79A2"/>
    <w:rsid w:val="008A7BF3"/>
    <w:rsid w:val="008A7F4A"/>
    <w:rsid w:val="008B04E3"/>
    <w:rsid w:val="008B0DC4"/>
    <w:rsid w:val="008B15C5"/>
    <w:rsid w:val="008B18E4"/>
    <w:rsid w:val="008B30C0"/>
    <w:rsid w:val="008B41C9"/>
    <w:rsid w:val="008B47D8"/>
    <w:rsid w:val="008B485E"/>
    <w:rsid w:val="008B4966"/>
    <w:rsid w:val="008B546A"/>
    <w:rsid w:val="008B644F"/>
    <w:rsid w:val="008B685D"/>
    <w:rsid w:val="008B6FE1"/>
    <w:rsid w:val="008B7637"/>
    <w:rsid w:val="008B79B7"/>
    <w:rsid w:val="008C0BF3"/>
    <w:rsid w:val="008C1D16"/>
    <w:rsid w:val="008C2075"/>
    <w:rsid w:val="008C3823"/>
    <w:rsid w:val="008C4A29"/>
    <w:rsid w:val="008C526F"/>
    <w:rsid w:val="008C541E"/>
    <w:rsid w:val="008C561A"/>
    <w:rsid w:val="008C5743"/>
    <w:rsid w:val="008C6D72"/>
    <w:rsid w:val="008C6F6A"/>
    <w:rsid w:val="008C79CB"/>
    <w:rsid w:val="008C7FFC"/>
    <w:rsid w:val="008D0AF8"/>
    <w:rsid w:val="008D173A"/>
    <w:rsid w:val="008D181B"/>
    <w:rsid w:val="008D1CFE"/>
    <w:rsid w:val="008D4017"/>
    <w:rsid w:val="008D5706"/>
    <w:rsid w:val="008D5E03"/>
    <w:rsid w:val="008D7566"/>
    <w:rsid w:val="008D7A27"/>
    <w:rsid w:val="008E0AEE"/>
    <w:rsid w:val="008E0D9D"/>
    <w:rsid w:val="008E15CB"/>
    <w:rsid w:val="008E18C3"/>
    <w:rsid w:val="008E1FC6"/>
    <w:rsid w:val="008E36D7"/>
    <w:rsid w:val="008E391F"/>
    <w:rsid w:val="008E3BF8"/>
    <w:rsid w:val="008E4236"/>
    <w:rsid w:val="008E43C4"/>
    <w:rsid w:val="008E444E"/>
    <w:rsid w:val="008E491D"/>
    <w:rsid w:val="008E5142"/>
    <w:rsid w:val="008E7357"/>
    <w:rsid w:val="008F0A74"/>
    <w:rsid w:val="008F116A"/>
    <w:rsid w:val="008F1C91"/>
    <w:rsid w:val="008F1CDD"/>
    <w:rsid w:val="008F202F"/>
    <w:rsid w:val="008F2121"/>
    <w:rsid w:val="008F2472"/>
    <w:rsid w:val="008F2BE9"/>
    <w:rsid w:val="008F30DE"/>
    <w:rsid w:val="008F3F57"/>
    <w:rsid w:val="008F448A"/>
    <w:rsid w:val="008F4C61"/>
    <w:rsid w:val="008F5B72"/>
    <w:rsid w:val="008F63C5"/>
    <w:rsid w:val="008F6735"/>
    <w:rsid w:val="008F7E20"/>
    <w:rsid w:val="009006B5"/>
    <w:rsid w:val="0090147A"/>
    <w:rsid w:val="00905462"/>
    <w:rsid w:val="009059DF"/>
    <w:rsid w:val="00906AC5"/>
    <w:rsid w:val="00907FAD"/>
    <w:rsid w:val="009100D5"/>
    <w:rsid w:val="009112E3"/>
    <w:rsid w:val="00911DCC"/>
    <w:rsid w:val="00913649"/>
    <w:rsid w:val="009138E9"/>
    <w:rsid w:val="009144E7"/>
    <w:rsid w:val="009145A6"/>
    <w:rsid w:val="009152EB"/>
    <w:rsid w:val="00915301"/>
    <w:rsid w:val="00915856"/>
    <w:rsid w:val="00915939"/>
    <w:rsid w:val="00915C7C"/>
    <w:rsid w:val="00915DD9"/>
    <w:rsid w:val="00915EF3"/>
    <w:rsid w:val="00916110"/>
    <w:rsid w:val="009171FC"/>
    <w:rsid w:val="009174B0"/>
    <w:rsid w:val="009177D5"/>
    <w:rsid w:val="00920804"/>
    <w:rsid w:val="00920888"/>
    <w:rsid w:val="0092107C"/>
    <w:rsid w:val="00921082"/>
    <w:rsid w:val="00921670"/>
    <w:rsid w:val="009217B6"/>
    <w:rsid w:val="00921D35"/>
    <w:rsid w:val="0092228C"/>
    <w:rsid w:val="00922468"/>
    <w:rsid w:val="009237A9"/>
    <w:rsid w:val="00925636"/>
    <w:rsid w:val="009263C3"/>
    <w:rsid w:val="0092790F"/>
    <w:rsid w:val="00930E97"/>
    <w:rsid w:val="009325D7"/>
    <w:rsid w:val="00932BD9"/>
    <w:rsid w:val="00932CAD"/>
    <w:rsid w:val="009331B5"/>
    <w:rsid w:val="00933266"/>
    <w:rsid w:val="00934091"/>
    <w:rsid w:val="009354F1"/>
    <w:rsid w:val="00937BE0"/>
    <w:rsid w:val="00937DE5"/>
    <w:rsid w:val="00941CA2"/>
    <w:rsid w:val="009425C1"/>
    <w:rsid w:val="00942D7E"/>
    <w:rsid w:val="009433B4"/>
    <w:rsid w:val="009438AD"/>
    <w:rsid w:val="00944877"/>
    <w:rsid w:val="009449F8"/>
    <w:rsid w:val="009453B2"/>
    <w:rsid w:val="00945443"/>
    <w:rsid w:val="0094600F"/>
    <w:rsid w:val="00946839"/>
    <w:rsid w:val="009472A8"/>
    <w:rsid w:val="00947DDB"/>
    <w:rsid w:val="00947FD2"/>
    <w:rsid w:val="00950000"/>
    <w:rsid w:val="009502E1"/>
    <w:rsid w:val="009504E1"/>
    <w:rsid w:val="0095061E"/>
    <w:rsid w:val="00950927"/>
    <w:rsid w:val="00950BE3"/>
    <w:rsid w:val="009520E2"/>
    <w:rsid w:val="00952126"/>
    <w:rsid w:val="009538E1"/>
    <w:rsid w:val="00953DED"/>
    <w:rsid w:val="00953E50"/>
    <w:rsid w:val="009549C5"/>
    <w:rsid w:val="00955670"/>
    <w:rsid w:val="00955BDD"/>
    <w:rsid w:val="00955BF9"/>
    <w:rsid w:val="00955C56"/>
    <w:rsid w:val="009560E9"/>
    <w:rsid w:val="009565D7"/>
    <w:rsid w:val="009567C7"/>
    <w:rsid w:val="00957117"/>
    <w:rsid w:val="00957A03"/>
    <w:rsid w:val="00960349"/>
    <w:rsid w:val="009613B4"/>
    <w:rsid w:val="00961767"/>
    <w:rsid w:val="0096190B"/>
    <w:rsid w:val="009624C9"/>
    <w:rsid w:val="00962795"/>
    <w:rsid w:val="00962B50"/>
    <w:rsid w:val="0096308F"/>
    <w:rsid w:val="009649DC"/>
    <w:rsid w:val="00964D8C"/>
    <w:rsid w:val="009652BD"/>
    <w:rsid w:val="0096539B"/>
    <w:rsid w:val="009658D3"/>
    <w:rsid w:val="0096617A"/>
    <w:rsid w:val="009667D4"/>
    <w:rsid w:val="00966FED"/>
    <w:rsid w:val="0096761E"/>
    <w:rsid w:val="009676E9"/>
    <w:rsid w:val="00970563"/>
    <w:rsid w:val="00970864"/>
    <w:rsid w:val="009715CE"/>
    <w:rsid w:val="009732FC"/>
    <w:rsid w:val="00974311"/>
    <w:rsid w:val="00974E41"/>
    <w:rsid w:val="00975CDC"/>
    <w:rsid w:val="00975DEB"/>
    <w:rsid w:val="00976CBB"/>
    <w:rsid w:val="009808F7"/>
    <w:rsid w:val="00980FFC"/>
    <w:rsid w:val="0098279A"/>
    <w:rsid w:val="0098350A"/>
    <w:rsid w:val="0098357D"/>
    <w:rsid w:val="00983B09"/>
    <w:rsid w:val="00984039"/>
    <w:rsid w:val="00984581"/>
    <w:rsid w:val="00984A46"/>
    <w:rsid w:val="00984C4F"/>
    <w:rsid w:val="009851B8"/>
    <w:rsid w:val="00985707"/>
    <w:rsid w:val="0098582F"/>
    <w:rsid w:val="00985ED9"/>
    <w:rsid w:val="00986151"/>
    <w:rsid w:val="009867A9"/>
    <w:rsid w:val="00986FE8"/>
    <w:rsid w:val="00987460"/>
    <w:rsid w:val="009877DD"/>
    <w:rsid w:val="00990911"/>
    <w:rsid w:val="009914CC"/>
    <w:rsid w:val="00993706"/>
    <w:rsid w:val="00994167"/>
    <w:rsid w:val="009942BE"/>
    <w:rsid w:val="00996C3E"/>
    <w:rsid w:val="00996F61"/>
    <w:rsid w:val="0099700F"/>
    <w:rsid w:val="009970FD"/>
    <w:rsid w:val="0099717E"/>
    <w:rsid w:val="00997571"/>
    <w:rsid w:val="00997953"/>
    <w:rsid w:val="009A089D"/>
    <w:rsid w:val="009A0F79"/>
    <w:rsid w:val="009A14BC"/>
    <w:rsid w:val="009A1696"/>
    <w:rsid w:val="009A1C0F"/>
    <w:rsid w:val="009A21E4"/>
    <w:rsid w:val="009A284F"/>
    <w:rsid w:val="009A2B17"/>
    <w:rsid w:val="009A2C6B"/>
    <w:rsid w:val="009A334A"/>
    <w:rsid w:val="009A3825"/>
    <w:rsid w:val="009A3D76"/>
    <w:rsid w:val="009A3E22"/>
    <w:rsid w:val="009A4C01"/>
    <w:rsid w:val="009A5BE7"/>
    <w:rsid w:val="009A656D"/>
    <w:rsid w:val="009A66CB"/>
    <w:rsid w:val="009A6A30"/>
    <w:rsid w:val="009A6D38"/>
    <w:rsid w:val="009B195F"/>
    <w:rsid w:val="009B1A8B"/>
    <w:rsid w:val="009B278A"/>
    <w:rsid w:val="009B4149"/>
    <w:rsid w:val="009B4D40"/>
    <w:rsid w:val="009B5911"/>
    <w:rsid w:val="009B6AAD"/>
    <w:rsid w:val="009C0286"/>
    <w:rsid w:val="009C0AFF"/>
    <w:rsid w:val="009C14A3"/>
    <w:rsid w:val="009C167C"/>
    <w:rsid w:val="009C1885"/>
    <w:rsid w:val="009C1BEB"/>
    <w:rsid w:val="009C1F70"/>
    <w:rsid w:val="009C230D"/>
    <w:rsid w:val="009C23C2"/>
    <w:rsid w:val="009C266D"/>
    <w:rsid w:val="009C3C60"/>
    <w:rsid w:val="009C4884"/>
    <w:rsid w:val="009C4D5F"/>
    <w:rsid w:val="009C54A1"/>
    <w:rsid w:val="009C5689"/>
    <w:rsid w:val="009C5EA6"/>
    <w:rsid w:val="009C6FF6"/>
    <w:rsid w:val="009C7177"/>
    <w:rsid w:val="009D0BE0"/>
    <w:rsid w:val="009D1C66"/>
    <w:rsid w:val="009D1E31"/>
    <w:rsid w:val="009D2295"/>
    <w:rsid w:val="009D2527"/>
    <w:rsid w:val="009D2B74"/>
    <w:rsid w:val="009D2D0A"/>
    <w:rsid w:val="009D33CE"/>
    <w:rsid w:val="009D3802"/>
    <w:rsid w:val="009D3BDA"/>
    <w:rsid w:val="009D5082"/>
    <w:rsid w:val="009D6A44"/>
    <w:rsid w:val="009D713D"/>
    <w:rsid w:val="009D717E"/>
    <w:rsid w:val="009D7545"/>
    <w:rsid w:val="009E061E"/>
    <w:rsid w:val="009E0D67"/>
    <w:rsid w:val="009E192E"/>
    <w:rsid w:val="009E1A71"/>
    <w:rsid w:val="009E2028"/>
    <w:rsid w:val="009E24EF"/>
    <w:rsid w:val="009E25A5"/>
    <w:rsid w:val="009E2813"/>
    <w:rsid w:val="009E2949"/>
    <w:rsid w:val="009E35AB"/>
    <w:rsid w:val="009E3BD5"/>
    <w:rsid w:val="009E4557"/>
    <w:rsid w:val="009E58E5"/>
    <w:rsid w:val="009E5C20"/>
    <w:rsid w:val="009E5C95"/>
    <w:rsid w:val="009E6351"/>
    <w:rsid w:val="009E73DB"/>
    <w:rsid w:val="009F2455"/>
    <w:rsid w:val="009F3708"/>
    <w:rsid w:val="009F4292"/>
    <w:rsid w:val="009F473A"/>
    <w:rsid w:val="009F516B"/>
    <w:rsid w:val="009F56B5"/>
    <w:rsid w:val="009F5A6D"/>
    <w:rsid w:val="009F5AC5"/>
    <w:rsid w:val="009F688B"/>
    <w:rsid w:val="009F740E"/>
    <w:rsid w:val="00A00118"/>
    <w:rsid w:val="00A01227"/>
    <w:rsid w:val="00A01EC2"/>
    <w:rsid w:val="00A028A8"/>
    <w:rsid w:val="00A037FC"/>
    <w:rsid w:val="00A0393C"/>
    <w:rsid w:val="00A03C03"/>
    <w:rsid w:val="00A04272"/>
    <w:rsid w:val="00A04C4E"/>
    <w:rsid w:val="00A05069"/>
    <w:rsid w:val="00A06BE3"/>
    <w:rsid w:val="00A07192"/>
    <w:rsid w:val="00A11A37"/>
    <w:rsid w:val="00A11D12"/>
    <w:rsid w:val="00A128C1"/>
    <w:rsid w:val="00A12F7D"/>
    <w:rsid w:val="00A13CD3"/>
    <w:rsid w:val="00A1671A"/>
    <w:rsid w:val="00A16BE1"/>
    <w:rsid w:val="00A17A2E"/>
    <w:rsid w:val="00A17F1B"/>
    <w:rsid w:val="00A20299"/>
    <w:rsid w:val="00A204F8"/>
    <w:rsid w:val="00A20DEF"/>
    <w:rsid w:val="00A2113A"/>
    <w:rsid w:val="00A22261"/>
    <w:rsid w:val="00A22456"/>
    <w:rsid w:val="00A2286B"/>
    <w:rsid w:val="00A22DAD"/>
    <w:rsid w:val="00A23DF2"/>
    <w:rsid w:val="00A23EAB"/>
    <w:rsid w:val="00A2526D"/>
    <w:rsid w:val="00A2681A"/>
    <w:rsid w:val="00A3021A"/>
    <w:rsid w:val="00A30DC1"/>
    <w:rsid w:val="00A30F24"/>
    <w:rsid w:val="00A31B41"/>
    <w:rsid w:val="00A325C1"/>
    <w:rsid w:val="00A334BA"/>
    <w:rsid w:val="00A3376E"/>
    <w:rsid w:val="00A3461E"/>
    <w:rsid w:val="00A352B5"/>
    <w:rsid w:val="00A35C05"/>
    <w:rsid w:val="00A35EC0"/>
    <w:rsid w:val="00A36D8F"/>
    <w:rsid w:val="00A403DF"/>
    <w:rsid w:val="00A40652"/>
    <w:rsid w:val="00A406A5"/>
    <w:rsid w:val="00A41353"/>
    <w:rsid w:val="00A41B17"/>
    <w:rsid w:val="00A41E03"/>
    <w:rsid w:val="00A432E9"/>
    <w:rsid w:val="00A4342C"/>
    <w:rsid w:val="00A43B99"/>
    <w:rsid w:val="00A44065"/>
    <w:rsid w:val="00A443D6"/>
    <w:rsid w:val="00A449C6"/>
    <w:rsid w:val="00A459FE"/>
    <w:rsid w:val="00A468A3"/>
    <w:rsid w:val="00A47260"/>
    <w:rsid w:val="00A4737C"/>
    <w:rsid w:val="00A50489"/>
    <w:rsid w:val="00A50891"/>
    <w:rsid w:val="00A5136B"/>
    <w:rsid w:val="00A5214E"/>
    <w:rsid w:val="00A52938"/>
    <w:rsid w:val="00A52A34"/>
    <w:rsid w:val="00A54AB4"/>
    <w:rsid w:val="00A55CD6"/>
    <w:rsid w:val="00A5646E"/>
    <w:rsid w:val="00A5670E"/>
    <w:rsid w:val="00A56EEB"/>
    <w:rsid w:val="00A57790"/>
    <w:rsid w:val="00A57BD8"/>
    <w:rsid w:val="00A57FE4"/>
    <w:rsid w:val="00A608AA"/>
    <w:rsid w:val="00A60B6C"/>
    <w:rsid w:val="00A6133A"/>
    <w:rsid w:val="00A6137F"/>
    <w:rsid w:val="00A613D1"/>
    <w:rsid w:val="00A61AA7"/>
    <w:rsid w:val="00A62DD1"/>
    <w:rsid w:val="00A632B2"/>
    <w:rsid w:val="00A64408"/>
    <w:rsid w:val="00A64AF8"/>
    <w:rsid w:val="00A651BA"/>
    <w:rsid w:val="00A6584E"/>
    <w:rsid w:val="00A659E1"/>
    <w:rsid w:val="00A66112"/>
    <w:rsid w:val="00A66378"/>
    <w:rsid w:val="00A667A8"/>
    <w:rsid w:val="00A66B44"/>
    <w:rsid w:val="00A67AD2"/>
    <w:rsid w:val="00A67D97"/>
    <w:rsid w:val="00A70112"/>
    <w:rsid w:val="00A708E0"/>
    <w:rsid w:val="00A7185C"/>
    <w:rsid w:val="00A7258D"/>
    <w:rsid w:val="00A7268F"/>
    <w:rsid w:val="00A73711"/>
    <w:rsid w:val="00A73BD3"/>
    <w:rsid w:val="00A7426F"/>
    <w:rsid w:val="00A74C33"/>
    <w:rsid w:val="00A75509"/>
    <w:rsid w:val="00A759BC"/>
    <w:rsid w:val="00A75B8D"/>
    <w:rsid w:val="00A77F82"/>
    <w:rsid w:val="00A80EF9"/>
    <w:rsid w:val="00A8168F"/>
    <w:rsid w:val="00A817FC"/>
    <w:rsid w:val="00A81D32"/>
    <w:rsid w:val="00A81E32"/>
    <w:rsid w:val="00A8257F"/>
    <w:rsid w:val="00A82C89"/>
    <w:rsid w:val="00A82E78"/>
    <w:rsid w:val="00A8382B"/>
    <w:rsid w:val="00A83BD4"/>
    <w:rsid w:val="00A8470A"/>
    <w:rsid w:val="00A848D1"/>
    <w:rsid w:val="00A84DDC"/>
    <w:rsid w:val="00A84FBC"/>
    <w:rsid w:val="00A85207"/>
    <w:rsid w:val="00A8538B"/>
    <w:rsid w:val="00A85627"/>
    <w:rsid w:val="00A85A7B"/>
    <w:rsid w:val="00A862B5"/>
    <w:rsid w:val="00A87CDA"/>
    <w:rsid w:val="00A90090"/>
    <w:rsid w:val="00A9034C"/>
    <w:rsid w:val="00A90399"/>
    <w:rsid w:val="00A91801"/>
    <w:rsid w:val="00A932BD"/>
    <w:rsid w:val="00A93898"/>
    <w:rsid w:val="00A94244"/>
    <w:rsid w:val="00A94405"/>
    <w:rsid w:val="00A94612"/>
    <w:rsid w:val="00A946F7"/>
    <w:rsid w:val="00A94780"/>
    <w:rsid w:val="00A9669D"/>
    <w:rsid w:val="00A96A46"/>
    <w:rsid w:val="00A96B1F"/>
    <w:rsid w:val="00A97485"/>
    <w:rsid w:val="00A97588"/>
    <w:rsid w:val="00AA077B"/>
    <w:rsid w:val="00AA199F"/>
    <w:rsid w:val="00AA1BDA"/>
    <w:rsid w:val="00AA1DE2"/>
    <w:rsid w:val="00AA21D0"/>
    <w:rsid w:val="00AA2807"/>
    <w:rsid w:val="00AA2F17"/>
    <w:rsid w:val="00AA34D8"/>
    <w:rsid w:val="00AA3F8C"/>
    <w:rsid w:val="00AA5C41"/>
    <w:rsid w:val="00AA6688"/>
    <w:rsid w:val="00AA6E25"/>
    <w:rsid w:val="00AA7682"/>
    <w:rsid w:val="00AB04E1"/>
    <w:rsid w:val="00AB0B86"/>
    <w:rsid w:val="00AB0E23"/>
    <w:rsid w:val="00AB12DA"/>
    <w:rsid w:val="00AB1716"/>
    <w:rsid w:val="00AB1DCF"/>
    <w:rsid w:val="00AB2466"/>
    <w:rsid w:val="00AB26C8"/>
    <w:rsid w:val="00AB3462"/>
    <w:rsid w:val="00AB3750"/>
    <w:rsid w:val="00AB4EFC"/>
    <w:rsid w:val="00AB5F11"/>
    <w:rsid w:val="00AB67A1"/>
    <w:rsid w:val="00AC03EC"/>
    <w:rsid w:val="00AC1E56"/>
    <w:rsid w:val="00AC256E"/>
    <w:rsid w:val="00AC2582"/>
    <w:rsid w:val="00AC27B1"/>
    <w:rsid w:val="00AC2E76"/>
    <w:rsid w:val="00AC3FEE"/>
    <w:rsid w:val="00AC5A9E"/>
    <w:rsid w:val="00AC5EFF"/>
    <w:rsid w:val="00AC610C"/>
    <w:rsid w:val="00AC6490"/>
    <w:rsid w:val="00AC65D6"/>
    <w:rsid w:val="00AC770A"/>
    <w:rsid w:val="00AD0ACD"/>
    <w:rsid w:val="00AD10AD"/>
    <w:rsid w:val="00AD2F7C"/>
    <w:rsid w:val="00AD3C9D"/>
    <w:rsid w:val="00AD558F"/>
    <w:rsid w:val="00AD6824"/>
    <w:rsid w:val="00AD70BB"/>
    <w:rsid w:val="00AD76E6"/>
    <w:rsid w:val="00AD7DFB"/>
    <w:rsid w:val="00AE0020"/>
    <w:rsid w:val="00AE0635"/>
    <w:rsid w:val="00AE09AD"/>
    <w:rsid w:val="00AE0B48"/>
    <w:rsid w:val="00AE1240"/>
    <w:rsid w:val="00AE21AF"/>
    <w:rsid w:val="00AE28D7"/>
    <w:rsid w:val="00AE32CA"/>
    <w:rsid w:val="00AE3E98"/>
    <w:rsid w:val="00AE5595"/>
    <w:rsid w:val="00AE5840"/>
    <w:rsid w:val="00AE5B7C"/>
    <w:rsid w:val="00AE73D2"/>
    <w:rsid w:val="00AE7918"/>
    <w:rsid w:val="00AE7D41"/>
    <w:rsid w:val="00AF0BDF"/>
    <w:rsid w:val="00AF1075"/>
    <w:rsid w:val="00AF20F1"/>
    <w:rsid w:val="00AF327E"/>
    <w:rsid w:val="00AF466D"/>
    <w:rsid w:val="00AF4A90"/>
    <w:rsid w:val="00AF5780"/>
    <w:rsid w:val="00AF69F0"/>
    <w:rsid w:val="00AF6BC2"/>
    <w:rsid w:val="00AF7640"/>
    <w:rsid w:val="00AF766C"/>
    <w:rsid w:val="00AF78E6"/>
    <w:rsid w:val="00AF7A8A"/>
    <w:rsid w:val="00B00DE1"/>
    <w:rsid w:val="00B028B5"/>
    <w:rsid w:val="00B02D71"/>
    <w:rsid w:val="00B03345"/>
    <w:rsid w:val="00B03D61"/>
    <w:rsid w:val="00B044A7"/>
    <w:rsid w:val="00B048E7"/>
    <w:rsid w:val="00B04AF3"/>
    <w:rsid w:val="00B04C97"/>
    <w:rsid w:val="00B0533A"/>
    <w:rsid w:val="00B05B5D"/>
    <w:rsid w:val="00B0634F"/>
    <w:rsid w:val="00B06E7A"/>
    <w:rsid w:val="00B07864"/>
    <w:rsid w:val="00B07C02"/>
    <w:rsid w:val="00B111D6"/>
    <w:rsid w:val="00B11217"/>
    <w:rsid w:val="00B1145F"/>
    <w:rsid w:val="00B1259E"/>
    <w:rsid w:val="00B12613"/>
    <w:rsid w:val="00B143DA"/>
    <w:rsid w:val="00B14BA9"/>
    <w:rsid w:val="00B15499"/>
    <w:rsid w:val="00B15681"/>
    <w:rsid w:val="00B16B8B"/>
    <w:rsid w:val="00B200C8"/>
    <w:rsid w:val="00B20201"/>
    <w:rsid w:val="00B20AF9"/>
    <w:rsid w:val="00B21041"/>
    <w:rsid w:val="00B21220"/>
    <w:rsid w:val="00B2164A"/>
    <w:rsid w:val="00B21B27"/>
    <w:rsid w:val="00B21E1B"/>
    <w:rsid w:val="00B21F56"/>
    <w:rsid w:val="00B22C3C"/>
    <w:rsid w:val="00B22F8D"/>
    <w:rsid w:val="00B22FF4"/>
    <w:rsid w:val="00B23EC8"/>
    <w:rsid w:val="00B23FCC"/>
    <w:rsid w:val="00B24DD4"/>
    <w:rsid w:val="00B24ECC"/>
    <w:rsid w:val="00B2508D"/>
    <w:rsid w:val="00B256BC"/>
    <w:rsid w:val="00B2640D"/>
    <w:rsid w:val="00B273CC"/>
    <w:rsid w:val="00B275A1"/>
    <w:rsid w:val="00B27B8F"/>
    <w:rsid w:val="00B27F42"/>
    <w:rsid w:val="00B305B0"/>
    <w:rsid w:val="00B3125A"/>
    <w:rsid w:val="00B3313C"/>
    <w:rsid w:val="00B338D8"/>
    <w:rsid w:val="00B347C1"/>
    <w:rsid w:val="00B34884"/>
    <w:rsid w:val="00B34D21"/>
    <w:rsid w:val="00B358FD"/>
    <w:rsid w:val="00B36992"/>
    <w:rsid w:val="00B36DA1"/>
    <w:rsid w:val="00B3743C"/>
    <w:rsid w:val="00B3759B"/>
    <w:rsid w:val="00B37B52"/>
    <w:rsid w:val="00B37BB8"/>
    <w:rsid w:val="00B37D0A"/>
    <w:rsid w:val="00B4007D"/>
    <w:rsid w:val="00B40363"/>
    <w:rsid w:val="00B40B33"/>
    <w:rsid w:val="00B411FF"/>
    <w:rsid w:val="00B41AC3"/>
    <w:rsid w:val="00B42BA2"/>
    <w:rsid w:val="00B43BB4"/>
    <w:rsid w:val="00B43D81"/>
    <w:rsid w:val="00B43E40"/>
    <w:rsid w:val="00B44182"/>
    <w:rsid w:val="00B44639"/>
    <w:rsid w:val="00B45EEE"/>
    <w:rsid w:val="00B45F73"/>
    <w:rsid w:val="00B4685E"/>
    <w:rsid w:val="00B46CAF"/>
    <w:rsid w:val="00B476FF"/>
    <w:rsid w:val="00B47A08"/>
    <w:rsid w:val="00B50C47"/>
    <w:rsid w:val="00B511CD"/>
    <w:rsid w:val="00B51B22"/>
    <w:rsid w:val="00B52059"/>
    <w:rsid w:val="00B52307"/>
    <w:rsid w:val="00B52AB5"/>
    <w:rsid w:val="00B530BB"/>
    <w:rsid w:val="00B53297"/>
    <w:rsid w:val="00B53859"/>
    <w:rsid w:val="00B53C7E"/>
    <w:rsid w:val="00B55B7A"/>
    <w:rsid w:val="00B55E73"/>
    <w:rsid w:val="00B561A4"/>
    <w:rsid w:val="00B56A76"/>
    <w:rsid w:val="00B57511"/>
    <w:rsid w:val="00B6066A"/>
    <w:rsid w:val="00B60E7A"/>
    <w:rsid w:val="00B61033"/>
    <w:rsid w:val="00B61197"/>
    <w:rsid w:val="00B6180B"/>
    <w:rsid w:val="00B61828"/>
    <w:rsid w:val="00B622FA"/>
    <w:rsid w:val="00B62C5A"/>
    <w:rsid w:val="00B63602"/>
    <w:rsid w:val="00B638C2"/>
    <w:rsid w:val="00B642CA"/>
    <w:rsid w:val="00B64482"/>
    <w:rsid w:val="00B64BB6"/>
    <w:rsid w:val="00B64DA2"/>
    <w:rsid w:val="00B64E3C"/>
    <w:rsid w:val="00B64F94"/>
    <w:rsid w:val="00B6523D"/>
    <w:rsid w:val="00B65713"/>
    <w:rsid w:val="00B65D70"/>
    <w:rsid w:val="00B661E0"/>
    <w:rsid w:val="00B66245"/>
    <w:rsid w:val="00B663FE"/>
    <w:rsid w:val="00B66786"/>
    <w:rsid w:val="00B66D5E"/>
    <w:rsid w:val="00B72432"/>
    <w:rsid w:val="00B73418"/>
    <w:rsid w:val="00B73619"/>
    <w:rsid w:val="00B736B9"/>
    <w:rsid w:val="00B739BB"/>
    <w:rsid w:val="00B762E8"/>
    <w:rsid w:val="00B765DD"/>
    <w:rsid w:val="00B802EF"/>
    <w:rsid w:val="00B8209E"/>
    <w:rsid w:val="00B827A6"/>
    <w:rsid w:val="00B8382F"/>
    <w:rsid w:val="00B842C8"/>
    <w:rsid w:val="00B8473F"/>
    <w:rsid w:val="00B8528C"/>
    <w:rsid w:val="00B852FB"/>
    <w:rsid w:val="00B8545D"/>
    <w:rsid w:val="00B86104"/>
    <w:rsid w:val="00B86703"/>
    <w:rsid w:val="00B8683B"/>
    <w:rsid w:val="00B86F1D"/>
    <w:rsid w:val="00B86F4B"/>
    <w:rsid w:val="00B902EE"/>
    <w:rsid w:val="00B90581"/>
    <w:rsid w:val="00B90B4B"/>
    <w:rsid w:val="00B9111A"/>
    <w:rsid w:val="00B91482"/>
    <w:rsid w:val="00B91695"/>
    <w:rsid w:val="00B91953"/>
    <w:rsid w:val="00B92D14"/>
    <w:rsid w:val="00B93382"/>
    <w:rsid w:val="00B94118"/>
    <w:rsid w:val="00B941FC"/>
    <w:rsid w:val="00B9437F"/>
    <w:rsid w:val="00B946EE"/>
    <w:rsid w:val="00B94EF9"/>
    <w:rsid w:val="00B95488"/>
    <w:rsid w:val="00B96028"/>
    <w:rsid w:val="00B96521"/>
    <w:rsid w:val="00B97293"/>
    <w:rsid w:val="00B97398"/>
    <w:rsid w:val="00B976BE"/>
    <w:rsid w:val="00BA02D6"/>
    <w:rsid w:val="00BA0693"/>
    <w:rsid w:val="00BA0B99"/>
    <w:rsid w:val="00BA1D8E"/>
    <w:rsid w:val="00BA2DC9"/>
    <w:rsid w:val="00BA46BA"/>
    <w:rsid w:val="00BA6803"/>
    <w:rsid w:val="00BB04B2"/>
    <w:rsid w:val="00BB14D1"/>
    <w:rsid w:val="00BB1A52"/>
    <w:rsid w:val="00BB3801"/>
    <w:rsid w:val="00BB393C"/>
    <w:rsid w:val="00BB3968"/>
    <w:rsid w:val="00BB45EC"/>
    <w:rsid w:val="00BB4613"/>
    <w:rsid w:val="00BB555C"/>
    <w:rsid w:val="00BB55F1"/>
    <w:rsid w:val="00BB5BD6"/>
    <w:rsid w:val="00BB5C03"/>
    <w:rsid w:val="00BB63F6"/>
    <w:rsid w:val="00BB74E7"/>
    <w:rsid w:val="00BC0A83"/>
    <w:rsid w:val="00BC0ED5"/>
    <w:rsid w:val="00BC15A5"/>
    <w:rsid w:val="00BC2131"/>
    <w:rsid w:val="00BC2424"/>
    <w:rsid w:val="00BC2A32"/>
    <w:rsid w:val="00BC3B28"/>
    <w:rsid w:val="00BC4666"/>
    <w:rsid w:val="00BC485D"/>
    <w:rsid w:val="00BC50F5"/>
    <w:rsid w:val="00BC5C8E"/>
    <w:rsid w:val="00BC7538"/>
    <w:rsid w:val="00BD0298"/>
    <w:rsid w:val="00BD0A76"/>
    <w:rsid w:val="00BD0A9C"/>
    <w:rsid w:val="00BD15F9"/>
    <w:rsid w:val="00BD1845"/>
    <w:rsid w:val="00BD2017"/>
    <w:rsid w:val="00BD318C"/>
    <w:rsid w:val="00BD358F"/>
    <w:rsid w:val="00BD388A"/>
    <w:rsid w:val="00BD3F4C"/>
    <w:rsid w:val="00BD55C4"/>
    <w:rsid w:val="00BD5E1E"/>
    <w:rsid w:val="00BD5E53"/>
    <w:rsid w:val="00BD6B09"/>
    <w:rsid w:val="00BD6D0B"/>
    <w:rsid w:val="00BD74EE"/>
    <w:rsid w:val="00BE0328"/>
    <w:rsid w:val="00BE2EF1"/>
    <w:rsid w:val="00BE30EF"/>
    <w:rsid w:val="00BE3302"/>
    <w:rsid w:val="00BE40FF"/>
    <w:rsid w:val="00BE67F1"/>
    <w:rsid w:val="00BE6817"/>
    <w:rsid w:val="00BE6F4C"/>
    <w:rsid w:val="00BE7026"/>
    <w:rsid w:val="00BE73E8"/>
    <w:rsid w:val="00BE74F7"/>
    <w:rsid w:val="00BE7644"/>
    <w:rsid w:val="00BE779C"/>
    <w:rsid w:val="00BE7D92"/>
    <w:rsid w:val="00BF07F4"/>
    <w:rsid w:val="00BF09B2"/>
    <w:rsid w:val="00BF1399"/>
    <w:rsid w:val="00BF1D2A"/>
    <w:rsid w:val="00BF1E13"/>
    <w:rsid w:val="00BF392D"/>
    <w:rsid w:val="00BF4193"/>
    <w:rsid w:val="00BF430E"/>
    <w:rsid w:val="00BF5989"/>
    <w:rsid w:val="00BF6024"/>
    <w:rsid w:val="00BF6EB3"/>
    <w:rsid w:val="00BF7B53"/>
    <w:rsid w:val="00C00860"/>
    <w:rsid w:val="00C00AC3"/>
    <w:rsid w:val="00C0210C"/>
    <w:rsid w:val="00C066AE"/>
    <w:rsid w:val="00C07CCE"/>
    <w:rsid w:val="00C10295"/>
    <w:rsid w:val="00C103BA"/>
    <w:rsid w:val="00C11345"/>
    <w:rsid w:val="00C1135D"/>
    <w:rsid w:val="00C1196A"/>
    <w:rsid w:val="00C11A7A"/>
    <w:rsid w:val="00C126E3"/>
    <w:rsid w:val="00C12ADD"/>
    <w:rsid w:val="00C131D0"/>
    <w:rsid w:val="00C148B6"/>
    <w:rsid w:val="00C15414"/>
    <w:rsid w:val="00C15797"/>
    <w:rsid w:val="00C15B52"/>
    <w:rsid w:val="00C16D10"/>
    <w:rsid w:val="00C175A3"/>
    <w:rsid w:val="00C20660"/>
    <w:rsid w:val="00C20F40"/>
    <w:rsid w:val="00C20FB7"/>
    <w:rsid w:val="00C21CE4"/>
    <w:rsid w:val="00C2204D"/>
    <w:rsid w:val="00C231C5"/>
    <w:rsid w:val="00C23EE8"/>
    <w:rsid w:val="00C24419"/>
    <w:rsid w:val="00C25AFF"/>
    <w:rsid w:val="00C267FB"/>
    <w:rsid w:val="00C277E3"/>
    <w:rsid w:val="00C27CEC"/>
    <w:rsid w:val="00C302C9"/>
    <w:rsid w:val="00C30485"/>
    <w:rsid w:val="00C311F0"/>
    <w:rsid w:val="00C31E06"/>
    <w:rsid w:val="00C32872"/>
    <w:rsid w:val="00C32AE0"/>
    <w:rsid w:val="00C3304F"/>
    <w:rsid w:val="00C3341E"/>
    <w:rsid w:val="00C33C73"/>
    <w:rsid w:val="00C34119"/>
    <w:rsid w:val="00C3440F"/>
    <w:rsid w:val="00C34B9F"/>
    <w:rsid w:val="00C35C21"/>
    <w:rsid w:val="00C3643F"/>
    <w:rsid w:val="00C36FBE"/>
    <w:rsid w:val="00C40EC3"/>
    <w:rsid w:val="00C40FB9"/>
    <w:rsid w:val="00C41813"/>
    <w:rsid w:val="00C4217E"/>
    <w:rsid w:val="00C43413"/>
    <w:rsid w:val="00C442A6"/>
    <w:rsid w:val="00C44858"/>
    <w:rsid w:val="00C47277"/>
    <w:rsid w:val="00C50319"/>
    <w:rsid w:val="00C5191E"/>
    <w:rsid w:val="00C52B72"/>
    <w:rsid w:val="00C52DD2"/>
    <w:rsid w:val="00C535AC"/>
    <w:rsid w:val="00C5381E"/>
    <w:rsid w:val="00C54C91"/>
    <w:rsid w:val="00C562BB"/>
    <w:rsid w:val="00C570AF"/>
    <w:rsid w:val="00C5722A"/>
    <w:rsid w:val="00C5749E"/>
    <w:rsid w:val="00C57BFF"/>
    <w:rsid w:val="00C61041"/>
    <w:rsid w:val="00C622A6"/>
    <w:rsid w:val="00C62540"/>
    <w:rsid w:val="00C62B2E"/>
    <w:rsid w:val="00C6426D"/>
    <w:rsid w:val="00C6427F"/>
    <w:rsid w:val="00C66013"/>
    <w:rsid w:val="00C6622B"/>
    <w:rsid w:val="00C66948"/>
    <w:rsid w:val="00C66EE2"/>
    <w:rsid w:val="00C673A6"/>
    <w:rsid w:val="00C67867"/>
    <w:rsid w:val="00C70979"/>
    <w:rsid w:val="00C70B7E"/>
    <w:rsid w:val="00C71236"/>
    <w:rsid w:val="00C71356"/>
    <w:rsid w:val="00C71722"/>
    <w:rsid w:val="00C723DF"/>
    <w:rsid w:val="00C72A12"/>
    <w:rsid w:val="00C72EBE"/>
    <w:rsid w:val="00C72ED3"/>
    <w:rsid w:val="00C730CF"/>
    <w:rsid w:val="00C73AD5"/>
    <w:rsid w:val="00C73CD4"/>
    <w:rsid w:val="00C74072"/>
    <w:rsid w:val="00C74D4C"/>
    <w:rsid w:val="00C74E27"/>
    <w:rsid w:val="00C7538D"/>
    <w:rsid w:val="00C77CBD"/>
    <w:rsid w:val="00C77D10"/>
    <w:rsid w:val="00C77D57"/>
    <w:rsid w:val="00C77FED"/>
    <w:rsid w:val="00C80C3E"/>
    <w:rsid w:val="00C81258"/>
    <w:rsid w:val="00C81C1A"/>
    <w:rsid w:val="00C82832"/>
    <w:rsid w:val="00C82CF3"/>
    <w:rsid w:val="00C82DB4"/>
    <w:rsid w:val="00C8339C"/>
    <w:rsid w:val="00C837EE"/>
    <w:rsid w:val="00C84038"/>
    <w:rsid w:val="00C84236"/>
    <w:rsid w:val="00C843CA"/>
    <w:rsid w:val="00C84B11"/>
    <w:rsid w:val="00C85BDB"/>
    <w:rsid w:val="00C86E94"/>
    <w:rsid w:val="00C8774D"/>
    <w:rsid w:val="00C87C2F"/>
    <w:rsid w:val="00C908BD"/>
    <w:rsid w:val="00C908BE"/>
    <w:rsid w:val="00C90A04"/>
    <w:rsid w:val="00C9195C"/>
    <w:rsid w:val="00C91AA6"/>
    <w:rsid w:val="00C921D4"/>
    <w:rsid w:val="00C92505"/>
    <w:rsid w:val="00C93069"/>
    <w:rsid w:val="00C931A2"/>
    <w:rsid w:val="00C9361D"/>
    <w:rsid w:val="00C93CF5"/>
    <w:rsid w:val="00C93D6A"/>
    <w:rsid w:val="00C94338"/>
    <w:rsid w:val="00C946E9"/>
    <w:rsid w:val="00C94735"/>
    <w:rsid w:val="00C95ACA"/>
    <w:rsid w:val="00C960CF"/>
    <w:rsid w:val="00C96D85"/>
    <w:rsid w:val="00C9729F"/>
    <w:rsid w:val="00C974F7"/>
    <w:rsid w:val="00C9790A"/>
    <w:rsid w:val="00C97C41"/>
    <w:rsid w:val="00CA11FB"/>
    <w:rsid w:val="00CA1AA5"/>
    <w:rsid w:val="00CA1F25"/>
    <w:rsid w:val="00CA2027"/>
    <w:rsid w:val="00CA2733"/>
    <w:rsid w:val="00CA3014"/>
    <w:rsid w:val="00CA4C44"/>
    <w:rsid w:val="00CA4C6A"/>
    <w:rsid w:val="00CA50A3"/>
    <w:rsid w:val="00CA543A"/>
    <w:rsid w:val="00CA5BBB"/>
    <w:rsid w:val="00CA6082"/>
    <w:rsid w:val="00CA715C"/>
    <w:rsid w:val="00CA7AEF"/>
    <w:rsid w:val="00CA7CA9"/>
    <w:rsid w:val="00CB05C3"/>
    <w:rsid w:val="00CB09B1"/>
    <w:rsid w:val="00CB0E4F"/>
    <w:rsid w:val="00CB1740"/>
    <w:rsid w:val="00CB27A7"/>
    <w:rsid w:val="00CB3073"/>
    <w:rsid w:val="00CB365C"/>
    <w:rsid w:val="00CB604F"/>
    <w:rsid w:val="00CB670F"/>
    <w:rsid w:val="00CB7377"/>
    <w:rsid w:val="00CB7C9D"/>
    <w:rsid w:val="00CB7F4B"/>
    <w:rsid w:val="00CC04BC"/>
    <w:rsid w:val="00CC0798"/>
    <w:rsid w:val="00CC080E"/>
    <w:rsid w:val="00CC0884"/>
    <w:rsid w:val="00CC1494"/>
    <w:rsid w:val="00CC1A6B"/>
    <w:rsid w:val="00CC1C8A"/>
    <w:rsid w:val="00CC2818"/>
    <w:rsid w:val="00CC2E70"/>
    <w:rsid w:val="00CC31DA"/>
    <w:rsid w:val="00CC3F79"/>
    <w:rsid w:val="00CC403A"/>
    <w:rsid w:val="00CC477D"/>
    <w:rsid w:val="00CC48B9"/>
    <w:rsid w:val="00CC4C44"/>
    <w:rsid w:val="00CC5353"/>
    <w:rsid w:val="00CC59B9"/>
    <w:rsid w:val="00CC5CF7"/>
    <w:rsid w:val="00CC5F3F"/>
    <w:rsid w:val="00CC662F"/>
    <w:rsid w:val="00CD03A7"/>
    <w:rsid w:val="00CD13DE"/>
    <w:rsid w:val="00CD16FC"/>
    <w:rsid w:val="00CD1C1F"/>
    <w:rsid w:val="00CD1D7E"/>
    <w:rsid w:val="00CD22D1"/>
    <w:rsid w:val="00CD2A7F"/>
    <w:rsid w:val="00CD33E1"/>
    <w:rsid w:val="00CD3B0E"/>
    <w:rsid w:val="00CD3B97"/>
    <w:rsid w:val="00CD3BDA"/>
    <w:rsid w:val="00CD4A5D"/>
    <w:rsid w:val="00CD4F51"/>
    <w:rsid w:val="00CD5248"/>
    <w:rsid w:val="00CD5633"/>
    <w:rsid w:val="00CD776A"/>
    <w:rsid w:val="00CD7843"/>
    <w:rsid w:val="00CE0239"/>
    <w:rsid w:val="00CE0AD8"/>
    <w:rsid w:val="00CE12C7"/>
    <w:rsid w:val="00CE145E"/>
    <w:rsid w:val="00CE17AB"/>
    <w:rsid w:val="00CE1C80"/>
    <w:rsid w:val="00CE2561"/>
    <w:rsid w:val="00CE2E9C"/>
    <w:rsid w:val="00CE3230"/>
    <w:rsid w:val="00CE3394"/>
    <w:rsid w:val="00CE48AA"/>
    <w:rsid w:val="00CE573C"/>
    <w:rsid w:val="00CE64F0"/>
    <w:rsid w:val="00CE71B0"/>
    <w:rsid w:val="00CE770D"/>
    <w:rsid w:val="00CF0304"/>
    <w:rsid w:val="00CF092F"/>
    <w:rsid w:val="00CF0991"/>
    <w:rsid w:val="00CF0EAB"/>
    <w:rsid w:val="00CF1BB4"/>
    <w:rsid w:val="00CF1C2C"/>
    <w:rsid w:val="00CF1EFE"/>
    <w:rsid w:val="00CF3A5B"/>
    <w:rsid w:val="00CF3CCB"/>
    <w:rsid w:val="00CF4F21"/>
    <w:rsid w:val="00CF61C5"/>
    <w:rsid w:val="00CF67DB"/>
    <w:rsid w:val="00CF6DA6"/>
    <w:rsid w:val="00CF74F2"/>
    <w:rsid w:val="00D00041"/>
    <w:rsid w:val="00D00308"/>
    <w:rsid w:val="00D00F43"/>
    <w:rsid w:val="00D01493"/>
    <w:rsid w:val="00D01769"/>
    <w:rsid w:val="00D02139"/>
    <w:rsid w:val="00D03674"/>
    <w:rsid w:val="00D03E85"/>
    <w:rsid w:val="00D04758"/>
    <w:rsid w:val="00D05559"/>
    <w:rsid w:val="00D05C7B"/>
    <w:rsid w:val="00D06422"/>
    <w:rsid w:val="00D06571"/>
    <w:rsid w:val="00D06739"/>
    <w:rsid w:val="00D06965"/>
    <w:rsid w:val="00D069D9"/>
    <w:rsid w:val="00D06EDA"/>
    <w:rsid w:val="00D07746"/>
    <w:rsid w:val="00D1424E"/>
    <w:rsid w:val="00D148A9"/>
    <w:rsid w:val="00D1502E"/>
    <w:rsid w:val="00D153D1"/>
    <w:rsid w:val="00D15563"/>
    <w:rsid w:val="00D156C1"/>
    <w:rsid w:val="00D157B7"/>
    <w:rsid w:val="00D15F1F"/>
    <w:rsid w:val="00D160E1"/>
    <w:rsid w:val="00D160EF"/>
    <w:rsid w:val="00D161B0"/>
    <w:rsid w:val="00D16364"/>
    <w:rsid w:val="00D17830"/>
    <w:rsid w:val="00D1784F"/>
    <w:rsid w:val="00D17DD0"/>
    <w:rsid w:val="00D204CA"/>
    <w:rsid w:val="00D2218E"/>
    <w:rsid w:val="00D221C2"/>
    <w:rsid w:val="00D22739"/>
    <w:rsid w:val="00D23AF5"/>
    <w:rsid w:val="00D241A4"/>
    <w:rsid w:val="00D2454E"/>
    <w:rsid w:val="00D246C2"/>
    <w:rsid w:val="00D24B3B"/>
    <w:rsid w:val="00D24EC6"/>
    <w:rsid w:val="00D259B5"/>
    <w:rsid w:val="00D25C82"/>
    <w:rsid w:val="00D25D94"/>
    <w:rsid w:val="00D27608"/>
    <w:rsid w:val="00D30223"/>
    <w:rsid w:val="00D305FC"/>
    <w:rsid w:val="00D30600"/>
    <w:rsid w:val="00D3071B"/>
    <w:rsid w:val="00D32087"/>
    <w:rsid w:val="00D322BC"/>
    <w:rsid w:val="00D323F0"/>
    <w:rsid w:val="00D32D9D"/>
    <w:rsid w:val="00D33688"/>
    <w:rsid w:val="00D34DF3"/>
    <w:rsid w:val="00D3541D"/>
    <w:rsid w:val="00D359D2"/>
    <w:rsid w:val="00D35AA8"/>
    <w:rsid w:val="00D35C3D"/>
    <w:rsid w:val="00D3600B"/>
    <w:rsid w:val="00D361C1"/>
    <w:rsid w:val="00D36CCC"/>
    <w:rsid w:val="00D370A8"/>
    <w:rsid w:val="00D37B8E"/>
    <w:rsid w:val="00D40031"/>
    <w:rsid w:val="00D40F34"/>
    <w:rsid w:val="00D41480"/>
    <w:rsid w:val="00D415B7"/>
    <w:rsid w:val="00D4164C"/>
    <w:rsid w:val="00D41984"/>
    <w:rsid w:val="00D41C5E"/>
    <w:rsid w:val="00D4245C"/>
    <w:rsid w:val="00D4298A"/>
    <w:rsid w:val="00D44208"/>
    <w:rsid w:val="00D4442C"/>
    <w:rsid w:val="00D44613"/>
    <w:rsid w:val="00D44651"/>
    <w:rsid w:val="00D44A42"/>
    <w:rsid w:val="00D45D61"/>
    <w:rsid w:val="00D45D93"/>
    <w:rsid w:val="00D47040"/>
    <w:rsid w:val="00D47068"/>
    <w:rsid w:val="00D472F0"/>
    <w:rsid w:val="00D47B5A"/>
    <w:rsid w:val="00D47C3F"/>
    <w:rsid w:val="00D50CDE"/>
    <w:rsid w:val="00D50D14"/>
    <w:rsid w:val="00D51156"/>
    <w:rsid w:val="00D517B6"/>
    <w:rsid w:val="00D51954"/>
    <w:rsid w:val="00D52070"/>
    <w:rsid w:val="00D5279B"/>
    <w:rsid w:val="00D52D6B"/>
    <w:rsid w:val="00D52E4D"/>
    <w:rsid w:val="00D54321"/>
    <w:rsid w:val="00D54636"/>
    <w:rsid w:val="00D547CD"/>
    <w:rsid w:val="00D54C28"/>
    <w:rsid w:val="00D54FB9"/>
    <w:rsid w:val="00D55FF5"/>
    <w:rsid w:val="00D56132"/>
    <w:rsid w:val="00D61244"/>
    <w:rsid w:val="00D61F7D"/>
    <w:rsid w:val="00D6202B"/>
    <w:rsid w:val="00D62ABC"/>
    <w:rsid w:val="00D62BA6"/>
    <w:rsid w:val="00D63113"/>
    <w:rsid w:val="00D633BE"/>
    <w:rsid w:val="00D636F7"/>
    <w:rsid w:val="00D63D23"/>
    <w:rsid w:val="00D648D7"/>
    <w:rsid w:val="00D66996"/>
    <w:rsid w:val="00D670EE"/>
    <w:rsid w:val="00D6783F"/>
    <w:rsid w:val="00D7030B"/>
    <w:rsid w:val="00D704DB"/>
    <w:rsid w:val="00D705C7"/>
    <w:rsid w:val="00D70DF4"/>
    <w:rsid w:val="00D712DF"/>
    <w:rsid w:val="00D723E0"/>
    <w:rsid w:val="00D72C0C"/>
    <w:rsid w:val="00D73416"/>
    <w:rsid w:val="00D743A6"/>
    <w:rsid w:val="00D74E12"/>
    <w:rsid w:val="00D75347"/>
    <w:rsid w:val="00D756A4"/>
    <w:rsid w:val="00D75A0F"/>
    <w:rsid w:val="00D75B69"/>
    <w:rsid w:val="00D75F38"/>
    <w:rsid w:val="00D76302"/>
    <w:rsid w:val="00D76AD7"/>
    <w:rsid w:val="00D77616"/>
    <w:rsid w:val="00D820D3"/>
    <w:rsid w:val="00D82765"/>
    <w:rsid w:val="00D83E2D"/>
    <w:rsid w:val="00D85335"/>
    <w:rsid w:val="00D86293"/>
    <w:rsid w:val="00D873EA"/>
    <w:rsid w:val="00D87A8A"/>
    <w:rsid w:val="00D87E8F"/>
    <w:rsid w:val="00D911C0"/>
    <w:rsid w:val="00D922AF"/>
    <w:rsid w:val="00D92E5F"/>
    <w:rsid w:val="00D934AE"/>
    <w:rsid w:val="00D9353E"/>
    <w:rsid w:val="00D9390F"/>
    <w:rsid w:val="00D93925"/>
    <w:rsid w:val="00D93C0C"/>
    <w:rsid w:val="00D93F45"/>
    <w:rsid w:val="00D9608C"/>
    <w:rsid w:val="00D972D3"/>
    <w:rsid w:val="00D97421"/>
    <w:rsid w:val="00DA06DB"/>
    <w:rsid w:val="00DA0893"/>
    <w:rsid w:val="00DA0D0D"/>
    <w:rsid w:val="00DA0EE7"/>
    <w:rsid w:val="00DA1579"/>
    <w:rsid w:val="00DA1B34"/>
    <w:rsid w:val="00DA272F"/>
    <w:rsid w:val="00DA2A67"/>
    <w:rsid w:val="00DA32CE"/>
    <w:rsid w:val="00DA360B"/>
    <w:rsid w:val="00DA3A06"/>
    <w:rsid w:val="00DA4385"/>
    <w:rsid w:val="00DA4667"/>
    <w:rsid w:val="00DA497A"/>
    <w:rsid w:val="00DA5364"/>
    <w:rsid w:val="00DA610E"/>
    <w:rsid w:val="00DA7BBD"/>
    <w:rsid w:val="00DA7E1B"/>
    <w:rsid w:val="00DB0196"/>
    <w:rsid w:val="00DB024C"/>
    <w:rsid w:val="00DB07F4"/>
    <w:rsid w:val="00DB0B2A"/>
    <w:rsid w:val="00DB125B"/>
    <w:rsid w:val="00DB13B2"/>
    <w:rsid w:val="00DB244E"/>
    <w:rsid w:val="00DB2700"/>
    <w:rsid w:val="00DB2BAF"/>
    <w:rsid w:val="00DB373B"/>
    <w:rsid w:val="00DB3F07"/>
    <w:rsid w:val="00DB427B"/>
    <w:rsid w:val="00DB4A5E"/>
    <w:rsid w:val="00DB5468"/>
    <w:rsid w:val="00DB65C6"/>
    <w:rsid w:val="00DB66A2"/>
    <w:rsid w:val="00DB6E4F"/>
    <w:rsid w:val="00DB7B72"/>
    <w:rsid w:val="00DC11E3"/>
    <w:rsid w:val="00DC1F74"/>
    <w:rsid w:val="00DC2F9C"/>
    <w:rsid w:val="00DC458D"/>
    <w:rsid w:val="00DC5139"/>
    <w:rsid w:val="00DC528E"/>
    <w:rsid w:val="00DC5735"/>
    <w:rsid w:val="00DC5791"/>
    <w:rsid w:val="00DC5B32"/>
    <w:rsid w:val="00DC5EEB"/>
    <w:rsid w:val="00DC5F5D"/>
    <w:rsid w:val="00DC687B"/>
    <w:rsid w:val="00DD0F6F"/>
    <w:rsid w:val="00DD1A4B"/>
    <w:rsid w:val="00DD223D"/>
    <w:rsid w:val="00DD2610"/>
    <w:rsid w:val="00DD2BF2"/>
    <w:rsid w:val="00DD2EB2"/>
    <w:rsid w:val="00DD4D6E"/>
    <w:rsid w:val="00DD5DDD"/>
    <w:rsid w:val="00DD603D"/>
    <w:rsid w:val="00DD65EE"/>
    <w:rsid w:val="00DD6F87"/>
    <w:rsid w:val="00DD72A9"/>
    <w:rsid w:val="00DD72E3"/>
    <w:rsid w:val="00DD7432"/>
    <w:rsid w:val="00DE03FC"/>
    <w:rsid w:val="00DE2EF3"/>
    <w:rsid w:val="00DE2F1D"/>
    <w:rsid w:val="00DE31C0"/>
    <w:rsid w:val="00DE38A9"/>
    <w:rsid w:val="00DE4869"/>
    <w:rsid w:val="00DE489B"/>
    <w:rsid w:val="00DE4E97"/>
    <w:rsid w:val="00DE60EF"/>
    <w:rsid w:val="00DE6525"/>
    <w:rsid w:val="00DE652C"/>
    <w:rsid w:val="00DF02B0"/>
    <w:rsid w:val="00DF0C2D"/>
    <w:rsid w:val="00DF1C80"/>
    <w:rsid w:val="00DF2EE5"/>
    <w:rsid w:val="00DF3663"/>
    <w:rsid w:val="00DF37D7"/>
    <w:rsid w:val="00DF48B6"/>
    <w:rsid w:val="00DF4927"/>
    <w:rsid w:val="00DF4D59"/>
    <w:rsid w:val="00DF50A0"/>
    <w:rsid w:val="00DF548B"/>
    <w:rsid w:val="00DF6A45"/>
    <w:rsid w:val="00DF6A64"/>
    <w:rsid w:val="00DF7EDF"/>
    <w:rsid w:val="00E00626"/>
    <w:rsid w:val="00E009C3"/>
    <w:rsid w:val="00E010B1"/>
    <w:rsid w:val="00E012D7"/>
    <w:rsid w:val="00E01F92"/>
    <w:rsid w:val="00E021CE"/>
    <w:rsid w:val="00E02794"/>
    <w:rsid w:val="00E02986"/>
    <w:rsid w:val="00E03665"/>
    <w:rsid w:val="00E03D45"/>
    <w:rsid w:val="00E03D9F"/>
    <w:rsid w:val="00E049A1"/>
    <w:rsid w:val="00E04F62"/>
    <w:rsid w:val="00E058EE"/>
    <w:rsid w:val="00E05F03"/>
    <w:rsid w:val="00E05F3A"/>
    <w:rsid w:val="00E05F8A"/>
    <w:rsid w:val="00E0686B"/>
    <w:rsid w:val="00E06B77"/>
    <w:rsid w:val="00E07604"/>
    <w:rsid w:val="00E101D8"/>
    <w:rsid w:val="00E1081F"/>
    <w:rsid w:val="00E11471"/>
    <w:rsid w:val="00E122D5"/>
    <w:rsid w:val="00E131D2"/>
    <w:rsid w:val="00E13273"/>
    <w:rsid w:val="00E1337D"/>
    <w:rsid w:val="00E1385D"/>
    <w:rsid w:val="00E13BBE"/>
    <w:rsid w:val="00E14418"/>
    <w:rsid w:val="00E145C7"/>
    <w:rsid w:val="00E14829"/>
    <w:rsid w:val="00E14FF7"/>
    <w:rsid w:val="00E15015"/>
    <w:rsid w:val="00E15F05"/>
    <w:rsid w:val="00E15F1E"/>
    <w:rsid w:val="00E167C9"/>
    <w:rsid w:val="00E17CF3"/>
    <w:rsid w:val="00E17EA6"/>
    <w:rsid w:val="00E20B78"/>
    <w:rsid w:val="00E2271E"/>
    <w:rsid w:val="00E241C5"/>
    <w:rsid w:val="00E256F9"/>
    <w:rsid w:val="00E2572B"/>
    <w:rsid w:val="00E25B6E"/>
    <w:rsid w:val="00E25CEC"/>
    <w:rsid w:val="00E2645A"/>
    <w:rsid w:val="00E267F8"/>
    <w:rsid w:val="00E2685A"/>
    <w:rsid w:val="00E26E2A"/>
    <w:rsid w:val="00E30ACC"/>
    <w:rsid w:val="00E30C75"/>
    <w:rsid w:val="00E31CDA"/>
    <w:rsid w:val="00E32531"/>
    <w:rsid w:val="00E33021"/>
    <w:rsid w:val="00E34078"/>
    <w:rsid w:val="00E348B3"/>
    <w:rsid w:val="00E35698"/>
    <w:rsid w:val="00E356EB"/>
    <w:rsid w:val="00E36548"/>
    <w:rsid w:val="00E36F46"/>
    <w:rsid w:val="00E37A0A"/>
    <w:rsid w:val="00E403E0"/>
    <w:rsid w:val="00E409A3"/>
    <w:rsid w:val="00E4164C"/>
    <w:rsid w:val="00E4169B"/>
    <w:rsid w:val="00E41FE4"/>
    <w:rsid w:val="00E428EC"/>
    <w:rsid w:val="00E43A3B"/>
    <w:rsid w:val="00E43AA2"/>
    <w:rsid w:val="00E4402E"/>
    <w:rsid w:val="00E4437D"/>
    <w:rsid w:val="00E44F7C"/>
    <w:rsid w:val="00E45012"/>
    <w:rsid w:val="00E457A5"/>
    <w:rsid w:val="00E45842"/>
    <w:rsid w:val="00E45F42"/>
    <w:rsid w:val="00E4675B"/>
    <w:rsid w:val="00E46A18"/>
    <w:rsid w:val="00E46C13"/>
    <w:rsid w:val="00E47102"/>
    <w:rsid w:val="00E47160"/>
    <w:rsid w:val="00E4781E"/>
    <w:rsid w:val="00E5020E"/>
    <w:rsid w:val="00E50CFE"/>
    <w:rsid w:val="00E50F7E"/>
    <w:rsid w:val="00E5173A"/>
    <w:rsid w:val="00E51A16"/>
    <w:rsid w:val="00E51ED3"/>
    <w:rsid w:val="00E52045"/>
    <w:rsid w:val="00E536F5"/>
    <w:rsid w:val="00E53D8A"/>
    <w:rsid w:val="00E554C8"/>
    <w:rsid w:val="00E556F0"/>
    <w:rsid w:val="00E55C49"/>
    <w:rsid w:val="00E55F29"/>
    <w:rsid w:val="00E563D0"/>
    <w:rsid w:val="00E56E07"/>
    <w:rsid w:val="00E57533"/>
    <w:rsid w:val="00E57E08"/>
    <w:rsid w:val="00E60230"/>
    <w:rsid w:val="00E602D1"/>
    <w:rsid w:val="00E60310"/>
    <w:rsid w:val="00E633B9"/>
    <w:rsid w:val="00E6373E"/>
    <w:rsid w:val="00E64237"/>
    <w:rsid w:val="00E6489A"/>
    <w:rsid w:val="00E67229"/>
    <w:rsid w:val="00E673DD"/>
    <w:rsid w:val="00E70A8D"/>
    <w:rsid w:val="00E7277B"/>
    <w:rsid w:val="00E72FB5"/>
    <w:rsid w:val="00E73849"/>
    <w:rsid w:val="00E7394A"/>
    <w:rsid w:val="00E74F57"/>
    <w:rsid w:val="00E75240"/>
    <w:rsid w:val="00E757DA"/>
    <w:rsid w:val="00E7652C"/>
    <w:rsid w:val="00E808CC"/>
    <w:rsid w:val="00E8102F"/>
    <w:rsid w:val="00E81212"/>
    <w:rsid w:val="00E817D9"/>
    <w:rsid w:val="00E820DC"/>
    <w:rsid w:val="00E82901"/>
    <w:rsid w:val="00E832DE"/>
    <w:rsid w:val="00E83D26"/>
    <w:rsid w:val="00E848F0"/>
    <w:rsid w:val="00E876EB"/>
    <w:rsid w:val="00E87904"/>
    <w:rsid w:val="00E87A4F"/>
    <w:rsid w:val="00E87D1F"/>
    <w:rsid w:val="00E87EA9"/>
    <w:rsid w:val="00E90691"/>
    <w:rsid w:val="00E9143D"/>
    <w:rsid w:val="00E91AC4"/>
    <w:rsid w:val="00E91E7E"/>
    <w:rsid w:val="00E92103"/>
    <w:rsid w:val="00E92842"/>
    <w:rsid w:val="00E931A1"/>
    <w:rsid w:val="00E942FD"/>
    <w:rsid w:val="00E962D8"/>
    <w:rsid w:val="00E9706C"/>
    <w:rsid w:val="00E975FD"/>
    <w:rsid w:val="00E97689"/>
    <w:rsid w:val="00E97E4D"/>
    <w:rsid w:val="00EA0088"/>
    <w:rsid w:val="00EA05EF"/>
    <w:rsid w:val="00EA086C"/>
    <w:rsid w:val="00EA090F"/>
    <w:rsid w:val="00EA149B"/>
    <w:rsid w:val="00EA172F"/>
    <w:rsid w:val="00EA1888"/>
    <w:rsid w:val="00EA1F4D"/>
    <w:rsid w:val="00EA20B7"/>
    <w:rsid w:val="00EA2E01"/>
    <w:rsid w:val="00EA3400"/>
    <w:rsid w:val="00EA3BD6"/>
    <w:rsid w:val="00EA492C"/>
    <w:rsid w:val="00EA51B1"/>
    <w:rsid w:val="00EA531C"/>
    <w:rsid w:val="00EA6A06"/>
    <w:rsid w:val="00EA6BAA"/>
    <w:rsid w:val="00EA7814"/>
    <w:rsid w:val="00EA790A"/>
    <w:rsid w:val="00EA7B19"/>
    <w:rsid w:val="00EA7E9C"/>
    <w:rsid w:val="00EB00D6"/>
    <w:rsid w:val="00EB0718"/>
    <w:rsid w:val="00EB0ADB"/>
    <w:rsid w:val="00EB10A2"/>
    <w:rsid w:val="00EB11B7"/>
    <w:rsid w:val="00EB1543"/>
    <w:rsid w:val="00EB2712"/>
    <w:rsid w:val="00EB4107"/>
    <w:rsid w:val="00EB4B2B"/>
    <w:rsid w:val="00EB4EC1"/>
    <w:rsid w:val="00EB57EE"/>
    <w:rsid w:val="00EB5D73"/>
    <w:rsid w:val="00EB63C9"/>
    <w:rsid w:val="00EB68A5"/>
    <w:rsid w:val="00EB736E"/>
    <w:rsid w:val="00EC1247"/>
    <w:rsid w:val="00EC13A5"/>
    <w:rsid w:val="00EC2055"/>
    <w:rsid w:val="00EC20B8"/>
    <w:rsid w:val="00EC2271"/>
    <w:rsid w:val="00EC271F"/>
    <w:rsid w:val="00EC2CA4"/>
    <w:rsid w:val="00EC3432"/>
    <w:rsid w:val="00EC58E8"/>
    <w:rsid w:val="00EC5C1A"/>
    <w:rsid w:val="00EC5F01"/>
    <w:rsid w:val="00EC638C"/>
    <w:rsid w:val="00EC678C"/>
    <w:rsid w:val="00EC71C5"/>
    <w:rsid w:val="00EC72FF"/>
    <w:rsid w:val="00EC7CDE"/>
    <w:rsid w:val="00ED0042"/>
    <w:rsid w:val="00ED0CBA"/>
    <w:rsid w:val="00ED162D"/>
    <w:rsid w:val="00ED1FF1"/>
    <w:rsid w:val="00ED44A8"/>
    <w:rsid w:val="00ED4525"/>
    <w:rsid w:val="00ED4715"/>
    <w:rsid w:val="00ED5876"/>
    <w:rsid w:val="00ED6162"/>
    <w:rsid w:val="00ED783C"/>
    <w:rsid w:val="00ED7E8C"/>
    <w:rsid w:val="00EE109D"/>
    <w:rsid w:val="00EE162F"/>
    <w:rsid w:val="00EE1E0B"/>
    <w:rsid w:val="00EE2115"/>
    <w:rsid w:val="00EE2614"/>
    <w:rsid w:val="00EE2684"/>
    <w:rsid w:val="00EE29E7"/>
    <w:rsid w:val="00EE40A0"/>
    <w:rsid w:val="00EE67B7"/>
    <w:rsid w:val="00EE759C"/>
    <w:rsid w:val="00EE7F42"/>
    <w:rsid w:val="00EF047B"/>
    <w:rsid w:val="00EF0725"/>
    <w:rsid w:val="00EF1DD1"/>
    <w:rsid w:val="00EF2204"/>
    <w:rsid w:val="00EF6F6E"/>
    <w:rsid w:val="00EF7C14"/>
    <w:rsid w:val="00F005B4"/>
    <w:rsid w:val="00F00998"/>
    <w:rsid w:val="00F00E53"/>
    <w:rsid w:val="00F04907"/>
    <w:rsid w:val="00F05738"/>
    <w:rsid w:val="00F058BF"/>
    <w:rsid w:val="00F065CF"/>
    <w:rsid w:val="00F07A67"/>
    <w:rsid w:val="00F10040"/>
    <w:rsid w:val="00F10147"/>
    <w:rsid w:val="00F109E1"/>
    <w:rsid w:val="00F11417"/>
    <w:rsid w:val="00F1216D"/>
    <w:rsid w:val="00F138F6"/>
    <w:rsid w:val="00F14209"/>
    <w:rsid w:val="00F148CE"/>
    <w:rsid w:val="00F1514B"/>
    <w:rsid w:val="00F152D3"/>
    <w:rsid w:val="00F1538B"/>
    <w:rsid w:val="00F158EB"/>
    <w:rsid w:val="00F1622E"/>
    <w:rsid w:val="00F20374"/>
    <w:rsid w:val="00F20567"/>
    <w:rsid w:val="00F205C3"/>
    <w:rsid w:val="00F21EE1"/>
    <w:rsid w:val="00F23046"/>
    <w:rsid w:val="00F232D9"/>
    <w:rsid w:val="00F233D3"/>
    <w:rsid w:val="00F242FC"/>
    <w:rsid w:val="00F24EB5"/>
    <w:rsid w:val="00F26D6D"/>
    <w:rsid w:val="00F2708F"/>
    <w:rsid w:val="00F27504"/>
    <w:rsid w:val="00F27AFE"/>
    <w:rsid w:val="00F3034D"/>
    <w:rsid w:val="00F303F3"/>
    <w:rsid w:val="00F308EB"/>
    <w:rsid w:val="00F30CA3"/>
    <w:rsid w:val="00F322BC"/>
    <w:rsid w:val="00F32C7B"/>
    <w:rsid w:val="00F33D9E"/>
    <w:rsid w:val="00F33E70"/>
    <w:rsid w:val="00F371B3"/>
    <w:rsid w:val="00F37A74"/>
    <w:rsid w:val="00F41119"/>
    <w:rsid w:val="00F41847"/>
    <w:rsid w:val="00F41948"/>
    <w:rsid w:val="00F41A21"/>
    <w:rsid w:val="00F41DF5"/>
    <w:rsid w:val="00F4219A"/>
    <w:rsid w:val="00F423FA"/>
    <w:rsid w:val="00F4298F"/>
    <w:rsid w:val="00F42E1F"/>
    <w:rsid w:val="00F4387A"/>
    <w:rsid w:val="00F43A71"/>
    <w:rsid w:val="00F4407D"/>
    <w:rsid w:val="00F4489B"/>
    <w:rsid w:val="00F457A7"/>
    <w:rsid w:val="00F47F28"/>
    <w:rsid w:val="00F502CA"/>
    <w:rsid w:val="00F50D0A"/>
    <w:rsid w:val="00F5232A"/>
    <w:rsid w:val="00F524BD"/>
    <w:rsid w:val="00F525CA"/>
    <w:rsid w:val="00F52CBD"/>
    <w:rsid w:val="00F53E35"/>
    <w:rsid w:val="00F54480"/>
    <w:rsid w:val="00F5475A"/>
    <w:rsid w:val="00F54B6C"/>
    <w:rsid w:val="00F54E5D"/>
    <w:rsid w:val="00F556D0"/>
    <w:rsid w:val="00F570F9"/>
    <w:rsid w:val="00F573D8"/>
    <w:rsid w:val="00F57A43"/>
    <w:rsid w:val="00F6060F"/>
    <w:rsid w:val="00F60D4F"/>
    <w:rsid w:val="00F60DA7"/>
    <w:rsid w:val="00F610B7"/>
    <w:rsid w:val="00F61598"/>
    <w:rsid w:val="00F61A10"/>
    <w:rsid w:val="00F62DB8"/>
    <w:rsid w:val="00F64037"/>
    <w:rsid w:val="00F64F75"/>
    <w:rsid w:val="00F65780"/>
    <w:rsid w:val="00F66418"/>
    <w:rsid w:val="00F66A19"/>
    <w:rsid w:val="00F66F3E"/>
    <w:rsid w:val="00F67072"/>
    <w:rsid w:val="00F67D9A"/>
    <w:rsid w:val="00F717AB"/>
    <w:rsid w:val="00F72D42"/>
    <w:rsid w:val="00F73196"/>
    <w:rsid w:val="00F733D5"/>
    <w:rsid w:val="00F74195"/>
    <w:rsid w:val="00F74542"/>
    <w:rsid w:val="00F745C2"/>
    <w:rsid w:val="00F7465E"/>
    <w:rsid w:val="00F74A22"/>
    <w:rsid w:val="00F74EDF"/>
    <w:rsid w:val="00F755E6"/>
    <w:rsid w:val="00F76019"/>
    <w:rsid w:val="00F77E5B"/>
    <w:rsid w:val="00F80923"/>
    <w:rsid w:val="00F80ECA"/>
    <w:rsid w:val="00F8164C"/>
    <w:rsid w:val="00F816FC"/>
    <w:rsid w:val="00F82263"/>
    <w:rsid w:val="00F82A8D"/>
    <w:rsid w:val="00F83F9D"/>
    <w:rsid w:val="00F84011"/>
    <w:rsid w:val="00F842FE"/>
    <w:rsid w:val="00F850FF"/>
    <w:rsid w:val="00F85BB2"/>
    <w:rsid w:val="00F86B7A"/>
    <w:rsid w:val="00F86F4A"/>
    <w:rsid w:val="00F874D1"/>
    <w:rsid w:val="00F9127D"/>
    <w:rsid w:val="00F914D6"/>
    <w:rsid w:val="00F91727"/>
    <w:rsid w:val="00F91840"/>
    <w:rsid w:val="00F9267D"/>
    <w:rsid w:val="00F92D57"/>
    <w:rsid w:val="00F92F1A"/>
    <w:rsid w:val="00F933A7"/>
    <w:rsid w:val="00F939B2"/>
    <w:rsid w:val="00F9451A"/>
    <w:rsid w:val="00F94BDA"/>
    <w:rsid w:val="00F950F6"/>
    <w:rsid w:val="00F956BB"/>
    <w:rsid w:val="00F95B06"/>
    <w:rsid w:val="00F95E1F"/>
    <w:rsid w:val="00F95F45"/>
    <w:rsid w:val="00F966BE"/>
    <w:rsid w:val="00F9746F"/>
    <w:rsid w:val="00F97A6E"/>
    <w:rsid w:val="00F97C41"/>
    <w:rsid w:val="00FA03E7"/>
    <w:rsid w:val="00FA06DD"/>
    <w:rsid w:val="00FA0A70"/>
    <w:rsid w:val="00FA0C55"/>
    <w:rsid w:val="00FA0D38"/>
    <w:rsid w:val="00FA0DA6"/>
    <w:rsid w:val="00FA1669"/>
    <w:rsid w:val="00FA1A45"/>
    <w:rsid w:val="00FA1BBC"/>
    <w:rsid w:val="00FA1FF9"/>
    <w:rsid w:val="00FA2B14"/>
    <w:rsid w:val="00FA35DE"/>
    <w:rsid w:val="00FA4576"/>
    <w:rsid w:val="00FA46BA"/>
    <w:rsid w:val="00FA47F8"/>
    <w:rsid w:val="00FA4CDD"/>
    <w:rsid w:val="00FA681D"/>
    <w:rsid w:val="00FA6962"/>
    <w:rsid w:val="00FA7283"/>
    <w:rsid w:val="00FA7B56"/>
    <w:rsid w:val="00FA7D32"/>
    <w:rsid w:val="00FB0168"/>
    <w:rsid w:val="00FB03E0"/>
    <w:rsid w:val="00FB0655"/>
    <w:rsid w:val="00FB0F73"/>
    <w:rsid w:val="00FB0FA2"/>
    <w:rsid w:val="00FB0FB5"/>
    <w:rsid w:val="00FB2470"/>
    <w:rsid w:val="00FB2EEC"/>
    <w:rsid w:val="00FB3E29"/>
    <w:rsid w:val="00FB429E"/>
    <w:rsid w:val="00FB4ADA"/>
    <w:rsid w:val="00FB5021"/>
    <w:rsid w:val="00FB65FD"/>
    <w:rsid w:val="00FB66F8"/>
    <w:rsid w:val="00FB6863"/>
    <w:rsid w:val="00FB6F85"/>
    <w:rsid w:val="00FB7EBF"/>
    <w:rsid w:val="00FC0327"/>
    <w:rsid w:val="00FC039B"/>
    <w:rsid w:val="00FC087C"/>
    <w:rsid w:val="00FC094D"/>
    <w:rsid w:val="00FC1693"/>
    <w:rsid w:val="00FC1B9E"/>
    <w:rsid w:val="00FC2359"/>
    <w:rsid w:val="00FC2696"/>
    <w:rsid w:val="00FC2B8A"/>
    <w:rsid w:val="00FC3085"/>
    <w:rsid w:val="00FC3100"/>
    <w:rsid w:val="00FC3627"/>
    <w:rsid w:val="00FC48D9"/>
    <w:rsid w:val="00FC5801"/>
    <w:rsid w:val="00FC6E92"/>
    <w:rsid w:val="00FC7AD5"/>
    <w:rsid w:val="00FD0021"/>
    <w:rsid w:val="00FD09E7"/>
    <w:rsid w:val="00FD0DEB"/>
    <w:rsid w:val="00FD1B74"/>
    <w:rsid w:val="00FD1EC4"/>
    <w:rsid w:val="00FD25A2"/>
    <w:rsid w:val="00FD26DD"/>
    <w:rsid w:val="00FD28E4"/>
    <w:rsid w:val="00FD359E"/>
    <w:rsid w:val="00FD40D7"/>
    <w:rsid w:val="00FD42A0"/>
    <w:rsid w:val="00FD4BD9"/>
    <w:rsid w:val="00FD4DB9"/>
    <w:rsid w:val="00FD589B"/>
    <w:rsid w:val="00FD58C0"/>
    <w:rsid w:val="00FD59E8"/>
    <w:rsid w:val="00FD6AD1"/>
    <w:rsid w:val="00FD7D0F"/>
    <w:rsid w:val="00FD7F96"/>
    <w:rsid w:val="00FE037B"/>
    <w:rsid w:val="00FE0869"/>
    <w:rsid w:val="00FE0D21"/>
    <w:rsid w:val="00FE158F"/>
    <w:rsid w:val="00FE1B6B"/>
    <w:rsid w:val="00FE1C26"/>
    <w:rsid w:val="00FE2BBB"/>
    <w:rsid w:val="00FE39EA"/>
    <w:rsid w:val="00FE3AAE"/>
    <w:rsid w:val="00FE3FA7"/>
    <w:rsid w:val="00FE4A1E"/>
    <w:rsid w:val="00FE4D5D"/>
    <w:rsid w:val="00FE5D8C"/>
    <w:rsid w:val="00FE64E1"/>
    <w:rsid w:val="00FF01E9"/>
    <w:rsid w:val="00FF2022"/>
    <w:rsid w:val="00FF2F8D"/>
    <w:rsid w:val="00FF344D"/>
    <w:rsid w:val="00FF4A66"/>
    <w:rsid w:val="00FF4B1B"/>
    <w:rsid w:val="00FF5396"/>
    <w:rsid w:val="00FF556F"/>
    <w:rsid w:val="00FF5678"/>
    <w:rsid w:val="00FF7519"/>
    <w:rsid w:val="0736D65F"/>
    <w:rsid w:val="232229CD"/>
    <w:rsid w:val="36317307"/>
    <w:rsid w:val="3A217F05"/>
    <w:rsid w:val="3ABC9013"/>
    <w:rsid w:val="3D354982"/>
    <w:rsid w:val="4D5F7FFD"/>
    <w:rsid w:val="5AD7A957"/>
    <w:rsid w:val="7A3BEC95"/>
  </w:rsids>
  <m:mathPr>
    <m:mathFont m:val="Cambria Math"/>
    <m:brkBin m:val="before"/>
    <m:brkBinSub m:val="--"/>
    <m:smallFrac m:val="0"/>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C5F658"/>
  <w15:chartTrackingRefBased/>
  <w15:docId w15:val="{5C069BD3-C346-4285-9FBA-62DE4DFF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1046"/>
    <w:pPr>
      <w:suppressAutoHyphens/>
      <w:spacing w:after="120"/>
      <w:jc w:val="both"/>
    </w:pPr>
    <w:rPr>
      <w:rFonts w:ascii="Tahoma" w:hAnsi="Tahoma" w:cs="Tahoma"/>
      <w:sz w:val="22"/>
      <w:szCs w:val="22"/>
      <w:lang w:val="en-GB" w:eastAsia="zh-CN"/>
    </w:rPr>
  </w:style>
  <w:style w:type="paragraph" w:styleId="1">
    <w:name w:val="heading 1"/>
    <w:basedOn w:val="a"/>
    <w:next w:val="a"/>
    <w:link w:val="1Char"/>
    <w:qFormat/>
    <w:rsid w:val="00623457"/>
    <w:pPr>
      <w:keepNext/>
      <w:pageBreakBefore/>
      <w:numPr>
        <w:numId w:val="9"/>
      </w:numPr>
      <w:pBdr>
        <w:top w:val="none" w:sz="0" w:space="0" w:color="000000"/>
        <w:left w:val="none" w:sz="0" w:space="0" w:color="000000"/>
        <w:bottom w:val="single" w:sz="18" w:space="1" w:color="000080"/>
        <w:right w:val="none" w:sz="0" w:space="0" w:color="000000"/>
      </w:pBdr>
      <w:spacing w:before="320" w:after="160"/>
      <w:outlineLvl w:val="0"/>
    </w:pPr>
    <w:rPr>
      <w:rFonts w:cs="Arial"/>
      <w:b/>
      <w:bCs/>
      <w:color w:val="333399"/>
      <w:sz w:val="28"/>
      <w:szCs w:val="32"/>
      <w:lang w:val="en-US"/>
    </w:rPr>
  </w:style>
  <w:style w:type="paragraph" w:styleId="2">
    <w:name w:val="heading 2"/>
    <w:basedOn w:val="1"/>
    <w:next w:val="a"/>
    <w:qFormat/>
    <w:rsid w:val="0032146B"/>
    <w:pPr>
      <w:pageBreakBefore w:val="0"/>
      <w:numPr>
        <w:ilvl w:val="1"/>
      </w:numPr>
      <w:pBdr>
        <w:bottom w:val="single" w:sz="12" w:space="1" w:color="000080"/>
      </w:pBdr>
      <w:tabs>
        <w:tab w:val="left" w:pos="567"/>
      </w:tabs>
      <w:spacing w:before="240" w:after="80"/>
      <w:outlineLvl w:val="1"/>
    </w:pPr>
    <w:rPr>
      <w:bCs w:val="0"/>
      <w:color w:val="002060"/>
      <w:sz w:val="22"/>
      <w:szCs w:val="22"/>
      <w:lang w:val="en-GB"/>
    </w:rPr>
  </w:style>
  <w:style w:type="paragraph" w:styleId="3">
    <w:name w:val="heading 3"/>
    <w:basedOn w:val="a"/>
    <w:next w:val="a"/>
    <w:qFormat/>
    <w:rsid w:val="00623457"/>
    <w:pPr>
      <w:keepNext/>
      <w:numPr>
        <w:ilvl w:val="2"/>
        <w:numId w:val="9"/>
      </w:numPr>
      <w:spacing w:before="240" w:after="60"/>
      <w:outlineLvl w:val="2"/>
    </w:pPr>
    <w:rPr>
      <w:rFonts w:cs="Times New Roman"/>
      <w:b/>
      <w:bCs/>
      <w:szCs w:val="26"/>
    </w:rPr>
  </w:style>
  <w:style w:type="paragraph" w:styleId="4">
    <w:name w:val="heading 4"/>
    <w:basedOn w:val="a"/>
    <w:next w:val="a"/>
    <w:qFormat/>
    <w:rsid w:val="0069435C"/>
    <w:pPr>
      <w:keepNext/>
      <w:numPr>
        <w:ilvl w:val="3"/>
        <w:numId w:val="9"/>
      </w:numPr>
      <w:spacing w:before="240" w:after="60"/>
      <w:outlineLvl w:val="3"/>
    </w:pPr>
    <w:rPr>
      <w:rFonts w:cs="Times New Roman"/>
      <w:b/>
      <w:bCs/>
      <w:szCs w:val="28"/>
    </w:rPr>
  </w:style>
  <w:style w:type="paragraph" w:styleId="5">
    <w:name w:val="heading 5"/>
    <w:basedOn w:val="a"/>
    <w:next w:val="4"/>
    <w:qFormat/>
    <w:rsid w:val="00B42BA2"/>
    <w:pPr>
      <w:numPr>
        <w:ilvl w:val="4"/>
        <w:numId w:val="9"/>
      </w:numPr>
      <w:spacing w:before="200" w:after="200" w:line="280" w:lineRule="exact"/>
      <w:outlineLvl w:val="4"/>
    </w:pPr>
    <w:rPr>
      <w:rFonts w:cs="Lucida Sans"/>
      <w:b/>
      <w:szCs w:val="20"/>
      <w:lang w:val="en-US"/>
    </w:rPr>
  </w:style>
  <w:style w:type="paragraph" w:styleId="6">
    <w:name w:val="heading 6"/>
    <w:basedOn w:val="a"/>
    <w:next w:val="a"/>
    <w:link w:val="6Char"/>
    <w:qFormat/>
    <w:rsid w:val="006A7951"/>
    <w:pPr>
      <w:numPr>
        <w:ilvl w:val="5"/>
        <w:numId w:val="9"/>
      </w:numPr>
      <w:pBdr>
        <w:bottom w:val="single" w:sz="12" w:space="1" w:color="002060"/>
      </w:pBdr>
      <w:suppressAutoHyphens w:val="0"/>
      <w:spacing w:before="120" w:line="360" w:lineRule="auto"/>
      <w:outlineLvl w:val="5"/>
    </w:pPr>
    <w:rPr>
      <w:rFonts w:cs="Times New Roman"/>
      <w:b/>
      <w:szCs w:val="20"/>
      <w:lang w:val="el-GR" w:eastAsia="en-US"/>
    </w:rPr>
  </w:style>
  <w:style w:type="paragraph" w:styleId="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a"/>
    <w:next w:val="a"/>
    <w:link w:val="7Char"/>
    <w:qFormat/>
    <w:rsid w:val="005B4566"/>
    <w:pPr>
      <w:numPr>
        <w:ilvl w:val="6"/>
        <w:numId w:val="9"/>
      </w:numPr>
      <w:tabs>
        <w:tab w:val="num" w:pos="1653"/>
        <w:tab w:val="left" w:pos="2835"/>
      </w:tabs>
      <w:suppressAutoHyphens w:val="0"/>
      <w:spacing w:before="120" w:after="60" w:line="360" w:lineRule="auto"/>
      <w:outlineLvl w:val="6"/>
    </w:pPr>
    <w:rPr>
      <w:rFonts w:cs="Times New Roman"/>
      <w:sz w:val="18"/>
      <w:szCs w:val="20"/>
      <w:u w:val="single"/>
      <w:lang w:val="el-GR" w:eastAsia="en-US"/>
    </w:rPr>
  </w:style>
  <w:style w:type="paragraph" w:styleId="8">
    <w:name w:val="heading 8"/>
    <w:basedOn w:val="a"/>
    <w:next w:val="a"/>
    <w:link w:val="8Char"/>
    <w:qFormat/>
    <w:rsid w:val="005B4566"/>
    <w:pPr>
      <w:numPr>
        <w:ilvl w:val="7"/>
        <w:numId w:val="9"/>
      </w:numPr>
      <w:tabs>
        <w:tab w:val="num" w:pos="1797"/>
        <w:tab w:val="left" w:pos="3119"/>
      </w:tabs>
      <w:suppressAutoHyphens w:val="0"/>
      <w:spacing w:before="120" w:after="60"/>
      <w:outlineLvl w:val="7"/>
    </w:pPr>
    <w:rPr>
      <w:rFonts w:cs="Times New Roman"/>
      <w:sz w:val="18"/>
      <w:szCs w:val="20"/>
      <w:u w:val="single"/>
      <w:lang w:val="el-GR" w:eastAsia="en-US"/>
    </w:rPr>
  </w:style>
  <w:style w:type="paragraph" w:styleId="9">
    <w:name w:val="heading 9"/>
    <w:aliases w:val="AC&amp;E_1,App Heading"/>
    <w:basedOn w:val="a"/>
    <w:next w:val="a"/>
    <w:link w:val="9Char"/>
    <w:qFormat/>
    <w:rsid w:val="005B4566"/>
    <w:pPr>
      <w:numPr>
        <w:ilvl w:val="8"/>
        <w:numId w:val="9"/>
      </w:numPr>
      <w:tabs>
        <w:tab w:val="num" w:pos="1941"/>
        <w:tab w:val="left" w:pos="3119"/>
      </w:tabs>
      <w:suppressAutoHyphens w:val="0"/>
      <w:spacing w:before="60" w:after="60"/>
      <w:jc w:val="left"/>
      <w:outlineLvl w:val="8"/>
    </w:pPr>
    <w:rPr>
      <w:rFonts w:cs="Times New Roman"/>
      <w:sz w:val="18"/>
      <w:szCs w:val="20"/>
      <w:u w:val="single"/>
      <w:lang w:val="el-GR"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lang w:val="el-GR"/>
    </w:rPr>
  </w:style>
  <w:style w:type="character" w:customStyle="1" w:styleId="WW8Num4z0">
    <w:name w:val="WW8Num4z0"/>
    <w:rPr>
      <w:lang w:val="el-GR"/>
    </w:rPr>
  </w:style>
  <w:style w:type="character" w:customStyle="1" w:styleId="WW8Num5z0">
    <w:name w:val="WW8Num5z0"/>
    <w:rPr>
      <w:rFonts w:ascii="Webdings" w:hAnsi="Webdings" w:cs="Webdings"/>
      <w:color w:val="333399"/>
      <w:sz w:val="16"/>
    </w:rPr>
  </w:style>
  <w:style w:type="character" w:customStyle="1" w:styleId="WW8Num6z0">
    <w:name w:val="WW8Num6z0"/>
    <w:rPr>
      <w:rFonts w:ascii="Symbol" w:hAnsi="Symbol" w:cs="Symbol"/>
      <w:strike/>
      <w:color w:val="0070C0"/>
      <w:kern w:val="1"/>
      <w:position w:val="0"/>
      <w:sz w:val="24"/>
      <w:vertAlign w:val="baseline"/>
      <w:lang w:val="el-GR"/>
    </w:rPr>
  </w:style>
  <w:style w:type="character" w:customStyle="1" w:styleId="WW8Num7z0">
    <w:name w:val="WW8Num7z0"/>
    <w:rPr>
      <w:rFonts w:ascii="Symbol" w:hAnsi="Symbol" w:cs="Symbol"/>
      <w:shd w:val="clear" w:color="auto" w:fill="C0C0C0"/>
      <w:lang w:val="el-GR"/>
    </w:rPr>
  </w:style>
  <w:style w:type="character" w:customStyle="1" w:styleId="WW8Num8z0">
    <w:name w:val="WW8Num8z0"/>
    <w:rPr>
      <w:b/>
      <w:bCs/>
      <w:szCs w:val="22"/>
      <w:lang w:val="el-GR"/>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bCs/>
      <w:szCs w:val="22"/>
      <w:lang w:val="el-GR"/>
    </w:rPr>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OpenSymbol"/>
      <w:color w:val="5B9BD5"/>
    </w:rPr>
  </w:style>
  <w:style w:type="character" w:customStyle="1" w:styleId="WW8Num11z0">
    <w:name w:val="WW8Num11z0"/>
    <w:rPr>
      <w:rFonts w:ascii="Angsana New" w:hAnsi="Angsana New" w:cs="Angsana New" w:hint="default"/>
      <w:color w:val="000000"/>
      <w:kern w:val="1"/>
      <w:szCs w:val="22"/>
      <w:shd w:val="clear" w:color="auto" w:fill="FFFFFF"/>
      <w:lang w:val="el-GR"/>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ascii="Angsana New" w:hAnsi="Angsana New" w:cs="Angsana New" w:hint="default"/>
      <w:color w:val="000000"/>
      <w:kern w:val="1"/>
      <w:szCs w:val="22"/>
      <w:shd w:val="clear" w:color="auto" w:fill="FFFFFF"/>
      <w:lang w:val="el-GR"/>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10">
    <w:name w:val="Προεπιλεγμένη γραμματοσειρά1"/>
  </w:style>
  <w:style w:type="character" w:customStyle="1" w:styleId="30">
    <w:name w:val="Προεπιλεγμένη γραμματοσειρά3"/>
  </w:style>
  <w:style w:type="character" w:customStyle="1" w:styleId="WW-DefaultParagraphFont">
    <w:name w:val="WW-Default Paragraph Font"/>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DefaultParagraphFont2">
    <w:name w:val="Default Paragraph Font2"/>
  </w:style>
  <w:style w:type="character" w:customStyle="1" w:styleId="WW8Num11z2">
    <w:name w:val="WW8Num11z2"/>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
    <w:name w:val="WW-Default Paragraph Font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
    <w:name w:val="WW-Default Paragraph Font11"/>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WW-DefaultParagraphFont111111">
    <w:name w:val="WW-Default Paragraph Font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
    <w:name w:val="WW-Default Paragraph Font1111111"/>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
    <w:name w:val="WW-Default Paragraph Font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
    <w:name w:val="WW-Default Paragraph Font111111111111"/>
  </w:style>
  <w:style w:type="character" w:customStyle="1" w:styleId="WW-DefaultParagraphFont1111111111111">
    <w:name w:val="WW-Default Paragraph Font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
    <w:name w:val="WW-Default Paragraph Font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6z1">
    <w:name w:val="WW8Num6z1"/>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CommentReference1">
    <w:name w:val="Comment Reference1"/>
    <w:rPr>
      <w:sz w:val="16"/>
    </w:rPr>
  </w:style>
  <w:style w:type="character" w:styleId="-">
    <w:name w:val="Hyperlink"/>
    <w:uiPriority w:val="99"/>
    <w:rPr>
      <w:color w:val="0000FF"/>
      <w:u w:val="single"/>
    </w:rPr>
  </w:style>
  <w:style w:type="character" w:customStyle="1" w:styleId="HeaderChar">
    <w:name w:val="Header Char"/>
    <w:aliases w:val="hd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uiPriority w:val="99"/>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1">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sid w:val="00221291"/>
    <w:rPr>
      <w:rFonts w:ascii="Arial" w:eastAsia="Times New Roman" w:hAnsi="Arial" w:cs="Times New Roman"/>
      <w:b/>
      <w:bCs/>
      <w:sz w:val="20"/>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rPr>
      <w:rFonts w:ascii="OpenSymbol" w:eastAsia="OpenSymbol" w:hAnsi="OpenSymbol" w:cs="OpenSymbol"/>
    </w:rPr>
  </w:style>
  <w:style w:type="character" w:styleId="a7">
    <w:name w:val="Strong"/>
    <w:uiPriority w:val="22"/>
    <w:qFormat/>
    <w:rPr>
      <w:b/>
      <w:bCs/>
    </w:rPr>
  </w:style>
  <w:style w:type="character" w:customStyle="1" w:styleId="100">
    <w:name w:val="Προεπιλεγμένη γραμματοσειρά10"/>
  </w:style>
  <w:style w:type="character" w:customStyle="1" w:styleId="a8">
    <w:name w:val="Σύμβολο υποσημείωσης"/>
    <w:rPr>
      <w:vertAlign w:val="superscript"/>
    </w:rPr>
  </w:style>
  <w:style w:type="character" w:styleId="a9">
    <w:name w:val="Emphasis"/>
    <w:qFormat/>
    <w:rPr>
      <w:i/>
      <w:iCs/>
    </w:rPr>
  </w:style>
  <w:style w:type="character" w:customStyle="1" w:styleId="aa">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22">
    <w:name w:val="Παραπομπή υποσημείωσης2"/>
    <w:rPr>
      <w:vertAlign w:val="superscript"/>
    </w:rPr>
  </w:style>
  <w:style w:type="character" w:customStyle="1" w:styleId="23">
    <w:name w:val="Παραπομπή σημείωσης τέλους2"/>
    <w:rPr>
      <w:vertAlign w:val="superscript"/>
    </w:rPr>
  </w:style>
  <w:style w:type="character" w:customStyle="1" w:styleId="200">
    <w:name w:val="Παραπομπή υποσημείωσης20"/>
    <w:rPr>
      <w:vertAlign w:val="superscript"/>
    </w:rPr>
  </w:style>
  <w:style w:type="character" w:customStyle="1" w:styleId="201">
    <w:name w:val="Παραπομπή σημείωσης τέλους20"/>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styleId="ab">
    <w:name w:val="footnote reference"/>
    <w:aliases w:val="Footnote symbol,Footnote reference number,note TESI"/>
    <w:uiPriority w:val="99"/>
    <w:rPr>
      <w:vertAlign w:val="superscript"/>
    </w:rPr>
  </w:style>
  <w:style w:type="character" w:styleId="ac">
    <w:name w:val="endnote reference"/>
    <w:rPr>
      <w:vertAlign w:val="superscript"/>
    </w:rPr>
  </w:style>
  <w:style w:type="paragraph" w:customStyle="1" w:styleId="ad">
    <w:name w:val="Επικεφαλίδα"/>
    <w:basedOn w:val="a"/>
    <w:next w:val="ae"/>
    <w:pPr>
      <w:keepNext/>
      <w:spacing w:before="240"/>
    </w:pPr>
    <w:rPr>
      <w:rFonts w:ascii="Liberation Sans" w:eastAsia="Microsoft YaHei" w:hAnsi="Liberation Sans" w:cs="Mangal"/>
      <w:sz w:val="28"/>
      <w:szCs w:val="28"/>
    </w:rPr>
  </w:style>
  <w:style w:type="paragraph" w:styleId="ae">
    <w:name w:val="Body Text"/>
    <w:basedOn w:val="a"/>
    <w:pPr>
      <w:spacing w:after="240"/>
    </w:pPr>
  </w:style>
  <w:style w:type="paragraph" w:styleId="af">
    <w:name w:val="List"/>
    <w:basedOn w:val="ae"/>
    <w:rPr>
      <w:rFonts w:cs="Mangal"/>
    </w:rPr>
  </w:style>
  <w:style w:type="paragraph" w:styleId="af0">
    <w:name w:val="caption"/>
    <w:basedOn w:val="a"/>
    <w:qFormat/>
    <w:pPr>
      <w:suppressLineNumbers/>
      <w:spacing w:before="120"/>
    </w:pPr>
    <w:rPr>
      <w:rFonts w:cs="Mangal"/>
      <w:i/>
      <w:iCs/>
      <w:sz w:val="24"/>
    </w:rPr>
  </w:style>
  <w:style w:type="paragraph" w:customStyle="1" w:styleId="af1">
    <w:name w:val="Ευρετήριο"/>
    <w:basedOn w:val="a"/>
    <w:pPr>
      <w:suppressLineNumbers/>
    </w:pPr>
    <w:rPr>
      <w:rFonts w:cs="Mangal"/>
    </w:rPr>
  </w:style>
  <w:style w:type="paragraph" w:customStyle="1" w:styleId="15">
    <w:name w:val="Λεζάντα1"/>
    <w:basedOn w:val="a"/>
    <w:pPr>
      <w:suppressLineNumbers/>
      <w:spacing w:before="120"/>
    </w:pPr>
    <w:rPr>
      <w:rFonts w:cs="Mangal"/>
      <w:i/>
      <w:iCs/>
      <w:sz w:val="24"/>
    </w:rPr>
  </w:style>
  <w:style w:type="paragraph" w:customStyle="1" w:styleId="24">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101">
    <w:name w:val="Λεζάντα10"/>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Bullet">
    <w:name w:val="Bullet"/>
    <w:basedOn w:val="a"/>
    <w:pPr>
      <w:numPr>
        <w:numId w:val="2"/>
      </w:numPr>
      <w:spacing w:after="100"/>
    </w:pPr>
    <w:rPr>
      <w:rFonts w:eastAsia="MS Mincho"/>
      <w:lang w:val="en-US" w:eastAsia="ja-JP"/>
    </w:rPr>
  </w:style>
  <w:style w:type="paragraph" w:customStyle="1" w:styleId="16">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2">
    <w:name w:val="footer"/>
    <w:basedOn w:val="a"/>
    <w:pPr>
      <w:spacing w:after="100"/>
    </w:pPr>
    <w:rPr>
      <w:rFonts w:eastAsia="MS Mincho"/>
      <w:lang w:val="en-US" w:eastAsia="ja-JP"/>
    </w:rPr>
  </w:style>
  <w:style w:type="paragraph" w:styleId="af3">
    <w:name w:val="header"/>
    <w:aliases w:val="hd,ho,header odd,Header Titlos Prosforas"/>
    <w:basedOn w:val="a"/>
  </w:style>
  <w:style w:type="paragraph" w:customStyle="1" w:styleId="17">
    <w:name w:val="Κείμενο πλαισίου1"/>
    <w:basedOn w:val="a"/>
    <w:rPr>
      <w:sz w:val="16"/>
      <w:szCs w:val="16"/>
    </w:rPr>
  </w:style>
  <w:style w:type="paragraph" w:customStyle="1" w:styleId="CommentText1">
    <w:name w:val="Comment Text1"/>
    <w:basedOn w:val="a"/>
    <w:rPr>
      <w:sz w:val="20"/>
      <w:szCs w:val="20"/>
    </w:rPr>
  </w:style>
  <w:style w:type="paragraph" w:customStyle="1" w:styleId="CommentSubject1">
    <w:name w:val="Comment Subject1"/>
    <w:basedOn w:val="CommentText1"/>
    <w:next w:val="CommentText1"/>
    <w:rPr>
      <w:b/>
      <w:bCs/>
    </w:rPr>
  </w:style>
  <w:style w:type="paragraph" w:customStyle="1" w:styleId="18">
    <w:name w:val="Αναθεώρηση1"/>
    <w:pPr>
      <w:suppressAutoHyphens/>
    </w:pPr>
    <w:rPr>
      <w:sz w:val="24"/>
      <w:szCs w:val="24"/>
      <w:lang w:val="en-GB" w:eastAsia="zh-CN"/>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9">
    <w:name w:val="Παράγραφος λίστας1"/>
    <w:basedOn w:val="a"/>
    <w:pPr>
      <w:spacing w:after="200"/>
      <w:ind w:left="720"/>
      <w:contextualSpacing/>
    </w:pPr>
  </w:style>
  <w:style w:type="paragraph" w:styleId="af4">
    <w:name w:val="footnote text"/>
    <w:basedOn w:val="a"/>
    <w:link w:val="Char2"/>
    <w:pPr>
      <w:spacing w:after="0"/>
      <w:ind w:left="425" w:hanging="425"/>
    </w:pPr>
    <w:rPr>
      <w:sz w:val="18"/>
      <w:szCs w:val="20"/>
      <w:lang w:val="en-IE"/>
    </w:rPr>
  </w:style>
  <w:style w:type="paragraph" w:styleId="1a">
    <w:name w:val="toc 1"/>
    <w:basedOn w:val="a"/>
    <w:next w:val="a"/>
    <w:uiPriority w:val="39"/>
    <w:pPr>
      <w:spacing w:before="120"/>
      <w:jc w:val="left"/>
    </w:pPr>
    <w:rPr>
      <w:b/>
      <w:bCs/>
      <w:caps/>
      <w:sz w:val="20"/>
      <w:szCs w:val="20"/>
    </w:rPr>
  </w:style>
  <w:style w:type="paragraph" w:styleId="25">
    <w:name w:val="toc 2"/>
    <w:basedOn w:val="a"/>
    <w:next w:val="a"/>
    <w:uiPriority w:val="39"/>
    <w:pPr>
      <w:spacing w:after="0"/>
      <w:ind w:left="220"/>
      <w:jc w:val="left"/>
    </w:pPr>
    <w:rPr>
      <w:smallCaps/>
      <w:sz w:val="20"/>
      <w:szCs w:val="20"/>
    </w:rPr>
  </w:style>
  <w:style w:type="paragraph" w:styleId="31">
    <w:name w:val="toc 3"/>
    <w:basedOn w:val="a"/>
    <w:next w:val="a"/>
    <w:uiPriority w:val="39"/>
    <w:pPr>
      <w:spacing w:after="0"/>
      <w:ind w:left="440"/>
      <w:jc w:val="left"/>
    </w:pPr>
    <w:rPr>
      <w:i/>
      <w:iCs/>
      <w:sz w:val="20"/>
      <w:szCs w:val="20"/>
    </w:rPr>
  </w:style>
  <w:style w:type="paragraph" w:styleId="40">
    <w:name w:val="toc 4"/>
    <w:basedOn w:val="a"/>
    <w:next w:val="a"/>
    <w:uiPriority w:val="39"/>
    <w:pPr>
      <w:spacing w:after="0"/>
      <w:ind w:left="660"/>
      <w:jc w:val="left"/>
    </w:pPr>
    <w:rPr>
      <w:sz w:val="18"/>
      <w:szCs w:val="18"/>
    </w:rPr>
  </w:style>
  <w:style w:type="paragraph" w:styleId="50">
    <w:name w:val="toc 5"/>
    <w:basedOn w:val="a"/>
    <w:next w:val="a"/>
    <w:uiPriority w:val="39"/>
    <w:pPr>
      <w:spacing w:after="0"/>
      <w:ind w:left="880"/>
      <w:jc w:val="left"/>
    </w:pPr>
    <w:rPr>
      <w:sz w:val="18"/>
      <w:szCs w:val="18"/>
    </w:rPr>
  </w:style>
  <w:style w:type="paragraph" w:styleId="60">
    <w:name w:val="toc 6"/>
    <w:basedOn w:val="a"/>
    <w:next w:val="a"/>
    <w:uiPriority w:val="39"/>
    <w:pPr>
      <w:spacing w:after="0"/>
      <w:ind w:left="1100"/>
      <w:jc w:val="left"/>
    </w:pPr>
    <w:rPr>
      <w:sz w:val="18"/>
      <w:szCs w:val="18"/>
    </w:rPr>
  </w:style>
  <w:style w:type="paragraph" w:styleId="70">
    <w:name w:val="toc 7"/>
    <w:basedOn w:val="a"/>
    <w:next w:val="a"/>
    <w:uiPriority w:val="39"/>
    <w:pPr>
      <w:spacing w:after="0"/>
      <w:ind w:left="1320"/>
      <w:jc w:val="left"/>
    </w:pPr>
    <w:rPr>
      <w:sz w:val="18"/>
      <w:szCs w:val="18"/>
    </w:rPr>
  </w:style>
  <w:style w:type="paragraph" w:styleId="80">
    <w:name w:val="toc 8"/>
    <w:basedOn w:val="a"/>
    <w:next w:val="a"/>
    <w:uiPriority w:val="39"/>
    <w:pPr>
      <w:spacing w:after="0"/>
      <w:ind w:left="1540"/>
      <w:jc w:val="left"/>
    </w:pPr>
    <w:rPr>
      <w:sz w:val="18"/>
      <w:szCs w:val="18"/>
    </w:rPr>
  </w:style>
  <w:style w:type="paragraph" w:styleId="90">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5">
    <w:name w:val="endnote text"/>
    <w:basedOn w:val="a"/>
    <w:link w:val="Char3"/>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f6">
    <w:name w:val="Προμορφοποιημένο κείμενο"/>
    <w:basedOn w:val="a"/>
  </w:style>
  <w:style w:type="paragraph" w:styleId="af7">
    <w:name w:val="Body Text Indent"/>
    <w:basedOn w:val="a"/>
    <w:pPr>
      <w:ind w:firstLine="1134"/>
    </w:pPr>
    <w:rPr>
      <w:rFonts w:ascii="Arial" w:hAnsi="Arial" w:cs="Arial"/>
    </w:rPr>
  </w:style>
  <w:style w:type="paragraph" w:customStyle="1" w:styleId="normalwithoutspacing">
    <w:name w:val="normal_without_spacing"/>
    <w:basedOn w:val="a"/>
    <w:qFormat/>
    <w:pPr>
      <w:spacing w:after="60"/>
    </w:pPr>
    <w:rPr>
      <w:lang w:val="el-GR"/>
    </w:rPr>
  </w:style>
  <w:style w:type="paragraph" w:customStyle="1" w:styleId="foothanging">
    <w:name w:val="foot_hanging"/>
    <w:basedOn w:val="af4"/>
    <w:pPr>
      <w:ind w:left="426" w:hanging="426"/>
    </w:pPr>
    <w:rPr>
      <w:szCs w:val="18"/>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b">
    <w:name w:val="Χωρίς διάστιχο1"/>
    <w:pPr>
      <w:suppressAutoHyphens/>
      <w:jc w:val="both"/>
    </w:pPr>
    <w:rPr>
      <w:rFonts w:ascii="Calibri" w:hAnsi="Calibri" w:cs="Calibri"/>
      <w:sz w:val="22"/>
      <w:szCs w:val="24"/>
      <w:lang w:val="en-GB" w:eastAsia="zh-CN"/>
    </w:rPr>
  </w:style>
  <w:style w:type="paragraph" w:customStyle="1" w:styleId="af8">
    <w:name w:val="Περιεχόμενα πίνακα"/>
    <w:basedOn w:val="a"/>
    <w:pPr>
      <w:suppressLineNumbers/>
    </w:pPr>
  </w:style>
  <w:style w:type="paragraph" w:customStyle="1" w:styleId="af9">
    <w:name w:val="Επικεφαλίδα πίνακα"/>
    <w:basedOn w:val="af8"/>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styleId="afa">
    <w:name w:val="Balloon Text"/>
    <w:basedOn w:val="a"/>
    <w:pPr>
      <w:spacing w:after="0"/>
    </w:pPr>
    <w:rPr>
      <w:sz w:val="16"/>
      <w:szCs w:val="16"/>
    </w:rPr>
  </w:style>
  <w:style w:type="paragraph" w:customStyle="1" w:styleId="1c">
    <w:name w:val="Κείμενο σχολίου1"/>
    <w:basedOn w:val="a"/>
    <w:rPr>
      <w:sz w:val="20"/>
      <w:szCs w:val="20"/>
    </w:rPr>
  </w:style>
  <w:style w:type="paragraph" w:styleId="afb">
    <w:name w:val="annotation subject"/>
    <w:basedOn w:val="1c"/>
    <w:next w:val="1c"/>
    <w:rPr>
      <w:b/>
      <w:bCs/>
    </w:rPr>
  </w:style>
  <w:style w:type="paragraph" w:styleId="-HTML">
    <w:name w:val="HTML Preformatted"/>
    <w:basedOn w:val="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styleId="afc">
    <w:name w:val="Revision"/>
    <w:pPr>
      <w:suppressAutoHyphens/>
    </w:pPr>
    <w:rPr>
      <w:rFonts w:ascii="Calibri" w:hAnsi="Calibri" w:cs="Calibri"/>
      <w:sz w:val="22"/>
      <w:szCs w:val="24"/>
      <w:lang w:val="en-GB" w:eastAsia="zh-CN"/>
    </w:rPr>
  </w:style>
  <w:style w:type="paragraph" w:customStyle="1" w:styleId="21">
    <w:name w:val="Λίστα με κουκκίδες 21"/>
    <w:basedOn w:val="a"/>
    <w:pPr>
      <w:numPr>
        <w:numId w:val="1"/>
      </w:numPr>
      <w:suppressAutoHyphens w:val="0"/>
      <w:spacing w:after="0" w:line="360" w:lineRule="auto"/>
    </w:pPr>
    <w:rPr>
      <w:rFonts w:ascii="Trebuchet MS" w:hAnsi="Trebuchet MS" w:cs="Times New Roman"/>
      <w:szCs w:val="20"/>
      <w:lang w:val="en-US"/>
    </w:rPr>
  </w:style>
  <w:style w:type="paragraph" w:customStyle="1" w:styleId="102">
    <w:name w:val="Περιεχόμενα 10"/>
    <w:basedOn w:val="af1"/>
    <w:pPr>
      <w:tabs>
        <w:tab w:val="right" w:leader="dot" w:pos="7091"/>
      </w:tabs>
      <w:ind w:left="2547"/>
    </w:pPr>
  </w:style>
  <w:style w:type="character" w:styleId="afd">
    <w:name w:val="annotation reference"/>
    <w:basedOn w:val="a0"/>
    <w:uiPriority w:val="99"/>
    <w:unhideWhenUsed/>
    <w:qFormat/>
    <w:rsid w:val="00D5279B"/>
    <w:rPr>
      <w:sz w:val="16"/>
      <w:szCs w:val="16"/>
    </w:rPr>
  </w:style>
  <w:style w:type="paragraph" w:styleId="afe">
    <w:name w:val="annotation text"/>
    <w:basedOn w:val="a"/>
    <w:link w:val="Char10"/>
    <w:uiPriority w:val="99"/>
    <w:unhideWhenUsed/>
    <w:qFormat/>
    <w:rsid w:val="00D5279B"/>
    <w:rPr>
      <w:sz w:val="20"/>
      <w:szCs w:val="20"/>
    </w:rPr>
  </w:style>
  <w:style w:type="character" w:customStyle="1" w:styleId="Char10">
    <w:name w:val="Κείμενο σχολίου Char1"/>
    <w:basedOn w:val="a0"/>
    <w:link w:val="afe"/>
    <w:uiPriority w:val="99"/>
    <w:qFormat/>
    <w:rsid w:val="00D5279B"/>
    <w:rPr>
      <w:rFonts w:ascii="Calibri" w:hAnsi="Calibri" w:cs="Calibri"/>
      <w:lang w:val="en-GB" w:eastAsia="zh-CN"/>
    </w:rPr>
  </w:style>
  <w:style w:type="paragraph" w:customStyle="1" w:styleId="TabletextChar">
    <w:name w:val="Table text Char"/>
    <w:basedOn w:val="a"/>
    <w:link w:val="TabletextCharChar"/>
    <w:rsid w:val="0024279E"/>
    <w:pPr>
      <w:widowControl w:val="0"/>
      <w:suppressAutoHyphens w:val="0"/>
      <w:spacing w:line="300" w:lineRule="atLeast"/>
      <w:jc w:val="left"/>
    </w:pPr>
    <w:rPr>
      <w:rFonts w:cs="Times New Roman"/>
      <w:sz w:val="20"/>
      <w:szCs w:val="20"/>
      <w:lang w:val="el-GR" w:eastAsia="en-US"/>
    </w:rPr>
  </w:style>
  <w:style w:type="character" w:customStyle="1" w:styleId="TabletextCharChar">
    <w:name w:val="Table text Char Char"/>
    <w:link w:val="TabletextChar"/>
    <w:rsid w:val="0024279E"/>
    <w:rPr>
      <w:rFonts w:ascii="Tahoma" w:hAnsi="Tahoma"/>
      <w:lang w:eastAsia="en-US"/>
    </w:rPr>
  </w:style>
  <w:style w:type="character" w:customStyle="1" w:styleId="Mention1">
    <w:name w:val="Mention1"/>
    <w:basedOn w:val="a0"/>
    <w:uiPriority w:val="99"/>
    <w:semiHidden/>
    <w:unhideWhenUsed/>
    <w:rsid w:val="00DF6A64"/>
    <w:rPr>
      <w:color w:val="2B579A"/>
      <w:shd w:val="clear" w:color="auto" w:fill="E6E6E6"/>
    </w:rPr>
  </w:style>
  <w:style w:type="paragraph" w:styleId="aff">
    <w:name w:val="List Paragraph"/>
    <w:aliases w:val="Kommentar,Bullet List,FooterText,numbered,Paragraphe de liste1,lp1,Diligence Check,Bullet2,Bullet21,bl1,Bullet22,Bullet23,Bullet211,Bullet24,Bullet25,Bullet26,Bullet27,bl11,Bullet212,Bullet28,bl12,Bullet213,Bullet29,bl13,Bullet214,列出段落"/>
    <w:basedOn w:val="a"/>
    <w:link w:val="Char4"/>
    <w:uiPriority w:val="34"/>
    <w:qFormat/>
    <w:rsid w:val="005B2CE7"/>
    <w:pPr>
      <w:ind w:left="720"/>
      <w:contextualSpacing/>
    </w:pPr>
  </w:style>
  <w:style w:type="character" w:customStyle="1" w:styleId="32">
    <w:name w:val="Παραπομπή υποσημείωσης3"/>
    <w:rsid w:val="00B65D70"/>
    <w:rPr>
      <w:vertAlign w:val="superscript"/>
    </w:rPr>
  </w:style>
  <w:style w:type="table" w:styleId="aff0">
    <w:name w:val="Table Grid"/>
    <w:basedOn w:val="a1"/>
    <w:uiPriority w:val="59"/>
    <w:rsid w:val="00CA1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04D1F"/>
    <w:rPr>
      <w:color w:val="808080"/>
      <w:shd w:val="clear" w:color="auto" w:fill="E6E6E6"/>
    </w:rPr>
  </w:style>
  <w:style w:type="character" w:customStyle="1" w:styleId="WW-FootnoteReference15">
    <w:name w:val="WW-Footnote Reference15"/>
    <w:rsid w:val="00E536F5"/>
    <w:rPr>
      <w:vertAlign w:val="superscript"/>
    </w:rPr>
  </w:style>
  <w:style w:type="numbering" w:customStyle="1" w:styleId="Style2">
    <w:name w:val="Style2"/>
    <w:uiPriority w:val="99"/>
    <w:rsid w:val="007A7DCA"/>
    <w:pPr>
      <w:numPr>
        <w:numId w:val="6"/>
      </w:numPr>
    </w:pPr>
  </w:style>
  <w:style w:type="paragraph" w:customStyle="1" w:styleId="Style18">
    <w:name w:val="Style18"/>
    <w:basedOn w:val="a"/>
    <w:uiPriority w:val="99"/>
    <w:rsid w:val="00DB024C"/>
    <w:pPr>
      <w:widowControl w:val="0"/>
      <w:suppressAutoHyphens w:val="0"/>
      <w:autoSpaceDE w:val="0"/>
      <w:autoSpaceDN w:val="0"/>
      <w:adjustRightInd w:val="0"/>
      <w:spacing w:after="0" w:line="210" w:lineRule="exact"/>
      <w:ind w:firstLine="165"/>
    </w:pPr>
    <w:rPr>
      <w:rFonts w:ascii="Microsoft Sans Serif" w:eastAsiaTheme="minorEastAsia" w:hAnsi="Microsoft Sans Serif" w:cs="Microsoft Sans Serif"/>
      <w:sz w:val="24"/>
      <w:lang w:val="el-GR" w:eastAsia="el-GR"/>
    </w:rPr>
  </w:style>
  <w:style w:type="character" w:customStyle="1" w:styleId="FontStyle124">
    <w:name w:val="Font Style124"/>
    <w:basedOn w:val="a0"/>
    <w:uiPriority w:val="99"/>
    <w:rsid w:val="00DB024C"/>
    <w:rPr>
      <w:rFonts w:ascii="Microsoft Sans Serif" w:hAnsi="Microsoft Sans Serif" w:cs="Microsoft Sans Serif"/>
      <w:sz w:val="14"/>
      <w:szCs w:val="14"/>
    </w:rPr>
  </w:style>
  <w:style w:type="paragraph" w:customStyle="1" w:styleId="Style35">
    <w:name w:val="Style35"/>
    <w:basedOn w:val="a"/>
    <w:uiPriority w:val="99"/>
    <w:rsid w:val="00A7426F"/>
    <w:pPr>
      <w:widowControl w:val="0"/>
      <w:suppressAutoHyphens w:val="0"/>
      <w:autoSpaceDE w:val="0"/>
      <w:autoSpaceDN w:val="0"/>
      <w:adjustRightInd w:val="0"/>
      <w:spacing w:after="0" w:line="210" w:lineRule="exact"/>
      <w:ind w:firstLine="169"/>
    </w:pPr>
    <w:rPr>
      <w:rFonts w:ascii="Microsoft Sans Serif" w:eastAsiaTheme="minorEastAsia" w:hAnsi="Microsoft Sans Serif" w:cs="Microsoft Sans Serif"/>
      <w:sz w:val="24"/>
      <w:lang w:val="el-GR" w:eastAsia="el-GR"/>
    </w:rPr>
  </w:style>
  <w:style w:type="character" w:customStyle="1" w:styleId="6Char">
    <w:name w:val="Επικεφαλίδα 6 Char"/>
    <w:basedOn w:val="a0"/>
    <w:link w:val="6"/>
    <w:rsid w:val="006A7951"/>
    <w:rPr>
      <w:rFonts w:ascii="Tahoma" w:hAnsi="Tahoma"/>
      <w:b/>
      <w:sz w:val="22"/>
      <w:lang w:eastAsia="en-US"/>
    </w:rPr>
  </w:style>
  <w:style w:type="character" w:customStyle="1" w:styleId="7Char">
    <w:name w:val="Επικεφαλίδα 7 Char"/>
    <w:aliases w:val="Επικεφαλίδα 7 Char Char Char1,Επικεφαλίδα 7 Char Char Char Char,Επικεφαλίδα 7 Char Char + Justified Char,Heading 7 Char Char Char1,Heading 7 Char Char Char Char,Heading 7 Char1 Char,Heading 7 Char Char1 Char Char"/>
    <w:basedOn w:val="a0"/>
    <w:link w:val="7"/>
    <w:rsid w:val="005B4566"/>
    <w:rPr>
      <w:rFonts w:ascii="Tahoma" w:hAnsi="Tahoma"/>
      <w:sz w:val="18"/>
      <w:u w:val="single"/>
      <w:lang w:eastAsia="en-US"/>
    </w:rPr>
  </w:style>
  <w:style w:type="character" w:customStyle="1" w:styleId="8Char">
    <w:name w:val="Επικεφαλίδα 8 Char"/>
    <w:basedOn w:val="a0"/>
    <w:link w:val="8"/>
    <w:rsid w:val="005B4566"/>
    <w:rPr>
      <w:rFonts w:ascii="Tahoma" w:hAnsi="Tahoma"/>
      <w:sz w:val="18"/>
      <w:u w:val="single"/>
      <w:lang w:eastAsia="en-US"/>
    </w:rPr>
  </w:style>
  <w:style w:type="character" w:customStyle="1" w:styleId="9Char">
    <w:name w:val="Επικεφαλίδα 9 Char"/>
    <w:aliases w:val="AC&amp;E_1 Char,App Heading Char"/>
    <w:basedOn w:val="a0"/>
    <w:link w:val="9"/>
    <w:rsid w:val="005B4566"/>
    <w:rPr>
      <w:rFonts w:ascii="Tahoma" w:hAnsi="Tahoma"/>
      <w:sz w:val="18"/>
      <w:u w:val="single"/>
      <w:lang w:eastAsia="en-US"/>
    </w:rPr>
  </w:style>
  <w:style w:type="paragraph" w:customStyle="1" w:styleId="Tabletext">
    <w:name w:val="Table text"/>
    <w:aliases w:val="ta"/>
    <w:basedOn w:val="a"/>
    <w:link w:val="TabletextChar1"/>
    <w:rsid w:val="00A5670E"/>
    <w:pPr>
      <w:widowControl w:val="0"/>
      <w:suppressAutoHyphens w:val="0"/>
      <w:jc w:val="left"/>
    </w:pPr>
    <w:rPr>
      <w:rFonts w:cs="Times New Roman"/>
      <w:sz w:val="20"/>
      <w:szCs w:val="20"/>
      <w:lang w:val="el-GR" w:eastAsia="en-US"/>
    </w:rPr>
  </w:style>
  <w:style w:type="character" w:customStyle="1" w:styleId="TabletextChar1">
    <w:name w:val="Table text Char1"/>
    <w:link w:val="Tabletext"/>
    <w:locked/>
    <w:rsid w:val="00A5670E"/>
    <w:rPr>
      <w:rFonts w:ascii="Tahoma" w:hAnsi="Tahoma"/>
      <w:lang w:eastAsia="en-US"/>
    </w:rPr>
  </w:style>
  <w:style w:type="character" w:customStyle="1" w:styleId="1Char">
    <w:name w:val="Επικεφαλίδα 1 Char"/>
    <w:basedOn w:val="a0"/>
    <w:link w:val="1"/>
    <w:rsid w:val="00623457"/>
    <w:rPr>
      <w:rFonts w:ascii="Tahoma" w:hAnsi="Tahoma" w:cs="Arial"/>
      <w:b/>
      <w:bCs/>
      <w:color w:val="333399"/>
      <w:sz w:val="28"/>
      <w:szCs w:val="32"/>
      <w:lang w:val="en-US" w:eastAsia="zh-CN"/>
    </w:rPr>
  </w:style>
  <w:style w:type="numbering" w:customStyle="1" w:styleId="Style3">
    <w:name w:val="Style3"/>
    <w:uiPriority w:val="99"/>
    <w:rsid w:val="00C535AC"/>
    <w:pPr>
      <w:numPr>
        <w:numId w:val="12"/>
      </w:numPr>
    </w:pPr>
  </w:style>
  <w:style w:type="character" w:customStyle="1" w:styleId="UnresolvedMention2">
    <w:name w:val="Unresolved Mention2"/>
    <w:basedOn w:val="a0"/>
    <w:uiPriority w:val="99"/>
    <w:semiHidden/>
    <w:unhideWhenUsed/>
    <w:rsid w:val="003A109E"/>
    <w:rPr>
      <w:color w:val="808080"/>
      <w:shd w:val="clear" w:color="auto" w:fill="E6E6E6"/>
    </w:rPr>
  </w:style>
  <w:style w:type="character" w:styleId="aff1">
    <w:name w:val="Book Title"/>
    <w:basedOn w:val="a0"/>
    <w:uiPriority w:val="33"/>
    <w:qFormat/>
    <w:rsid w:val="005B2CE7"/>
    <w:rPr>
      <w:b/>
      <w:bCs/>
      <w:i/>
      <w:iCs/>
      <w:spacing w:val="5"/>
    </w:rPr>
  </w:style>
  <w:style w:type="paragraph" w:styleId="aff2">
    <w:name w:val="Subtitle"/>
    <w:basedOn w:val="a"/>
    <w:next w:val="a"/>
    <w:link w:val="Char5"/>
    <w:uiPriority w:val="11"/>
    <w:qFormat/>
    <w:rsid w:val="005B2CE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Char5">
    <w:name w:val="Υπότιτλος Char"/>
    <w:basedOn w:val="a0"/>
    <w:link w:val="aff2"/>
    <w:uiPriority w:val="11"/>
    <w:rsid w:val="005B2CE7"/>
    <w:rPr>
      <w:rFonts w:asciiTheme="minorHAnsi" w:eastAsiaTheme="minorEastAsia" w:hAnsiTheme="minorHAnsi" w:cstheme="minorBidi"/>
      <w:color w:val="5A5A5A" w:themeColor="text1" w:themeTint="A5"/>
      <w:spacing w:val="15"/>
      <w:sz w:val="22"/>
      <w:szCs w:val="22"/>
      <w:lang w:val="en-GB" w:eastAsia="zh-CN"/>
    </w:rPr>
  </w:style>
  <w:style w:type="paragraph" w:styleId="aff3">
    <w:name w:val="Intense Quote"/>
    <w:basedOn w:val="a"/>
    <w:next w:val="a"/>
    <w:link w:val="Char6"/>
    <w:uiPriority w:val="30"/>
    <w:qFormat/>
    <w:rsid w:val="005B2C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6">
    <w:name w:val="Έντονο απόσπ. Char"/>
    <w:basedOn w:val="a0"/>
    <w:link w:val="aff3"/>
    <w:uiPriority w:val="30"/>
    <w:rsid w:val="005B2CE7"/>
    <w:rPr>
      <w:rFonts w:ascii="Calibri" w:hAnsi="Calibri" w:cs="Calibri"/>
      <w:i/>
      <w:iCs/>
      <w:color w:val="5B9BD5" w:themeColor="accent1"/>
      <w:sz w:val="22"/>
      <w:szCs w:val="24"/>
      <w:lang w:val="en-GB" w:eastAsia="zh-CN"/>
    </w:rPr>
  </w:style>
  <w:style w:type="paragraph" w:customStyle="1" w:styleId="firstpage">
    <w:name w:val="first page"/>
    <w:basedOn w:val="1"/>
    <w:link w:val="firstpageChar"/>
    <w:semiHidden/>
    <w:rsid w:val="00405F8E"/>
    <w:pPr>
      <w:pageBreakBefore w:val="0"/>
      <w:numPr>
        <w:numId w:val="0"/>
      </w:numPr>
      <w:pBdr>
        <w:top w:val="none" w:sz="0" w:space="0" w:color="auto"/>
        <w:left w:val="none" w:sz="0" w:space="0" w:color="auto"/>
        <w:bottom w:val="single" w:sz="6" w:space="1" w:color="auto"/>
        <w:right w:val="none" w:sz="0" w:space="0" w:color="auto"/>
      </w:pBdr>
      <w:shd w:val="clear" w:color="auto" w:fill="E0E0E0"/>
      <w:suppressAutoHyphens w:val="0"/>
      <w:spacing w:before="360" w:after="120" w:line="360" w:lineRule="auto"/>
      <w:ind w:left="1418" w:hanging="1418"/>
      <w:jc w:val="left"/>
      <w:outlineLvl w:val="9"/>
    </w:pPr>
    <w:rPr>
      <w:rFonts w:cs="Times New Roman"/>
      <w:bCs w:val="0"/>
      <w:color w:val="auto"/>
      <w:spacing w:val="20"/>
      <w:kern w:val="28"/>
      <w:sz w:val="24"/>
      <w:szCs w:val="20"/>
      <w:lang w:val="el-GR" w:eastAsia="en-US"/>
    </w:rPr>
  </w:style>
  <w:style w:type="character" w:customStyle="1" w:styleId="firstpageChar">
    <w:name w:val="first page Char"/>
    <w:basedOn w:val="a0"/>
    <w:link w:val="firstpage"/>
    <w:semiHidden/>
    <w:rsid w:val="00405F8E"/>
    <w:rPr>
      <w:rFonts w:ascii="Tahoma" w:hAnsi="Tahoma"/>
      <w:b/>
      <w:spacing w:val="20"/>
      <w:kern w:val="28"/>
      <w:sz w:val="24"/>
      <w:shd w:val="clear" w:color="auto" w:fill="E0E0E0"/>
      <w:lang w:eastAsia="en-US"/>
    </w:rPr>
  </w:style>
  <w:style w:type="character" w:customStyle="1" w:styleId="WW-FootnoteReference17">
    <w:name w:val="WW-Footnote Reference17"/>
    <w:rsid w:val="00C931A2"/>
    <w:rPr>
      <w:vertAlign w:val="superscript"/>
    </w:rPr>
  </w:style>
  <w:style w:type="character" w:customStyle="1" w:styleId="41">
    <w:name w:val="Παραπομπή υποσημείωσης4"/>
    <w:rsid w:val="00100156"/>
    <w:rPr>
      <w:vertAlign w:val="superscript"/>
    </w:rPr>
  </w:style>
  <w:style w:type="character" w:customStyle="1" w:styleId="WW-EndnoteReference17">
    <w:name w:val="WW-Endnote Reference17"/>
    <w:rsid w:val="00EE7F42"/>
    <w:rPr>
      <w:vertAlign w:val="superscript"/>
    </w:rPr>
  </w:style>
  <w:style w:type="character" w:customStyle="1" w:styleId="WW-FootnoteReference19">
    <w:name w:val="WW-Footnote Reference19"/>
    <w:rsid w:val="00414507"/>
    <w:rPr>
      <w:vertAlign w:val="superscript"/>
    </w:rPr>
  </w:style>
  <w:style w:type="character" w:customStyle="1" w:styleId="UnresolvedMention3">
    <w:name w:val="Unresolved Mention3"/>
    <w:basedOn w:val="a0"/>
    <w:uiPriority w:val="99"/>
    <w:semiHidden/>
    <w:unhideWhenUsed/>
    <w:rsid w:val="00D4164C"/>
    <w:rPr>
      <w:color w:val="808080"/>
      <w:shd w:val="clear" w:color="auto" w:fill="E6E6E6"/>
    </w:rPr>
  </w:style>
  <w:style w:type="character" w:customStyle="1" w:styleId="Char4">
    <w:name w:val="Παράγραφος λίστας Char"/>
    <w:aliases w:val="Kommentar Char,Bullet List Char,FooterText Char,numbered Char,Paragraphe de liste1 Char,lp1 Char,Diligence Check Char,Bullet2 Char,Bullet21 Char,bl1 Char,Bullet22 Char,Bullet23 Char,Bullet211 Char,Bullet24 Char,Bullet25 Char"/>
    <w:link w:val="aff"/>
    <w:uiPriority w:val="34"/>
    <w:qFormat/>
    <w:locked/>
    <w:rsid w:val="00250252"/>
    <w:rPr>
      <w:rFonts w:ascii="Calibri" w:hAnsi="Calibri" w:cs="Calibri"/>
      <w:sz w:val="22"/>
      <w:szCs w:val="24"/>
      <w:lang w:val="en-GB" w:eastAsia="zh-CN"/>
    </w:rPr>
  </w:style>
  <w:style w:type="character" w:customStyle="1" w:styleId="ListParagraphChar1">
    <w:name w:val="List Paragraph Char1"/>
    <w:uiPriority w:val="34"/>
    <w:locked/>
    <w:rsid w:val="00043F27"/>
    <w:rPr>
      <w:rFonts w:ascii="Calibri" w:hAnsi="Calibri" w:cs="Calibri"/>
      <w:sz w:val="22"/>
      <w:szCs w:val="24"/>
      <w:lang w:val="en-GB" w:eastAsia="zh-CN"/>
    </w:rPr>
  </w:style>
  <w:style w:type="character" w:customStyle="1" w:styleId="Char2">
    <w:name w:val="Κείμενο υποσημείωσης Char"/>
    <w:link w:val="af4"/>
    <w:rsid w:val="00953E50"/>
    <w:rPr>
      <w:rFonts w:ascii="Calibri" w:hAnsi="Calibri" w:cs="Calibri"/>
      <w:sz w:val="18"/>
      <w:lang w:val="en-IE" w:eastAsia="zh-CN"/>
    </w:rPr>
  </w:style>
  <w:style w:type="numbering" w:customStyle="1" w:styleId="Style4">
    <w:name w:val="Style4"/>
    <w:uiPriority w:val="99"/>
    <w:rsid w:val="00623457"/>
    <w:pPr>
      <w:numPr>
        <w:numId w:val="14"/>
      </w:numPr>
    </w:pPr>
  </w:style>
  <w:style w:type="character" w:customStyle="1" w:styleId="Hyperlink13">
    <w:name w:val="Hyperlink.13"/>
    <w:rsid w:val="00E0686B"/>
    <w:rPr>
      <w:lang w:val="en-US"/>
    </w:rPr>
  </w:style>
  <w:style w:type="numbering" w:customStyle="1" w:styleId="27">
    <w:name w:val="Εισήχθηκε το στιλ 27"/>
    <w:rsid w:val="00E0686B"/>
    <w:pPr>
      <w:numPr>
        <w:numId w:val="20"/>
      </w:numPr>
    </w:pPr>
  </w:style>
  <w:style w:type="paragraph" w:styleId="Web">
    <w:name w:val="Normal (Web)"/>
    <w:basedOn w:val="a"/>
    <w:uiPriority w:val="99"/>
    <w:semiHidden/>
    <w:unhideWhenUsed/>
    <w:rsid w:val="0064449A"/>
    <w:pPr>
      <w:suppressAutoHyphens w:val="0"/>
      <w:spacing w:before="100" w:beforeAutospacing="1" w:after="100" w:afterAutospacing="1"/>
      <w:jc w:val="left"/>
    </w:pPr>
    <w:rPr>
      <w:rFonts w:ascii="Times New Roman" w:hAnsi="Times New Roman" w:cs="Times New Roman"/>
      <w:sz w:val="24"/>
      <w:lang w:val="en-US" w:eastAsia="en-US" w:bidi="he-IL"/>
    </w:rPr>
  </w:style>
  <w:style w:type="character" w:customStyle="1" w:styleId="0">
    <w:name w:val="Παραπομπή υποσημείωσης_0"/>
    <w:uiPriority w:val="99"/>
    <w:rsid w:val="00E7277B"/>
    <w:rPr>
      <w:vertAlign w:val="superscript"/>
    </w:rPr>
  </w:style>
  <w:style w:type="character" w:customStyle="1" w:styleId="WW-">
    <w:name w:val="WW-Παραπομπή υποσημείωσης"/>
    <w:rsid w:val="00F64037"/>
    <w:rPr>
      <w:vertAlign w:val="superscript"/>
    </w:rPr>
  </w:style>
  <w:style w:type="character" w:customStyle="1" w:styleId="UnresolvedMention4">
    <w:name w:val="Unresolved Mention4"/>
    <w:basedOn w:val="a0"/>
    <w:uiPriority w:val="99"/>
    <w:semiHidden/>
    <w:unhideWhenUsed/>
    <w:rsid w:val="007662F0"/>
    <w:rPr>
      <w:color w:val="605E5C"/>
      <w:shd w:val="clear" w:color="auto" w:fill="E1DFDD"/>
    </w:rPr>
  </w:style>
  <w:style w:type="character" w:customStyle="1" w:styleId="Char3">
    <w:name w:val="Κείμενο σημείωσης τέλους Char"/>
    <w:link w:val="af5"/>
    <w:rsid w:val="00F1538B"/>
    <w:rPr>
      <w:rFonts w:ascii="Tahoma" w:hAnsi="Tahoma" w:cs="Tahoma"/>
      <w:lang w:val="en-GB" w:eastAsia="zh-CN"/>
    </w:rPr>
  </w:style>
  <w:style w:type="character" w:styleId="aff4">
    <w:name w:val="Unresolved Mention"/>
    <w:basedOn w:val="a0"/>
    <w:uiPriority w:val="99"/>
    <w:semiHidden/>
    <w:unhideWhenUsed/>
    <w:rsid w:val="008277DE"/>
    <w:rPr>
      <w:color w:val="605E5C"/>
      <w:shd w:val="clear" w:color="auto" w:fill="E1DFDD"/>
    </w:rPr>
  </w:style>
  <w:style w:type="paragraph" w:styleId="aff5">
    <w:name w:val="TOC Heading"/>
    <w:basedOn w:val="1"/>
    <w:next w:val="a"/>
    <w:uiPriority w:val="39"/>
    <w:unhideWhenUsed/>
    <w:qFormat/>
    <w:rsid w:val="00A81D32"/>
    <w:pPr>
      <w:keepLines/>
      <w:pageBreakBefore w:val="0"/>
      <w:numPr>
        <w:numId w:val="0"/>
      </w:numPr>
      <w:pBdr>
        <w:top w:val="none" w:sz="0" w:space="0" w:color="auto"/>
        <w:left w:val="none" w:sz="0" w:space="0" w:color="auto"/>
        <w:bottom w:val="none" w:sz="0" w:space="0" w:color="auto"/>
        <w:right w:val="none" w:sz="0" w:space="0" w:color="auto"/>
      </w:pBdr>
      <w:suppressAutoHyphens w:val="0"/>
      <w:spacing w:before="240" w:after="0" w:line="259" w:lineRule="auto"/>
      <w:jc w:val="left"/>
      <w:outlineLvl w:val="9"/>
    </w:pPr>
    <w:rPr>
      <w:rFonts w:asciiTheme="majorHAnsi" w:eastAsiaTheme="majorEastAsia" w:hAnsiTheme="majorHAnsi" w:cstheme="majorBidi"/>
      <w:b w:val="0"/>
      <w:bCs w:val="0"/>
      <w:color w:val="2E74B5" w:themeColor="accent1" w:themeShade="BF"/>
      <w:sz w:val="32"/>
      <w:lang w:val="el-GR" w:eastAsia="el-GR"/>
    </w:rPr>
  </w:style>
  <w:style w:type="paragraph" w:customStyle="1" w:styleId="StyleStyle2Before3pt">
    <w:name w:val="Style Style2 + Before:  3 pt"/>
    <w:basedOn w:val="a"/>
    <w:uiPriority w:val="99"/>
    <w:rsid w:val="00915939"/>
    <w:pPr>
      <w:suppressAutoHyphens w:val="0"/>
      <w:spacing w:before="60" w:after="0" w:line="360" w:lineRule="auto"/>
      <w:jc w:val="left"/>
    </w:pPr>
    <w:rPr>
      <w:rFonts w:ascii="Arial" w:hAnsi="Arial" w:cs="Times New Roman"/>
      <w:b/>
      <w:bCs/>
      <w:szCs w:val="20"/>
      <w:lang w:val="el-GR" w:eastAsia="el-GR"/>
    </w:rPr>
  </w:style>
  <w:style w:type="paragraph" w:customStyle="1" w:styleId="pf0">
    <w:name w:val="pf0"/>
    <w:basedOn w:val="a"/>
    <w:rsid w:val="00B91953"/>
    <w:pPr>
      <w:suppressAutoHyphens w:val="0"/>
      <w:spacing w:before="100" w:beforeAutospacing="1" w:after="100" w:afterAutospacing="1"/>
      <w:jc w:val="left"/>
    </w:pPr>
    <w:rPr>
      <w:rFonts w:ascii="Times New Roman" w:hAnsi="Times New Roman" w:cs="Times New Roman"/>
      <w:sz w:val="24"/>
      <w:szCs w:val="24"/>
      <w:lang w:val="en-US" w:eastAsia="en-US"/>
    </w:rPr>
  </w:style>
  <w:style w:type="character" w:customStyle="1" w:styleId="cf01">
    <w:name w:val="cf01"/>
    <w:basedOn w:val="a0"/>
    <w:rsid w:val="00B91953"/>
    <w:rPr>
      <w:rFonts w:ascii="Segoe UI" w:hAnsi="Segoe UI" w:cs="Segoe UI" w:hint="default"/>
      <w:sz w:val="18"/>
      <w:szCs w:val="18"/>
    </w:rPr>
  </w:style>
  <w:style w:type="character" w:customStyle="1" w:styleId="ui-provider">
    <w:name w:val="ui-provider"/>
    <w:basedOn w:val="a0"/>
    <w:rsid w:val="00452615"/>
  </w:style>
  <w:style w:type="paragraph" w:customStyle="1" w:styleId="TableParagraph">
    <w:name w:val="Table Paragraph"/>
    <w:basedOn w:val="a"/>
    <w:uiPriority w:val="1"/>
    <w:qFormat/>
    <w:rsid w:val="00EA20B7"/>
    <w:pPr>
      <w:widowControl w:val="0"/>
      <w:suppressAutoHyphens w:val="0"/>
      <w:autoSpaceDE w:val="0"/>
      <w:autoSpaceDN w:val="0"/>
      <w:spacing w:after="0"/>
      <w:jc w:val="left"/>
    </w:pPr>
    <w:rPr>
      <w:rFonts w:ascii="Arial" w:eastAsia="Arial" w:hAnsi="Arial" w:cs="Arial"/>
      <w:lang w:val="el-G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5582">
      <w:bodyDiv w:val="1"/>
      <w:marLeft w:val="0"/>
      <w:marRight w:val="0"/>
      <w:marTop w:val="0"/>
      <w:marBottom w:val="0"/>
      <w:divBdr>
        <w:top w:val="none" w:sz="0" w:space="0" w:color="auto"/>
        <w:left w:val="none" w:sz="0" w:space="0" w:color="auto"/>
        <w:bottom w:val="none" w:sz="0" w:space="0" w:color="auto"/>
        <w:right w:val="none" w:sz="0" w:space="0" w:color="auto"/>
      </w:divBdr>
    </w:div>
    <w:div w:id="19164588">
      <w:bodyDiv w:val="1"/>
      <w:marLeft w:val="0"/>
      <w:marRight w:val="0"/>
      <w:marTop w:val="0"/>
      <w:marBottom w:val="0"/>
      <w:divBdr>
        <w:top w:val="none" w:sz="0" w:space="0" w:color="auto"/>
        <w:left w:val="none" w:sz="0" w:space="0" w:color="auto"/>
        <w:bottom w:val="none" w:sz="0" w:space="0" w:color="auto"/>
        <w:right w:val="none" w:sz="0" w:space="0" w:color="auto"/>
      </w:divBdr>
    </w:div>
    <w:div w:id="58018390">
      <w:bodyDiv w:val="1"/>
      <w:marLeft w:val="0"/>
      <w:marRight w:val="0"/>
      <w:marTop w:val="0"/>
      <w:marBottom w:val="0"/>
      <w:divBdr>
        <w:top w:val="none" w:sz="0" w:space="0" w:color="auto"/>
        <w:left w:val="none" w:sz="0" w:space="0" w:color="auto"/>
        <w:bottom w:val="none" w:sz="0" w:space="0" w:color="auto"/>
        <w:right w:val="none" w:sz="0" w:space="0" w:color="auto"/>
      </w:divBdr>
    </w:div>
    <w:div w:id="97994236">
      <w:bodyDiv w:val="1"/>
      <w:marLeft w:val="0"/>
      <w:marRight w:val="0"/>
      <w:marTop w:val="0"/>
      <w:marBottom w:val="0"/>
      <w:divBdr>
        <w:top w:val="none" w:sz="0" w:space="0" w:color="auto"/>
        <w:left w:val="none" w:sz="0" w:space="0" w:color="auto"/>
        <w:bottom w:val="none" w:sz="0" w:space="0" w:color="auto"/>
        <w:right w:val="none" w:sz="0" w:space="0" w:color="auto"/>
      </w:divBdr>
    </w:div>
    <w:div w:id="129783345">
      <w:bodyDiv w:val="1"/>
      <w:marLeft w:val="0"/>
      <w:marRight w:val="0"/>
      <w:marTop w:val="0"/>
      <w:marBottom w:val="0"/>
      <w:divBdr>
        <w:top w:val="none" w:sz="0" w:space="0" w:color="auto"/>
        <w:left w:val="none" w:sz="0" w:space="0" w:color="auto"/>
        <w:bottom w:val="none" w:sz="0" w:space="0" w:color="auto"/>
        <w:right w:val="none" w:sz="0" w:space="0" w:color="auto"/>
      </w:divBdr>
    </w:div>
    <w:div w:id="140970242">
      <w:bodyDiv w:val="1"/>
      <w:marLeft w:val="0"/>
      <w:marRight w:val="0"/>
      <w:marTop w:val="0"/>
      <w:marBottom w:val="0"/>
      <w:divBdr>
        <w:top w:val="none" w:sz="0" w:space="0" w:color="auto"/>
        <w:left w:val="none" w:sz="0" w:space="0" w:color="auto"/>
        <w:bottom w:val="none" w:sz="0" w:space="0" w:color="auto"/>
        <w:right w:val="none" w:sz="0" w:space="0" w:color="auto"/>
      </w:divBdr>
    </w:div>
    <w:div w:id="273902515">
      <w:bodyDiv w:val="1"/>
      <w:marLeft w:val="0"/>
      <w:marRight w:val="0"/>
      <w:marTop w:val="0"/>
      <w:marBottom w:val="0"/>
      <w:divBdr>
        <w:top w:val="none" w:sz="0" w:space="0" w:color="auto"/>
        <w:left w:val="none" w:sz="0" w:space="0" w:color="auto"/>
        <w:bottom w:val="none" w:sz="0" w:space="0" w:color="auto"/>
        <w:right w:val="none" w:sz="0" w:space="0" w:color="auto"/>
      </w:divBdr>
    </w:div>
    <w:div w:id="322004812">
      <w:bodyDiv w:val="1"/>
      <w:marLeft w:val="0"/>
      <w:marRight w:val="0"/>
      <w:marTop w:val="0"/>
      <w:marBottom w:val="0"/>
      <w:divBdr>
        <w:top w:val="none" w:sz="0" w:space="0" w:color="auto"/>
        <w:left w:val="none" w:sz="0" w:space="0" w:color="auto"/>
        <w:bottom w:val="none" w:sz="0" w:space="0" w:color="auto"/>
        <w:right w:val="none" w:sz="0" w:space="0" w:color="auto"/>
      </w:divBdr>
    </w:div>
    <w:div w:id="323632400">
      <w:bodyDiv w:val="1"/>
      <w:marLeft w:val="0"/>
      <w:marRight w:val="0"/>
      <w:marTop w:val="0"/>
      <w:marBottom w:val="0"/>
      <w:divBdr>
        <w:top w:val="none" w:sz="0" w:space="0" w:color="auto"/>
        <w:left w:val="none" w:sz="0" w:space="0" w:color="auto"/>
        <w:bottom w:val="none" w:sz="0" w:space="0" w:color="auto"/>
        <w:right w:val="none" w:sz="0" w:space="0" w:color="auto"/>
      </w:divBdr>
    </w:div>
    <w:div w:id="346949063">
      <w:bodyDiv w:val="1"/>
      <w:marLeft w:val="0"/>
      <w:marRight w:val="0"/>
      <w:marTop w:val="0"/>
      <w:marBottom w:val="0"/>
      <w:divBdr>
        <w:top w:val="none" w:sz="0" w:space="0" w:color="auto"/>
        <w:left w:val="none" w:sz="0" w:space="0" w:color="auto"/>
        <w:bottom w:val="none" w:sz="0" w:space="0" w:color="auto"/>
        <w:right w:val="none" w:sz="0" w:space="0" w:color="auto"/>
      </w:divBdr>
    </w:div>
    <w:div w:id="354505389">
      <w:bodyDiv w:val="1"/>
      <w:marLeft w:val="0"/>
      <w:marRight w:val="0"/>
      <w:marTop w:val="0"/>
      <w:marBottom w:val="0"/>
      <w:divBdr>
        <w:top w:val="none" w:sz="0" w:space="0" w:color="auto"/>
        <w:left w:val="none" w:sz="0" w:space="0" w:color="auto"/>
        <w:bottom w:val="none" w:sz="0" w:space="0" w:color="auto"/>
        <w:right w:val="none" w:sz="0" w:space="0" w:color="auto"/>
      </w:divBdr>
    </w:div>
    <w:div w:id="478570227">
      <w:bodyDiv w:val="1"/>
      <w:marLeft w:val="0"/>
      <w:marRight w:val="0"/>
      <w:marTop w:val="0"/>
      <w:marBottom w:val="0"/>
      <w:divBdr>
        <w:top w:val="none" w:sz="0" w:space="0" w:color="auto"/>
        <w:left w:val="none" w:sz="0" w:space="0" w:color="auto"/>
        <w:bottom w:val="none" w:sz="0" w:space="0" w:color="auto"/>
        <w:right w:val="none" w:sz="0" w:space="0" w:color="auto"/>
      </w:divBdr>
    </w:div>
    <w:div w:id="495845588">
      <w:bodyDiv w:val="1"/>
      <w:marLeft w:val="0"/>
      <w:marRight w:val="0"/>
      <w:marTop w:val="0"/>
      <w:marBottom w:val="0"/>
      <w:divBdr>
        <w:top w:val="none" w:sz="0" w:space="0" w:color="auto"/>
        <w:left w:val="none" w:sz="0" w:space="0" w:color="auto"/>
        <w:bottom w:val="none" w:sz="0" w:space="0" w:color="auto"/>
        <w:right w:val="none" w:sz="0" w:space="0" w:color="auto"/>
      </w:divBdr>
    </w:div>
    <w:div w:id="600724276">
      <w:bodyDiv w:val="1"/>
      <w:marLeft w:val="0"/>
      <w:marRight w:val="0"/>
      <w:marTop w:val="0"/>
      <w:marBottom w:val="0"/>
      <w:divBdr>
        <w:top w:val="none" w:sz="0" w:space="0" w:color="auto"/>
        <w:left w:val="none" w:sz="0" w:space="0" w:color="auto"/>
        <w:bottom w:val="none" w:sz="0" w:space="0" w:color="auto"/>
        <w:right w:val="none" w:sz="0" w:space="0" w:color="auto"/>
      </w:divBdr>
    </w:div>
    <w:div w:id="610357046">
      <w:bodyDiv w:val="1"/>
      <w:marLeft w:val="0"/>
      <w:marRight w:val="0"/>
      <w:marTop w:val="0"/>
      <w:marBottom w:val="0"/>
      <w:divBdr>
        <w:top w:val="none" w:sz="0" w:space="0" w:color="auto"/>
        <w:left w:val="none" w:sz="0" w:space="0" w:color="auto"/>
        <w:bottom w:val="none" w:sz="0" w:space="0" w:color="auto"/>
        <w:right w:val="none" w:sz="0" w:space="0" w:color="auto"/>
      </w:divBdr>
    </w:div>
    <w:div w:id="690449258">
      <w:bodyDiv w:val="1"/>
      <w:marLeft w:val="0"/>
      <w:marRight w:val="0"/>
      <w:marTop w:val="0"/>
      <w:marBottom w:val="0"/>
      <w:divBdr>
        <w:top w:val="none" w:sz="0" w:space="0" w:color="auto"/>
        <w:left w:val="none" w:sz="0" w:space="0" w:color="auto"/>
        <w:bottom w:val="none" w:sz="0" w:space="0" w:color="auto"/>
        <w:right w:val="none" w:sz="0" w:space="0" w:color="auto"/>
      </w:divBdr>
    </w:div>
    <w:div w:id="750662201">
      <w:bodyDiv w:val="1"/>
      <w:marLeft w:val="0"/>
      <w:marRight w:val="0"/>
      <w:marTop w:val="0"/>
      <w:marBottom w:val="0"/>
      <w:divBdr>
        <w:top w:val="none" w:sz="0" w:space="0" w:color="auto"/>
        <w:left w:val="none" w:sz="0" w:space="0" w:color="auto"/>
        <w:bottom w:val="none" w:sz="0" w:space="0" w:color="auto"/>
        <w:right w:val="none" w:sz="0" w:space="0" w:color="auto"/>
      </w:divBdr>
    </w:div>
    <w:div w:id="822357524">
      <w:bodyDiv w:val="1"/>
      <w:marLeft w:val="0"/>
      <w:marRight w:val="0"/>
      <w:marTop w:val="0"/>
      <w:marBottom w:val="0"/>
      <w:divBdr>
        <w:top w:val="none" w:sz="0" w:space="0" w:color="auto"/>
        <w:left w:val="none" w:sz="0" w:space="0" w:color="auto"/>
        <w:bottom w:val="none" w:sz="0" w:space="0" w:color="auto"/>
        <w:right w:val="none" w:sz="0" w:space="0" w:color="auto"/>
      </w:divBdr>
    </w:div>
    <w:div w:id="836380284">
      <w:bodyDiv w:val="1"/>
      <w:marLeft w:val="0"/>
      <w:marRight w:val="0"/>
      <w:marTop w:val="0"/>
      <w:marBottom w:val="0"/>
      <w:divBdr>
        <w:top w:val="none" w:sz="0" w:space="0" w:color="auto"/>
        <w:left w:val="none" w:sz="0" w:space="0" w:color="auto"/>
        <w:bottom w:val="none" w:sz="0" w:space="0" w:color="auto"/>
        <w:right w:val="none" w:sz="0" w:space="0" w:color="auto"/>
      </w:divBdr>
    </w:div>
    <w:div w:id="849566388">
      <w:bodyDiv w:val="1"/>
      <w:marLeft w:val="0"/>
      <w:marRight w:val="0"/>
      <w:marTop w:val="0"/>
      <w:marBottom w:val="0"/>
      <w:divBdr>
        <w:top w:val="none" w:sz="0" w:space="0" w:color="auto"/>
        <w:left w:val="none" w:sz="0" w:space="0" w:color="auto"/>
        <w:bottom w:val="none" w:sz="0" w:space="0" w:color="auto"/>
        <w:right w:val="none" w:sz="0" w:space="0" w:color="auto"/>
      </w:divBdr>
    </w:div>
    <w:div w:id="859123716">
      <w:bodyDiv w:val="1"/>
      <w:marLeft w:val="0"/>
      <w:marRight w:val="0"/>
      <w:marTop w:val="0"/>
      <w:marBottom w:val="0"/>
      <w:divBdr>
        <w:top w:val="none" w:sz="0" w:space="0" w:color="auto"/>
        <w:left w:val="none" w:sz="0" w:space="0" w:color="auto"/>
        <w:bottom w:val="none" w:sz="0" w:space="0" w:color="auto"/>
        <w:right w:val="none" w:sz="0" w:space="0" w:color="auto"/>
      </w:divBdr>
    </w:div>
    <w:div w:id="888952348">
      <w:bodyDiv w:val="1"/>
      <w:marLeft w:val="0"/>
      <w:marRight w:val="0"/>
      <w:marTop w:val="0"/>
      <w:marBottom w:val="0"/>
      <w:divBdr>
        <w:top w:val="none" w:sz="0" w:space="0" w:color="auto"/>
        <w:left w:val="none" w:sz="0" w:space="0" w:color="auto"/>
        <w:bottom w:val="none" w:sz="0" w:space="0" w:color="auto"/>
        <w:right w:val="none" w:sz="0" w:space="0" w:color="auto"/>
      </w:divBdr>
    </w:div>
    <w:div w:id="894899640">
      <w:bodyDiv w:val="1"/>
      <w:marLeft w:val="0"/>
      <w:marRight w:val="0"/>
      <w:marTop w:val="0"/>
      <w:marBottom w:val="0"/>
      <w:divBdr>
        <w:top w:val="none" w:sz="0" w:space="0" w:color="auto"/>
        <w:left w:val="none" w:sz="0" w:space="0" w:color="auto"/>
        <w:bottom w:val="none" w:sz="0" w:space="0" w:color="auto"/>
        <w:right w:val="none" w:sz="0" w:space="0" w:color="auto"/>
      </w:divBdr>
    </w:div>
    <w:div w:id="925041145">
      <w:bodyDiv w:val="1"/>
      <w:marLeft w:val="0"/>
      <w:marRight w:val="0"/>
      <w:marTop w:val="0"/>
      <w:marBottom w:val="0"/>
      <w:divBdr>
        <w:top w:val="none" w:sz="0" w:space="0" w:color="auto"/>
        <w:left w:val="none" w:sz="0" w:space="0" w:color="auto"/>
        <w:bottom w:val="none" w:sz="0" w:space="0" w:color="auto"/>
        <w:right w:val="none" w:sz="0" w:space="0" w:color="auto"/>
      </w:divBdr>
    </w:div>
    <w:div w:id="928267862">
      <w:bodyDiv w:val="1"/>
      <w:marLeft w:val="0"/>
      <w:marRight w:val="0"/>
      <w:marTop w:val="0"/>
      <w:marBottom w:val="0"/>
      <w:divBdr>
        <w:top w:val="none" w:sz="0" w:space="0" w:color="auto"/>
        <w:left w:val="none" w:sz="0" w:space="0" w:color="auto"/>
        <w:bottom w:val="none" w:sz="0" w:space="0" w:color="auto"/>
        <w:right w:val="none" w:sz="0" w:space="0" w:color="auto"/>
      </w:divBdr>
    </w:div>
    <w:div w:id="1000160466">
      <w:bodyDiv w:val="1"/>
      <w:marLeft w:val="0"/>
      <w:marRight w:val="0"/>
      <w:marTop w:val="0"/>
      <w:marBottom w:val="0"/>
      <w:divBdr>
        <w:top w:val="none" w:sz="0" w:space="0" w:color="auto"/>
        <w:left w:val="none" w:sz="0" w:space="0" w:color="auto"/>
        <w:bottom w:val="none" w:sz="0" w:space="0" w:color="auto"/>
        <w:right w:val="none" w:sz="0" w:space="0" w:color="auto"/>
      </w:divBdr>
    </w:div>
    <w:div w:id="1195801000">
      <w:bodyDiv w:val="1"/>
      <w:marLeft w:val="0"/>
      <w:marRight w:val="0"/>
      <w:marTop w:val="0"/>
      <w:marBottom w:val="0"/>
      <w:divBdr>
        <w:top w:val="none" w:sz="0" w:space="0" w:color="auto"/>
        <w:left w:val="none" w:sz="0" w:space="0" w:color="auto"/>
        <w:bottom w:val="none" w:sz="0" w:space="0" w:color="auto"/>
        <w:right w:val="none" w:sz="0" w:space="0" w:color="auto"/>
      </w:divBdr>
    </w:div>
    <w:div w:id="1217814994">
      <w:bodyDiv w:val="1"/>
      <w:marLeft w:val="0"/>
      <w:marRight w:val="0"/>
      <w:marTop w:val="0"/>
      <w:marBottom w:val="0"/>
      <w:divBdr>
        <w:top w:val="none" w:sz="0" w:space="0" w:color="auto"/>
        <w:left w:val="none" w:sz="0" w:space="0" w:color="auto"/>
        <w:bottom w:val="none" w:sz="0" w:space="0" w:color="auto"/>
        <w:right w:val="none" w:sz="0" w:space="0" w:color="auto"/>
      </w:divBdr>
    </w:div>
    <w:div w:id="1232692033">
      <w:bodyDiv w:val="1"/>
      <w:marLeft w:val="0"/>
      <w:marRight w:val="0"/>
      <w:marTop w:val="0"/>
      <w:marBottom w:val="0"/>
      <w:divBdr>
        <w:top w:val="none" w:sz="0" w:space="0" w:color="auto"/>
        <w:left w:val="none" w:sz="0" w:space="0" w:color="auto"/>
        <w:bottom w:val="none" w:sz="0" w:space="0" w:color="auto"/>
        <w:right w:val="none" w:sz="0" w:space="0" w:color="auto"/>
      </w:divBdr>
    </w:div>
    <w:div w:id="1262444929">
      <w:bodyDiv w:val="1"/>
      <w:marLeft w:val="0"/>
      <w:marRight w:val="0"/>
      <w:marTop w:val="0"/>
      <w:marBottom w:val="0"/>
      <w:divBdr>
        <w:top w:val="none" w:sz="0" w:space="0" w:color="auto"/>
        <w:left w:val="none" w:sz="0" w:space="0" w:color="auto"/>
        <w:bottom w:val="none" w:sz="0" w:space="0" w:color="auto"/>
        <w:right w:val="none" w:sz="0" w:space="0" w:color="auto"/>
      </w:divBdr>
    </w:div>
    <w:div w:id="1327131619">
      <w:bodyDiv w:val="1"/>
      <w:marLeft w:val="0"/>
      <w:marRight w:val="0"/>
      <w:marTop w:val="0"/>
      <w:marBottom w:val="0"/>
      <w:divBdr>
        <w:top w:val="none" w:sz="0" w:space="0" w:color="auto"/>
        <w:left w:val="none" w:sz="0" w:space="0" w:color="auto"/>
        <w:bottom w:val="none" w:sz="0" w:space="0" w:color="auto"/>
        <w:right w:val="none" w:sz="0" w:space="0" w:color="auto"/>
      </w:divBdr>
    </w:div>
    <w:div w:id="1358116733">
      <w:bodyDiv w:val="1"/>
      <w:marLeft w:val="0"/>
      <w:marRight w:val="0"/>
      <w:marTop w:val="0"/>
      <w:marBottom w:val="0"/>
      <w:divBdr>
        <w:top w:val="none" w:sz="0" w:space="0" w:color="auto"/>
        <w:left w:val="none" w:sz="0" w:space="0" w:color="auto"/>
        <w:bottom w:val="none" w:sz="0" w:space="0" w:color="auto"/>
        <w:right w:val="none" w:sz="0" w:space="0" w:color="auto"/>
      </w:divBdr>
    </w:div>
    <w:div w:id="1385065152">
      <w:bodyDiv w:val="1"/>
      <w:marLeft w:val="0"/>
      <w:marRight w:val="0"/>
      <w:marTop w:val="0"/>
      <w:marBottom w:val="0"/>
      <w:divBdr>
        <w:top w:val="none" w:sz="0" w:space="0" w:color="auto"/>
        <w:left w:val="none" w:sz="0" w:space="0" w:color="auto"/>
        <w:bottom w:val="none" w:sz="0" w:space="0" w:color="auto"/>
        <w:right w:val="none" w:sz="0" w:space="0" w:color="auto"/>
      </w:divBdr>
    </w:div>
    <w:div w:id="1392538509">
      <w:bodyDiv w:val="1"/>
      <w:marLeft w:val="0"/>
      <w:marRight w:val="0"/>
      <w:marTop w:val="0"/>
      <w:marBottom w:val="0"/>
      <w:divBdr>
        <w:top w:val="none" w:sz="0" w:space="0" w:color="auto"/>
        <w:left w:val="none" w:sz="0" w:space="0" w:color="auto"/>
        <w:bottom w:val="none" w:sz="0" w:space="0" w:color="auto"/>
        <w:right w:val="none" w:sz="0" w:space="0" w:color="auto"/>
      </w:divBdr>
    </w:div>
    <w:div w:id="1395852870">
      <w:bodyDiv w:val="1"/>
      <w:marLeft w:val="0"/>
      <w:marRight w:val="0"/>
      <w:marTop w:val="0"/>
      <w:marBottom w:val="0"/>
      <w:divBdr>
        <w:top w:val="none" w:sz="0" w:space="0" w:color="auto"/>
        <w:left w:val="none" w:sz="0" w:space="0" w:color="auto"/>
        <w:bottom w:val="none" w:sz="0" w:space="0" w:color="auto"/>
        <w:right w:val="none" w:sz="0" w:space="0" w:color="auto"/>
      </w:divBdr>
    </w:div>
    <w:div w:id="1447239308">
      <w:bodyDiv w:val="1"/>
      <w:marLeft w:val="0"/>
      <w:marRight w:val="0"/>
      <w:marTop w:val="0"/>
      <w:marBottom w:val="0"/>
      <w:divBdr>
        <w:top w:val="none" w:sz="0" w:space="0" w:color="auto"/>
        <w:left w:val="none" w:sz="0" w:space="0" w:color="auto"/>
        <w:bottom w:val="none" w:sz="0" w:space="0" w:color="auto"/>
        <w:right w:val="none" w:sz="0" w:space="0" w:color="auto"/>
      </w:divBdr>
    </w:div>
    <w:div w:id="1468353451">
      <w:bodyDiv w:val="1"/>
      <w:marLeft w:val="0"/>
      <w:marRight w:val="0"/>
      <w:marTop w:val="0"/>
      <w:marBottom w:val="0"/>
      <w:divBdr>
        <w:top w:val="none" w:sz="0" w:space="0" w:color="auto"/>
        <w:left w:val="none" w:sz="0" w:space="0" w:color="auto"/>
        <w:bottom w:val="none" w:sz="0" w:space="0" w:color="auto"/>
        <w:right w:val="none" w:sz="0" w:space="0" w:color="auto"/>
      </w:divBdr>
    </w:div>
    <w:div w:id="1536961175">
      <w:bodyDiv w:val="1"/>
      <w:marLeft w:val="0"/>
      <w:marRight w:val="0"/>
      <w:marTop w:val="0"/>
      <w:marBottom w:val="0"/>
      <w:divBdr>
        <w:top w:val="none" w:sz="0" w:space="0" w:color="auto"/>
        <w:left w:val="none" w:sz="0" w:space="0" w:color="auto"/>
        <w:bottom w:val="none" w:sz="0" w:space="0" w:color="auto"/>
        <w:right w:val="none" w:sz="0" w:space="0" w:color="auto"/>
      </w:divBdr>
    </w:div>
    <w:div w:id="1567110567">
      <w:bodyDiv w:val="1"/>
      <w:marLeft w:val="0"/>
      <w:marRight w:val="0"/>
      <w:marTop w:val="0"/>
      <w:marBottom w:val="0"/>
      <w:divBdr>
        <w:top w:val="none" w:sz="0" w:space="0" w:color="auto"/>
        <w:left w:val="none" w:sz="0" w:space="0" w:color="auto"/>
        <w:bottom w:val="none" w:sz="0" w:space="0" w:color="auto"/>
        <w:right w:val="none" w:sz="0" w:space="0" w:color="auto"/>
      </w:divBdr>
    </w:div>
    <w:div w:id="1599633586">
      <w:bodyDiv w:val="1"/>
      <w:marLeft w:val="0"/>
      <w:marRight w:val="0"/>
      <w:marTop w:val="0"/>
      <w:marBottom w:val="0"/>
      <w:divBdr>
        <w:top w:val="none" w:sz="0" w:space="0" w:color="auto"/>
        <w:left w:val="none" w:sz="0" w:space="0" w:color="auto"/>
        <w:bottom w:val="none" w:sz="0" w:space="0" w:color="auto"/>
        <w:right w:val="none" w:sz="0" w:space="0" w:color="auto"/>
      </w:divBdr>
    </w:div>
    <w:div w:id="1662199087">
      <w:bodyDiv w:val="1"/>
      <w:marLeft w:val="0"/>
      <w:marRight w:val="0"/>
      <w:marTop w:val="0"/>
      <w:marBottom w:val="0"/>
      <w:divBdr>
        <w:top w:val="none" w:sz="0" w:space="0" w:color="auto"/>
        <w:left w:val="none" w:sz="0" w:space="0" w:color="auto"/>
        <w:bottom w:val="none" w:sz="0" w:space="0" w:color="auto"/>
        <w:right w:val="none" w:sz="0" w:space="0" w:color="auto"/>
      </w:divBdr>
    </w:div>
    <w:div w:id="1699428192">
      <w:bodyDiv w:val="1"/>
      <w:marLeft w:val="0"/>
      <w:marRight w:val="0"/>
      <w:marTop w:val="0"/>
      <w:marBottom w:val="0"/>
      <w:divBdr>
        <w:top w:val="none" w:sz="0" w:space="0" w:color="auto"/>
        <w:left w:val="none" w:sz="0" w:space="0" w:color="auto"/>
        <w:bottom w:val="none" w:sz="0" w:space="0" w:color="auto"/>
        <w:right w:val="none" w:sz="0" w:space="0" w:color="auto"/>
      </w:divBdr>
    </w:div>
    <w:div w:id="1713112115">
      <w:bodyDiv w:val="1"/>
      <w:marLeft w:val="0"/>
      <w:marRight w:val="0"/>
      <w:marTop w:val="0"/>
      <w:marBottom w:val="0"/>
      <w:divBdr>
        <w:top w:val="none" w:sz="0" w:space="0" w:color="auto"/>
        <w:left w:val="none" w:sz="0" w:space="0" w:color="auto"/>
        <w:bottom w:val="none" w:sz="0" w:space="0" w:color="auto"/>
        <w:right w:val="none" w:sz="0" w:space="0" w:color="auto"/>
      </w:divBdr>
    </w:div>
    <w:div w:id="1812819382">
      <w:bodyDiv w:val="1"/>
      <w:marLeft w:val="0"/>
      <w:marRight w:val="0"/>
      <w:marTop w:val="0"/>
      <w:marBottom w:val="0"/>
      <w:divBdr>
        <w:top w:val="none" w:sz="0" w:space="0" w:color="auto"/>
        <w:left w:val="none" w:sz="0" w:space="0" w:color="auto"/>
        <w:bottom w:val="none" w:sz="0" w:space="0" w:color="auto"/>
        <w:right w:val="none" w:sz="0" w:space="0" w:color="auto"/>
      </w:divBdr>
    </w:div>
    <w:div w:id="1869877855">
      <w:bodyDiv w:val="1"/>
      <w:marLeft w:val="0"/>
      <w:marRight w:val="0"/>
      <w:marTop w:val="0"/>
      <w:marBottom w:val="0"/>
      <w:divBdr>
        <w:top w:val="none" w:sz="0" w:space="0" w:color="auto"/>
        <w:left w:val="none" w:sz="0" w:space="0" w:color="auto"/>
        <w:bottom w:val="none" w:sz="0" w:space="0" w:color="auto"/>
        <w:right w:val="none" w:sz="0" w:space="0" w:color="auto"/>
      </w:divBdr>
    </w:div>
    <w:div w:id="1917862129">
      <w:bodyDiv w:val="1"/>
      <w:marLeft w:val="0"/>
      <w:marRight w:val="0"/>
      <w:marTop w:val="0"/>
      <w:marBottom w:val="0"/>
      <w:divBdr>
        <w:top w:val="none" w:sz="0" w:space="0" w:color="auto"/>
        <w:left w:val="none" w:sz="0" w:space="0" w:color="auto"/>
        <w:bottom w:val="none" w:sz="0" w:space="0" w:color="auto"/>
        <w:right w:val="none" w:sz="0" w:space="0" w:color="auto"/>
      </w:divBdr>
    </w:div>
    <w:div w:id="2068453095">
      <w:bodyDiv w:val="1"/>
      <w:marLeft w:val="0"/>
      <w:marRight w:val="0"/>
      <w:marTop w:val="0"/>
      <w:marBottom w:val="0"/>
      <w:divBdr>
        <w:top w:val="none" w:sz="0" w:space="0" w:color="auto"/>
        <w:left w:val="none" w:sz="0" w:space="0" w:color="auto"/>
        <w:bottom w:val="none" w:sz="0" w:space="0" w:color="auto"/>
        <w:right w:val="none" w:sz="0" w:space="0" w:color="auto"/>
      </w:divBdr>
    </w:div>
    <w:div w:id="2074616086">
      <w:bodyDiv w:val="1"/>
      <w:marLeft w:val="0"/>
      <w:marRight w:val="0"/>
      <w:marTop w:val="0"/>
      <w:marBottom w:val="0"/>
      <w:divBdr>
        <w:top w:val="none" w:sz="0" w:space="0" w:color="auto"/>
        <w:left w:val="none" w:sz="0" w:space="0" w:color="auto"/>
        <w:bottom w:val="none" w:sz="0" w:space="0" w:color="auto"/>
        <w:right w:val="none" w:sz="0" w:space="0" w:color="auto"/>
      </w:divBdr>
    </w:div>
    <w:div w:id="214029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ktpae.gr" TargetMode="External"/><Relationship Id="rId26" Type="http://schemas.openxmlformats.org/officeDocument/2006/relationships/hyperlink" Target="http://www.promitheus.gov.gr" TargetMode="External"/><Relationship Id="rId39" Type="http://schemas.openxmlformats.org/officeDocument/2006/relationships/header" Target="header4.xml"/><Relationship Id="rId21" Type="http://schemas.openxmlformats.org/officeDocument/2006/relationships/hyperlink" Target="http://www.promitheus.gov.gr" TargetMode="External"/><Relationship Id="rId34" Type="http://schemas.openxmlformats.org/officeDocument/2006/relationships/hyperlink" Target="http://www.eaadhsy.gr/n4412/n4412fulltextlinks.html" TargetMode="External"/><Relationship Id="rId42" Type="http://schemas.openxmlformats.org/officeDocument/2006/relationships/header" Target="header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ktpae.gr" TargetMode="External"/><Relationship Id="rId20" Type="http://schemas.openxmlformats.org/officeDocument/2006/relationships/hyperlink" Target="http://www.promitheus.gov.gr/" TargetMode="External"/><Relationship Id="rId29" Type="http://schemas.openxmlformats.org/officeDocument/2006/relationships/hyperlink" Target="http://www.hsppa.gr/"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nepps-search.eprocurement.gov.gr/actSearch/resources/search/&#935;&#935;&#935;&#935;" TargetMode="External"/><Relationship Id="rId32" Type="http://schemas.openxmlformats.org/officeDocument/2006/relationships/hyperlink" Target="http://www.eaadhsy.gr/n4412/n4412fulltextlinks.html" TargetMode="External"/><Relationship Id="rId37" Type="http://schemas.openxmlformats.org/officeDocument/2006/relationships/hyperlink" Target="https://www.moh.gov.gr/" TargetMode="Externa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info@ktpae.gr" TargetMode="External"/><Relationship Id="rId23" Type="http://schemas.openxmlformats.org/officeDocument/2006/relationships/hyperlink" Target="http://www.promitheus.gov.gr" TargetMode="External"/><Relationship Id="rId28" Type="http://schemas.openxmlformats.org/officeDocument/2006/relationships/hyperlink" Target="mailto:epanorthotika@eaadhsy.gr" TargetMode="External"/><Relationship Id="rId36" Type="http://schemas.openxmlformats.org/officeDocument/2006/relationships/hyperlink" Target="http://www.eaadhsy.gr/n4412/n4412fulltextlinks.html" TargetMode="External"/><Relationship Id="rId10" Type="http://schemas.openxmlformats.org/officeDocument/2006/relationships/header" Target="header1.xml"/><Relationship Id="rId19" Type="http://schemas.openxmlformats.org/officeDocument/2006/relationships/hyperlink" Target="http://www.promitheus.gov.gr/" TargetMode="External"/><Relationship Id="rId31" Type="http://schemas.openxmlformats.org/officeDocument/2006/relationships/hyperlink" Target="http://www.hsppa.gr/"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mitheus.gov.gr" TargetMode="External"/><Relationship Id="rId14" Type="http://schemas.openxmlformats.org/officeDocument/2006/relationships/header" Target="header3.xml"/><Relationship Id="rId22" Type="http://schemas.openxmlformats.org/officeDocument/2006/relationships/hyperlink" Target="https://portal.eprocurement.gov.gr/webcenter/portal/TestPortal" TargetMode="External"/><Relationship Id="rId27" Type="http://schemas.openxmlformats.org/officeDocument/2006/relationships/hyperlink" Target="http://www.promitheus.gov.gr/" TargetMode="External"/><Relationship Id="rId30" Type="http://schemas.openxmlformats.org/officeDocument/2006/relationships/hyperlink" Target="http://www.eaadhsy.gr/" TargetMode="External"/><Relationship Id="rId35" Type="http://schemas.openxmlformats.org/officeDocument/2006/relationships/hyperlink" Target="http://www.eaadhsy.gr/n4412/art79a" TargetMode="External"/><Relationship Id="rId43" Type="http://schemas.openxmlformats.org/officeDocument/2006/relationships/fontTable" Target="fontTable.xml"/><Relationship Id="rId8" Type="http://schemas.openxmlformats.org/officeDocument/2006/relationships/hyperlink" Target="http://www.ktpae.gr"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www.ktpae.gr/" TargetMode="External"/><Relationship Id="rId25" Type="http://schemas.openxmlformats.org/officeDocument/2006/relationships/hyperlink" Target="http://www.ktpae.gr" TargetMode="External"/><Relationship Id="rId33" Type="http://schemas.openxmlformats.org/officeDocument/2006/relationships/hyperlink" Target="http://www.eaadhsy.gr/n4412/n4412fulltextlinks.html" TargetMode="External"/><Relationship Id="rId38" Type="http://schemas.openxmlformats.org/officeDocument/2006/relationships/hyperlink" Target="https://www.moh.gov.gr/"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BEF13F1-83F6-4C48-B614-422CEEB0263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28F51-D304-454A-9977-492683888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92</Pages>
  <Words>39291</Words>
  <Characters>223960</Characters>
  <Application>Microsoft Office Word</Application>
  <DocSecurity>0</DocSecurity>
  <Lines>1866</Lines>
  <Paragraphs>525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Κουρτεσάκη Δανάη</cp:lastModifiedBy>
  <cp:revision>78</cp:revision>
  <cp:lastPrinted>2026-04-15T13:10:00Z</cp:lastPrinted>
  <dcterms:created xsi:type="dcterms:W3CDTF">2026-03-18T11:21:00Z</dcterms:created>
  <dcterms:modified xsi:type="dcterms:W3CDTF">2026-04-15T13:18:00Z</dcterms:modified>
</cp:coreProperties>
</file>